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641" w:rsidRPr="002118F4" w:rsidRDefault="00AB1449" w:rsidP="00EC422E">
      <w:pPr>
        <w:jc w:val="center"/>
        <w:rPr>
          <w:b/>
          <w:lang w:val="sr-Latn-CS"/>
        </w:rPr>
      </w:pPr>
      <w:r>
        <w:rPr>
          <w:b/>
          <w:lang w:val="ru-RU"/>
        </w:rPr>
        <w:t>ДИНАМИКА ТОКА ШКОЛСКЕ ГОДИНЕ</w:t>
      </w:r>
    </w:p>
    <w:p w:rsidR="00783641" w:rsidRPr="00811987" w:rsidRDefault="00783641" w:rsidP="00783641">
      <w:pPr>
        <w:rPr>
          <w:color w:val="FF0000"/>
          <w:szCs w:val="20"/>
          <w:lang w:val="sr-Cyrl-CS"/>
        </w:rPr>
      </w:pPr>
    </w:p>
    <w:p w:rsidR="009F23C2" w:rsidRPr="002118F4" w:rsidRDefault="00783641" w:rsidP="00783641">
      <w:pPr>
        <w:jc w:val="both"/>
        <w:rPr>
          <w:lang w:val="ru-RU"/>
        </w:rPr>
      </w:pPr>
      <w:r w:rsidRPr="002118F4">
        <w:rPr>
          <w:lang w:val="ru-RU"/>
        </w:rPr>
        <w:tab/>
        <w:t xml:space="preserve">На основу члана </w:t>
      </w:r>
      <w:r w:rsidR="0052068A" w:rsidRPr="002118F4">
        <w:rPr>
          <w:lang w:val="sr-Latn-CS"/>
        </w:rPr>
        <w:t>185</w:t>
      </w:r>
      <w:r w:rsidRPr="002118F4">
        <w:rPr>
          <w:lang w:val="ru-RU"/>
        </w:rPr>
        <w:t>.</w:t>
      </w:r>
      <w:r w:rsidR="00CC4C7D" w:rsidRPr="002118F4">
        <w:rPr>
          <w:lang w:val="ru-RU"/>
        </w:rPr>
        <w:t xml:space="preserve"> </w:t>
      </w:r>
      <w:r w:rsidRPr="002118F4">
        <w:rPr>
          <w:lang w:val="ru-RU"/>
        </w:rPr>
        <w:t xml:space="preserve">став </w:t>
      </w:r>
      <w:r w:rsidR="0052068A" w:rsidRPr="002118F4">
        <w:rPr>
          <w:lang w:val="sr-Latn-CS"/>
        </w:rPr>
        <w:t>1</w:t>
      </w:r>
      <w:r w:rsidRPr="002118F4">
        <w:rPr>
          <w:lang w:val="sr-Latn-CS"/>
        </w:rPr>
        <w:t xml:space="preserve">, </w:t>
      </w:r>
      <w:r w:rsidRPr="002118F4">
        <w:rPr>
          <w:lang w:val="sr-Cyrl-CS"/>
        </w:rPr>
        <w:t xml:space="preserve">а </w:t>
      </w:r>
      <w:r w:rsidRPr="002118F4">
        <w:rPr>
          <w:lang w:val="ru-RU"/>
        </w:rPr>
        <w:t xml:space="preserve">у вези са чланом </w:t>
      </w:r>
      <w:r w:rsidR="0052068A" w:rsidRPr="002118F4">
        <w:rPr>
          <w:lang w:val="sr-Latn-CS"/>
        </w:rPr>
        <w:t>28</w:t>
      </w:r>
      <w:r w:rsidRPr="002118F4">
        <w:rPr>
          <w:lang w:val="ru-RU"/>
        </w:rPr>
        <w:t xml:space="preserve">. </w:t>
      </w:r>
      <w:r w:rsidR="00CC4C7D" w:rsidRPr="002118F4">
        <w:rPr>
          <w:lang w:val="ru-RU"/>
        </w:rPr>
        <w:t>с</w:t>
      </w:r>
      <w:r w:rsidRPr="002118F4">
        <w:rPr>
          <w:lang w:val="ru-RU"/>
        </w:rPr>
        <w:t xml:space="preserve">тав </w:t>
      </w:r>
      <w:r w:rsidR="0052068A" w:rsidRPr="002118F4">
        <w:rPr>
          <w:lang w:val="sr-Latn-CS"/>
        </w:rPr>
        <w:t>6</w:t>
      </w:r>
      <w:r w:rsidRPr="002118F4">
        <w:rPr>
          <w:lang w:val="ru-RU"/>
        </w:rPr>
        <w:t>. Закона о основама система образовања и васпитања</w:t>
      </w:r>
      <w:r w:rsidR="005C1AA1" w:rsidRPr="002118F4">
        <w:rPr>
          <w:lang w:val="ru-RU"/>
        </w:rPr>
        <w:t xml:space="preserve"> </w:t>
      </w:r>
      <w:r w:rsidR="00CC4C7D" w:rsidRPr="002118F4">
        <w:rPr>
          <w:lang w:val="ru-RU"/>
        </w:rPr>
        <w:t>(«</w:t>
      </w:r>
      <w:r w:rsidR="0052068A" w:rsidRPr="002118F4">
        <w:rPr>
          <w:lang w:val="ru-RU"/>
        </w:rPr>
        <w:t xml:space="preserve">Службени гласник </w:t>
      </w:r>
      <w:r w:rsidR="00CC4C7D" w:rsidRPr="002118F4">
        <w:rPr>
          <w:lang w:val="ru-RU"/>
        </w:rPr>
        <w:t>РС»</w:t>
      </w:r>
      <w:r w:rsidR="0052068A" w:rsidRPr="002118F4">
        <w:rPr>
          <w:lang w:val="ru-RU"/>
        </w:rPr>
        <w:t>, бр.:</w:t>
      </w:r>
      <w:r w:rsidR="0052068A" w:rsidRPr="002118F4">
        <w:rPr>
          <w:lang w:val="sr-Latn-CS"/>
        </w:rPr>
        <w:t>88</w:t>
      </w:r>
      <w:r w:rsidR="0052068A" w:rsidRPr="002118F4">
        <w:rPr>
          <w:lang w:val="ru-RU"/>
        </w:rPr>
        <w:t>/</w:t>
      </w:r>
      <w:r w:rsidR="0052068A" w:rsidRPr="002118F4">
        <w:rPr>
          <w:lang w:val="sr-Latn-CS"/>
        </w:rPr>
        <w:t>17,</w:t>
      </w:r>
      <w:r w:rsidR="00CC4C7D" w:rsidRPr="002118F4">
        <w:rPr>
          <w:lang w:val="sr-Cyrl-RS"/>
        </w:rPr>
        <w:t xml:space="preserve"> </w:t>
      </w:r>
      <w:r w:rsidR="0052068A" w:rsidRPr="002118F4">
        <w:rPr>
          <w:lang w:val="sr-Latn-CS"/>
        </w:rPr>
        <w:t>27</w:t>
      </w:r>
      <w:r w:rsidR="0052068A" w:rsidRPr="002118F4">
        <w:rPr>
          <w:lang w:val="ru-RU"/>
        </w:rPr>
        <w:t>/1</w:t>
      </w:r>
      <w:r w:rsidR="0052068A" w:rsidRPr="002118F4">
        <w:rPr>
          <w:lang w:val="sr-Latn-CS"/>
        </w:rPr>
        <w:t>8-</w:t>
      </w:r>
      <w:r w:rsidR="0052068A" w:rsidRPr="002118F4">
        <w:rPr>
          <w:lang w:val="sr-Cyrl-CS"/>
        </w:rPr>
        <w:t>др</w:t>
      </w:r>
      <w:r w:rsidR="006C35E3" w:rsidRPr="002118F4">
        <w:rPr>
          <w:lang w:val="sr-Cyrl-CS"/>
        </w:rPr>
        <w:t xml:space="preserve">. </w:t>
      </w:r>
      <w:r w:rsidR="00CC4C7D" w:rsidRPr="002118F4">
        <w:rPr>
          <w:lang w:val="sr-Cyrl-CS"/>
        </w:rPr>
        <w:t>з</w:t>
      </w:r>
      <w:r w:rsidR="006C35E3" w:rsidRPr="002118F4">
        <w:rPr>
          <w:lang w:val="sr-Cyrl-CS"/>
        </w:rPr>
        <w:t>акон</w:t>
      </w:r>
      <w:r w:rsidR="00CC4C7D" w:rsidRPr="002118F4">
        <w:rPr>
          <w:lang w:val="ru-RU"/>
        </w:rPr>
        <w:t>,</w:t>
      </w:r>
      <w:r w:rsidR="005C1AA1" w:rsidRPr="002118F4">
        <w:rPr>
          <w:lang w:val="ru-RU"/>
        </w:rPr>
        <w:t xml:space="preserve"> </w:t>
      </w:r>
      <w:r w:rsidR="006C35E3" w:rsidRPr="002118F4">
        <w:rPr>
          <w:lang w:val="sr-Cyrl-CS"/>
        </w:rPr>
        <w:t>10</w:t>
      </w:r>
      <w:r w:rsidR="006C35E3" w:rsidRPr="002118F4">
        <w:rPr>
          <w:lang w:val="en-US"/>
        </w:rPr>
        <w:t>/</w:t>
      </w:r>
      <w:r w:rsidR="006C35E3" w:rsidRPr="002118F4">
        <w:rPr>
          <w:lang w:val="sr-Cyrl-CS"/>
        </w:rPr>
        <w:t>19</w:t>
      </w:r>
      <w:r w:rsidR="00172E26" w:rsidRPr="002118F4">
        <w:rPr>
          <w:lang w:val="sr-Cyrl-CS"/>
        </w:rPr>
        <w:t>, 6/20,</w:t>
      </w:r>
      <w:r w:rsidR="005C1AA1" w:rsidRPr="002118F4">
        <w:rPr>
          <w:lang w:val="sr-Cyrl-CS"/>
        </w:rPr>
        <w:t xml:space="preserve"> 129/2021</w:t>
      </w:r>
      <w:r w:rsidR="002118F4" w:rsidRPr="002118F4">
        <w:rPr>
          <w:lang w:val="sr-Cyrl-CS"/>
        </w:rPr>
        <w:t>,</w:t>
      </w:r>
      <w:r w:rsidR="00172E26" w:rsidRPr="002118F4">
        <w:rPr>
          <w:lang w:val="sr-Cyrl-CS"/>
        </w:rPr>
        <w:t xml:space="preserve"> 92/</w:t>
      </w:r>
      <w:r w:rsidR="002118F4" w:rsidRPr="002118F4">
        <w:rPr>
          <w:lang w:val="sr-Cyrl-CS"/>
        </w:rPr>
        <w:t>20</w:t>
      </w:r>
      <w:r w:rsidR="00172E26" w:rsidRPr="002118F4">
        <w:rPr>
          <w:lang w:val="sr-Cyrl-CS"/>
        </w:rPr>
        <w:t>23</w:t>
      </w:r>
      <w:r w:rsidR="002118F4" w:rsidRPr="002118F4">
        <w:rPr>
          <w:lang w:val="sr-Cyrl-CS"/>
        </w:rPr>
        <w:t xml:space="preserve"> и 19/2025</w:t>
      </w:r>
      <w:r w:rsidR="00CC4C7D" w:rsidRPr="002118F4">
        <w:rPr>
          <w:lang w:val="ru-RU"/>
        </w:rPr>
        <w:t>)</w:t>
      </w:r>
      <w:r w:rsidR="00172E26" w:rsidRPr="002118F4">
        <w:rPr>
          <w:lang w:val="ru-RU"/>
        </w:rPr>
        <w:t>,</w:t>
      </w:r>
      <w:r w:rsidR="00CC4C7D" w:rsidRPr="002118F4">
        <w:rPr>
          <w:lang w:val="ru-RU"/>
        </w:rPr>
        <w:t xml:space="preserve"> члана</w:t>
      </w:r>
      <w:r w:rsidR="0018290D" w:rsidRPr="002118F4">
        <w:rPr>
          <w:lang w:val="ru-RU"/>
        </w:rPr>
        <w:t xml:space="preserve"> </w:t>
      </w:r>
      <w:r w:rsidR="0018290D" w:rsidRPr="002118F4">
        <w:rPr>
          <w:lang w:val="en-US"/>
        </w:rPr>
        <w:t>15</w:t>
      </w:r>
      <w:r w:rsidR="0018290D" w:rsidRPr="002118F4">
        <w:rPr>
          <w:lang w:val="ru-RU"/>
        </w:rPr>
        <w:t xml:space="preserve">. </w:t>
      </w:r>
      <w:r w:rsidR="00CC4C7D" w:rsidRPr="002118F4">
        <w:rPr>
          <w:lang w:val="ru-RU"/>
        </w:rPr>
        <w:t xml:space="preserve">и </w:t>
      </w:r>
      <w:r w:rsidR="0018290D" w:rsidRPr="002118F4">
        <w:rPr>
          <w:lang w:val="en-US"/>
        </w:rPr>
        <w:t>16</w:t>
      </w:r>
      <w:r w:rsidRPr="002118F4">
        <w:rPr>
          <w:lang w:val="ru-RU"/>
        </w:rPr>
        <w:t xml:space="preserve">. </w:t>
      </w:r>
      <w:r w:rsidR="00CC4C7D" w:rsidRPr="002118F4">
        <w:rPr>
          <w:lang w:val="ru-RU"/>
        </w:rPr>
        <w:t>с</w:t>
      </w:r>
      <w:r w:rsidRPr="002118F4">
        <w:rPr>
          <w:lang w:val="ru-RU"/>
        </w:rPr>
        <w:t xml:space="preserve">тав </w:t>
      </w:r>
      <w:r w:rsidRPr="002118F4">
        <w:rPr>
          <w:lang w:val="sr-Latn-CS"/>
        </w:rPr>
        <w:t>2</w:t>
      </w:r>
      <w:r w:rsidRPr="002118F4">
        <w:rPr>
          <w:lang w:val="ru-RU"/>
        </w:rPr>
        <w:t>.</w:t>
      </w:r>
      <w:r w:rsidR="00CE2CFB" w:rsidRPr="002118F4">
        <w:rPr>
          <w:lang w:val="ru-RU"/>
        </w:rPr>
        <w:t xml:space="preserve">, </w:t>
      </w:r>
      <w:r w:rsidR="0018290D" w:rsidRPr="002118F4">
        <w:rPr>
          <w:lang w:val="sr-Cyrl-CS"/>
        </w:rPr>
        <w:t xml:space="preserve">члана 24. </w:t>
      </w:r>
      <w:r w:rsidR="00CC4C7D" w:rsidRPr="002118F4">
        <w:rPr>
          <w:lang w:val="sr-Cyrl-CS"/>
        </w:rPr>
        <w:t>с</w:t>
      </w:r>
      <w:r w:rsidR="0018290D" w:rsidRPr="002118F4">
        <w:rPr>
          <w:lang w:val="sr-Cyrl-CS"/>
        </w:rPr>
        <w:t>тав 2</w:t>
      </w:r>
      <w:r w:rsidR="00CE2CFB" w:rsidRPr="002118F4">
        <w:rPr>
          <w:lang w:val="sr-Cyrl-CS"/>
        </w:rPr>
        <w:t xml:space="preserve">. </w:t>
      </w:r>
      <w:r w:rsidR="00CC4C7D" w:rsidRPr="002118F4">
        <w:rPr>
          <w:lang w:val="sr-Cyrl-CS"/>
        </w:rPr>
        <w:t>и</w:t>
      </w:r>
      <w:r w:rsidR="00CE2CFB" w:rsidRPr="002118F4">
        <w:rPr>
          <w:lang w:val="sr-Cyrl-CS"/>
        </w:rPr>
        <w:t xml:space="preserve"> члан</w:t>
      </w:r>
      <w:r w:rsidR="00CC4C7D" w:rsidRPr="002118F4">
        <w:rPr>
          <w:lang w:val="sr-Cyrl-CS"/>
        </w:rPr>
        <w:t>а</w:t>
      </w:r>
      <w:r w:rsidR="00CE2CFB" w:rsidRPr="002118F4">
        <w:rPr>
          <w:lang w:val="sr-Cyrl-CS"/>
        </w:rPr>
        <w:t xml:space="preserve"> 37. </w:t>
      </w:r>
      <w:r w:rsidR="00CC4C7D" w:rsidRPr="002118F4">
        <w:rPr>
          <w:lang w:val="sr-Cyrl-CS"/>
        </w:rPr>
        <w:t>с</w:t>
      </w:r>
      <w:r w:rsidR="00CE2CFB" w:rsidRPr="002118F4">
        <w:rPr>
          <w:lang w:val="sr-Cyrl-CS"/>
        </w:rPr>
        <w:t>тав 4.</w:t>
      </w:r>
      <w:r w:rsidRPr="002118F4">
        <w:rPr>
          <w:lang w:val="sr-Cyrl-CS"/>
        </w:rPr>
        <w:t xml:space="preserve"> Покрајинске скупштинске </w:t>
      </w:r>
      <w:r w:rsidR="00CC4C7D" w:rsidRPr="002118F4">
        <w:rPr>
          <w:lang w:val="ru-RU"/>
        </w:rPr>
        <w:t>одлуке о покрајинској управи («</w:t>
      </w:r>
      <w:r w:rsidRPr="002118F4">
        <w:rPr>
          <w:lang w:val="ru-RU"/>
        </w:rPr>
        <w:t>Слу</w:t>
      </w:r>
      <w:r w:rsidR="00CE2CFB" w:rsidRPr="002118F4">
        <w:rPr>
          <w:lang w:val="ru-RU"/>
        </w:rPr>
        <w:t xml:space="preserve">жбени </w:t>
      </w:r>
      <w:r w:rsidR="00CC4C7D" w:rsidRPr="002118F4">
        <w:rPr>
          <w:lang w:val="ru-RU"/>
        </w:rPr>
        <w:t>лист АП Војводине»</w:t>
      </w:r>
      <w:r w:rsidR="005C1AA1" w:rsidRPr="002118F4">
        <w:rPr>
          <w:lang w:val="ru-RU"/>
        </w:rPr>
        <w:t>, бр. 37/14,</w:t>
      </w:r>
      <w:r w:rsidR="00CE2CFB" w:rsidRPr="002118F4">
        <w:rPr>
          <w:lang w:val="ru-RU"/>
        </w:rPr>
        <w:t xml:space="preserve"> 54/14 </w:t>
      </w:r>
      <w:r w:rsidR="00F73055" w:rsidRPr="002118F4">
        <w:rPr>
          <w:lang w:val="ru-RU"/>
        </w:rPr>
        <w:t>–</w:t>
      </w:r>
      <w:r w:rsidR="005C1AA1" w:rsidRPr="002118F4">
        <w:rPr>
          <w:lang w:val="ru-RU"/>
        </w:rPr>
        <w:t xml:space="preserve"> </w:t>
      </w:r>
      <w:r w:rsidR="00F73055" w:rsidRPr="002118F4">
        <w:rPr>
          <w:lang w:val="ru-RU"/>
        </w:rPr>
        <w:t xml:space="preserve">др. </w:t>
      </w:r>
      <w:r w:rsidR="00941663" w:rsidRPr="002118F4">
        <w:rPr>
          <w:lang w:val="ru-RU"/>
        </w:rPr>
        <w:t>о</w:t>
      </w:r>
      <w:r w:rsidR="00F73055" w:rsidRPr="002118F4">
        <w:rPr>
          <w:lang w:val="ru-RU"/>
        </w:rPr>
        <w:t>длука</w:t>
      </w:r>
      <w:r w:rsidR="005C1AA1" w:rsidRPr="002118F4">
        <w:rPr>
          <w:lang w:val="ru-RU"/>
        </w:rPr>
        <w:t>,</w:t>
      </w:r>
      <w:r w:rsidR="00261D2C" w:rsidRPr="002118F4">
        <w:rPr>
          <w:lang w:val="ru-RU"/>
        </w:rPr>
        <w:t xml:space="preserve"> 37/16</w:t>
      </w:r>
      <w:r w:rsidR="005C1AA1" w:rsidRPr="002118F4">
        <w:rPr>
          <w:lang w:val="ru-RU"/>
        </w:rPr>
        <w:t>,</w:t>
      </w:r>
      <w:r w:rsidR="006C35E3" w:rsidRPr="002118F4">
        <w:rPr>
          <w:lang w:val="ru-RU"/>
        </w:rPr>
        <w:t xml:space="preserve"> 29/17</w:t>
      </w:r>
      <w:r w:rsidR="005C1AA1" w:rsidRPr="002118F4">
        <w:rPr>
          <w:lang w:val="sr-Cyrl-CS"/>
        </w:rPr>
        <w:t>,</w:t>
      </w:r>
      <w:r w:rsidR="002118F4" w:rsidRPr="002118F4">
        <w:rPr>
          <w:lang w:val="sr-Cyrl-CS"/>
        </w:rPr>
        <w:t xml:space="preserve"> 24/</w:t>
      </w:r>
      <w:r w:rsidR="009F23C2" w:rsidRPr="002118F4">
        <w:rPr>
          <w:lang w:val="sr-Cyrl-CS"/>
        </w:rPr>
        <w:t>19</w:t>
      </w:r>
      <w:r w:rsidR="002118F4" w:rsidRPr="002118F4">
        <w:rPr>
          <w:lang w:val="sr-Cyrl-CS"/>
        </w:rPr>
        <w:t>, 66/20 и 38/</w:t>
      </w:r>
      <w:r w:rsidR="005C1AA1" w:rsidRPr="002118F4">
        <w:rPr>
          <w:lang w:val="sr-Cyrl-CS"/>
        </w:rPr>
        <w:t>21</w:t>
      </w:r>
      <w:r w:rsidRPr="002118F4">
        <w:rPr>
          <w:lang w:val="ru-RU"/>
        </w:rPr>
        <w:t xml:space="preserve">), покрајински секретар </w:t>
      </w:r>
      <w:r w:rsidR="005C1AA1" w:rsidRPr="002118F4">
        <w:rPr>
          <w:lang w:val="ru-RU"/>
        </w:rPr>
        <w:t xml:space="preserve">за образовање, прописе, управу и националне мањине – националне заједнице </w:t>
      </w:r>
      <w:r w:rsidR="009F23C2" w:rsidRPr="002118F4">
        <w:rPr>
          <w:lang w:val="ru-RU"/>
        </w:rPr>
        <w:t>доноси</w:t>
      </w:r>
      <w:r w:rsidR="005C1AA1" w:rsidRPr="002118F4">
        <w:rPr>
          <w:lang w:val="ru-RU"/>
        </w:rPr>
        <w:t xml:space="preserve"> правилник о школском календару</w:t>
      </w:r>
      <w:r w:rsidR="002118F4" w:rsidRPr="002118F4">
        <w:rPr>
          <w:lang w:val="ru-RU"/>
        </w:rPr>
        <w:t xml:space="preserve"> за основне школе са седиштем на територији Аутономне Покрајине Војводине за школсу 2025/2026. годину</w:t>
      </w:r>
      <w:r w:rsidR="005C1AA1" w:rsidRPr="002118F4">
        <w:rPr>
          <w:lang w:val="ru-RU"/>
        </w:rPr>
        <w:t>.</w:t>
      </w:r>
    </w:p>
    <w:p w:rsidR="00783641" w:rsidRPr="002118F4" w:rsidRDefault="00783641" w:rsidP="00783641">
      <w:pPr>
        <w:jc w:val="both"/>
        <w:rPr>
          <w:lang w:val="ru-RU"/>
        </w:rPr>
      </w:pPr>
      <w:r w:rsidRPr="002118F4">
        <w:rPr>
          <w:lang w:val="ru-RU"/>
        </w:rPr>
        <w:tab/>
        <w:t>Настава и други облици образовно-васпитног рада у основној школи оствариваће се у току два полугодишта и то:</w:t>
      </w:r>
    </w:p>
    <w:p w:rsidR="00783641" w:rsidRPr="002118F4" w:rsidRDefault="00783641" w:rsidP="00783641">
      <w:pPr>
        <w:numPr>
          <w:ilvl w:val="0"/>
          <w:numId w:val="1"/>
        </w:numPr>
        <w:tabs>
          <w:tab w:val="left" w:pos="900"/>
        </w:tabs>
        <w:jc w:val="both"/>
        <w:rPr>
          <w:lang w:val="ru-RU"/>
        </w:rPr>
      </w:pPr>
      <w:r w:rsidRPr="002118F4">
        <w:t>I</w:t>
      </w:r>
      <w:r w:rsidR="005C0F48" w:rsidRPr="002118F4">
        <w:rPr>
          <w:lang w:val="ru-RU"/>
        </w:rPr>
        <w:t xml:space="preserve"> полугодиште почиње</w:t>
      </w:r>
      <w:r w:rsidRPr="002118F4">
        <w:rPr>
          <w:lang w:val="ru-RU"/>
        </w:rPr>
        <w:t xml:space="preserve"> </w:t>
      </w:r>
      <w:r w:rsidR="002118F4" w:rsidRPr="002118F4">
        <w:rPr>
          <w:lang w:val="sr-Cyrl-CS"/>
        </w:rPr>
        <w:t>1</w:t>
      </w:r>
      <w:r w:rsidR="00D9254A" w:rsidRPr="002118F4">
        <w:rPr>
          <w:lang w:val="sr-Cyrl-CS"/>
        </w:rPr>
        <w:t>. септембра 202</w:t>
      </w:r>
      <w:r w:rsidR="002118F4" w:rsidRPr="002118F4">
        <w:rPr>
          <w:lang w:val="sr-Cyrl-RS"/>
        </w:rPr>
        <w:t>5</w:t>
      </w:r>
      <w:r w:rsidR="005C0F48" w:rsidRPr="002118F4">
        <w:rPr>
          <w:lang w:val="sr-Cyrl-CS"/>
        </w:rPr>
        <w:t>. г</w:t>
      </w:r>
      <w:r w:rsidR="002E6E68" w:rsidRPr="002118F4">
        <w:rPr>
          <w:lang w:val="sr-Cyrl-CS"/>
        </w:rPr>
        <w:t xml:space="preserve">одине, </w:t>
      </w:r>
      <w:r w:rsidR="005A49F7" w:rsidRPr="002118F4">
        <w:rPr>
          <w:lang w:val="ru-RU"/>
        </w:rPr>
        <w:t>а завршава се</w:t>
      </w:r>
      <w:r w:rsidR="00261D2C" w:rsidRPr="002118F4">
        <w:rPr>
          <w:lang w:val="ru-RU"/>
        </w:rPr>
        <w:t xml:space="preserve"> 2</w:t>
      </w:r>
      <w:r w:rsidR="00172E26" w:rsidRPr="002118F4">
        <w:rPr>
          <w:lang w:val="sr-Cyrl-CS"/>
        </w:rPr>
        <w:t>3</w:t>
      </w:r>
      <w:r w:rsidR="00FD4756" w:rsidRPr="002118F4">
        <w:rPr>
          <w:lang w:val="ru-RU"/>
        </w:rPr>
        <w:t>.</w:t>
      </w:r>
      <w:r w:rsidR="00D9254A" w:rsidRPr="002118F4">
        <w:rPr>
          <w:lang w:val="ru-RU"/>
        </w:rPr>
        <w:t xml:space="preserve"> децембра 202</w:t>
      </w:r>
      <w:r w:rsidR="002118F4" w:rsidRPr="002118F4">
        <w:rPr>
          <w:lang w:val="sr-Cyrl-RS"/>
        </w:rPr>
        <w:t>5</w:t>
      </w:r>
      <w:r w:rsidRPr="002118F4">
        <w:rPr>
          <w:lang w:val="ru-RU"/>
        </w:rPr>
        <w:t>. године.</w:t>
      </w:r>
      <w:r w:rsidR="00D9254A" w:rsidRPr="00811987">
        <w:rPr>
          <w:color w:val="FF0000"/>
        </w:rPr>
        <w:t xml:space="preserve"> </w:t>
      </w:r>
      <w:r w:rsidR="002118F4" w:rsidRPr="002118F4">
        <w:rPr>
          <w:lang w:val="sr-Cyrl-CS"/>
        </w:rPr>
        <w:t>У првом полугодишту има 81</w:t>
      </w:r>
      <w:r w:rsidR="00EF72E6" w:rsidRPr="002118F4">
        <w:rPr>
          <w:lang w:val="sr-Cyrl-CS"/>
        </w:rPr>
        <w:t xml:space="preserve"> наставни дан</w:t>
      </w:r>
      <w:r w:rsidR="00FD4756" w:rsidRPr="002118F4">
        <w:rPr>
          <w:lang w:val="sr-Cyrl-CS"/>
        </w:rPr>
        <w:t>.</w:t>
      </w:r>
    </w:p>
    <w:p w:rsidR="00783641" w:rsidRPr="002118F4" w:rsidRDefault="00783641" w:rsidP="00783641">
      <w:pPr>
        <w:numPr>
          <w:ilvl w:val="0"/>
          <w:numId w:val="1"/>
        </w:numPr>
        <w:tabs>
          <w:tab w:val="left" w:pos="900"/>
        </w:tabs>
        <w:jc w:val="both"/>
        <w:rPr>
          <w:lang w:val="ru-RU"/>
        </w:rPr>
      </w:pPr>
      <w:r w:rsidRPr="002118F4">
        <w:t>II</w:t>
      </w:r>
      <w:r w:rsidRPr="002118F4">
        <w:rPr>
          <w:lang w:val="ru-RU"/>
        </w:rPr>
        <w:t xml:space="preserve"> полугодиште почиње</w:t>
      </w:r>
      <w:r w:rsidR="00D9254A" w:rsidRPr="002118F4">
        <w:rPr>
          <w:lang w:val="ru-RU"/>
        </w:rPr>
        <w:t xml:space="preserve"> 1</w:t>
      </w:r>
      <w:r w:rsidR="002118F4" w:rsidRPr="002118F4">
        <w:rPr>
          <w:lang w:val="sr-Cyrl-RS"/>
        </w:rPr>
        <w:t>2</w:t>
      </w:r>
      <w:r w:rsidRPr="002118F4">
        <w:rPr>
          <w:lang w:val="ru-RU"/>
        </w:rPr>
        <w:t xml:space="preserve">. </w:t>
      </w:r>
      <w:r w:rsidR="00C506C1" w:rsidRPr="002118F4">
        <w:rPr>
          <w:lang w:val="ru-RU"/>
        </w:rPr>
        <w:t>ј</w:t>
      </w:r>
      <w:r w:rsidRPr="002118F4">
        <w:rPr>
          <w:lang w:val="ru-RU"/>
        </w:rPr>
        <w:t>ануара 20</w:t>
      </w:r>
      <w:r w:rsidR="00D9254A" w:rsidRPr="002118F4">
        <w:rPr>
          <w:lang w:val="ru-RU"/>
        </w:rPr>
        <w:t>2</w:t>
      </w:r>
      <w:r w:rsidR="002118F4" w:rsidRPr="002118F4">
        <w:rPr>
          <w:lang w:val="sr-Cyrl-RS"/>
        </w:rPr>
        <w:t>6</w:t>
      </w:r>
      <w:r w:rsidRPr="002118F4">
        <w:rPr>
          <w:lang w:val="ru-RU"/>
        </w:rPr>
        <w:t>.</w:t>
      </w:r>
      <w:r w:rsidR="00882103" w:rsidRPr="002118F4">
        <w:rPr>
          <w:lang w:val="sr-Latn-CS"/>
        </w:rPr>
        <w:t xml:space="preserve"> </w:t>
      </w:r>
      <w:r w:rsidR="00C506C1" w:rsidRPr="002118F4">
        <w:rPr>
          <w:lang w:val="ru-RU"/>
        </w:rPr>
        <w:t>г</w:t>
      </w:r>
      <w:r w:rsidR="005A49F7" w:rsidRPr="002118F4">
        <w:rPr>
          <w:lang w:val="ru-RU"/>
        </w:rPr>
        <w:t>одине и завршава се</w:t>
      </w:r>
      <w:r w:rsidR="002314B8" w:rsidRPr="002118F4">
        <w:rPr>
          <w:lang w:val="ru-RU"/>
        </w:rPr>
        <w:t xml:space="preserve">: </w:t>
      </w:r>
    </w:p>
    <w:p w:rsidR="002314B8" w:rsidRPr="002118F4" w:rsidRDefault="00570B70" w:rsidP="002314B8">
      <w:pPr>
        <w:ind w:left="900"/>
        <w:jc w:val="both"/>
        <w:rPr>
          <w:lang w:val="ru-RU"/>
        </w:rPr>
      </w:pPr>
      <w:r w:rsidRPr="002118F4">
        <w:rPr>
          <w:lang w:val="ru-RU"/>
        </w:rPr>
        <w:t>-</w:t>
      </w:r>
      <w:r w:rsidR="002118F4" w:rsidRPr="002118F4">
        <w:rPr>
          <w:lang w:val="ru-RU"/>
        </w:rPr>
        <w:t>29</w:t>
      </w:r>
      <w:r w:rsidR="00CC18F7" w:rsidRPr="002118F4">
        <w:rPr>
          <w:lang w:val="ru-RU"/>
        </w:rPr>
        <w:t>. маја</w:t>
      </w:r>
      <w:r w:rsidR="00D9254A" w:rsidRPr="002118F4">
        <w:rPr>
          <w:lang w:val="ru-RU"/>
        </w:rPr>
        <w:t xml:space="preserve"> 202</w:t>
      </w:r>
      <w:r w:rsidR="002118F4" w:rsidRPr="002118F4">
        <w:rPr>
          <w:lang w:val="sr-Cyrl-RS"/>
        </w:rPr>
        <w:t>6</w:t>
      </w:r>
      <w:r w:rsidR="00F519DA" w:rsidRPr="002118F4">
        <w:rPr>
          <w:lang w:val="ru-RU"/>
        </w:rPr>
        <w:t>. г</w:t>
      </w:r>
      <w:r w:rsidR="002314B8" w:rsidRPr="002118F4">
        <w:rPr>
          <w:lang w:val="ru-RU"/>
        </w:rPr>
        <w:t>одине,</w:t>
      </w:r>
      <w:r w:rsidR="00D9254A" w:rsidRPr="002118F4">
        <w:t xml:space="preserve"> </w:t>
      </w:r>
      <w:r w:rsidR="002314B8" w:rsidRPr="002118F4">
        <w:rPr>
          <w:lang w:val="ru-RU"/>
        </w:rPr>
        <w:t>з</w:t>
      </w:r>
      <w:r w:rsidR="00D9254A" w:rsidRPr="002118F4">
        <w:rPr>
          <w:lang w:val="ru-RU"/>
        </w:rPr>
        <w:t xml:space="preserve">а ученике осмог разреда и има </w:t>
      </w:r>
      <w:r w:rsidR="002118F4" w:rsidRPr="002118F4">
        <w:rPr>
          <w:lang w:val="sr-Cyrl-RS"/>
        </w:rPr>
        <w:t>89</w:t>
      </w:r>
      <w:r w:rsidR="00172E26" w:rsidRPr="002118F4">
        <w:rPr>
          <w:lang w:val="ru-RU"/>
        </w:rPr>
        <w:t xml:space="preserve"> наставни</w:t>
      </w:r>
      <w:r w:rsidR="002118F4" w:rsidRPr="002118F4">
        <w:rPr>
          <w:lang w:val="ru-RU"/>
        </w:rPr>
        <w:t>х</w:t>
      </w:r>
      <w:r w:rsidR="00172E26" w:rsidRPr="002118F4">
        <w:rPr>
          <w:lang w:val="ru-RU"/>
        </w:rPr>
        <w:t xml:space="preserve"> дан</w:t>
      </w:r>
      <w:r w:rsidR="002118F4" w:rsidRPr="002118F4">
        <w:rPr>
          <w:lang w:val="ru-RU"/>
        </w:rPr>
        <w:t>а</w:t>
      </w:r>
      <w:r w:rsidR="002314B8" w:rsidRPr="002118F4">
        <w:rPr>
          <w:lang w:val="ru-RU"/>
        </w:rPr>
        <w:t xml:space="preserve"> и </w:t>
      </w:r>
    </w:p>
    <w:p w:rsidR="002618CE" w:rsidRPr="002118F4" w:rsidRDefault="00570B70" w:rsidP="002314B8">
      <w:pPr>
        <w:ind w:left="900"/>
        <w:jc w:val="both"/>
        <w:rPr>
          <w:lang w:val="ru-RU"/>
        </w:rPr>
      </w:pPr>
      <w:r w:rsidRPr="002118F4">
        <w:rPr>
          <w:lang w:val="ru-RU"/>
        </w:rPr>
        <w:t>-</w:t>
      </w:r>
      <w:r w:rsidR="002118F4" w:rsidRPr="002118F4">
        <w:rPr>
          <w:lang w:val="ru-RU"/>
        </w:rPr>
        <w:t>12</w:t>
      </w:r>
      <w:r w:rsidR="00F519DA" w:rsidRPr="002118F4">
        <w:rPr>
          <w:lang w:val="ru-RU"/>
        </w:rPr>
        <w:t>. ј</w:t>
      </w:r>
      <w:r w:rsidR="00D9254A" w:rsidRPr="002118F4">
        <w:rPr>
          <w:lang w:val="ru-RU"/>
        </w:rPr>
        <w:t>уна 202</w:t>
      </w:r>
      <w:r w:rsidR="002118F4" w:rsidRPr="002118F4">
        <w:rPr>
          <w:lang w:val="sr-Cyrl-RS"/>
        </w:rPr>
        <w:t>6</w:t>
      </w:r>
      <w:r w:rsidR="00F519DA" w:rsidRPr="002118F4">
        <w:rPr>
          <w:lang w:val="ru-RU"/>
        </w:rPr>
        <w:t>. г</w:t>
      </w:r>
      <w:r w:rsidR="002618CE" w:rsidRPr="002118F4">
        <w:rPr>
          <w:lang w:val="ru-RU"/>
        </w:rPr>
        <w:t>одине,</w:t>
      </w:r>
      <w:r w:rsidR="00D9254A" w:rsidRPr="002118F4">
        <w:t xml:space="preserve"> </w:t>
      </w:r>
      <w:r w:rsidR="002618CE" w:rsidRPr="002118F4">
        <w:rPr>
          <w:lang w:val="ru-RU"/>
        </w:rPr>
        <w:t xml:space="preserve">за ученике од </w:t>
      </w:r>
      <w:r w:rsidR="00FF53BD" w:rsidRPr="002118F4">
        <w:rPr>
          <w:lang w:val="ru-RU"/>
        </w:rPr>
        <w:t>п</w:t>
      </w:r>
      <w:r w:rsidR="00D9254A" w:rsidRPr="002118F4">
        <w:rPr>
          <w:lang w:val="ru-RU"/>
        </w:rPr>
        <w:t xml:space="preserve">рвог до седмог разреда и има </w:t>
      </w:r>
      <w:r w:rsidR="002118F4" w:rsidRPr="002118F4">
        <w:rPr>
          <w:lang w:val="sr-Cyrl-RS"/>
        </w:rPr>
        <w:t>99</w:t>
      </w:r>
      <w:r w:rsidR="00172E26" w:rsidRPr="002118F4">
        <w:rPr>
          <w:lang w:val="ru-RU"/>
        </w:rPr>
        <w:t xml:space="preserve"> наставни</w:t>
      </w:r>
      <w:r w:rsidR="002118F4" w:rsidRPr="002118F4">
        <w:rPr>
          <w:lang w:val="ru-RU"/>
        </w:rPr>
        <w:t>х</w:t>
      </w:r>
      <w:r w:rsidR="00172E26" w:rsidRPr="002118F4">
        <w:rPr>
          <w:lang w:val="ru-RU"/>
        </w:rPr>
        <w:t xml:space="preserve"> дан</w:t>
      </w:r>
      <w:r w:rsidR="002118F4" w:rsidRPr="002118F4">
        <w:rPr>
          <w:lang w:val="ru-RU"/>
        </w:rPr>
        <w:t>а</w:t>
      </w:r>
      <w:r w:rsidR="002618CE" w:rsidRPr="002118F4">
        <w:rPr>
          <w:lang w:val="ru-RU"/>
        </w:rPr>
        <w:t>.</w:t>
      </w:r>
    </w:p>
    <w:p w:rsidR="00783641" w:rsidRPr="002118F4" w:rsidRDefault="00783641" w:rsidP="00783641">
      <w:pPr>
        <w:ind w:left="720"/>
        <w:jc w:val="both"/>
        <w:rPr>
          <w:lang w:val="ru-RU"/>
        </w:rPr>
      </w:pPr>
      <w:r w:rsidRPr="002118F4">
        <w:rPr>
          <w:lang w:val="ru-RU"/>
        </w:rPr>
        <w:t xml:space="preserve">Наставни план и програм за ученике од </w:t>
      </w:r>
      <w:r w:rsidRPr="002118F4">
        <w:t>I</w:t>
      </w:r>
      <w:r w:rsidRPr="002118F4">
        <w:rPr>
          <w:lang w:val="ru-RU"/>
        </w:rPr>
        <w:t>-</w:t>
      </w:r>
      <w:r w:rsidRPr="002118F4">
        <w:t>VII</w:t>
      </w:r>
      <w:r w:rsidRPr="002118F4">
        <w:rPr>
          <w:lang w:val="ru-RU"/>
        </w:rPr>
        <w:t xml:space="preserve"> разреда се распоређ</w:t>
      </w:r>
      <w:r w:rsidR="00CF6ED7" w:rsidRPr="002118F4">
        <w:rPr>
          <w:lang w:val="ru-RU"/>
        </w:rPr>
        <w:t xml:space="preserve">ује у току </w:t>
      </w:r>
      <w:r w:rsidR="00E429C1" w:rsidRPr="002118F4">
        <w:rPr>
          <w:lang w:val="ru-RU"/>
        </w:rPr>
        <w:t>36</w:t>
      </w:r>
      <w:r w:rsidRPr="002118F4">
        <w:rPr>
          <w:lang w:val="ru-RU"/>
        </w:rPr>
        <w:t xml:space="preserve"> наставних недеља</w:t>
      </w:r>
      <w:r w:rsidR="002118F4" w:rsidRPr="002118F4">
        <w:rPr>
          <w:lang w:val="ru-RU"/>
        </w:rPr>
        <w:t>,</w:t>
      </w:r>
      <w:r w:rsidRPr="002118F4">
        <w:rPr>
          <w:lang w:val="ru-RU"/>
        </w:rPr>
        <w:t xml:space="preserve"> односно 180 наставних дана, а за ученике </w:t>
      </w:r>
      <w:r w:rsidRPr="002118F4">
        <w:t>VIII</w:t>
      </w:r>
      <w:r w:rsidRPr="002118F4">
        <w:rPr>
          <w:lang w:val="ru-RU"/>
        </w:rPr>
        <w:t xml:space="preserve"> разреда наставни </w:t>
      </w:r>
      <w:r w:rsidR="001C316E" w:rsidRPr="002118F4">
        <w:rPr>
          <w:lang w:val="ru-RU"/>
        </w:rPr>
        <w:t>план ће се реализовати у току 3</w:t>
      </w:r>
      <w:r w:rsidR="00E429C1" w:rsidRPr="002118F4">
        <w:rPr>
          <w:lang w:val="ru-RU"/>
        </w:rPr>
        <w:t>4</w:t>
      </w:r>
      <w:r w:rsidR="00CF6ED7" w:rsidRPr="002118F4">
        <w:rPr>
          <w:lang w:val="ru-RU"/>
        </w:rPr>
        <w:t xml:space="preserve"> наставне недеље тј. 17</w:t>
      </w:r>
      <w:r w:rsidRPr="002118F4">
        <w:rPr>
          <w:lang w:val="ru-RU"/>
        </w:rPr>
        <w:t xml:space="preserve">0 наставних дана. </w:t>
      </w:r>
    </w:p>
    <w:p w:rsidR="00A30F2F" w:rsidRPr="002118F4" w:rsidRDefault="000B688C" w:rsidP="00A30F2F">
      <w:pPr>
        <w:ind w:left="720"/>
        <w:jc w:val="both"/>
        <w:rPr>
          <w:lang w:val="ru-RU"/>
        </w:rPr>
      </w:pPr>
      <w:r w:rsidRPr="002118F4">
        <w:rPr>
          <w:lang w:val="ru-RU"/>
        </w:rPr>
        <w:t xml:space="preserve">У случају када због угрожености безбедности и здравља ученика и запослених није могуће да школе остваре обавезне облике образовно-васпитног рада у пуном броју наставних седмица и наставних дана на годишњем нивоу, могуће је одступање у броју до 5% од утврђеног броја петодневних наставних седмица, односно наставних дана. </w:t>
      </w:r>
    </w:p>
    <w:p w:rsidR="00A30F2F" w:rsidRPr="00A30F2F" w:rsidRDefault="002812FD" w:rsidP="00783641">
      <w:pPr>
        <w:ind w:left="720"/>
        <w:jc w:val="both"/>
        <w:rPr>
          <w:lang w:val="ru-RU"/>
        </w:rPr>
      </w:pPr>
      <w:r w:rsidRPr="00A30F2F">
        <w:rPr>
          <w:lang w:val="ru-RU"/>
        </w:rPr>
        <w:t xml:space="preserve">Табеларни преглед школског календара за основне школе са седиштем </w:t>
      </w:r>
      <w:r w:rsidR="00172E26" w:rsidRPr="00A30F2F">
        <w:rPr>
          <w:lang w:val="ru-RU"/>
        </w:rPr>
        <w:t>на територији Аутономне П</w:t>
      </w:r>
      <w:r w:rsidR="00171D76" w:rsidRPr="00A30F2F">
        <w:rPr>
          <w:lang w:val="ru-RU"/>
        </w:rPr>
        <w:t>ок</w:t>
      </w:r>
      <w:r w:rsidR="003074C6" w:rsidRPr="00A30F2F">
        <w:rPr>
          <w:lang w:val="ru-RU"/>
        </w:rPr>
        <w:t>рајине Војводине за школску 202</w:t>
      </w:r>
      <w:r w:rsidR="002118F4" w:rsidRPr="00A30F2F">
        <w:rPr>
          <w:lang w:val="sr-Cyrl-RS"/>
        </w:rPr>
        <w:t>5</w:t>
      </w:r>
      <w:r w:rsidR="003074C6" w:rsidRPr="00A30F2F">
        <w:rPr>
          <w:lang w:val="ru-RU"/>
        </w:rPr>
        <w:t>/2</w:t>
      </w:r>
      <w:r w:rsidR="002118F4" w:rsidRPr="00A30F2F">
        <w:rPr>
          <w:lang w:val="sr-Cyrl-RS"/>
        </w:rPr>
        <w:t>6</w:t>
      </w:r>
      <w:r w:rsidR="008C7734" w:rsidRPr="00A30F2F">
        <w:rPr>
          <w:lang w:val="ru-RU"/>
        </w:rPr>
        <w:t>. г</w:t>
      </w:r>
      <w:r w:rsidR="00171D76" w:rsidRPr="00A30F2F">
        <w:rPr>
          <w:lang w:val="ru-RU"/>
        </w:rPr>
        <w:t>одину, који се налази у прилогу овог пр</w:t>
      </w:r>
      <w:r w:rsidR="00D74AE1" w:rsidRPr="00A30F2F">
        <w:rPr>
          <w:lang w:val="ru-RU"/>
        </w:rPr>
        <w:t>авилника као његов саставни део</w:t>
      </w:r>
      <w:r w:rsidR="00A30F2F" w:rsidRPr="00A30F2F">
        <w:rPr>
          <w:lang w:val="ru-RU"/>
        </w:rPr>
        <w:t>, исказан је по полугодиштима.</w:t>
      </w:r>
    </w:p>
    <w:p w:rsidR="002118F4" w:rsidRPr="002118F4" w:rsidRDefault="002118F4" w:rsidP="00783641">
      <w:pPr>
        <w:ind w:left="720"/>
        <w:jc w:val="both"/>
        <w:rPr>
          <w:lang w:val="sr-Cyrl-RS"/>
        </w:rPr>
      </w:pPr>
      <w:r w:rsidRPr="002118F4">
        <w:rPr>
          <w:lang w:val="ru-RU"/>
        </w:rPr>
        <w:t xml:space="preserve">Како би се </w:t>
      </w:r>
      <w:r>
        <w:rPr>
          <w:lang w:val="ru-RU"/>
        </w:rPr>
        <w:t>образовно-васпитни рад реализовао у потребном броју наставних дана, уводе се две радне суботе и то: субота 11.10.2025. године, када ће се у свим школама образовно-васпитни рад реализовати по распореду за понедељак, и субота 21.03.2026. године, када ће се у свим школама образовно-васпитни рад реализовати по распореду часова за петак. Због равномерне заступљености наставних дана, остварива</w:t>
      </w:r>
      <w:r w:rsidR="0043076B">
        <w:rPr>
          <w:lang w:val="ru-RU"/>
        </w:rPr>
        <w:t>ње образовно-васпитног рада у среду, 19.11.2025. године и у четвртак 02.04.2026. године, у свим школама, реализоваће се по распореду за уторак.</w:t>
      </w:r>
    </w:p>
    <w:p w:rsidR="00783641" w:rsidRPr="0043076B" w:rsidRDefault="00232E40" w:rsidP="00783641">
      <w:pPr>
        <w:ind w:left="720"/>
        <w:jc w:val="both"/>
        <w:rPr>
          <w:lang w:val="ru-RU"/>
        </w:rPr>
      </w:pPr>
      <w:r w:rsidRPr="0043076B">
        <w:rPr>
          <w:lang w:val="ru-RU"/>
        </w:rPr>
        <w:t xml:space="preserve">У току школске </w:t>
      </w:r>
      <w:r w:rsidR="002C7444" w:rsidRPr="0043076B">
        <w:rPr>
          <w:lang w:val="ru-RU"/>
        </w:rPr>
        <w:t>202</w:t>
      </w:r>
      <w:r w:rsidR="0043076B" w:rsidRPr="0043076B">
        <w:rPr>
          <w:lang w:val="sr-Cyrl-RS"/>
        </w:rPr>
        <w:t>5</w:t>
      </w:r>
      <w:r w:rsidR="002C7444" w:rsidRPr="0043076B">
        <w:rPr>
          <w:lang w:val="ru-RU"/>
        </w:rPr>
        <w:t>/2</w:t>
      </w:r>
      <w:r w:rsidR="0043076B" w:rsidRPr="0043076B">
        <w:rPr>
          <w:lang w:val="sr-Cyrl-RS"/>
        </w:rPr>
        <w:t>6</w:t>
      </w:r>
      <w:r w:rsidR="00BD1E9F" w:rsidRPr="0043076B">
        <w:rPr>
          <w:lang w:val="ru-RU"/>
        </w:rPr>
        <w:t xml:space="preserve">. </w:t>
      </w:r>
      <w:r w:rsidR="004D3926" w:rsidRPr="0043076B">
        <w:rPr>
          <w:lang w:val="ru-RU"/>
        </w:rPr>
        <w:t>г</w:t>
      </w:r>
      <w:r w:rsidR="00BD1E9F" w:rsidRPr="0043076B">
        <w:rPr>
          <w:lang w:val="ru-RU"/>
        </w:rPr>
        <w:t xml:space="preserve">одине ученици </w:t>
      </w:r>
      <w:r w:rsidR="00783641" w:rsidRPr="0043076B">
        <w:rPr>
          <w:lang w:val="ru-RU"/>
        </w:rPr>
        <w:t xml:space="preserve">имају </w:t>
      </w:r>
      <w:r w:rsidR="00172E26" w:rsidRPr="0043076B">
        <w:rPr>
          <w:lang w:val="ru-RU"/>
        </w:rPr>
        <w:t xml:space="preserve">јесењи, </w:t>
      </w:r>
      <w:r w:rsidR="00783641" w:rsidRPr="0043076B">
        <w:rPr>
          <w:lang w:val="ru-RU"/>
        </w:rPr>
        <w:t>зимски,</w:t>
      </w:r>
      <w:r w:rsidR="000D62B6" w:rsidRPr="0043076B">
        <w:rPr>
          <w:lang w:val="ru-RU"/>
        </w:rPr>
        <w:t xml:space="preserve"> </w:t>
      </w:r>
      <w:r w:rsidR="00783641" w:rsidRPr="0043076B">
        <w:rPr>
          <w:lang w:val="ru-RU"/>
        </w:rPr>
        <w:t>пролећни и летњи распуст.</w:t>
      </w:r>
    </w:p>
    <w:p w:rsidR="00783641" w:rsidRPr="0043076B" w:rsidRDefault="0043076B" w:rsidP="00783641">
      <w:pPr>
        <w:jc w:val="both"/>
        <w:rPr>
          <w:lang w:val="sr-Cyrl-CS"/>
        </w:rPr>
      </w:pPr>
      <w:r w:rsidRPr="0043076B">
        <w:rPr>
          <w:lang w:val="ru-RU"/>
        </w:rPr>
        <w:t>Јесењи распуст почиње почиње 10.11.2025, а завршава се 11.11.2025</w:t>
      </w:r>
      <w:r w:rsidR="0055024D" w:rsidRPr="0043076B">
        <w:rPr>
          <w:lang w:val="ru-RU"/>
        </w:rPr>
        <w:t xml:space="preserve">. </w:t>
      </w:r>
      <w:r w:rsidRPr="0043076B">
        <w:rPr>
          <w:lang w:val="ru-RU"/>
        </w:rPr>
        <w:t>Зимски распуст почиње 24.12.2025, а завршава се 09.01.2026</w:t>
      </w:r>
      <w:r w:rsidR="0055024D" w:rsidRPr="0043076B">
        <w:rPr>
          <w:lang w:val="ru-RU"/>
        </w:rPr>
        <w:t>. го</w:t>
      </w:r>
      <w:r w:rsidRPr="0043076B">
        <w:rPr>
          <w:lang w:val="ru-RU"/>
        </w:rPr>
        <w:t>дине. Пролећни распуст почиње 03.04.2026, а завршава се 14.04.2026</w:t>
      </w:r>
      <w:r w:rsidR="0055024D" w:rsidRPr="0043076B">
        <w:rPr>
          <w:lang w:val="ru-RU"/>
        </w:rPr>
        <w:t>. године године. За ученике од првог до седмог разреда, летњи</w:t>
      </w:r>
      <w:r w:rsidRPr="0043076B">
        <w:rPr>
          <w:lang w:val="ru-RU"/>
        </w:rPr>
        <w:t xml:space="preserve"> распуст почиње 15.06.2026, а завршава се 31.08.2026</w:t>
      </w:r>
      <w:r w:rsidR="0055024D" w:rsidRPr="0043076B">
        <w:rPr>
          <w:lang w:val="ru-RU"/>
        </w:rPr>
        <w:t>. године. За ученике осмог разреда летњи распуст почиње по завршетку з</w:t>
      </w:r>
      <w:r w:rsidRPr="0043076B">
        <w:rPr>
          <w:lang w:val="ru-RU"/>
        </w:rPr>
        <w:t>авршног испита, а завршава се 31.08.2026</w:t>
      </w:r>
      <w:r w:rsidR="0055024D" w:rsidRPr="0043076B">
        <w:rPr>
          <w:lang w:val="ru-RU"/>
        </w:rPr>
        <w:t xml:space="preserve">. године. </w:t>
      </w:r>
    </w:p>
    <w:p w:rsidR="00783641" w:rsidRPr="0043076B" w:rsidRDefault="00783641" w:rsidP="00783641">
      <w:pPr>
        <w:jc w:val="both"/>
        <w:rPr>
          <w:lang w:val="sr-Cyrl-CS"/>
        </w:rPr>
      </w:pPr>
      <w:r w:rsidRPr="00811987">
        <w:rPr>
          <w:color w:val="FF0000"/>
          <w:lang w:val="sr-Cyrl-CS"/>
        </w:rPr>
        <w:tab/>
      </w:r>
      <w:r w:rsidRPr="0043076B">
        <w:rPr>
          <w:lang w:val="sr-Cyrl-CS"/>
        </w:rPr>
        <w:t xml:space="preserve">У школи се обележава: </w:t>
      </w:r>
    </w:p>
    <w:p w:rsidR="008C57B9" w:rsidRPr="008C57B9" w:rsidRDefault="0043076B" w:rsidP="00AA5766">
      <w:pPr>
        <w:numPr>
          <w:ilvl w:val="0"/>
          <w:numId w:val="5"/>
        </w:numPr>
        <w:jc w:val="both"/>
        <w:rPr>
          <w:lang w:val="sr-Cyrl-CS"/>
        </w:rPr>
      </w:pPr>
      <w:r w:rsidRPr="008C57B9">
        <w:rPr>
          <w:lang w:val="sr-Cyrl-CS"/>
        </w:rPr>
        <w:t>21. октобар 2025</w:t>
      </w:r>
      <w:r w:rsidR="00D71B2A" w:rsidRPr="008C57B9">
        <w:rPr>
          <w:lang w:val="sr-Cyrl-CS"/>
        </w:rPr>
        <w:t xml:space="preserve">. – </w:t>
      </w:r>
      <w:r w:rsidR="00783641" w:rsidRPr="008C57B9">
        <w:rPr>
          <w:lang w:val="sr-Cyrl-CS"/>
        </w:rPr>
        <w:t>Дан сећања на српск</w:t>
      </w:r>
      <w:r w:rsidR="00D71B2A" w:rsidRPr="008C57B9">
        <w:rPr>
          <w:lang w:val="sr-Cyrl-CS"/>
        </w:rPr>
        <w:t xml:space="preserve">е жртве у Другом </w:t>
      </w:r>
      <w:r w:rsidR="008C57B9">
        <w:rPr>
          <w:lang w:val="sr-Cyrl-CS"/>
        </w:rPr>
        <w:t>светском рату</w:t>
      </w:r>
    </w:p>
    <w:p w:rsidR="00D97B9F" w:rsidRPr="008C57B9" w:rsidRDefault="00D97B9F" w:rsidP="00AA5766">
      <w:pPr>
        <w:numPr>
          <w:ilvl w:val="0"/>
          <w:numId w:val="5"/>
        </w:numPr>
        <w:jc w:val="both"/>
        <w:rPr>
          <w:lang w:val="sr-Cyrl-CS"/>
        </w:rPr>
      </w:pPr>
      <w:r w:rsidRPr="008C57B9">
        <w:rPr>
          <w:lang w:val="sr-Cyrl-CS"/>
        </w:rPr>
        <w:t>8.</w:t>
      </w:r>
      <w:r w:rsidR="002C7444" w:rsidRPr="008C57B9">
        <w:rPr>
          <w:lang w:val="sr-Cyrl-CS"/>
        </w:rPr>
        <w:t xml:space="preserve"> </w:t>
      </w:r>
      <w:r w:rsidR="00D71B2A" w:rsidRPr="008C57B9">
        <w:rPr>
          <w:lang w:val="sr-Cyrl-CS"/>
        </w:rPr>
        <w:t>н</w:t>
      </w:r>
      <w:r w:rsidRPr="008C57B9">
        <w:rPr>
          <w:lang w:val="sr-Cyrl-CS"/>
        </w:rPr>
        <w:t>овембар</w:t>
      </w:r>
      <w:r w:rsidR="0043076B" w:rsidRPr="008C57B9">
        <w:rPr>
          <w:lang w:val="sr-Cyrl-CS"/>
        </w:rPr>
        <w:t xml:space="preserve"> 2025</w:t>
      </w:r>
      <w:r w:rsidR="00D71B2A" w:rsidRPr="008C57B9">
        <w:rPr>
          <w:lang w:val="sr-Cyrl-CS"/>
        </w:rPr>
        <w:t>.</w:t>
      </w:r>
      <w:r w:rsidR="002C7444" w:rsidRPr="008C57B9">
        <w:rPr>
          <w:lang w:val="sr-Cyrl-CS"/>
        </w:rPr>
        <w:t xml:space="preserve"> </w:t>
      </w:r>
      <w:r w:rsidR="00D71B2A" w:rsidRPr="008C57B9">
        <w:rPr>
          <w:lang w:val="sr-Cyrl-CS"/>
        </w:rPr>
        <w:t>–</w:t>
      </w:r>
      <w:r w:rsidRPr="008C57B9">
        <w:rPr>
          <w:lang w:val="sr-Cyrl-CS"/>
        </w:rPr>
        <w:t xml:space="preserve"> Дан просветних радника</w:t>
      </w:r>
    </w:p>
    <w:p w:rsidR="00783641" w:rsidRPr="0043076B" w:rsidRDefault="00D71B2A" w:rsidP="00783641">
      <w:pPr>
        <w:numPr>
          <w:ilvl w:val="0"/>
          <w:numId w:val="5"/>
        </w:numPr>
        <w:jc w:val="both"/>
        <w:rPr>
          <w:lang w:val="sr-Cyrl-CS"/>
        </w:rPr>
      </w:pPr>
      <w:r w:rsidRPr="0043076B">
        <w:rPr>
          <w:lang w:val="sr-Cyrl-CS"/>
        </w:rPr>
        <w:t>27</w:t>
      </w:r>
      <w:r w:rsidR="0043076B" w:rsidRPr="0043076B">
        <w:rPr>
          <w:lang w:val="sr-Cyrl-CS"/>
        </w:rPr>
        <w:t>. јануар 2026</w:t>
      </w:r>
      <w:r w:rsidRPr="0043076B">
        <w:rPr>
          <w:lang w:val="sr-Cyrl-CS"/>
        </w:rPr>
        <w:t xml:space="preserve">. – </w:t>
      </w:r>
      <w:r w:rsidR="00C66E2B" w:rsidRPr="0043076B">
        <w:rPr>
          <w:lang w:val="sr-Cyrl-CS"/>
        </w:rPr>
        <w:t xml:space="preserve">Свети Сава – </w:t>
      </w:r>
      <w:r w:rsidRPr="0043076B">
        <w:rPr>
          <w:lang w:val="sr-Cyrl-CS"/>
        </w:rPr>
        <w:t>школска слава</w:t>
      </w:r>
    </w:p>
    <w:p w:rsidR="00F412E9" w:rsidRPr="008C57B9" w:rsidRDefault="00F412E9" w:rsidP="00783641">
      <w:pPr>
        <w:numPr>
          <w:ilvl w:val="0"/>
          <w:numId w:val="5"/>
        </w:numPr>
        <w:jc w:val="both"/>
        <w:rPr>
          <w:lang w:val="sr-Cyrl-CS"/>
        </w:rPr>
      </w:pPr>
      <w:r w:rsidRPr="008C57B9">
        <w:rPr>
          <w:lang w:val="sr-Cyrl-CS"/>
        </w:rPr>
        <w:t xml:space="preserve">21. фебруар </w:t>
      </w:r>
      <w:r w:rsidR="008C57B9">
        <w:rPr>
          <w:lang w:val="sr-Cyrl-CS"/>
        </w:rPr>
        <w:t>202</w:t>
      </w:r>
      <w:r w:rsidR="008C57B9">
        <w:rPr>
          <w:lang w:val="sr-Latn-RS"/>
        </w:rPr>
        <w:t>6</w:t>
      </w:r>
      <w:r w:rsidR="00D71B2A" w:rsidRPr="008C57B9">
        <w:rPr>
          <w:lang w:val="sr-Cyrl-CS"/>
        </w:rPr>
        <w:t>. – Међународни дан матерњег језика</w:t>
      </w:r>
    </w:p>
    <w:p w:rsidR="00D71B2A" w:rsidRPr="008C57B9" w:rsidRDefault="008C57B9" w:rsidP="00783641">
      <w:pPr>
        <w:numPr>
          <w:ilvl w:val="0"/>
          <w:numId w:val="5"/>
        </w:numPr>
        <w:jc w:val="both"/>
        <w:rPr>
          <w:lang w:val="sr-Cyrl-CS"/>
        </w:rPr>
      </w:pPr>
      <w:r>
        <w:rPr>
          <w:lang w:val="sr-Cyrl-CS"/>
        </w:rPr>
        <w:t>10. април 2026</w:t>
      </w:r>
      <w:r w:rsidR="00D71B2A" w:rsidRPr="008C57B9">
        <w:rPr>
          <w:lang w:val="sr-Cyrl-CS"/>
        </w:rPr>
        <w:t>. – Дан сећања на Доситеја Обрадовића, великог српског просветитеља и првог српског министра просвете</w:t>
      </w:r>
    </w:p>
    <w:p w:rsidR="00D71B2A" w:rsidRPr="008C57B9" w:rsidRDefault="008C57B9" w:rsidP="00783641">
      <w:pPr>
        <w:numPr>
          <w:ilvl w:val="0"/>
          <w:numId w:val="5"/>
        </w:numPr>
        <w:jc w:val="both"/>
        <w:rPr>
          <w:lang w:val="sr-Cyrl-CS"/>
        </w:rPr>
      </w:pPr>
      <w:r>
        <w:rPr>
          <w:lang w:val="sr-Cyrl-CS"/>
        </w:rPr>
        <w:t>22. април 2026</w:t>
      </w:r>
      <w:r w:rsidR="00D71B2A" w:rsidRPr="008C57B9">
        <w:rPr>
          <w:lang w:val="sr-Cyrl-CS"/>
        </w:rPr>
        <w:t xml:space="preserve">. – Дан сећања на жртве холокауста, геноцида и других жртава </w:t>
      </w:r>
      <w:r w:rsidRPr="008C57B9">
        <w:rPr>
          <w:lang w:val="sr-Cyrl-CS"/>
        </w:rPr>
        <w:t>фашизма у Другом светском рату</w:t>
      </w:r>
    </w:p>
    <w:p w:rsidR="0055024D" w:rsidRPr="008C57B9" w:rsidRDefault="0055024D" w:rsidP="00783641">
      <w:pPr>
        <w:numPr>
          <w:ilvl w:val="0"/>
          <w:numId w:val="5"/>
        </w:numPr>
        <w:jc w:val="both"/>
        <w:rPr>
          <w:lang w:val="sr-Cyrl-CS"/>
        </w:rPr>
      </w:pPr>
      <w:r w:rsidRPr="008C57B9">
        <w:rPr>
          <w:lang w:val="sr-Cyrl-CS"/>
        </w:rPr>
        <w:t xml:space="preserve">Недеља од </w:t>
      </w:r>
      <w:r w:rsidR="008C57B9" w:rsidRPr="008C57B9">
        <w:rPr>
          <w:lang w:val="sr-Cyrl-CS"/>
        </w:rPr>
        <w:t>4-8. маја 2026</w:t>
      </w:r>
      <w:r w:rsidRPr="008C57B9">
        <w:rPr>
          <w:lang w:val="sr-Cyrl-CS"/>
        </w:rPr>
        <w:t xml:space="preserve">. године, као Недеља сећања и заједништва током које се реализују различити активности које су усмерене на неговање културе, сећања и </w:t>
      </w:r>
      <w:r w:rsidRPr="008C57B9">
        <w:rPr>
          <w:lang w:val="sr-Cyrl-CS"/>
        </w:rPr>
        <w:lastRenderedPageBreak/>
        <w:t>одавања поштовања невиним жртвама – ученицима и младима, развој и промоцију хуманости, емпатије, толеранције, поштовања и дијалога</w:t>
      </w:r>
    </w:p>
    <w:p w:rsidR="00783641" w:rsidRPr="008C57B9" w:rsidRDefault="008C57B9" w:rsidP="00783641">
      <w:pPr>
        <w:numPr>
          <w:ilvl w:val="0"/>
          <w:numId w:val="5"/>
        </w:numPr>
        <w:jc w:val="both"/>
        <w:rPr>
          <w:lang w:val="sr-Cyrl-CS"/>
        </w:rPr>
      </w:pPr>
      <w:r w:rsidRPr="008C57B9">
        <w:rPr>
          <w:lang w:val="sr-Cyrl-CS"/>
        </w:rPr>
        <w:t>9. мај 2026. – Дан победе</w:t>
      </w:r>
    </w:p>
    <w:p w:rsidR="008414AA" w:rsidRPr="008C57B9" w:rsidRDefault="008C57B9" w:rsidP="00783641">
      <w:pPr>
        <w:numPr>
          <w:ilvl w:val="0"/>
          <w:numId w:val="5"/>
        </w:numPr>
        <w:jc w:val="both"/>
        <w:rPr>
          <w:lang w:val="sr-Cyrl-CS"/>
        </w:rPr>
      </w:pPr>
      <w:r w:rsidRPr="008C57B9">
        <w:rPr>
          <w:lang w:val="sr-Cyrl-CS"/>
        </w:rPr>
        <w:t>28. јун 2026</w:t>
      </w:r>
      <w:r w:rsidR="00D71B2A" w:rsidRPr="008C57B9">
        <w:rPr>
          <w:lang w:val="sr-Cyrl-CS"/>
        </w:rPr>
        <w:t xml:space="preserve">. – </w:t>
      </w:r>
      <w:r w:rsidR="008414AA" w:rsidRPr="008C57B9">
        <w:rPr>
          <w:lang w:val="sr-Cyrl-CS"/>
        </w:rPr>
        <w:t>Видовдан – спомен на Ко</w:t>
      </w:r>
      <w:r w:rsidR="00D71B2A" w:rsidRPr="008C57B9">
        <w:rPr>
          <w:lang w:val="sr-Cyrl-CS"/>
        </w:rPr>
        <w:t>совску битку.</w:t>
      </w:r>
    </w:p>
    <w:p w:rsidR="00FF7402" w:rsidRPr="00811987" w:rsidRDefault="00FF7402" w:rsidP="0023421C">
      <w:pPr>
        <w:jc w:val="both"/>
        <w:rPr>
          <w:color w:val="FF0000"/>
          <w:lang w:val="sr-Cyrl-CS"/>
        </w:rPr>
      </w:pPr>
    </w:p>
    <w:p w:rsidR="00783641" w:rsidRPr="008C57B9" w:rsidRDefault="00783641" w:rsidP="00783641">
      <w:pPr>
        <w:ind w:left="720" w:hanging="720"/>
        <w:jc w:val="both"/>
        <w:rPr>
          <w:lang w:val="ru-RU"/>
        </w:rPr>
      </w:pPr>
      <w:r w:rsidRPr="00811987">
        <w:rPr>
          <w:color w:val="FF0000"/>
          <w:lang w:val="ru-RU"/>
        </w:rPr>
        <w:tab/>
      </w:r>
      <w:r w:rsidRPr="008C57B9">
        <w:rPr>
          <w:lang w:val="ru-RU"/>
        </w:rPr>
        <w:t>Термин за припремну наставу за полагање поправних испита биће одре</w:t>
      </w:r>
      <w:r w:rsidRPr="008C57B9">
        <w:rPr>
          <w:lang w:val="sr-Cyrl-CS"/>
        </w:rPr>
        <w:t>ђ</w:t>
      </w:r>
      <w:r w:rsidRPr="008C57B9">
        <w:rPr>
          <w:lang w:val="ru-RU"/>
        </w:rPr>
        <w:t xml:space="preserve">ен и исказан у посебном делу </w:t>
      </w:r>
      <w:r w:rsidR="008C57B9" w:rsidRPr="008C57B9">
        <w:rPr>
          <w:lang w:val="ru-RU"/>
        </w:rPr>
        <w:t>документа</w:t>
      </w:r>
      <w:r w:rsidRPr="008C57B9">
        <w:rPr>
          <w:lang w:val="ru-RU"/>
        </w:rPr>
        <w:t xml:space="preserve">. </w:t>
      </w:r>
    </w:p>
    <w:p w:rsidR="00783641" w:rsidRPr="008C57B9" w:rsidRDefault="00783641" w:rsidP="00783641">
      <w:pPr>
        <w:ind w:left="720" w:hanging="720"/>
        <w:jc w:val="both"/>
        <w:rPr>
          <w:lang w:val="ru-RU"/>
        </w:rPr>
      </w:pPr>
      <w:r w:rsidRPr="00811987">
        <w:rPr>
          <w:color w:val="FF0000"/>
          <w:lang w:val="ru-RU"/>
        </w:rPr>
        <w:tab/>
      </w:r>
      <w:r w:rsidRPr="008C57B9">
        <w:rPr>
          <w:lang w:val="ru-RU"/>
        </w:rPr>
        <w:t xml:space="preserve">Прослава Дана школе биће у </w:t>
      </w:r>
      <w:r w:rsidR="008C57B9" w:rsidRPr="008C57B9">
        <w:rPr>
          <w:lang w:val="ru-RU"/>
        </w:rPr>
        <w:t>петак</w:t>
      </w:r>
      <w:r w:rsidR="00EF2D01" w:rsidRPr="008C57B9">
        <w:rPr>
          <w:lang w:val="ru-RU"/>
        </w:rPr>
        <w:t xml:space="preserve"> </w:t>
      </w:r>
      <w:r w:rsidR="008C57B9" w:rsidRPr="008C57B9">
        <w:rPr>
          <w:lang w:val="ru-RU"/>
        </w:rPr>
        <w:t>15.05.2026</w:t>
      </w:r>
      <w:r w:rsidRPr="008C57B9">
        <w:rPr>
          <w:lang w:val="ru-RU"/>
        </w:rPr>
        <w:t>. године.</w:t>
      </w:r>
    </w:p>
    <w:p w:rsidR="00783641" w:rsidRPr="008C57B9" w:rsidRDefault="00783641" w:rsidP="00783641">
      <w:pPr>
        <w:ind w:left="720" w:hanging="720"/>
        <w:jc w:val="both"/>
        <w:rPr>
          <w:lang w:val="ru-RU"/>
        </w:rPr>
      </w:pPr>
      <w:r w:rsidRPr="00811987">
        <w:rPr>
          <w:color w:val="FF0000"/>
          <w:lang w:val="ru-RU"/>
        </w:rPr>
        <w:tab/>
      </w:r>
      <w:r w:rsidRPr="008C57B9">
        <w:rPr>
          <w:lang w:val="ru-RU"/>
        </w:rPr>
        <w:t>Распоред промена смена у школској</w:t>
      </w:r>
      <w:r w:rsidR="008C57B9" w:rsidRPr="008C57B9">
        <w:rPr>
          <w:lang w:val="ru-RU"/>
        </w:rPr>
        <w:t xml:space="preserve"> 2025</w:t>
      </w:r>
      <w:r w:rsidRPr="008C57B9">
        <w:rPr>
          <w:lang w:val="ru-RU"/>
        </w:rPr>
        <w:t>/</w:t>
      </w:r>
      <w:r w:rsidR="008C57B9" w:rsidRPr="008C57B9">
        <w:rPr>
          <w:lang w:val="ru-RU"/>
        </w:rPr>
        <w:t>26</w:t>
      </w:r>
      <w:r w:rsidRPr="008C57B9">
        <w:rPr>
          <w:lang w:val="ru-RU"/>
        </w:rPr>
        <w:t xml:space="preserve">. </w:t>
      </w:r>
      <w:r w:rsidR="00DE03C6" w:rsidRPr="008C57B9">
        <w:rPr>
          <w:lang w:val="ru-RU"/>
        </w:rPr>
        <w:t>г</w:t>
      </w:r>
      <w:r w:rsidRPr="008C57B9">
        <w:rPr>
          <w:lang w:val="ru-RU"/>
        </w:rPr>
        <w:t>одини:</w:t>
      </w:r>
    </w:p>
    <w:p w:rsidR="00783641" w:rsidRPr="008C57B9" w:rsidRDefault="00783641" w:rsidP="00F86333">
      <w:pPr>
        <w:ind w:left="720" w:hanging="720"/>
        <w:jc w:val="both"/>
        <w:rPr>
          <w:lang w:val="sr-Cyrl-CS"/>
        </w:rPr>
      </w:pPr>
      <w:r w:rsidRPr="008C57B9">
        <w:rPr>
          <w:lang w:val="ru-RU"/>
        </w:rPr>
        <w:tab/>
      </w:r>
      <w:r w:rsidR="00626B0C" w:rsidRPr="008C57B9">
        <w:rPr>
          <w:lang w:val="ru-RU"/>
        </w:rPr>
        <w:t xml:space="preserve">У школи се смене мењају на недељном нивоу. </w:t>
      </w:r>
      <w:r w:rsidR="00626B0C" w:rsidRPr="008C57B9">
        <w:rPr>
          <w:lang w:val="sr-Cyrl-CS"/>
        </w:rPr>
        <w:t>Једну</w:t>
      </w:r>
      <w:r w:rsidRPr="008C57B9">
        <w:rPr>
          <w:lang w:val="ru-RU"/>
        </w:rPr>
        <w:t xml:space="preserve"> смену чине ученици од  </w:t>
      </w:r>
      <w:r w:rsidR="00192221" w:rsidRPr="008C57B9">
        <w:rPr>
          <w:lang w:val="sr-Latn-CS"/>
        </w:rPr>
        <w:t>I</w:t>
      </w:r>
      <w:r w:rsidR="007F3AB7" w:rsidRPr="008C57B9">
        <w:rPr>
          <w:lang w:val="sr-Cyrl-CS"/>
        </w:rPr>
        <w:t xml:space="preserve"> </w:t>
      </w:r>
      <w:r w:rsidRPr="008C57B9">
        <w:rPr>
          <w:lang w:val="sr-Cyrl-CS"/>
        </w:rPr>
        <w:t>до</w:t>
      </w:r>
      <w:r w:rsidR="007F3AB7" w:rsidRPr="008C57B9">
        <w:rPr>
          <w:lang w:val="sr-Cyrl-CS"/>
        </w:rPr>
        <w:t xml:space="preserve"> </w:t>
      </w:r>
      <w:r w:rsidR="00192221" w:rsidRPr="008C57B9">
        <w:rPr>
          <w:lang w:val="sr-Latn-CS"/>
        </w:rPr>
        <w:t>I</w:t>
      </w:r>
      <w:r w:rsidR="00F95293" w:rsidRPr="008C57B9">
        <w:rPr>
          <w:lang w:val="sr-Latn-CS"/>
        </w:rPr>
        <w:t>V</w:t>
      </w:r>
      <w:r w:rsidR="007F3AB7" w:rsidRPr="008C57B9">
        <w:rPr>
          <w:lang w:val="sr-Cyrl-CS"/>
        </w:rPr>
        <w:t xml:space="preserve"> </w:t>
      </w:r>
      <w:r w:rsidRPr="008C57B9">
        <w:rPr>
          <w:lang w:val="ru-RU"/>
        </w:rPr>
        <w:t>разреда</w:t>
      </w:r>
      <w:r w:rsidR="006117AB" w:rsidRPr="008C57B9">
        <w:rPr>
          <w:lang w:val="ru-RU"/>
        </w:rPr>
        <w:t xml:space="preserve"> и сви ученици </w:t>
      </w:r>
      <w:r w:rsidR="00F95293" w:rsidRPr="008C57B9">
        <w:rPr>
          <w:lang w:val="ru-RU"/>
        </w:rPr>
        <w:t>специјалн</w:t>
      </w:r>
      <w:r w:rsidR="006117AB" w:rsidRPr="008C57B9">
        <w:rPr>
          <w:lang w:val="sr-Cyrl-CS"/>
        </w:rPr>
        <w:t xml:space="preserve">их одељења </w:t>
      </w:r>
      <w:r w:rsidR="00F86333" w:rsidRPr="008C57B9">
        <w:rPr>
          <w:lang w:val="sr-Cyrl-CS"/>
        </w:rPr>
        <w:t>(</w:t>
      </w:r>
      <w:r w:rsidR="00D71B2A" w:rsidRPr="008C57B9">
        <w:rPr>
          <w:lang w:val="sr-Latn-RS"/>
        </w:rPr>
        <w:t>I</w:t>
      </w:r>
      <w:r w:rsidR="008C57B9" w:rsidRPr="008C57B9">
        <w:rPr>
          <w:lang w:val="sr-Latn-RS"/>
        </w:rPr>
        <w:t>I</w:t>
      </w:r>
      <w:r w:rsidR="006117AB" w:rsidRPr="008C57B9">
        <w:rPr>
          <w:lang w:val="sr-Cyrl-CS"/>
        </w:rPr>
        <w:t>-</w:t>
      </w:r>
      <w:r w:rsidR="00F95293" w:rsidRPr="008C57B9">
        <w:rPr>
          <w:lang w:val="en-US"/>
        </w:rPr>
        <w:t>VIII</w:t>
      </w:r>
      <w:r w:rsidR="00F95293" w:rsidRPr="008C57B9">
        <w:rPr>
          <w:lang w:val="sr-Cyrl-CS"/>
        </w:rPr>
        <w:t>)</w:t>
      </w:r>
      <w:r w:rsidR="00F86333" w:rsidRPr="008C57B9">
        <w:rPr>
          <w:lang w:val="sr-Cyrl-CS"/>
        </w:rPr>
        <w:t>. Другу</w:t>
      </w:r>
      <w:r w:rsidRPr="008C57B9">
        <w:rPr>
          <w:lang w:val="ru-RU"/>
        </w:rPr>
        <w:t xml:space="preserve"> смену чине ученици од </w:t>
      </w:r>
      <w:r w:rsidR="00F95293" w:rsidRPr="008C57B9">
        <w:rPr>
          <w:lang w:val="sr-Latn-CS"/>
        </w:rPr>
        <w:t>V</w:t>
      </w:r>
      <w:r w:rsidR="00D71B2A" w:rsidRPr="008C57B9">
        <w:rPr>
          <w:lang w:val="sr-Latn-CS"/>
        </w:rPr>
        <w:t xml:space="preserve"> </w:t>
      </w:r>
      <w:r w:rsidRPr="008C57B9">
        <w:rPr>
          <w:lang w:val="sr-Cyrl-CS"/>
        </w:rPr>
        <w:t xml:space="preserve">до </w:t>
      </w:r>
      <w:r w:rsidR="00F95293" w:rsidRPr="008C57B9">
        <w:rPr>
          <w:lang w:val="en-US"/>
        </w:rPr>
        <w:t>VIII</w:t>
      </w:r>
      <w:r w:rsidR="007F3AB7" w:rsidRPr="008C57B9">
        <w:rPr>
          <w:lang w:val="sr-Cyrl-CS"/>
        </w:rPr>
        <w:t xml:space="preserve"> </w:t>
      </w:r>
      <w:r w:rsidRPr="008C57B9">
        <w:rPr>
          <w:lang w:val="ru-RU"/>
        </w:rPr>
        <w:t>разреда</w:t>
      </w:r>
      <w:r w:rsidR="00F86333" w:rsidRPr="008C57B9">
        <w:rPr>
          <w:lang w:val="ru-RU"/>
        </w:rPr>
        <w:t>.</w:t>
      </w:r>
      <w:r w:rsidRPr="008C57B9">
        <w:rPr>
          <w:lang w:val="ru-RU"/>
        </w:rPr>
        <w:t xml:space="preserve"> </w:t>
      </w:r>
    </w:p>
    <w:p w:rsidR="00783641" w:rsidRPr="008C57B9" w:rsidRDefault="008C57B9" w:rsidP="00BD2610">
      <w:pPr>
        <w:jc w:val="both"/>
        <w:rPr>
          <w:lang w:val="ru-RU"/>
        </w:rPr>
      </w:pPr>
      <w:r w:rsidRPr="008C57B9">
        <w:rPr>
          <w:lang w:val="ru-RU"/>
        </w:rPr>
        <w:t xml:space="preserve">Посета </w:t>
      </w:r>
      <w:r w:rsidRPr="008C57B9">
        <w:rPr>
          <w:lang w:val="sr-Cyrl-RS"/>
        </w:rPr>
        <w:t>С</w:t>
      </w:r>
      <w:r w:rsidR="00C83702" w:rsidRPr="008C57B9">
        <w:rPr>
          <w:lang w:val="ru-RU"/>
        </w:rPr>
        <w:t xml:space="preserve">ајму књига је планирана за </w:t>
      </w:r>
      <w:r w:rsidR="009B3A93" w:rsidRPr="008C57B9">
        <w:rPr>
          <w:lang w:val="ru-RU"/>
        </w:rPr>
        <w:t xml:space="preserve">октобар </w:t>
      </w:r>
      <w:r w:rsidRPr="008C57B9">
        <w:rPr>
          <w:lang w:val="ru-RU"/>
        </w:rPr>
        <w:t>2025</w:t>
      </w:r>
      <w:r w:rsidR="00DD6462" w:rsidRPr="008C57B9">
        <w:rPr>
          <w:lang w:val="ru-RU"/>
        </w:rPr>
        <w:t xml:space="preserve">. </w:t>
      </w:r>
      <w:r w:rsidR="00C83702" w:rsidRPr="008C57B9">
        <w:rPr>
          <w:lang w:val="ru-RU"/>
        </w:rPr>
        <w:t>године.</w:t>
      </w:r>
    </w:p>
    <w:p w:rsidR="00783641" w:rsidRPr="00811987" w:rsidRDefault="00783641" w:rsidP="00783641">
      <w:pPr>
        <w:ind w:left="720" w:hanging="720"/>
        <w:jc w:val="both"/>
        <w:rPr>
          <w:b/>
          <w:color w:val="FF0000"/>
          <w:lang w:val="sr-Latn-CS"/>
        </w:rPr>
      </w:pPr>
      <w:r w:rsidRPr="00811987">
        <w:rPr>
          <w:color w:val="FF0000"/>
          <w:lang w:val="ru-RU"/>
        </w:rPr>
        <w:tab/>
      </w:r>
    </w:p>
    <w:p w:rsidR="00AA030B" w:rsidRPr="00811987" w:rsidRDefault="00AA030B" w:rsidP="009F6153">
      <w:pPr>
        <w:ind w:left="720"/>
        <w:jc w:val="center"/>
        <w:rPr>
          <w:b/>
          <w:color w:val="FF0000"/>
          <w:lang w:val="sr-Latn-RS"/>
        </w:rPr>
      </w:pPr>
    </w:p>
    <w:p w:rsidR="00783641" w:rsidRPr="00A30F2F" w:rsidRDefault="00783641" w:rsidP="009F6153">
      <w:pPr>
        <w:ind w:left="720"/>
        <w:jc w:val="center"/>
        <w:rPr>
          <w:b/>
          <w:lang w:val="ru-RU"/>
        </w:rPr>
      </w:pPr>
      <w:r w:rsidRPr="00A30F2F">
        <w:rPr>
          <w:b/>
          <w:lang w:val="ru-RU"/>
        </w:rPr>
        <w:t>ОБАВЕЗНЕ НАСТАВНЕ АКТИВНОСТИ</w:t>
      </w:r>
    </w:p>
    <w:p w:rsidR="009F6153" w:rsidRPr="00A30F2F" w:rsidRDefault="009F6153" w:rsidP="00783641">
      <w:pPr>
        <w:jc w:val="both"/>
        <w:rPr>
          <w:b/>
          <w:lang w:val="ru-RU"/>
        </w:rPr>
      </w:pPr>
    </w:p>
    <w:p w:rsidR="00783641" w:rsidRPr="00A30F2F" w:rsidRDefault="00783641" w:rsidP="0023421C">
      <w:pPr>
        <w:jc w:val="both"/>
        <w:rPr>
          <w:b/>
          <w:lang w:val="ru-RU"/>
        </w:rPr>
      </w:pPr>
      <w:r w:rsidRPr="00A30F2F">
        <w:rPr>
          <w:b/>
          <w:lang w:val="ru-RU"/>
        </w:rPr>
        <w:t>ПЛАН НАСТАВНИХ АКТИВНОСТИ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2943"/>
        <w:gridCol w:w="851"/>
        <w:gridCol w:w="850"/>
        <w:gridCol w:w="851"/>
        <w:gridCol w:w="992"/>
        <w:gridCol w:w="992"/>
        <w:gridCol w:w="851"/>
        <w:gridCol w:w="850"/>
        <w:gridCol w:w="851"/>
      </w:tblGrid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r w:rsidRPr="00A30F2F">
              <w:t>ОБАВ.НАСТ.АКТИВН.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I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II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III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IV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V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VI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VII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VIII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r w:rsidRPr="00A30F2F">
              <w:t>БРОЈ НЕДЕЉА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36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36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36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36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34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proofErr w:type="spellStart"/>
            <w:r w:rsidRPr="00A30F2F">
              <w:t>Српски</w:t>
            </w:r>
            <w:proofErr w:type="spellEnd"/>
            <w:r w:rsidRPr="00A30F2F">
              <w:t xml:space="preserve"> </w:t>
            </w:r>
            <w:proofErr w:type="spellStart"/>
            <w:r w:rsidRPr="00A30F2F">
              <w:t>језик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4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proofErr w:type="spellStart"/>
            <w:r w:rsidRPr="00A30F2F">
              <w:t>Страни</w:t>
            </w:r>
            <w:proofErr w:type="spellEnd"/>
            <w:r w:rsidRPr="00A30F2F">
              <w:t xml:space="preserve"> </w:t>
            </w:r>
            <w:proofErr w:type="spellStart"/>
            <w:r w:rsidRPr="00A30F2F">
              <w:t>језик</w:t>
            </w:r>
            <w:proofErr w:type="spellEnd"/>
            <w:r w:rsidRPr="00A30F2F">
              <w:t xml:space="preserve"> </w:t>
            </w:r>
            <w:r w:rsidR="001242BF" w:rsidRPr="00A30F2F">
              <w:t>–</w:t>
            </w:r>
            <w:r w:rsidRPr="00A30F2F">
              <w:t xml:space="preserve"> </w:t>
            </w:r>
            <w:proofErr w:type="spellStart"/>
            <w:r w:rsidRPr="00A30F2F">
              <w:t>енглески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  <w:rPr>
                <w:szCs w:val="20"/>
              </w:rPr>
            </w:pPr>
            <w:r w:rsidRPr="00A30F2F">
              <w:rPr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  <w:rPr>
                <w:szCs w:val="20"/>
              </w:rPr>
            </w:pPr>
            <w:r w:rsidRPr="00A30F2F">
              <w:rPr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proofErr w:type="spellStart"/>
            <w:r w:rsidRPr="00A30F2F">
              <w:t>Ликовна</w:t>
            </w:r>
            <w:proofErr w:type="spellEnd"/>
            <w:r w:rsidRPr="00A30F2F">
              <w:t xml:space="preserve"> </w:t>
            </w:r>
            <w:proofErr w:type="spellStart"/>
            <w:r w:rsidRPr="00A30F2F">
              <w:t>култура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10615" w:rsidP="00842086">
            <w:pPr>
              <w:snapToGrid w:val="0"/>
              <w:jc w:val="center"/>
            </w:pPr>
            <w:r w:rsidRPr="00A30F2F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  <w:rPr>
                <w:szCs w:val="20"/>
              </w:rPr>
            </w:pPr>
            <w:r w:rsidRPr="00A30F2F">
              <w:rPr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1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proofErr w:type="spellStart"/>
            <w:r w:rsidRPr="00A30F2F">
              <w:t>Музичка</w:t>
            </w:r>
            <w:proofErr w:type="spellEnd"/>
            <w:r w:rsidRPr="00A30F2F">
              <w:t xml:space="preserve"> </w:t>
            </w:r>
            <w:proofErr w:type="spellStart"/>
            <w:r w:rsidRPr="00A30F2F">
              <w:t>култура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  <w:rPr>
                <w:szCs w:val="20"/>
              </w:rPr>
            </w:pPr>
            <w:r w:rsidRPr="00A30F2F">
              <w:rPr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  <w:rPr>
                <w:szCs w:val="20"/>
              </w:rPr>
            </w:pPr>
            <w:r w:rsidRPr="00A30F2F">
              <w:rPr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1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proofErr w:type="spellStart"/>
            <w:r w:rsidRPr="00A30F2F">
              <w:t>Природа</w:t>
            </w:r>
            <w:proofErr w:type="spellEnd"/>
            <w:r w:rsidRPr="00A30F2F">
              <w:t xml:space="preserve"> и </w:t>
            </w:r>
            <w:proofErr w:type="spellStart"/>
            <w:r w:rsidRPr="00A30F2F">
              <w:t>друштво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5713F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proofErr w:type="spellStart"/>
            <w:r w:rsidRPr="00A30F2F">
              <w:t>Свет</w:t>
            </w:r>
            <w:proofErr w:type="spellEnd"/>
            <w:r w:rsidRPr="00A30F2F">
              <w:t xml:space="preserve"> </w:t>
            </w:r>
            <w:proofErr w:type="spellStart"/>
            <w:r w:rsidRPr="00A30F2F">
              <w:t>око</w:t>
            </w:r>
            <w:proofErr w:type="spellEnd"/>
            <w:r w:rsidRPr="00A30F2F">
              <w:t xml:space="preserve"> </w:t>
            </w:r>
            <w:proofErr w:type="spellStart"/>
            <w:r w:rsidRPr="00A30F2F">
              <w:t>нас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97A01" w:rsidRPr="00A30F2F" w:rsidRDefault="00DD6462" w:rsidP="00E06E45">
            <w:pPr>
              <w:snapToGrid w:val="0"/>
              <w:jc w:val="both"/>
              <w:rPr>
                <w:lang w:val="sr-Cyrl-CS"/>
              </w:rPr>
            </w:pPr>
            <w:r w:rsidRPr="00A30F2F">
              <w:rPr>
                <w:lang w:val="sr-Cyrl-CS"/>
              </w:rPr>
              <w:t>Дигитални свет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97A01" w:rsidRPr="00A30F2F" w:rsidRDefault="00297A01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97A01" w:rsidRPr="00A30F2F" w:rsidRDefault="00226362" w:rsidP="00842086">
            <w:pPr>
              <w:snapToGrid w:val="0"/>
              <w:jc w:val="center"/>
              <w:rPr>
                <w:lang w:val="sr-Latn-CS"/>
              </w:rPr>
            </w:pPr>
            <w:r w:rsidRPr="00A30F2F">
              <w:rPr>
                <w:lang w:val="sr-Latn-CS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97A01" w:rsidRPr="00A30F2F" w:rsidRDefault="00DD6462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97A01" w:rsidRPr="00A30F2F" w:rsidRDefault="0055024D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97A01" w:rsidRPr="00A30F2F" w:rsidRDefault="00297A01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97A01" w:rsidRPr="00A30F2F" w:rsidRDefault="00297A01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97A01" w:rsidRPr="00A30F2F" w:rsidRDefault="00297A01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7A01" w:rsidRPr="00A30F2F" w:rsidRDefault="00297A01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-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proofErr w:type="spellStart"/>
            <w:r w:rsidRPr="00A30F2F">
              <w:t>Историја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proofErr w:type="spellStart"/>
            <w:r w:rsidRPr="00A30F2F">
              <w:t>Географија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proofErr w:type="spellStart"/>
            <w:r w:rsidRPr="00A30F2F">
              <w:t>Физика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proofErr w:type="spellStart"/>
            <w:r w:rsidRPr="00A30F2F">
              <w:t>Математика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4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4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proofErr w:type="spellStart"/>
            <w:r w:rsidRPr="00A30F2F">
              <w:t>Биологија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E06E45">
            <w:pPr>
              <w:snapToGrid w:val="0"/>
              <w:jc w:val="both"/>
            </w:pPr>
            <w:proofErr w:type="spellStart"/>
            <w:r w:rsidRPr="00A30F2F">
              <w:t>Хемија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30F2F" w:rsidRDefault="00783641" w:rsidP="00842086">
            <w:pPr>
              <w:snapToGrid w:val="0"/>
              <w:jc w:val="center"/>
            </w:pPr>
            <w:r w:rsidRPr="00A30F2F">
              <w:t>2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FC3BE2" w:rsidP="00E06E45">
            <w:pPr>
              <w:snapToGrid w:val="0"/>
              <w:jc w:val="both"/>
              <w:rPr>
                <w:lang w:val="sr-Cyrl-CS"/>
              </w:rPr>
            </w:pPr>
            <w:r w:rsidRPr="00A30F2F">
              <w:rPr>
                <w:lang w:val="sr-Cyrl-CS"/>
              </w:rPr>
              <w:t>Техника и технологија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FC3BE2" w:rsidP="00842086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FC3BE2" w:rsidP="00842086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FC3BE2" w:rsidP="00842086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FC3BE2" w:rsidP="00842086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FC3BE2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E6531A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CD3C35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3BE2" w:rsidRPr="00A30F2F" w:rsidRDefault="002A5B9E" w:rsidP="00842086">
            <w:pPr>
              <w:snapToGrid w:val="0"/>
              <w:jc w:val="center"/>
            </w:pPr>
            <w:r w:rsidRPr="00A30F2F">
              <w:t>2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986EC4" w:rsidP="00E06E45">
            <w:pPr>
              <w:snapToGrid w:val="0"/>
              <w:jc w:val="both"/>
              <w:rPr>
                <w:lang w:val="sr-Cyrl-CS"/>
              </w:rPr>
            </w:pPr>
            <w:r w:rsidRPr="00A30F2F">
              <w:rPr>
                <w:lang w:val="sr-Cyrl-CS"/>
              </w:rPr>
              <w:t>Физичко и здравствено васпитање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710615" w:rsidP="00842086">
            <w:pPr>
              <w:snapToGrid w:val="0"/>
              <w:jc w:val="center"/>
            </w:pPr>
            <w:r w:rsidRPr="00A30F2F"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710615" w:rsidP="00842086">
            <w:pPr>
              <w:snapToGrid w:val="0"/>
              <w:jc w:val="center"/>
            </w:pPr>
            <w:r w:rsidRPr="00A30F2F"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2A5B9E" w:rsidP="00842086">
            <w:pPr>
              <w:snapToGrid w:val="0"/>
              <w:jc w:val="center"/>
            </w:pPr>
            <w:r w:rsidRPr="00A30F2F"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2A5B9E" w:rsidP="00842086">
            <w:pPr>
              <w:snapToGrid w:val="0"/>
              <w:jc w:val="center"/>
            </w:pPr>
            <w:r w:rsidRPr="00A30F2F"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986EC4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E6531A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C3BE2" w:rsidRPr="00A30F2F" w:rsidRDefault="00907756" w:rsidP="00842086">
            <w:pPr>
              <w:snapToGrid w:val="0"/>
              <w:jc w:val="center"/>
            </w:pPr>
            <w:r w:rsidRPr="00A30F2F"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3BE2" w:rsidRPr="00A30F2F" w:rsidRDefault="00FF6E52" w:rsidP="00842086">
            <w:pPr>
              <w:snapToGrid w:val="0"/>
              <w:jc w:val="center"/>
            </w:pPr>
            <w:r w:rsidRPr="00A30F2F">
              <w:t>3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A12C4E">
            <w:pPr>
              <w:snapToGrid w:val="0"/>
              <w:rPr>
                <w:lang w:val="sr-Cyrl-CS"/>
              </w:rPr>
            </w:pPr>
            <w:r w:rsidRPr="00A30F2F">
              <w:rPr>
                <w:lang w:val="sr-Cyrl-CS"/>
              </w:rPr>
              <w:t>Обавезне физичке активности  (ОФА)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710615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710615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  <w:rPr>
                <w:lang w:val="sr-Latn-CS"/>
              </w:rPr>
            </w:pPr>
            <w:r w:rsidRPr="00A30F2F">
              <w:rPr>
                <w:lang w:val="sr-Cyrl-CS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  <w:rPr>
                <w:lang w:val="sr-Latn-CS"/>
              </w:rPr>
            </w:pPr>
            <w:r w:rsidRPr="00A30F2F">
              <w:rPr>
                <w:lang w:val="sr-Cyrl-CS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  <w:rPr>
                <w:lang w:val="sr-Latn-CS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</w:pP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E06E45">
            <w:pPr>
              <w:snapToGrid w:val="0"/>
              <w:jc w:val="both"/>
              <w:rPr>
                <w:lang w:val="sr-Cyrl-CS"/>
              </w:rPr>
            </w:pPr>
            <w:r w:rsidRPr="00A30F2F">
              <w:rPr>
                <w:lang w:val="sr-Cyrl-CS"/>
              </w:rPr>
              <w:t>Информатика и рачунарство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0615" w:rsidRPr="00A30F2F" w:rsidRDefault="00381AC9" w:rsidP="00842086">
            <w:pPr>
              <w:snapToGrid w:val="0"/>
              <w:jc w:val="center"/>
            </w:pPr>
            <w:r w:rsidRPr="00A30F2F">
              <w:t>1</w:t>
            </w:r>
          </w:p>
        </w:tc>
      </w:tr>
      <w:tr w:rsidR="00A30F2F" w:rsidRPr="00A30F2F" w:rsidTr="0019565B">
        <w:tc>
          <w:tcPr>
            <w:tcW w:w="29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E06E45">
            <w:pPr>
              <w:snapToGrid w:val="0"/>
              <w:jc w:val="both"/>
            </w:pPr>
            <w:r w:rsidRPr="00A30F2F">
              <w:t>УКУПНО: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297A01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  <w:rPr>
                <w:szCs w:val="20"/>
                <w:lang w:val="sr-Latn-CS"/>
              </w:rPr>
            </w:pPr>
            <w:r w:rsidRPr="00A30F2F">
              <w:rPr>
                <w:szCs w:val="20"/>
              </w:rPr>
              <w:t>2</w:t>
            </w:r>
            <w:r w:rsidR="0075713F" w:rsidRPr="00A30F2F">
              <w:rPr>
                <w:szCs w:val="20"/>
                <w:lang w:val="sr-Latn-CS"/>
              </w:rPr>
              <w:t>1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DD6462" w:rsidP="00842086">
            <w:pPr>
              <w:snapToGrid w:val="0"/>
              <w:jc w:val="center"/>
              <w:rPr>
                <w:lang w:val="sr-Cyrl-RS"/>
              </w:rPr>
            </w:pPr>
            <w:r w:rsidRPr="00A30F2F">
              <w:t>2</w:t>
            </w:r>
            <w:r w:rsidRPr="00A30F2F">
              <w:rPr>
                <w:lang w:val="sr-Cyrl-RS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DD6462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rPr>
                <w:lang w:val="sr-Cyrl-CS"/>
              </w:rPr>
              <w:t>21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  <w:rPr>
                <w:lang w:val="sr-Latn-CS"/>
              </w:rPr>
            </w:pPr>
            <w:r w:rsidRPr="00A30F2F">
              <w:t>2</w:t>
            </w:r>
            <w:r w:rsidRPr="00A30F2F">
              <w:rPr>
                <w:lang w:val="sr-Cyrl-CS"/>
              </w:rPr>
              <w:t>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  <w:rPr>
                <w:lang w:val="sr-Latn-CS"/>
              </w:rPr>
            </w:pPr>
            <w:r w:rsidRPr="00A30F2F">
              <w:t>2</w:t>
            </w:r>
            <w:r w:rsidRPr="00A30F2F">
              <w:rPr>
                <w:lang w:val="sr-Cyrl-CS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  <w:rPr>
                <w:lang w:val="sr-Cyrl-CS"/>
              </w:rPr>
            </w:pPr>
            <w:r w:rsidRPr="00A30F2F">
              <w:t>2</w:t>
            </w:r>
            <w:r w:rsidRPr="00A30F2F">
              <w:rPr>
                <w:lang w:val="sr-Cyrl-CS"/>
              </w:rPr>
              <w:t>8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10615" w:rsidRPr="00A30F2F" w:rsidRDefault="00710615" w:rsidP="00842086">
            <w:pPr>
              <w:snapToGrid w:val="0"/>
              <w:jc w:val="center"/>
              <w:rPr>
                <w:lang w:val="sr-Latn-CS"/>
              </w:rPr>
            </w:pPr>
            <w:r w:rsidRPr="00A30F2F">
              <w:t>2</w:t>
            </w:r>
            <w:r w:rsidR="0075713F" w:rsidRPr="00A30F2F">
              <w:rPr>
                <w:lang w:val="sr-Latn-CS"/>
              </w:rPr>
              <w:t>8</w:t>
            </w:r>
          </w:p>
        </w:tc>
      </w:tr>
    </w:tbl>
    <w:p w:rsidR="00C83702" w:rsidRPr="00811987" w:rsidRDefault="00C83702" w:rsidP="00A057C3">
      <w:pPr>
        <w:jc w:val="both"/>
        <w:rPr>
          <w:color w:val="FF0000"/>
          <w:szCs w:val="20"/>
          <w:lang w:val="sr-Cyrl-RS"/>
        </w:rPr>
      </w:pPr>
    </w:p>
    <w:p w:rsidR="00AA030B" w:rsidRPr="00811987" w:rsidRDefault="00AA030B" w:rsidP="00A057C3">
      <w:pPr>
        <w:jc w:val="both"/>
        <w:rPr>
          <w:b/>
          <w:color w:val="FF0000"/>
        </w:rPr>
      </w:pPr>
    </w:p>
    <w:p w:rsidR="00AA030B" w:rsidRPr="00811987" w:rsidRDefault="00AA030B" w:rsidP="00A057C3">
      <w:pPr>
        <w:jc w:val="both"/>
        <w:rPr>
          <w:b/>
          <w:color w:val="FF0000"/>
        </w:rPr>
      </w:pPr>
    </w:p>
    <w:p w:rsidR="00AA030B" w:rsidRPr="00811987" w:rsidRDefault="00AA030B" w:rsidP="00A057C3">
      <w:pPr>
        <w:jc w:val="both"/>
        <w:rPr>
          <w:b/>
          <w:color w:val="FF0000"/>
        </w:rPr>
      </w:pPr>
    </w:p>
    <w:p w:rsidR="00AA030B" w:rsidRPr="00811987" w:rsidRDefault="00AA030B" w:rsidP="00A057C3">
      <w:pPr>
        <w:jc w:val="both"/>
        <w:rPr>
          <w:b/>
          <w:color w:val="FF0000"/>
        </w:rPr>
      </w:pPr>
    </w:p>
    <w:p w:rsidR="00AA030B" w:rsidRDefault="00AA030B" w:rsidP="00A057C3">
      <w:pPr>
        <w:jc w:val="both"/>
        <w:rPr>
          <w:b/>
          <w:color w:val="FF0000"/>
          <w:lang w:val="sr-Cyrl-RS"/>
        </w:rPr>
      </w:pPr>
    </w:p>
    <w:p w:rsidR="00D80B41" w:rsidRPr="00D80B41" w:rsidRDefault="00D80B41" w:rsidP="00A057C3">
      <w:pPr>
        <w:jc w:val="both"/>
        <w:rPr>
          <w:b/>
          <w:color w:val="FF0000"/>
          <w:lang w:val="sr-Cyrl-RS"/>
        </w:rPr>
      </w:pPr>
    </w:p>
    <w:p w:rsidR="00AA030B" w:rsidRPr="00811987" w:rsidRDefault="00AA030B" w:rsidP="00A057C3">
      <w:pPr>
        <w:jc w:val="both"/>
        <w:rPr>
          <w:b/>
          <w:color w:val="FF0000"/>
        </w:rPr>
      </w:pPr>
    </w:p>
    <w:p w:rsidR="00AA030B" w:rsidRPr="00811987" w:rsidRDefault="00AA030B" w:rsidP="00A057C3">
      <w:pPr>
        <w:jc w:val="both"/>
        <w:rPr>
          <w:b/>
          <w:color w:val="FF0000"/>
        </w:rPr>
      </w:pPr>
    </w:p>
    <w:p w:rsidR="00AA030B" w:rsidRPr="00811987" w:rsidRDefault="00AA030B" w:rsidP="00A057C3">
      <w:pPr>
        <w:jc w:val="both"/>
        <w:rPr>
          <w:b/>
          <w:color w:val="FF0000"/>
        </w:rPr>
      </w:pPr>
    </w:p>
    <w:p w:rsidR="00AA030B" w:rsidRPr="00811987" w:rsidRDefault="00AA030B" w:rsidP="00A057C3">
      <w:pPr>
        <w:jc w:val="both"/>
        <w:rPr>
          <w:b/>
          <w:color w:val="FF0000"/>
        </w:rPr>
      </w:pPr>
    </w:p>
    <w:p w:rsidR="00783641" w:rsidRPr="00A53E4A" w:rsidRDefault="00783641" w:rsidP="00A057C3">
      <w:pPr>
        <w:jc w:val="both"/>
        <w:rPr>
          <w:b/>
          <w:lang w:val="sr-Cyrl-CS"/>
        </w:rPr>
      </w:pPr>
      <w:r w:rsidRPr="00A53E4A">
        <w:rPr>
          <w:b/>
        </w:rPr>
        <w:lastRenderedPageBreak/>
        <w:t>ИЗБОРНИ ПРЕДМЕТИ</w:t>
      </w:r>
    </w:p>
    <w:p w:rsidR="00783641" w:rsidRPr="00A53E4A" w:rsidRDefault="00783641" w:rsidP="00783641">
      <w:pPr>
        <w:tabs>
          <w:tab w:val="left" w:pos="3680"/>
        </w:tabs>
        <w:jc w:val="both"/>
        <w:rPr>
          <w:rFonts w:ascii="YU Times New Roman" w:hAnsi="YU Times New Roman"/>
        </w:rPr>
      </w:pPr>
      <w:r w:rsidRPr="00A53E4A">
        <w:tab/>
      </w:r>
      <w:r w:rsidRPr="00A53E4A">
        <w:rPr>
          <w:rFonts w:ascii="YU Times New Roman" w:hAnsi="YU Times New Roman"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70"/>
        <w:gridCol w:w="2667"/>
        <w:gridCol w:w="2252"/>
        <w:gridCol w:w="1181"/>
      </w:tblGrid>
      <w:tr w:rsidR="00A53E4A" w:rsidRPr="00A53E4A" w:rsidTr="00AD2260"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53E4A" w:rsidRDefault="00783641" w:rsidP="00E06E45">
            <w:pPr>
              <w:snapToGrid w:val="0"/>
            </w:pPr>
            <w:r w:rsidRPr="00A53E4A">
              <w:t>ИЗБОРНИ ПРЕДМЕТ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53E4A" w:rsidRDefault="00783641" w:rsidP="00E06E45">
            <w:pPr>
              <w:snapToGrid w:val="0"/>
              <w:jc w:val="center"/>
            </w:pPr>
            <w:r w:rsidRPr="00A53E4A">
              <w:t>НАСТАВНИК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83641" w:rsidRPr="00A53E4A" w:rsidRDefault="00783641" w:rsidP="00E06E45">
            <w:pPr>
              <w:snapToGrid w:val="0"/>
              <w:jc w:val="center"/>
            </w:pPr>
            <w:r w:rsidRPr="00A53E4A">
              <w:t>ОДЕЉЕЊЕ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83641" w:rsidRPr="00A53E4A" w:rsidRDefault="00783641" w:rsidP="00E06E45">
            <w:pPr>
              <w:snapToGrid w:val="0"/>
              <w:jc w:val="center"/>
            </w:pPr>
            <w:r w:rsidRPr="00A53E4A">
              <w:t>Н.ФОНД</w:t>
            </w:r>
          </w:p>
        </w:tc>
      </w:tr>
      <w:tr w:rsidR="00A53E4A" w:rsidRPr="00A53E4A" w:rsidTr="009B3A93">
        <w:trPr>
          <w:trHeight w:val="548"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783641" w:rsidRPr="00A53E4A" w:rsidRDefault="00DD6462" w:rsidP="00E06E45">
            <w:pPr>
              <w:snapToGrid w:val="0"/>
              <w:rPr>
                <w:lang w:val="sr-Cyrl-CS"/>
              </w:rPr>
            </w:pPr>
            <w:r w:rsidRPr="00A53E4A">
              <w:rPr>
                <w:lang w:val="sr-Cyrl-CS"/>
              </w:rPr>
              <w:t>Дигитални свет</w:t>
            </w:r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A53E4A" w:rsidRPr="00A53E4A" w:rsidRDefault="00A53E4A" w:rsidP="00E3585B">
            <w:pPr>
              <w:snapToGrid w:val="0"/>
              <w:rPr>
                <w:lang w:val="sr-Latn-RS"/>
              </w:rPr>
            </w:pPr>
            <w:r w:rsidRPr="00A53E4A">
              <w:rPr>
                <w:szCs w:val="20"/>
                <w:lang w:val="ru-RU"/>
              </w:rPr>
              <w:t>Кочиш Споменка</w:t>
            </w:r>
          </w:p>
          <w:p w:rsidR="00A53E4A" w:rsidRPr="00A53E4A" w:rsidRDefault="00A53E4A" w:rsidP="00A53E4A">
            <w:pPr>
              <w:snapToGrid w:val="0"/>
              <w:rPr>
                <w:szCs w:val="20"/>
                <w:lang w:val="ru-RU"/>
              </w:rPr>
            </w:pPr>
            <w:r w:rsidRPr="00A53E4A">
              <w:rPr>
                <w:szCs w:val="20"/>
                <w:lang w:val="ru-RU"/>
              </w:rPr>
              <w:t>Стевковић Милосава</w:t>
            </w:r>
          </w:p>
          <w:p w:rsidR="00A53E4A" w:rsidRPr="00A53E4A" w:rsidRDefault="00A53E4A" w:rsidP="00E3585B">
            <w:pPr>
              <w:snapToGrid w:val="0"/>
              <w:rPr>
                <w:lang w:val="sr-Cyrl-RS"/>
              </w:rPr>
            </w:pPr>
            <w:r w:rsidRPr="00A53E4A">
              <w:rPr>
                <w:lang w:val="sr-Cyrl-RS"/>
              </w:rPr>
              <w:t>Ружица Ранков</w:t>
            </w:r>
          </w:p>
          <w:p w:rsidR="00A53E4A" w:rsidRPr="00A53E4A" w:rsidRDefault="00D231F3" w:rsidP="00E3585B">
            <w:pPr>
              <w:snapToGrid w:val="0"/>
              <w:rPr>
                <w:lang w:val="sr-Latn-RS"/>
              </w:rPr>
            </w:pPr>
            <w:r w:rsidRPr="00A53E4A">
              <w:rPr>
                <w:lang w:val="ru-RU"/>
              </w:rPr>
              <w:t>Јелена Блажин</w:t>
            </w:r>
          </w:p>
          <w:p w:rsidR="009B3A93" w:rsidRPr="00A53E4A" w:rsidRDefault="009B3A93" w:rsidP="00E3585B">
            <w:pPr>
              <w:snapToGrid w:val="0"/>
              <w:rPr>
                <w:szCs w:val="20"/>
                <w:lang w:val="sr-Cyrl-RS"/>
              </w:rPr>
            </w:pPr>
            <w:r w:rsidRPr="00A53E4A">
              <w:rPr>
                <w:szCs w:val="20"/>
                <w:lang w:val="sr-Cyrl-RS"/>
              </w:rPr>
              <w:t>Слободан Блажин</w:t>
            </w:r>
          </w:p>
          <w:p w:rsidR="009B3A93" w:rsidRPr="00A53E4A" w:rsidRDefault="009B3A93" w:rsidP="00E3585B">
            <w:pPr>
              <w:snapToGrid w:val="0"/>
              <w:rPr>
                <w:szCs w:val="20"/>
                <w:lang w:val="sr-Cyrl-RS"/>
              </w:rPr>
            </w:pPr>
            <w:r w:rsidRPr="00A53E4A">
              <w:rPr>
                <w:szCs w:val="20"/>
                <w:lang w:val="sr-Cyrl-RS"/>
              </w:rPr>
              <w:t>Зорана Бошњак</w:t>
            </w:r>
          </w:p>
          <w:p w:rsidR="00DD6462" w:rsidRPr="00A53E4A" w:rsidRDefault="00DD6462" w:rsidP="00E3585B">
            <w:pPr>
              <w:snapToGrid w:val="0"/>
              <w:rPr>
                <w:szCs w:val="20"/>
                <w:lang w:val="ru-RU"/>
              </w:rPr>
            </w:pPr>
            <w:r w:rsidRPr="00A53E4A">
              <w:rPr>
                <w:szCs w:val="20"/>
                <w:lang w:val="ru-RU"/>
              </w:rPr>
              <w:t>Станислава Сараволац</w:t>
            </w:r>
          </w:p>
          <w:p w:rsidR="000D3D32" w:rsidRPr="00A53E4A" w:rsidRDefault="00DD6462" w:rsidP="00A53E4A">
            <w:pPr>
              <w:snapToGrid w:val="0"/>
              <w:rPr>
                <w:szCs w:val="20"/>
                <w:lang w:val="ru-RU"/>
              </w:rPr>
            </w:pPr>
            <w:r w:rsidRPr="00A53E4A">
              <w:rPr>
                <w:szCs w:val="20"/>
                <w:lang w:val="ru-RU"/>
              </w:rPr>
              <w:t>Оливера Михајлов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9B3A93" w:rsidRPr="00A53E4A" w:rsidRDefault="009B3A93" w:rsidP="00E3585B">
            <w:pPr>
              <w:snapToGrid w:val="0"/>
              <w:jc w:val="center"/>
              <w:rPr>
                <w:szCs w:val="20"/>
                <w:lang w:val="sr-Cyrl-RS"/>
              </w:rPr>
            </w:pPr>
            <w:r w:rsidRPr="00A53E4A">
              <w:rPr>
                <w:szCs w:val="20"/>
                <w:lang w:val="sr-Latn-RS"/>
              </w:rPr>
              <w:t>I</w:t>
            </w:r>
            <w:r w:rsidRPr="00A53E4A">
              <w:rPr>
                <w:szCs w:val="20"/>
                <w:lang w:val="sr-Cyrl-RS"/>
              </w:rPr>
              <w:t xml:space="preserve"> разред, 1 група</w:t>
            </w:r>
          </w:p>
          <w:p w:rsidR="009B3A93" w:rsidRPr="00A53E4A" w:rsidRDefault="00A53E4A" w:rsidP="00A53E4A">
            <w:pPr>
              <w:snapToGrid w:val="0"/>
              <w:rPr>
                <w:szCs w:val="20"/>
                <w:lang w:val="sr-Cyrl-RS"/>
              </w:rPr>
            </w:pPr>
            <w:r w:rsidRPr="00A53E4A">
              <w:rPr>
                <w:szCs w:val="20"/>
                <w:lang w:val="sr-Latn-RS"/>
              </w:rPr>
              <w:t xml:space="preserve">   </w:t>
            </w:r>
            <w:r w:rsidR="009B3A93" w:rsidRPr="00A53E4A">
              <w:rPr>
                <w:szCs w:val="20"/>
                <w:lang w:val="sr-Latn-RS"/>
              </w:rPr>
              <w:t>I</w:t>
            </w:r>
            <w:r w:rsidR="009B3A93" w:rsidRPr="00A53E4A">
              <w:rPr>
                <w:szCs w:val="20"/>
                <w:lang w:val="sr-Cyrl-RS"/>
              </w:rPr>
              <w:t xml:space="preserve"> разред, 1 група</w:t>
            </w:r>
          </w:p>
          <w:p w:rsidR="00E3585B" w:rsidRPr="00A53E4A" w:rsidRDefault="009B3A93" w:rsidP="009B3A93">
            <w:pPr>
              <w:snapToGrid w:val="0"/>
              <w:rPr>
                <w:szCs w:val="20"/>
                <w:lang w:val="sr-Cyrl-CS"/>
              </w:rPr>
            </w:pPr>
            <w:r w:rsidRPr="00A53E4A">
              <w:rPr>
                <w:szCs w:val="20"/>
                <w:lang w:val="sr-Cyrl-RS"/>
              </w:rPr>
              <w:t xml:space="preserve">  </w:t>
            </w:r>
            <w:r w:rsidR="00E3585B" w:rsidRPr="00A53E4A">
              <w:rPr>
                <w:szCs w:val="20"/>
                <w:lang w:val="sr-Latn-CS"/>
              </w:rPr>
              <w:t>I</w:t>
            </w:r>
            <w:r w:rsidRPr="00A53E4A">
              <w:rPr>
                <w:szCs w:val="20"/>
                <w:lang w:val="sr-Latn-RS"/>
              </w:rPr>
              <w:t>I</w:t>
            </w:r>
            <w:r w:rsidR="0027104B" w:rsidRPr="00A53E4A">
              <w:rPr>
                <w:szCs w:val="20"/>
                <w:lang w:val="en-US"/>
              </w:rPr>
              <w:t xml:space="preserve"> </w:t>
            </w:r>
            <w:r w:rsidR="00E3585B" w:rsidRPr="00A53E4A">
              <w:rPr>
                <w:szCs w:val="20"/>
                <w:lang w:val="sr-Cyrl-CS"/>
              </w:rPr>
              <w:t>разред, 1 група</w:t>
            </w:r>
          </w:p>
          <w:p w:rsidR="00A3095C" w:rsidRPr="00A53E4A" w:rsidRDefault="00F037A3" w:rsidP="00E06E45">
            <w:pPr>
              <w:snapToGrid w:val="0"/>
              <w:jc w:val="center"/>
              <w:rPr>
                <w:szCs w:val="20"/>
                <w:lang w:val="sr-Cyrl-CS"/>
              </w:rPr>
            </w:pPr>
            <w:r w:rsidRPr="00A53E4A">
              <w:rPr>
                <w:szCs w:val="20"/>
                <w:lang w:val="sr-Latn-CS"/>
              </w:rPr>
              <w:t>I</w:t>
            </w:r>
            <w:r w:rsidR="009B3A93" w:rsidRPr="00A53E4A">
              <w:rPr>
                <w:szCs w:val="20"/>
                <w:lang w:val="sr-Latn-CS"/>
              </w:rPr>
              <w:t>I</w:t>
            </w:r>
            <w:r w:rsidRPr="00A53E4A">
              <w:rPr>
                <w:szCs w:val="20"/>
                <w:lang w:val="sr-Cyrl-CS"/>
              </w:rPr>
              <w:t xml:space="preserve"> разред, 1 група</w:t>
            </w:r>
          </w:p>
          <w:p w:rsidR="000D3D32" w:rsidRPr="00A53E4A" w:rsidRDefault="00F037A3" w:rsidP="00FF40C9">
            <w:pPr>
              <w:snapToGrid w:val="0"/>
              <w:jc w:val="center"/>
              <w:rPr>
                <w:szCs w:val="20"/>
                <w:lang w:val="sr-Latn-CS"/>
              </w:rPr>
            </w:pPr>
            <w:r w:rsidRPr="00A53E4A">
              <w:rPr>
                <w:szCs w:val="20"/>
                <w:lang w:val="sr-Latn-CS"/>
              </w:rPr>
              <w:t>I</w:t>
            </w:r>
            <w:r w:rsidR="000D3D32" w:rsidRPr="00A53E4A">
              <w:rPr>
                <w:szCs w:val="20"/>
                <w:lang w:val="sr-Latn-CS"/>
              </w:rPr>
              <w:t>I</w:t>
            </w:r>
            <w:r w:rsidR="009B3A93" w:rsidRPr="00A53E4A">
              <w:rPr>
                <w:szCs w:val="20"/>
                <w:lang w:val="sr-Latn-CS"/>
              </w:rPr>
              <w:t>I</w:t>
            </w:r>
            <w:r w:rsidRPr="00A53E4A">
              <w:rPr>
                <w:szCs w:val="20"/>
                <w:lang w:val="sr-Cyrl-CS"/>
              </w:rPr>
              <w:t xml:space="preserve"> разред, 1 група</w:t>
            </w:r>
            <w:r w:rsidR="000D3D32" w:rsidRPr="00A53E4A">
              <w:rPr>
                <w:szCs w:val="20"/>
                <w:lang w:val="sr-Latn-CS"/>
              </w:rPr>
              <w:t xml:space="preserve"> </w:t>
            </w:r>
          </w:p>
          <w:p w:rsidR="00783641" w:rsidRPr="00A53E4A" w:rsidRDefault="000D3D32" w:rsidP="00FF40C9">
            <w:pPr>
              <w:snapToGrid w:val="0"/>
              <w:jc w:val="center"/>
              <w:rPr>
                <w:szCs w:val="20"/>
                <w:lang w:val="sr-Cyrl-CS"/>
              </w:rPr>
            </w:pPr>
            <w:r w:rsidRPr="00A53E4A">
              <w:rPr>
                <w:szCs w:val="20"/>
                <w:lang w:val="sr-Latn-CS"/>
              </w:rPr>
              <w:t>I</w:t>
            </w:r>
            <w:r w:rsidR="009B3A93" w:rsidRPr="00A53E4A">
              <w:rPr>
                <w:szCs w:val="20"/>
                <w:lang w:val="sr-Latn-CS"/>
              </w:rPr>
              <w:t>I</w:t>
            </w:r>
            <w:r w:rsidRPr="00A53E4A">
              <w:rPr>
                <w:szCs w:val="20"/>
                <w:lang w:val="sr-Latn-CS"/>
              </w:rPr>
              <w:t>I</w:t>
            </w:r>
            <w:r w:rsidRPr="00A53E4A">
              <w:rPr>
                <w:szCs w:val="20"/>
                <w:lang w:val="sr-Cyrl-CS"/>
              </w:rPr>
              <w:t xml:space="preserve"> разред, 1 група</w:t>
            </w:r>
          </w:p>
          <w:p w:rsidR="00DD6462" w:rsidRPr="00A53E4A" w:rsidRDefault="009B3A93" w:rsidP="00DD6462">
            <w:pPr>
              <w:snapToGrid w:val="0"/>
              <w:jc w:val="center"/>
              <w:rPr>
                <w:szCs w:val="20"/>
                <w:lang w:val="sr-Latn-CS"/>
              </w:rPr>
            </w:pPr>
            <w:r w:rsidRPr="00A53E4A">
              <w:rPr>
                <w:szCs w:val="20"/>
                <w:lang w:val="sr-Latn-CS"/>
              </w:rPr>
              <w:t>IV</w:t>
            </w:r>
            <w:r w:rsidR="00DD6462" w:rsidRPr="00A53E4A">
              <w:rPr>
                <w:szCs w:val="20"/>
                <w:lang w:val="sr-Latn-CS"/>
              </w:rPr>
              <w:t xml:space="preserve"> </w:t>
            </w:r>
            <w:r w:rsidR="00DD6462" w:rsidRPr="00A53E4A">
              <w:rPr>
                <w:szCs w:val="20"/>
                <w:lang w:val="sr-Cyrl-CS"/>
              </w:rPr>
              <w:t>разред, 1 група</w:t>
            </w:r>
          </w:p>
          <w:p w:rsidR="00DD6462" w:rsidRPr="00A53E4A" w:rsidRDefault="009B3A93" w:rsidP="00D231F3">
            <w:pPr>
              <w:snapToGrid w:val="0"/>
              <w:jc w:val="center"/>
              <w:rPr>
                <w:szCs w:val="20"/>
                <w:lang w:val="sr-Cyrl-RS"/>
              </w:rPr>
            </w:pPr>
            <w:r w:rsidRPr="00A53E4A">
              <w:rPr>
                <w:szCs w:val="20"/>
                <w:lang w:val="sr-Latn-CS"/>
              </w:rPr>
              <w:t>IV</w:t>
            </w:r>
            <w:r w:rsidR="00DD6462" w:rsidRPr="00A53E4A">
              <w:rPr>
                <w:szCs w:val="20"/>
                <w:lang w:val="sr-Latn-CS"/>
              </w:rPr>
              <w:t xml:space="preserve"> </w:t>
            </w:r>
            <w:r w:rsidR="00DD6462" w:rsidRPr="00A53E4A">
              <w:rPr>
                <w:szCs w:val="20"/>
                <w:lang w:val="sr-Cyrl-CS"/>
              </w:rPr>
              <w:t>разред, 1 група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D231F3" w:rsidRPr="00A53E4A" w:rsidRDefault="009B3A93" w:rsidP="00A53E4A">
            <w:pPr>
              <w:snapToGrid w:val="0"/>
              <w:jc w:val="center"/>
              <w:rPr>
                <w:szCs w:val="20"/>
                <w:lang w:val="sr-Cyrl-RS"/>
              </w:rPr>
            </w:pPr>
            <w:r w:rsidRPr="00A53E4A">
              <w:rPr>
                <w:szCs w:val="20"/>
                <w:lang w:val="sr-Cyrl-RS"/>
              </w:rPr>
              <w:t>1</w:t>
            </w:r>
          </w:p>
          <w:p w:rsidR="009B3A93" w:rsidRPr="00A53E4A" w:rsidRDefault="009B3A93" w:rsidP="00E06E45">
            <w:pPr>
              <w:snapToGrid w:val="0"/>
              <w:jc w:val="center"/>
              <w:rPr>
                <w:szCs w:val="20"/>
                <w:lang w:val="sr-Cyrl-RS"/>
              </w:rPr>
            </w:pPr>
            <w:r w:rsidRPr="00A53E4A">
              <w:rPr>
                <w:szCs w:val="20"/>
                <w:lang w:val="sr-Cyrl-RS"/>
              </w:rPr>
              <w:t>1</w:t>
            </w:r>
          </w:p>
          <w:p w:rsidR="00783641" w:rsidRPr="00A53E4A" w:rsidRDefault="00783641" w:rsidP="00E06E45">
            <w:pPr>
              <w:snapToGrid w:val="0"/>
              <w:jc w:val="center"/>
              <w:rPr>
                <w:szCs w:val="20"/>
                <w:lang w:val="sr-Cyrl-CS"/>
              </w:rPr>
            </w:pPr>
            <w:r w:rsidRPr="00A53E4A">
              <w:rPr>
                <w:szCs w:val="20"/>
                <w:lang w:val="sr-Cyrl-CS"/>
              </w:rPr>
              <w:t>1</w:t>
            </w:r>
          </w:p>
          <w:p w:rsidR="00783641" w:rsidRPr="00A53E4A" w:rsidRDefault="00783641" w:rsidP="00FF40C9">
            <w:pPr>
              <w:snapToGrid w:val="0"/>
              <w:jc w:val="center"/>
              <w:rPr>
                <w:szCs w:val="20"/>
              </w:rPr>
            </w:pPr>
            <w:r w:rsidRPr="00A53E4A">
              <w:rPr>
                <w:szCs w:val="20"/>
              </w:rPr>
              <w:t>1</w:t>
            </w:r>
          </w:p>
          <w:p w:rsidR="000D3D32" w:rsidRPr="00A53E4A" w:rsidRDefault="000D3D32" w:rsidP="00FF40C9">
            <w:pPr>
              <w:snapToGrid w:val="0"/>
              <w:jc w:val="center"/>
              <w:rPr>
                <w:szCs w:val="20"/>
                <w:lang w:val="sr-Cyrl-RS"/>
              </w:rPr>
            </w:pPr>
            <w:r w:rsidRPr="00A53E4A">
              <w:rPr>
                <w:szCs w:val="20"/>
              </w:rPr>
              <w:t>1</w:t>
            </w:r>
          </w:p>
          <w:p w:rsidR="00DD6462" w:rsidRPr="00A53E4A" w:rsidRDefault="00DD6462" w:rsidP="00FF40C9">
            <w:pPr>
              <w:snapToGrid w:val="0"/>
              <w:jc w:val="center"/>
              <w:rPr>
                <w:szCs w:val="20"/>
                <w:lang w:val="sr-Cyrl-RS"/>
              </w:rPr>
            </w:pPr>
            <w:r w:rsidRPr="00A53E4A">
              <w:rPr>
                <w:szCs w:val="20"/>
                <w:lang w:val="sr-Cyrl-RS"/>
              </w:rPr>
              <w:t>1</w:t>
            </w:r>
          </w:p>
          <w:p w:rsidR="00DD6462" w:rsidRPr="00A53E4A" w:rsidRDefault="00DD6462" w:rsidP="00FF40C9">
            <w:pPr>
              <w:snapToGrid w:val="0"/>
              <w:jc w:val="center"/>
              <w:rPr>
                <w:szCs w:val="20"/>
                <w:lang w:val="sr-Cyrl-RS"/>
              </w:rPr>
            </w:pPr>
            <w:r w:rsidRPr="00A53E4A">
              <w:rPr>
                <w:szCs w:val="20"/>
                <w:lang w:val="sr-Cyrl-RS"/>
              </w:rPr>
              <w:t>1</w:t>
            </w:r>
          </w:p>
          <w:p w:rsidR="009B3A93" w:rsidRPr="00A53E4A" w:rsidRDefault="009B3A93" w:rsidP="00FF40C9">
            <w:pPr>
              <w:snapToGrid w:val="0"/>
              <w:jc w:val="center"/>
              <w:rPr>
                <w:szCs w:val="20"/>
                <w:lang w:val="sr-Cyrl-RS"/>
              </w:rPr>
            </w:pPr>
            <w:r w:rsidRPr="00A53E4A">
              <w:rPr>
                <w:szCs w:val="20"/>
                <w:lang w:val="sr-Cyrl-RS"/>
              </w:rPr>
              <w:t>1</w:t>
            </w:r>
          </w:p>
        </w:tc>
      </w:tr>
      <w:tr w:rsidR="00811987" w:rsidRPr="00811987" w:rsidTr="00A53E4A">
        <w:trPr>
          <w:trHeight w:val="3588"/>
        </w:trPr>
        <w:tc>
          <w:tcPr>
            <w:tcW w:w="2970" w:type="dxa"/>
            <w:tcBorders>
              <w:top w:val="single" w:sz="4" w:space="0" w:color="auto"/>
              <w:left w:val="single" w:sz="8" w:space="0" w:color="000000"/>
            </w:tcBorders>
          </w:tcPr>
          <w:p w:rsidR="00783641" w:rsidRPr="00A53E4A" w:rsidRDefault="00783641" w:rsidP="00E06E45">
            <w:pPr>
              <w:snapToGrid w:val="0"/>
              <w:rPr>
                <w:lang w:val="sr-Cyrl-CS"/>
              </w:rPr>
            </w:pPr>
            <w:r w:rsidRPr="00A53E4A">
              <w:rPr>
                <w:lang w:val="sr-Cyrl-CS"/>
              </w:rPr>
              <w:t>Грађанско васпитање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8" w:space="0" w:color="000000"/>
            </w:tcBorders>
          </w:tcPr>
          <w:p w:rsidR="00A53E4A" w:rsidRPr="007461BA" w:rsidRDefault="00A53E4A" w:rsidP="00A53E4A">
            <w:pPr>
              <w:snapToGrid w:val="0"/>
              <w:rPr>
                <w:lang w:val="sr-Latn-RS"/>
              </w:rPr>
            </w:pPr>
            <w:r w:rsidRPr="007461BA">
              <w:rPr>
                <w:szCs w:val="20"/>
                <w:lang w:val="ru-RU"/>
              </w:rPr>
              <w:t>Кочиш Споменка</w:t>
            </w:r>
          </w:p>
          <w:p w:rsidR="00A53E4A" w:rsidRPr="007461BA" w:rsidRDefault="00A53E4A" w:rsidP="00A53E4A">
            <w:pPr>
              <w:snapToGrid w:val="0"/>
              <w:rPr>
                <w:szCs w:val="20"/>
                <w:lang w:val="ru-RU"/>
              </w:rPr>
            </w:pPr>
            <w:r w:rsidRPr="007461BA">
              <w:rPr>
                <w:szCs w:val="20"/>
                <w:lang w:val="ru-RU"/>
              </w:rPr>
              <w:t>Стевковић Милосава</w:t>
            </w:r>
          </w:p>
          <w:p w:rsidR="00A53E4A" w:rsidRPr="007461BA" w:rsidRDefault="00A53E4A" w:rsidP="00A53E4A">
            <w:pPr>
              <w:snapToGrid w:val="0"/>
              <w:rPr>
                <w:lang w:val="sr-Cyrl-RS"/>
              </w:rPr>
            </w:pPr>
            <w:r w:rsidRPr="007461BA">
              <w:rPr>
                <w:lang w:val="sr-Cyrl-RS"/>
              </w:rPr>
              <w:t>Ружица Ранков</w:t>
            </w:r>
          </w:p>
          <w:p w:rsidR="00A53E4A" w:rsidRPr="007461BA" w:rsidRDefault="00A53E4A" w:rsidP="00A53E4A">
            <w:pPr>
              <w:snapToGrid w:val="0"/>
              <w:rPr>
                <w:lang w:val="sr-Latn-RS"/>
              </w:rPr>
            </w:pPr>
            <w:r w:rsidRPr="007461BA">
              <w:rPr>
                <w:lang w:val="ru-RU"/>
              </w:rPr>
              <w:t>Јелена Блажин</w:t>
            </w:r>
          </w:p>
          <w:p w:rsidR="00A53E4A" w:rsidRPr="007461BA" w:rsidRDefault="00A53E4A" w:rsidP="00A53E4A">
            <w:pPr>
              <w:snapToGrid w:val="0"/>
              <w:rPr>
                <w:szCs w:val="20"/>
                <w:lang w:val="sr-Cyrl-RS"/>
              </w:rPr>
            </w:pPr>
            <w:r w:rsidRPr="007461BA">
              <w:rPr>
                <w:szCs w:val="20"/>
                <w:lang w:val="sr-Cyrl-RS"/>
              </w:rPr>
              <w:t>Слободан Блажин</w:t>
            </w:r>
          </w:p>
          <w:p w:rsidR="00A53E4A" w:rsidRPr="007461BA" w:rsidRDefault="00A53E4A" w:rsidP="00A53E4A">
            <w:pPr>
              <w:snapToGrid w:val="0"/>
              <w:rPr>
                <w:szCs w:val="20"/>
                <w:lang w:val="sr-Cyrl-RS"/>
              </w:rPr>
            </w:pPr>
            <w:r w:rsidRPr="007461BA">
              <w:rPr>
                <w:szCs w:val="20"/>
                <w:lang w:val="sr-Cyrl-RS"/>
              </w:rPr>
              <w:t>Зорана Бошњак</w:t>
            </w:r>
          </w:p>
          <w:p w:rsidR="00A53E4A" w:rsidRPr="007461BA" w:rsidRDefault="00A53E4A" w:rsidP="00A53E4A">
            <w:pPr>
              <w:snapToGrid w:val="0"/>
              <w:rPr>
                <w:szCs w:val="20"/>
                <w:lang w:val="ru-RU"/>
              </w:rPr>
            </w:pPr>
            <w:r w:rsidRPr="007461BA">
              <w:rPr>
                <w:szCs w:val="20"/>
                <w:lang w:val="ru-RU"/>
              </w:rPr>
              <w:t>Станислава Сараволац</w:t>
            </w:r>
          </w:p>
          <w:p w:rsidR="00A53E4A" w:rsidRPr="007461BA" w:rsidRDefault="00A53E4A" w:rsidP="00A53E4A">
            <w:pPr>
              <w:snapToGrid w:val="0"/>
              <w:rPr>
                <w:szCs w:val="20"/>
                <w:lang w:val="ru-RU"/>
              </w:rPr>
            </w:pPr>
            <w:r w:rsidRPr="007461BA">
              <w:rPr>
                <w:szCs w:val="20"/>
                <w:lang w:val="ru-RU"/>
              </w:rPr>
              <w:t>Оливера Михајлов</w:t>
            </w:r>
          </w:p>
          <w:p w:rsidR="0022478E" w:rsidRPr="007461BA" w:rsidRDefault="0022478E" w:rsidP="00B037C7">
            <w:pPr>
              <w:snapToGrid w:val="0"/>
              <w:rPr>
                <w:szCs w:val="20"/>
                <w:lang w:val="sr-Cyrl-RS"/>
              </w:rPr>
            </w:pPr>
          </w:p>
          <w:p w:rsidR="007461BA" w:rsidRPr="007461BA" w:rsidRDefault="007461BA" w:rsidP="00E06E45">
            <w:pPr>
              <w:snapToGrid w:val="0"/>
              <w:rPr>
                <w:szCs w:val="20"/>
                <w:lang w:val="sr-Latn-RS"/>
              </w:rPr>
            </w:pPr>
            <w:r w:rsidRPr="007461BA">
              <w:rPr>
                <w:szCs w:val="20"/>
                <w:lang w:val="sr-Cyrl-CS"/>
              </w:rPr>
              <w:t xml:space="preserve">Јелена Чивчић </w:t>
            </w:r>
          </w:p>
          <w:p w:rsidR="007461BA" w:rsidRPr="007461BA" w:rsidRDefault="007461BA" w:rsidP="00E06E45">
            <w:pPr>
              <w:snapToGrid w:val="0"/>
              <w:rPr>
                <w:szCs w:val="20"/>
                <w:lang w:val="sr-Latn-RS"/>
              </w:rPr>
            </w:pPr>
          </w:p>
          <w:p w:rsidR="007461BA" w:rsidRPr="007461BA" w:rsidRDefault="007461BA" w:rsidP="00E06E45">
            <w:pPr>
              <w:snapToGrid w:val="0"/>
              <w:rPr>
                <w:szCs w:val="20"/>
                <w:lang w:val="sr-Cyrl-CS"/>
              </w:rPr>
            </w:pPr>
          </w:p>
          <w:p w:rsidR="006A7A4A" w:rsidRPr="007461BA" w:rsidRDefault="00F15E4E" w:rsidP="00E06E45">
            <w:pPr>
              <w:snapToGrid w:val="0"/>
              <w:rPr>
                <w:szCs w:val="20"/>
                <w:lang w:val="sr-Cyrl-CS"/>
              </w:rPr>
            </w:pPr>
            <w:r w:rsidRPr="007461BA">
              <w:rPr>
                <w:szCs w:val="20"/>
                <w:lang w:val="sr-Cyrl-CS"/>
              </w:rPr>
              <w:t>Јасмина Гарчев</w:t>
            </w:r>
          </w:p>
          <w:p w:rsidR="00EF6217" w:rsidRPr="007461BA" w:rsidRDefault="00EF6217" w:rsidP="00E06E45">
            <w:pPr>
              <w:snapToGrid w:val="0"/>
              <w:rPr>
                <w:szCs w:val="20"/>
                <w:lang w:val="sr-Cyrl-CS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8" w:space="0" w:color="000000"/>
            </w:tcBorders>
          </w:tcPr>
          <w:p w:rsidR="00A53E4A" w:rsidRPr="00A53E4A" w:rsidRDefault="00D231F3" w:rsidP="00A53E4A">
            <w:pPr>
              <w:snapToGrid w:val="0"/>
              <w:jc w:val="center"/>
              <w:rPr>
                <w:szCs w:val="20"/>
                <w:lang w:val="sr-Cyrl-RS"/>
              </w:rPr>
            </w:pPr>
            <w:r w:rsidRPr="00A53E4A">
              <w:rPr>
                <w:szCs w:val="20"/>
                <w:lang w:val="sr-Cyrl-RS"/>
              </w:rPr>
              <w:t xml:space="preserve">   </w:t>
            </w:r>
            <w:r w:rsidR="00A53E4A" w:rsidRPr="00A53E4A">
              <w:rPr>
                <w:szCs w:val="20"/>
                <w:lang w:val="sr-Latn-RS"/>
              </w:rPr>
              <w:t>I</w:t>
            </w:r>
            <w:r w:rsidR="00A53E4A" w:rsidRPr="00A53E4A">
              <w:rPr>
                <w:szCs w:val="20"/>
                <w:lang w:val="sr-Cyrl-RS"/>
              </w:rPr>
              <w:t xml:space="preserve"> разред, 1 група</w:t>
            </w:r>
          </w:p>
          <w:p w:rsidR="00A53E4A" w:rsidRPr="00A53E4A" w:rsidRDefault="00A53E4A" w:rsidP="00A53E4A">
            <w:pPr>
              <w:snapToGrid w:val="0"/>
              <w:rPr>
                <w:szCs w:val="20"/>
                <w:lang w:val="sr-Cyrl-RS"/>
              </w:rPr>
            </w:pPr>
            <w:r w:rsidRPr="00A53E4A">
              <w:rPr>
                <w:szCs w:val="20"/>
                <w:lang w:val="sr-Latn-RS"/>
              </w:rPr>
              <w:t xml:space="preserve">   I</w:t>
            </w:r>
            <w:r w:rsidRPr="00A53E4A">
              <w:rPr>
                <w:szCs w:val="20"/>
                <w:lang w:val="sr-Cyrl-RS"/>
              </w:rPr>
              <w:t xml:space="preserve"> разред, 1 група</w:t>
            </w:r>
          </w:p>
          <w:p w:rsidR="00A53E4A" w:rsidRPr="00A53E4A" w:rsidRDefault="00A53E4A" w:rsidP="00A53E4A">
            <w:pPr>
              <w:snapToGrid w:val="0"/>
              <w:rPr>
                <w:szCs w:val="20"/>
                <w:lang w:val="sr-Cyrl-CS"/>
              </w:rPr>
            </w:pPr>
            <w:r w:rsidRPr="00A53E4A">
              <w:rPr>
                <w:szCs w:val="20"/>
                <w:lang w:val="sr-Cyrl-RS"/>
              </w:rPr>
              <w:t xml:space="preserve">  </w:t>
            </w:r>
            <w:r w:rsidRPr="00A53E4A">
              <w:rPr>
                <w:szCs w:val="20"/>
                <w:lang w:val="sr-Latn-CS"/>
              </w:rPr>
              <w:t>I</w:t>
            </w:r>
            <w:r w:rsidRPr="00A53E4A">
              <w:rPr>
                <w:szCs w:val="20"/>
                <w:lang w:val="sr-Latn-RS"/>
              </w:rPr>
              <w:t>I</w:t>
            </w:r>
            <w:r w:rsidRPr="00A53E4A">
              <w:rPr>
                <w:szCs w:val="20"/>
                <w:lang w:val="en-US"/>
              </w:rPr>
              <w:t xml:space="preserve"> </w:t>
            </w:r>
            <w:r w:rsidRPr="00A53E4A">
              <w:rPr>
                <w:szCs w:val="20"/>
                <w:lang w:val="sr-Cyrl-CS"/>
              </w:rPr>
              <w:t>разред, 1 група</w:t>
            </w:r>
          </w:p>
          <w:p w:rsidR="00A53E4A" w:rsidRPr="00A53E4A" w:rsidRDefault="00A53E4A" w:rsidP="00A53E4A">
            <w:pPr>
              <w:snapToGrid w:val="0"/>
              <w:jc w:val="center"/>
              <w:rPr>
                <w:szCs w:val="20"/>
                <w:lang w:val="sr-Cyrl-CS"/>
              </w:rPr>
            </w:pPr>
            <w:r w:rsidRPr="00A53E4A">
              <w:rPr>
                <w:szCs w:val="20"/>
                <w:lang w:val="sr-Latn-CS"/>
              </w:rPr>
              <w:t>II</w:t>
            </w:r>
            <w:r w:rsidRPr="00A53E4A">
              <w:rPr>
                <w:szCs w:val="20"/>
                <w:lang w:val="sr-Cyrl-CS"/>
              </w:rPr>
              <w:t xml:space="preserve"> разред, 1 група</w:t>
            </w:r>
          </w:p>
          <w:p w:rsidR="00A53E4A" w:rsidRPr="00A53E4A" w:rsidRDefault="00A53E4A" w:rsidP="00A53E4A">
            <w:pPr>
              <w:snapToGrid w:val="0"/>
              <w:jc w:val="center"/>
              <w:rPr>
                <w:szCs w:val="20"/>
                <w:lang w:val="sr-Latn-CS"/>
              </w:rPr>
            </w:pPr>
            <w:r w:rsidRPr="00A53E4A">
              <w:rPr>
                <w:szCs w:val="20"/>
                <w:lang w:val="sr-Latn-CS"/>
              </w:rPr>
              <w:t>III</w:t>
            </w:r>
            <w:r w:rsidRPr="00A53E4A">
              <w:rPr>
                <w:szCs w:val="20"/>
                <w:lang w:val="sr-Cyrl-CS"/>
              </w:rPr>
              <w:t xml:space="preserve"> разред, 1 група</w:t>
            </w:r>
            <w:r w:rsidRPr="00A53E4A">
              <w:rPr>
                <w:szCs w:val="20"/>
                <w:lang w:val="sr-Latn-CS"/>
              </w:rPr>
              <w:t xml:space="preserve"> </w:t>
            </w:r>
          </w:p>
          <w:p w:rsidR="00A53E4A" w:rsidRPr="00A53E4A" w:rsidRDefault="00A53E4A" w:rsidP="00A53E4A">
            <w:pPr>
              <w:snapToGrid w:val="0"/>
              <w:jc w:val="center"/>
              <w:rPr>
                <w:szCs w:val="20"/>
                <w:lang w:val="sr-Cyrl-CS"/>
              </w:rPr>
            </w:pPr>
            <w:r w:rsidRPr="00A53E4A">
              <w:rPr>
                <w:szCs w:val="20"/>
                <w:lang w:val="sr-Latn-CS"/>
              </w:rPr>
              <w:t>III</w:t>
            </w:r>
            <w:r w:rsidRPr="00A53E4A">
              <w:rPr>
                <w:szCs w:val="20"/>
                <w:lang w:val="sr-Cyrl-CS"/>
              </w:rPr>
              <w:t xml:space="preserve"> разред, 1 група</w:t>
            </w:r>
          </w:p>
          <w:p w:rsidR="00A53E4A" w:rsidRPr="00A53E4A" w:rsidRDefault="00A53E4A" w:rsidP="00A53E4A">
            <w:pPr>
              <w:snapToGrid w:val="0"/>
              <w:jc w:val="center"/>
              <w:rPr>
                <w:szCs w:val="20"/>
                <w:lang w:val="sr-Latn-CS"/>
              </w:rPr>
            </w:pPr>
            <w:r w:rsidRPr="00A53E4A">
              <w:rPr>
                <w:szCs w:val="20"/>
                <w:lang w:val="sr-Latn-CS"/>
              </w:rPr>
              <w:t xml:space="preserve">IV </w:t>
            </w:r>
            <w:r w:rsidRPr="00A53E4A">
              <w:rPr>
                <w:szCs w:val="20"/>
                <w:lang w:val="sr-Cyrl-CS"/>
              </w:rPr>
              <w:t>разред, 1 група</w:t>
            </w:r>
          </w:p>
          <w:p w:rsidR="00DD6462" w:rsidRPr="00A53E4A" w:rsidRDefault="00A53E4A" w:rsidP="00A53E4A">
            <w:pPr>
              <w:snapToGrid w:val="0"/>
              <w:rPr>
                <w:szCs w:val="20"/>
                <w:lang w:val="sr-Latn-RS"/>
              </w:rPr>
            </w:pPr>
            <w:r w:rsidRPr="00A53E4A">
              <w:rPr>
                <w:szCs w:val="20"/>
                <w:lang w:val="sr-Latn-CS"/>
              </w:rPr>
              <w:t xml:space="preserve">IV </w:t>
            </w:r>
            <w:r w:rsidRPr="00A53E4A">
              <w:rPr>
                <w:szCs w:val="20"/>
                <w:lang w:val="sr-Cyrl-CS"/>
              </w:rPr>
              <w:t>разред, 1 група</w:t>
            </w:r>
          </w:p>
          <w:p w:rsidR="00DD6462" w:rsidRPr="00811987" w:rsidRDefault="00DD6462" w:rsidP="003F362B">
            <w:pPr>
              <w:snapToGrid w:val="0"/>
              <w:jc w:val="center"/>
              <w:rPr>
                <w:color w:val="FF0000"/>
                <w:szCs w:val="20"/>
                <w:lang w:val="sr-Latn-RS"/>
              </w:rPr>
            </w:pPr>
          </w:p>
          <w:p w:rsidR="00D231F3" w:rsidRPr="007461BA" w:rsidRDefault="00D231F3" w:rsidP="00D231F3">
            <w:pPr>
              <w:snapToGrid w:val="0"/>
              <w:jc w:val="center"/>
              <w:rPr>
                <w:szCs w:val="20"/>
                <w:lang w:val="sr-Latn-RS"/>
              </w:rPr>
            </w:pPr>
            <w:r w:rsidRPr="007461BA">
              <w:rPr>
                <w:szCs w:val="20"/>
                <w:lang w:val="sr-Latn-CS"/>
              </w:rPr>
              <w:t>V</w:t>
            </w:r>
            <w:r w:rsidRPr="007461BA">
              <w:rPr>
                <w:szCs w:val="20"/>
                <w:lang w:val="ru-RU"/>
              </w:rPr>
              <w:t xml:space="preserve"> разред</w:t>
            </w:r>
            <w:r w:rsidRPr="007461BA">
              <w:rPr>
                <w:szCs w:val="20"/>
                <w:lang w:val="sr-Cyrl-CS"/>
              </w:rPr>
              <w:t>,</w:t>
            </w:r>
            <w:r w:rsidRPr="007461BA">
              <w:rPr>
                <w:szCs w:val="20"/>
                <w:lang w:val="sr-Latn-RS"/>
              </w:rPr>
              <w:t xml:space="preserve"> </w:t>
            </w:r>
            <w:r w:rsidRPr="007461BA">
              <w:rPr>
                <w:szCs w:val="20"/>
                <w:lang w:val="ru-RU"/>
              </w:rPr>
              <w:t>1 група</w:t>
            </w:r>
          </w:p>
          <w:p w:rsidR="007C736E" w:rsidRPr="007461BA" w:rsidRDefault="007461BA" w:rsidP="00D45660">
            <w:pPr>
              <w:snapToGrid w:val="0"/>
              <w:rPr>
                <w:szCs w:val="20"/>
                <w:lang w:val="sr-Latn-CS"/>
              </w:rPr>
            </w:pPr>
            <w:r w:rsidRPr="007461BA">
              <w:rPr>
                <w:szCs w:val="20"/>
              </w:rPr>
              <w:t>VI</w:t>
            </w:r>
            <w:r w:rsidR="00D45660" w:rsidRPr="007461BA">
              <w:rPr>
                <w:szCs w:val="20"/>
              </w:rPr>
              <w:t xml:space="preserve"> </w:t>
            </w:r>
            <w:proofErr w:type="spellStart"/>
            <w:r w:rsidR="00D45660" w:rsidRPr="007461BA">
              <w:rPr>
                <w:szCs w:val="20"/>
              </w:rPr>
              <w:t>разред</w:t>
            </w:r>
            <w:proofErr w:type="spellEnd"/>
            <w:r w:rsidR="00F15E4E" w:rsidRPr="007461BA">
              <w:rPr>
                <w:szCs w:val="20"/>
                <w:lang w:val="sr-Cyrl-CS"/>
              </w:rPr>
              <w:t>, 1</w:t>
            </w:r>
            <w:r w:rsidR="00D45660" w:rsidRPr="007461BA">
              <w:rPr>
                <w:szCs w:val="20"/>
                <w:lang w:val="sr-Cyrl-CS"/>
              </w:rPr>
              <w:t xml:space="preserve"> груп</w:t>
            </w:r>
            <w:r w:rsidR="00D45660" w:rsidRPr="007461BA">
              <w:rPr>
                <w:szCs w:val="20"/>
                <w:lang w:val="sr-Latn-CS"/>
              </w:rPr>
              <w:t>a</w:t>
            </w:r>
          </w:p>
          <w:p w:rsidR="007461BA" w:rsidRPr="007461BA" w:rsidRDefault="007461BA" w:rsidP="00D45660">
            <w:pPr>
              <w:snapToGrid w:val="0"/>
              <w:rPr>
                <w:szCs w:val="20"/>
                <w:lang w:val="sr-Cyrl-RS"/>
              </w:rPr>
            </w:pPr>
            <w:r w:rsidRPr="007461BA">
              <w:rPr>
                <w:szCs w:val="20"/>
                <w:lang w:val="en-US"/>
              </w:rPr>
              <w:t xml:space="preserve">VII </w:t>
            </w:r>
            <w:r w:rsidRPr="007461BA">
              <w:rPr>
                <w:szCs w:val="20"/>
                <w:lang w:val="sr-Cyrl-RS"/>
              </w:rPr>
              <w:t>разред, 1 група</w:t>
            </w:r>
          </w:p>
          <w:p w:rsidR="007461BA" w:rsidRPr="007461BA" w:rsidRDefault="007461BA" w:rsidP="00D45660">
            <w:pPr>
              <w:snapToGrid w:val="0"/>
              <w:rPr>
                <w:szCs w:val="20"/>
                <w:lang w:val="sr-Cyrl-RS"/>
              </w:rPr>
            </w:pPr>
            <w:r w:rsidRPr="007461BA">
              <w:rPr>
                <w:szCs w:val="20"/>
                <w:lang w:val="en-US"/>
              </w:rPr>
              <w:t xml:space="preserve">VII </w:t>
            </w:r>
            <w:r w:rsidRPr="007461BA">
              <w:rPr>
                <w:szCs w:val="20"/>
                <w:lang w:val="sr-Cyrl-CS"/>
              </w:rPr>
              <w:t>разред</w:t>
            </w:r>
            <w:r w:rsidRPr="007461BA">
              <w:rPr>
                <w:szCs w:val="20"/>
                <w:lang w:val="sr-Cyrl-RS"/>
              </w:rPr>
              <w:t>, 1</w:t>
            </w:r>
            <w:r w:rsidRPr="007461BA">
              <w:rPr>
                <w:szCs w:val="20"/>
                <w:lang w:val="sr-Cyrl-CS"/>
              </w:rPr>
              <w:t xml:space="preserve"> група</w:t>
            </w:r>
            <w:r w:rsidRPr="007461BA">
              <w:rPr>
                <w:szCs w:val="20"/>
                <w:lang w:val="sr-Latn-RS"/>
              </w:rPr>
              <w:t xml:space="preserve"> VI</w:t>
            </w:r>
            <w:r w:rsidRPr="007461BA">
              <w:rPr>
                <w:szCs w:val="20"/>
                <w:lang w:val="en-US"/>
              </w:rPr>
              <w:t>II</w:t>
            </w:r>
            <w:r w:rsidRPr="007461BA">
              <w:rPr>
                <w:szCs w:val="20"/>
                <w:lang w:val="sr-Cyrl-RS"/>
              </w:rPr>
              <w:t>разред, 1 група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D231F3" w:rsidRPr="00A53E4A" w:rsidRDefault="00783641" w:rsidP="00A53E4A">
            <w:pPr>
              <w:snapToGrid w:val="0"/>
              <w:jc w:val="center"/>
              <w:rPr>
                <w:lang w:val="sr-Cyrl-CS"/>
              </w:rPr>
            </w:pPr>
            <w:r w:rsidRPr="00A53E4A">
              <w:t>1</w:t>
            </w:r>
          </w:p>
          <w:p w:rsidR="00783641" w:rsidRPr="00A53E4A" w:rsidRDefault="00783641" w:rsidP="00E06E45">
            <w:pPr>
              <w:snapToGrid w:val="0"/>
              <w:jc w:val="center"/>
              <w:rPr>
                <w:lang w:val="sr-Cyrl-CS"/>
              </w:rPr>
            </w:pPr>
            <w:r w:rsidRPr="00A53E4A">
              <w:rPr>
                <w:lang w:val="sr-Cyrl-CS"/>
              </w:rPr>
              <w:t>1</w:t>
            </w:r>
          </w:p>
          <w:p w:rsidR="00B037C7" w:rsidRPr="00A53E4A" w:rsidRDefault="008964DC" w:rsidP="00E06E45">
            <w:pPr>
              <w:snapToGrid w:val="0"/>
              <w:jc w:val="center"/>
              <w:rPr>
                <w:lang w:val="sr-Latn-CS"/>
              </w:rPr>
            </w:pPr>
            <w:r w:rsidRPr="00A53E4A">
              <w:rPr>
                <w:lang w:val="sr-Latn-CS"/>
              </w:rPr>
              <w:t>1</w:t>
            </w:r>
          </w:p>
          <w:p w:rsidR="003F362B" w:rsidRPr="00A53E4A" w:rsidRDefault="003F362B" w:rsidP="003F362B">
            <w:pPr>
              <w:snapToGrid w:val="0"/>
              <w:jc w:val="center"/>
              <w:rPr>
                <w:lang w:val="sr-Cyrl-CS"/>
              </w:rPr>
            </w:pPr>
            <w:r w:rsidRPr="00A53E4A">
              <w:rPr>
                <w:lang w:val="sr-Cyrl-CS"/>
              </w:rPr>
              <w:t>1</w:t>
            </w:r>
          </w:p>
          <w:p w:rsidR="003F362B" w:rsidRPr="00A53E4A" w:rsidRDefault="003F362B" w:rsidP="003F362B">
            <w:pPr>
              <w:snapToGrid w:val="0"/>
              <w:jc w:val="center"/>
              <w:rPr>
                <w:lang w:val="sr-Cyrl-CS"/>
              </w:rPr>
            </w:pPr>
            <w:r w:rsidRPr="00A53E4A">
              <w:rPr>
                <w:lang w:val="sr-Cyrl-CS"/>
              </w:rPr>
              <w:t>1</w:t>
            </w:r>
          </w:p>
          <w:p w:rsidR="00DD6462" w:rsidRPr="00A53E4A" w:rsidRDefault="00D231F3" w:rsidP="00D231F3">
            <w:pPr>
              <w:snapToGrid w:val="0"/>
              <w:rPr>
                <w:lang w:val="sr-Cyrl-RS"/>
              </w:rPr>
            </w:pPr>
            <w:r w:rsidRPr="00A53E4A">
              <w:rPr>
                <w:lang w:val="sr-Cyrl-CS"/>
              </w:rPr>
              <w:t xml:space="preserve">       </w:t>
            </w:r>
            <w:r w:rsidR="007D3A67" w:rsidRPr="00A53E4A">
              <w:rPr>
                <w:lang w:val="en-US"/>
              </w:rPr>
              <w:t>1</w:t>
            </w:r>
          </w:p>
          <w:p w:rsidR="00DD6462" w:rsidRPr="00A53E4A" w:rsidRDefault="00DD6462" w:rsidP="00E06E45">
            <w:pPr>
              <w:snapToGrid w:val="0"/>
              <w:jc w:val="center"/>
              <w:rPr>
                <w:lang w:val="sr-Cyrl-RS"/>
              </w:rPr>
            </w:pPr>
            <w:r w:rsidRPr="00A53E4A">
              <w:rPr>
                <w:lang w:val="sr-Cyrl-RS"/>
              </w:rPr>
              <w:t>1</w:t>
            </w:r>
          </w:p>
          <w:p w:rsidR="008964DC" w:rsidRPr="00A53E4A" w:rsidRDefault="00A53E4A" w:rsidP="00E06E45">
            <w:pPr>
              <w:snapToGrid w:val="0"/>
              <w:jc w:val="center"/>
              <w:rPr>
                <w:lang w:val="sr-Cyrl-RS"/>
              </w:rPr>
            </w:pPr>
            <w:r w:rsidRPr="00A53E4A">
              <w:rPr>
                <w:lang w:val="sr-Cyrl-RS"/>
              </w:rPr>
              <w:t>1</w:t>
            </w:r>
          </w:p>
          <w:p w:rsidR="00D231F3" w:rsidRPr="00811987" w:rsidRDefault="00F15E4E" w:rsidP="00F15E4E">
            <w:pPr>
              <w:snapToGrid w:val="0"/>
              <w:rPr>
                <w:color w:val="FF0000"/>
                <w:lang w:val="sr-Cyrl-RS"/>
              </w:rPr>
            </w:pPr>
            <w:r w:rsidRPr="00811987">
              <w:rPr>
                <w:color w:val="FF0000"/>
                <w:lang w:val="sr-Cyrl-RS"/>
              </w:rPr>
              <w:t xml:space="preserve">  </w:t>
            </w:r>
          </w:p>
          <w:p w:rsidR="00783641" w:rsidRPr="007461BA" w:rsidRDefault="007461BA" w:rsidP="00F15E4E">
            <w:pPr>
              <w:snapToGrid w:val="0"/>
              <w:rPr>
                <w:lang w:val="sr-Cyrl-RS"/>
              </w:rPr>
            </w:pPr>
            <w:r w:rsidRPr="007461BA">
              <w:rPr>
                <w:lang w:val="sr-Cyrl-RS"/>
              </w:rPr>
              <w:t xml:space="preserve">       3</w:t>
            </w:r>
          </w:p>
          <w:p w:rsidR="004113A1" w:rsidRPr="007461BA" w:rsidRDefault="004113A1" w:rsidP="003E5EE8">
            <w:pPr>
              <w:snapToGrid w:val="0"/>
              <w:jc w:val="center"/>
              <w:rPr>
                <w:lang w:val="en-US"/>
              </w:rPr>
            </w:pPr>
          </w:p>
          <w:p w:rsidR="007461BA" w:rsidRPr="007461BA" w:rsidRDefault="00F15E4E" w:rsidP="00F15E4E">
            <w:pPr>
              <w:snapToGrid w:val="0"/>
              <w:rPr>
                <w:lang w:val="sr-Cyrl-CS"/>
              </w:rPr>
            </w:pPr>
            <w:r w:rsidRPr="007461BA">
              <w:rPr>
                <w:lang w:val="sr-Cyrl-CS"/>
              </w:rPr>
              <w:t xml:space="preserve">      </w:t>
            </w:r>
          </w:p>
          <w:p w:rsidR="00DD6462" w:rsidRPr="00811987" w:rsidRDefault="007461BA" w:rsidP="00F15E4E">
            <w:pPr>
              <w:snapToGrid w:val="0"/>
              <w:rPr>
                <w:color w:val="FF0000"/>
                <w:lang w:val="sr-Cyrl-CS"/>
              </w:rPr>
            </w:pPr>
            <w:r w:rsidRPr="007461BA">
              <w:rPr>
                <w:lang w:val="sr-Cyrl-CS"/>
              </w:rPr>
              <w:t xml:space="preserve">      </w:t>
            </w:r>
            <w:r w:rsidR="00F15E4E" w:rsidRPr="007461BA">
              <w:rPr>
                <w:lang w:val="sr-Cyrl-CS"/>
              </w:rPr>
              <w:t xml:space="preserve"> 2</w:t>
            </w:r>
          </w:p>
        </w:tc>
      </w:tr>
      <w:tr w:rsidR="00811987" w:rsidRPr="00811987" w:rsidTr="00FF40C9">
        <w:trPr>
          <w:trHeight w:val="515"/>
        </w:trPr>
        <w:tc>
          <w:tcPr>
            <w:tcW w:w="2970" w:type="dxa"/>
            <w:tcBorders>
              <w:top w:val="single" w:sz="8" w:space="0" w:color="000000"/>
              <w:left w:val="single" w:sz="8" w:space="0" w:color="000000"/>
            </w:tcBorders>
          </w:tcPr>
          <w:p w:rsidR="00D07149" w:rsidRPr="00A53E4A" w:rsidRDefault="00D07149" w:rsidP="00E06E45">
            <w:pPr>
              <w:snapToGrid w:val="0"/>
            </w:pPr>
            <w:proofErr w:type="spellStart"/>
            <w:r w:rsidRPr="00A53E4A">
              <w:t>Веронаука</w:t>
            </w:r>
            <w:proofErr w:type="spellEnd"/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</w:tcBorders>
          </w:tcPr>
          <w:p w:rsidR="00D07149" w:rsidRPr="00A53E4A" w:rsidRDefault="00B25304" w:rsidP="00E06E45">
            <w:pPr>
              <w:snapToGrid w:val="0"/>
              <w:rPr>
                <w:szCs w:val="20"/>
                <w:lang w:val="sr-Cyrl-CS"/>
              </w:rPr>
            </w:pPr>
            <w:r w:rsidRPr="00A53E4A">
              <w:rPr>
                <w:szCs w:val="20"/>
                <w:lang w:val="sr-Cyrl-CS"/>
              </w:rPr>
              <w:t>Далибор Тодоровић</w:t>
            </w:r>
          </w:p>
          <w:p w:rsidR="00D07149" w:rsidRPr="00A53E4A" w:rsidRDefault="00D07149" w:rsidP="00E06E45">
            <w:pPr>
              <w:snapToGrid w:val="0"/>
              <w:rPr>
                <w:szCs w:val="20"/>
                <w:lang w:val="sr-Cyrl-CS"/>
              </w:rPr>
            </w:pP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</w:tcBorders>
          </w:tcPr>
          <w:p w:rsidR="00D07149" w:rsidRPr="00A53E4A" w:rsidRDefault="00D07149" w:rsidP="003177CF">
            <w:pPr>
              <w:snapToGrid w:val="0"/>
              <w:jc w:val="center"/>
              <w:rPr>
                <w:szCs w:val="20"/>
                <w:lang w:val="sr-Cyrl-CS"/>
              </w:rPr>
            </w:pPr>
            <w:r w:rsidRPr="00A53E4A">
              <w:rPr>
                <w:szCs w:val="20"/>
                <w:lang w:val="en-US"/>
              </w:rPr>
              <w:t>I</w:t>
            </w:r>
            <w:r w:rsidR="00DD6462" w:rsidRPr="00A53E4A">
              <w:rPr>
                <w:szCs w:val="20"/>
                <w:lang w:val="sr-Cyrl-RS"/>
              </w:rPr>
              <w:t xml:space="preserve"> </w:t>
            </w:r>
            <w:r w:rsidRPr="00A53E4A">
              <w:rPr>
                <w:szCs w:val="20"/>
              </w:rPr>
              <w:t xml:space="preserve">- VIII </w:t>
            </w:r>
            <w:proofErr w:type="spellStart"/>
            <w:r w:rsidRPr="00A53E4A">
              <w:rPr>
                <w:szCs w:val="20"/>
              </w:rPr>
              <w:t>разред</w:t>
            </w:r>
            <w:proofErr w:type="spellEnd"/>
          </w:p>
          <w:p w:rsidR="00D07149" w:rsidRPr="00A53E4A" w:rsidRDefault="00A53E4A" w:rsidP="003177CF">
            <w:pPr>
              <w:snapToGrid w:val="0"/>
              <w:jc w:val="center"/>
              <w:rPr>
                <w:szCs w:val="20"/>
              </w:rPr>
            </w:pPr>
            <w:r>
              <w:rPr>
                <w:szCs w:val="20"/>
                <w:lang w:val="sr-Cyrl-RS"/>
              </w:rPr>
              <w:t>9</w:t>
            </w:r>
            <w:r w:rsidR="00D07149" w:rsidRPr="00A53E4A">
              <w:rPr>
                <w:szCs w:val="20"/>
              </w:rPr>
              <w:t xml:space="preserve"> </w:t>
            </w:r>
            <w:proofErr w:type="spellStart"/>
            <w:r w:rsidR="00D07149" w:rsidRPr="00A53E4A">
              <w:rPr>
                <w:szCs w:val="20"/>
              </w:rPr>
              <w:t>група</w:t>
            </w:r>
            <w:proofErr w:type="spellEnd"/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07149" w:rsidRPr="00A53E4A" w:rsidRDefault="00BE74B3" w:rsidP="00D07614">
            <w:pPr>
              <w:snapToGrid w:val="0"/>
              <w:jc w:val="center"/>
              <w:rPr>
                <w:lang w:val="sr-Cyrl-RS"/>
              </w:rPr>
            </w:pPr>
            <w:r>
              <w:rPr>
                <w:lang w:val="sr-Cyrl-RS"/>
              </w:rPr>
              <w:t>9</w:t>
            </w:r>
          </w:p>
        </w:tc>
      </w:tr>
      <w:tr w:rsidR="00C83702" w:rsidRPr="00811987" w:rsidTr="00AD2260">
        <w:tc>
          <w:tcPr>
            <w:tcW w:w="2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07149" w:rsidRPr="00BE74B3" w:rsidRDefault="00D07149" w:rsidP="00E06E45">
            <w:pPr>
              <w:snapToGrid w:val="0"/>
            </w:pPr>
            <w:proofErr w:type="spellStart"/>
            <w:r w:rsidRPr="00BE74B3">
              <w:t>Немачки</w:t>
            </w:r>
            <w:proofErr w:type="spellEnd"/>
            <w:r w:rsidRPr="00BE74B3">
              <w:t xml:space="preserve"> </w:t>
            </w:r>
            <w:proofErr w:type="spellStart"/>
            <w:r w:rsidRPr="00BE74B3">
              <w:t>језик</w:t>
            </w:r>
            <w:proofErr w:type="spellEnd"/>
          </w:p>
        </w:tc>
        <w:tc>
          <w:tcPr>
            <w:tcW w:w="2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07149" w:rsidRPr="00BE74B3" w:rsidRDefault="00D07149" w:rsidP="00E06E45">
            <w:pPr>
              <w:snapToGrid w:val="0"/>
              <w:rPr>
                <w:lang w:val="sr-Cyrl-CS"/>
              </w:rPr>
            </w:pPr>
            <w:r w:rsidRPr="00BE74B3">
              <w:rPr>
                <w:lang w:val="sr-Cyrl-CS"/>
              </w:rPr>
              <w:t>Јелић Александ</w:t>
            </w:r>
            <w:r w:rsidR="004113A1" w:rsidRPr="00BE74B3">
              <w:rPr>
                <w:lang w:val="sr-Cyrl-CS"/>
              </w:rPr>
              <w:t>ра</w:t>
            </w:r>
          </w:p>
          <w:p w:rsidR="00E33DED" w:rsidRPr="00BE74B3" w:rsidRDefault="00E33DED" w:rsidP="00E06E45">
            <w:pPr>
              <w:snapToGrid w:val="0"/>
              <w:rPr>
                <w:lang w:val="sr-Cyrl-CS"/>
              </w:rPr>
            </w:pPr>
          </w:p>
          <w:p w:rsidR="00E33DED" w:rsidRPr="00BE74B3" w:rsidRDefault="00E33DED" w:rsidP="00E06E45">
            <w:pPr>
              <w:snapToGrid w:val="0"/>
              <w:rPr>
                <w:lang w:val="sr-Cyrl-CS"/>
              </w:rPr>
            </w:pPr>
            <w:r w:rsidRPr="00BE74B3">
              <w:rPr>
                <w:lang w:val="sr-Cyrl-CS"/>
              </w:rPr>
              <w:t>Мартинов Исидора</w:t>
            </w:r>
          </w:p>
        </w:tc>
        <w:tc>
          <w:tcPr>
            <w:tcW w:w="2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D07149" w:rsidRPr="00BE74B3" w:rsidRDefault="00D07149" w:rsidP="00E06E45">
            <w:pPr>
              <w:snapToGrid w:val="0"/>
              <w:jc w:val="center"/>
              <w:rPr>
                <w:szCs w:val="20"/>
                <w:lang w:val="sr-Cyrl-CS"/>
              </w:rPr>
            </w:pPr>
            <w:r w:rsidRPr="00BE74B3">
              <w:rPr>
                <w:szCs w:val="20"/>
              </w:rPr>
              <w:t xml:space="preserve">V- VIII </w:t>
            </w:r>
            <w:proofErr w:type="spellStart"/>
            <w:r w:rsidRPr="00BE74B3">
              <w:rPr>
                <w:szCs w:val="20"/>
              </w:rPr>
              <w:t>разред</w:t>
            </w:r>
            <w:proofErr w:type="spellEnd"/>
            <w:r w:rsidRPr="00BE74B3">
              <w:rPr>
                <w:szCs w:val="20"/>
              </w:rPr>
              <w:t xml:space="preserve"> </w:t>
            </w:r>
          </w:p>
          <w:p w:rsidR="00D07149" w:rsidRPr="00BE74B3" w:rsidRDefault="00A53E4A" w:rsidP="005913CD">
            <w:pPr>
              <w:snapToGrid w:val="0"/>
              <w:jc w:val="center"/>
              <w:rPr>
                <w:szCs w:val="20"/>
              </w:rPr>
            </w:pPr>
            <w:r w:rsidRPr="00BE74B3">
              <w:rPr>
                <w:szCs w:val="20"/>
                <w:lang w:val="sr-Cyrl-CS"/>
              </w:rPr>
              <w:t>8</w:t>
            </w:r>
            <w:r w:rsidR="00D07149" w:rsidRPr="00BE74B3">
              <w:rPr>
                <w:szCs w:val="20"/>
              </w:rPr>
              <w:t xml:space="preserve"> </w:t>
            </w:r>
            <w:proofErr w:type="spellStart"/>
            <w:r w:rsidR="00D07149" w:rsidRPr="00BE74B3">
              <w:rPr>
                <w:szCs w:val="20"/>
              </w:rPr>
              <w:t>група</w:t>
            </w:r>
            <w:proofErr w:type="spellEnd"/>
          </w:p>
          <w:p w:rsidR="00EC586C" w:rsidRPr="00BE74B3" w:rsidRDefault="00497C6A" w:rsidP="005913CD">
            <w:pPr>
              <w:snapToGrid w:val="0"/>
              <w:jc w:val="center"/>
              <w:rPr>
                <w:szCs w:val="20"/>
                <w:lang w:val="sr-Cyrl-CS"/>
              </w:rPr>
            </w:pPr>
            <w:r w:rsidRPr="00BE74B3">
              <w:rPr>
                <w:szCs w:val="20"/>
                <w:lang w:val="sr-Cyrl-CS"/>
              </w:rPr>
              <w:t>1 група у посебној групи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07149" w:rsidRPr="00BE74B3" w:rsidRDefault="00BE74B3" w:rsidP="00B017DA">
            <w:pPr>
              <w:snapToGrid w:val="0"/>
              <w:jc w:val="center"/>
              <w:rPr>
                <w:lang w:val="sr-Cyrl-CS"/>
              </w:rPr>
            </w:pPr>
            <w:r w:rsidRPr="00BE74B3">
              <w:rPr>
                <w:lang w:val="sr-Cyrl-CS"/>
              </w:rPr>
              <w:t>16</w:t>
            </w:r>
          </w:p>
          <w:p w:rsidR="00566AC9" w:rsidRPr="00BE74B3" w:rsidRDefault="00566AC9" w:rsidP="00B017DA">
            <w:pPr>
              <w:snapToGrid w:val="0"/>
              <w:jc w:val="center"/>
              <w:rPr>
                <w:lang w:val="sr-Cyrl-CS"/>
              </w:rPr>
            </w:pPr>
          </w:p>
          <w:p w:rsidR="00566AC9" w:rsidRPr="00BE74B3" w:rsidRDefault="00F15E4E" w:rsidP="00B017DA">
            <w:pPr>
              <w:snapToGrid w:val="0"/>
              <w:jc w:val="center"/>
              <w:rPr>
                <w:lang w:val="sr-Cyrl-CS"/>
              </w:rPr>
            </w:pPr>
            <w:r w:rsidRPr="00BE74B3">
              <w:rPr>
                <w:lang w:val="sr-Cyrl-CS"/>
              </w:rPr>
              <w:t>2</w:t>
            </w:r>
          </w:p>
        </w:tc>
      </w:tr>
    </w:tbl>
    <w:p w:rsidR="006B0FA5" w:rsidRPr="00811987" w:rsidRDefault="006B0FA5" w:rsidP="00783641">
      <w:pPr>
        <w:jc w:val="both"/>
        <w:rPr>
          <w:color w:val="FF0000"/>
          <w:szCs w:val="20"/>
          <w:lang w:val="sr-Cyrl-CS"/>
        </w:rPr>
      </w:pPr>
    </w:p>
    <w:p w:rsidR="009B50DF" w:rsidRPr="00811987" w:rsidRDefault="009B50DF" w:rsidP="0022478E">
      <w:pPr>
        <w:jc w:val="center"/>
        <w:rPr>
          <w:b/>
          <w:color w:val="FF0000"/>
          <w:szCs w:val="20"/>
          <w:lang w:val="ru-RU"/>
        </w:rPr>
      </w:pPr>
    </w:p>
    <w:p w:rsidR="009B50DF" w:rsidRPr="00811987" w:rsidRDefault="009B50DF" w:rsidP="0022478E">
      <w:pPr>
        <w:jc w:val="center"/>
        <w:rPr>
          <w:b/>
          <w:color w:val="FF0000"/>
          <w:szCs w:val="20"/>
          <w:lang w:val="ru-RU"/>
        </w:rPr>
      </w:pPr>
    </w:p>
    <w:p w:rsidR="009B50DF" w:rsidRPr="00811987" w:rsidRDefault="009B50DF" w:rsidP="0022478E">
      <w:pPr>
        <w:jc w:val="center"/>
        <w:rPr>
          <w:b/>
          <w:color w:val="FF0000"/>
          <w:szCs w:val="20"/>
          <w:lang w:val="ru-RU"/>
        </w:rPr>
      </w:pPr>
    </w:p>
    <w:p w:rsidR="00343E9A" w:rsidRPr="00811987" w:rsidRDefault="00343E9A" w:rsidP="0022478E">
      <w:pPr>
        <w:jc w:val="center"/>
        <w:rPr>
          <w:b/>
          <w:color w:val="FF0000"/>
          <w:szCs w:val="20"/>
          <w:lang w:val="sr-Cyrl-CS"/>
        </w:rPr>
      </w:pPr>
    </w:p>
    <w:p w:rsidR="00203C03" w:rsidRPr="00811987" w:rsidRDefault="00203C03" w:rsidP="0022478E">
      <w:pPr>
        <w:jc w:val="center"/>
        <w:rPr>
          <w:b/>
          <w:color w:val="FF0000"/>
          <w:szCs w:val="20"/>
          <w:lang w:val="sr-Cyrl-CS"/>
        </w:rPr>
      </w:pPr>
    </w:p>
    <w:p w:rsidR="00203C03" w:rsidRPr="00811987" w:rsidRDefault="00203C03" w:rsidP="0022478E">
      <w:pPr>
        <w:jc w:val="center"/>
        <w:rPr>
          <w:b/>
          <w:color w:val="FF0000"/>
          <w:szCs w:val="20"/>
          <w:lang w:val="sr-Cyrl-CS"/>
        </w:rPr>
      </w:pPr>
    </w:p>
    <w:p w:rsidR="00203C03" w:rsidRPr="00811987" w:rsidRDefault="00203C03" w:rsidP="0022478E">
      <w:pPr>
        <w:jc w:val="center"/>
        <w:rPr>
          <w:b/>
          <w:color w:val="FF0000"/>
          <w:szCs w:val="20"/>
          <w:lang w:val="sr-Cyrl-CS"/>
        </w:rPr>
      </w:pPr>
    </w:p>
    <w:p w:rsidR="00203C03" w:rsidRPr="00811987" w:rsidRDefault="00203C03" w:rsidP="0022478E">
      <w:pPr>
        <w:jc w:val="center"/>
        <w:rPr>
          <w:b/>
          <w:color w:val="FF0000"/>
          <w:szCs w:val="20"/>
          <w:lang w:val="sr-Cyrl-CS"/>
        </w:rPr>
      </w:pPr>
    </w:p>
    <w:p w:rsidR="00203C03" w:rsidRPr="00811987" w:rsidRDefault="00203C03" w:rsidP="0022478E">
      <w:pPr>
        <w:jc w:val="center"/>
        <w:rPr>
          <w:b/>
          <w:color w:val="FF0000"/>
          <w:szCs w:val="20"/>
          <w:lang w:val="sr-Latn-RS"/>
        </w:rPr>
      </w:pPr>
    </w:p>
    <w:p w:rsidR="00AA030B" w:rsidRPr="00811987" w:rsidRDefault="00AA030B" w:rsidP="0022478E">
      <w:pPr>
        <w:jc w:val="center"/>
        <w:rPr>
          <w:b/>
          <w:color w:val="FF0000"/>
          <w:szCs w:val="20"/>
          <w:lang w:val="sr-Latn-RS"/>
        </w:rPr>
      </w:pPr>
    </w:p>
    <w:p w:rsidR="00AA030B" w:rsidRPr="00811987" w:rsidRDefault="00AA030B" w:rsidP="0022478E">
      <w:pPr>
        <w:jc w:val="center"/>
        <w:rPr>
          <w:b/>
          <w:color w:val="FF0000"/>
          <w:szCs w:val="20"/>
          <w:lang w:val="sr-Latn-RS"/>
        </w:rPr>
      </w:pPr>
    </w:p>
    <w:p w:rsidR="00AA030B" w:rsidRPr="00811987" w:rsidRDefault="00AA030B" w:rsidP="0022478E">
      <w:pPr>
        <w:jc w:val="center"/>
        <w:rPr>
          <w:b/>
          <w:color w:val="FF0000"/>
          <w:szCs w:val="20"/>
          <w:lang w:val="sr-Latn-RS"/>
        </w:rPr>
      </w:pPr>
    </w:p>
    <w:p w:rsidR="00AA030B" w:rsidRPr="00811987" w:rsidRDefault="00AA030B" w:rsidP="0022478E">
      <w:pPr>
        <w:jc w:val="center"/>
        <w:rPr>
          <w:b/>
          <w:color w:val="FF0000"/>
          <w:szCs w:val="20"/>
          <w:lang w:val="sr-Latn-RS"/>
        </w:rPr>
      </w:pPr>
    </w:p>
    <w:p w:rsidR="00AA030B" w:rsidRPr="00811987" w:rsidRDefault="00AA030B" w:rsidP="0022478E">
      <w:pPr>
        <w:jc w:val="center"/>
        <w:rPr>
          <w:b/>
          <w:color w:val="FF0000"/>
          <w:szCs w:val="20"/>
          <w:lang w:val="sr-Latn-RS"/>
        </w:rPr>
      </w:pPr>
    </w:p>
    <w:p w:rsidR="00AA030B" w:rsidRPr="00811987" w:rsidRDefault="00AA030B" w:rsidP="0022478E">
      <w:pPr>
        <w:jc w:val="center"/>
        <w:rPr>
          <w:b/>
          <w:color w:val="FF0000"/>
          <w:szCs w:val="20"/>
          <w:lang w:val="sr-Latn-RS"/>
        </w:rPr>
      </w:pPr>
    </w:p>
    <w:p w:rsidR="00343E9A" w:rsidRPr="00811987" w:rsidRDefault="00343E9A" w:rsidP="0022478E">
      <w:pPr>
        <w:jc w:val="center"/>
        <w:rPr>
          <w:b/>
          <w:color w:val="FF0000"/>
          <w:szCs w:val="20"/>
        </w:rPr>
      </w:pPr>
    </w:p>
    <w:p w:rsidR="00343E9A" w:rsidRDefault="00343E9A" w:rsidP="0022478E">
      <w:pPr>
        <w:jc w:val="center"/>
        <w:rPr>
          <w:b/>
          <w:color w:val="FF0000"/>
          <w:szCs w:val="20"/>
          <w:lang w:val="sr-Cyrl-RS"/>
        </w:rPr>
      </w:pPr>
    </w:p>
    <w:p w:rsidR="00A53E4A" w:rsidRDefault="00A53E4A" w:rsidP="0022478E">
      <w:pPr>
        <w:jc w:val="center"/>
        <w:rPr>
          <w:b/>
          <w:color w:val="FF0000"/>
          <w:szCs w:val="20"/>
          <w:lang w:val="sr-Cyrl-RS"/>
        </w:rPr>
      </w:pPr>
    </w:p>
    <w:p w:rsidR="00A53E4A" w:rsidRPr="00A53E4A" w:rsidRDefault="00A53E4A" w:rsidP="0022478E">
      <w:pPr>
        <w:jc w:val="center"/>
        <w:rPr>
          <w:b/>
          <w:color w:val="FF0000"/>
          <w:szCs w:val="20"/>
          <w:lang w:val="sr-Cyrl-RS"/>
        </w:rPr>
      </w:pPr>
    </w:p>
    <w:p w:rsidR="005717FE" w:rsidRPr="00811987" w:rsidRDefault="005717FE" w:rsidP="0022478E">
      <w:pPr>
        <w:jc w:val="center"/>
        <w:rPr>
          <w:b/>
          <w:color w:val="FF0000"/>
          <w:szCs w:val="20"/>
          <w:lang w:val="ru-RU"/>
        </w:rPr>
      </w:pPr>
    </w:p>
    <w:p w:rsidR="005717FE" w:rsidRPr="00811987" w:rsidRDefault="005717FE" w:rsidP="0022478E">
      <w:pPr>
        <w:jc w:val="center"/>
        <w:rPr>
          <w:b/>
          <w:color w:val="FF0000"/>
          <w:szCs w:val="20"/>
          <w:lang w:val="ru-RU"/>
        </w:rPr>
      </w:pPr>
    </w:p>
    <w:p w:rsidR="00783641" w:rsidRPr="008C57B9" w:rsidRDefault="00783641" w:rsidP="0022478E">
      <w:pPr>
        <w:jc w:val="center"/>
        <w:rPr>
          <w:b/>
          <w:szCs w:val="20"/>
          <w:lang w:val="ru-RU"/>
        </w:rPr>
      </w:pPr>
      <w:r w:rsidRPr="008C57B9">
        <w:rPr>
          <w:b/>
          <w:szCs w:val="20"/>
          <w:lang w:val="ru-RU"/>
        </w:rPr>
        <w:lastRenderedPageBreak/>
        <w:t>РИТАМ РАДНОГ ДАНА И РАСПОРЕД ЧАСОВА</w:t>
      </w:r>
    </w:p>
    <w:p w:rsidR="00783641" w:rsidRPr="008C57B9" w:rsidRDefault="00783641" w:rsidP="00783641">
      <w:pPr>
        <w:jc w:val="both"/>
        <w:rPr>
          <w:szCs w:val="20"/>
          <w:lang w:val="en-US"/>
        </w:rPr>
      </w:pPr>
    </w:p>
    <w:p w:rsidR="00E41CD1" w:rsidRPr="00811987" w:rsidRDefault="00C93CA1" w:rsidP="00C93CA1">
      <w:pPr>
        <w:tabs>
          <w:tab w:val="left" w:pos="1088"/>
        </w:tabs>
        <w:jc w:val="both"/>
        <w:rPr>
          <w:color w:val="FF0000"/>
          <w:szCs w:val="20"/>
          <w:lang w:val="en-US"/>
        </w:rPr>
      </w:pPr>
      <w:r w:rsidRPr="00811987">
        <w:rPr>
          <w:color w:val="FF0000"/>
          <w:szCs w:val="20"/>
          <w:lang w:val="en-US"/>
        </w:rPr>
        <w:tab/>
      </w:r>
    </w:p>
    <w:p w:rsidR="002D560D" w:rsidRPr="008C57B9" w:rsidRDefault="002D560D" w:rsidP="002D560D">
      <w:pPr>
        <w:ind w:firstLine="720"/>
        <w:jc w:val="both"/>
        <w:rPr>
          <w:szCs w:val="20"/>
          <w:lang w:val="sr-Cyrl-CS"/>
        </w:rPr>
      </w:pPr>
      <w:r w:rsidRPr="008C57B9">
        <w:rPr>
          <w:szCs w:val="20"/>
          <w:lang w:val="sr-Cyrl-CS"/>
        </w:rPr>
        <w:t xml:space="preserve">Ученицима виших одељења настава почиње од 7.30, а ученицима нижих одељења од 13 часова. </w:t>
      </w:r>
      <w:r w:rsidR="00567014" w:rsidRPr="008C57B9">
        <w:rPr>
          <w:szCs w:val="20"/>
          <w:lang w:val="sr-Cyrl-CS"/>
        </w:rPr>
        <w:t>Часови трају 45 минута.</w:t>
      </w:r>
      <w:r w:rsidR="00E71371" w:rsidRPr="008C57B9">
        <w:rPr>
          <w:szCs w:val="20"/>
          <w:lang w:val="sr-Cyrl-CS"/>
        </w:rPr>
        <w:t xml:space="preserve"> </w:t>
      </w:r>
      <w:r w:rsidR="00985CAB" w:rsidRPr="008C57B9">
        <w:rPr>
          <w:szCs w:val="20"/>
          <w:lang w:val="sr-Cyrl-CS"/>
        </w:rPr>
        <w:t>Смене се мењају на недељном нивоу</w:t>
      </w:r>
      <w:r w:rsidR="00C83702" w:rsidRPr="008C57B9">
        <w:rPr>
          <w:szCs w:val="20"/>
          <w:lang w:val="sr-Cyrl-CS"/>
        </w:rPr>
        <w:t>.</w:t>
      </w:r>
    </w:p>
    <w:p w:rsidR="00783641" w:rsidRPr="008C57B9" w:rsidRDefault="00783641" w:rsidP="00F82241">
      <w:pPr>
        <w:ind w:firstLine="720"/>
        <w:jc w:val="both"/>
        <w:rPr>
          <w:lang w:val="sr-Cyrl-CS"/>
        </w:rPr>
      </w:pPr>
      <w:r w:rsidRPr="008C57B9">
        <w:rPr>
          <w:lang w:val="ru-RU"/>
        </w:rPr>
        <w:t>Распоређивање наставника за дежурство у ш</w:t>
      </w:r>
      <w:r w:rsidR="005903E0" w:rsidRPr="008C57B9">
        <w:rPr>
          <w:lang w:val="ru-RU"/>
        </w:rPr>
        <w:t>коли врши директор са п</w:t>
      </w:r>
      <w:r w:rsidR="00985CAB" w:rsidRPr="008C57B9">
        <w:rPr>
          <w:lang w:val="sr-Cyrl-CS"/>
        </w:rPr>
        <w:t xml:space="preserve">едагогом </w:t>
      </w:r>
      <w:r w:rsidRPr="008C57B9">
        <w:rPr>
          <w:lang w:val="ru-RU"/>
        </w:rPr>
        <w:t>школе на почетку школске године, а распоред дежурних наставника који у себи садрже дане и време дежурства, смене и простор на коме дужурни наставник дежура налази се на огласној табли школе у наставничкој зборници</w:t>
      </w:r>
      <w:r w:rsidRPr="008C57B9">
        <w:rPr>
          <w:lang w:val="hu-HU"/>
        </w:rPr>
        <w:t xml:space="preserve">, </w:t>
      </w:r>
      <w:r w:rsidRPr="008C57B9">
        <w:rPr>
          <w:lang w:val="sr-Cyrl-CS"/>
        </w:rPr>
        <w:t>на распореду часова.</w:t>
      </w:r>
    </w:p>
    <w:p w:rsidR="00783641" w:rsidRPr="00BB401E" w:rsidRDefault="00783641" w:rsidP="00783641">
      <w:pPr>
        <w:pStyle w:val="BodyText"/>
        <w:rPr>
          <w:rFonts w:ascii="Times New Roman" w:hAnsi="Times New Roman"/>
          <w:szCs w:val="24"/>
          <w:lang w:val="ru-RU"/>
        </w:rPr>
      </w:pPr>
      <w:r w:rsidRPr="00811987">
        <w:rPr>
          <w:rFonts w:ascii="Times New Roman" w:hAnsi="Times New Roman"/>
          <w:color w:val="FF0000"/>
          <w:szCs w:val="24"/>
          <w:lang w:val="ru-RU"/>
        </w:rPr>
        <w:tab/>
      </w:r>
      <w:r w:rsidRPr="00BB401E">
        <w:rPr>
          <w:rFonts w:ascii="Times New Roman" w:hAnsi="Times New Roman"/>
          <w:szCs w:val="24"/>
          <w:lang w:val="ru-RU"/>
        </w:rPr>
        <w:t xml:space="preserve">Дежурни наставник је дужан да за време дежурства брине о спровођењу Правилника о кућном реду посебно оних одредаба које се односе на кретање ученика у школским просторијама (улазак у школску зграду, излазак за време одмора, понашање ученика у дворишту и у школи, надзор </w:t>
      </w:r>
      <w:r w:rsidR="005E1451" w:rsidRPr="00BB401E">
        <w:rPr>
          <w:rFonts w:ascii="Times New Roman" w:hAnsi="Times New Roman"/>
          <w:szCs w:val="24"/>
          <w:lang w:val="ru-RU"/>
        </w:rPr>
        <w:t>над ученицима од првог до последњег</w:t>
      </w:r>
      <w:r w:rsidRPr="00BB401E">
        <w:rPr>
          <w:rFonts w:ascii="Times New Roman" w:hAnsi="Times New Roman"/>
          <w:szCs w:val="24"/>
          <w:lang w:val="ru-RU"/>
        </w:rPr>
        <w:t xml:space="preserve"> часа, које подразумева и предузимање одговарајућих мера како не би долазило до несрећних случајева, а уколико до тога ипак дође, дежурни наставник је дужан одмах предузети одговарајуће мере ради здравствене и др</w:t>
      </w:r>
      <w:r w:rsidR="00E71371" w:rsidRPr="00BB401E">
        <w:rPr>
          <w:rFonts w:ascii="Times New Roman" w:hAnsi="Times New Roman"/>
          <w:szCs w:val="24"/>
          <w:lang w:val="ru-RU"/>
        </w:rPr>
        <w:t>уге заштите повређеног ученика</w:t>
      </w:r>
      <w:r w:rsidRPr="00BB401E">
        <w:rPr>
          <w:rFonts w:ascii="Times New Roman" w:hAnsi="Times New Roman"/>
          <w:szCs w:val="24"/>
          <w:lang w:val="ru-RU"/>
        </w:rPr>
        <w:t xml:space="preserve"> (одвођење ученика лекару, обавештавање управе школе и родитеља ученика, у складу са </w:t>
      </w:r>
      <w:r w:rsidR="00D231F3" w:rsidRPr="00BB401E">
        <w:rPr>
          <w:rFonts w:ascii="Times New Roman" w:hAnsi="Times New Roman"/>
          <w:szCs w:val="24"/>
          <w:lang w:val="ru-RU"/>
        </w:rPr>
        <w:t>Правилником о протоколу поступања у установи у одговору на насиље, злостављање и занемаривање</w:t>
      </w:r>
      <w:r w:rsidRPr="00BB401E">
        <w:rPr>
          <w:rFonts w:ascii="Times New Roman" w:hAnsi="Times New Roman"/>
          <w:szCs w:val="24"/>
          <w:lang w:val="ru-RU"/>
        </w:rPr>
        <w:t xml:space="preserve">). </w:t>
      </w:r>
    </w:p>
    <w:p w:rsidR="00783641" w:rsidRPr="00BB401E" w:rsidRDefault="00783641" w:rsidP="00F82241">
      <w:pPr>
        <w:ind w:firstLine="720"/>
        <w:jc w:val="both"/>
        <w:rPr>
          <w:lang w:val="ru-RU"/>
        </w:rPr>
      </w:pPr>
      <w:r w:rsidRPr="00BB401E">
        <w:rPr>
          <w:lang w:val="ru-RU"/>
        </w:rPr>
        <w:t xml:space="preserve">За време дежурства дежурни наставник долази 30 минута пре почетка наставе, а напушта дежурство по завршетку последњег часа у смени у којој је дежуран. </w:t>
      </w:r>
    </w:p>
    <w:p w:rsidR="00783641" w:rsidRPr="00BB401E" w:rsidRDefault="00783641" w:rsidP="00783641">
      <w:pPr>
        <w:jc w:val="both"/>
        <w:rPr>
          <w:szCs w:val="20"/>
          <w:lang w:val="ru-RU"/>
        </w:rPr>
      </w:pPr>
      <w:r w:rsidRPr="00811987">
        <w:rPr>
          <w:color w:val="FF0000"/>
          <w:szCs w:val="20"/>
          <w:lang w:val="ru-RU"/>
        </w:rPr>
        <w:tab/>
      </w:r>
      <w:r w:rsidRPr="00BB401E">
        <w:rPr>
          <w:szCs w:val="20"/>
          <w:lang w:val="ru-RU"/>
        </w:rPr>
        <w:t>У случају да неко од наставника остане са својим ученицима у школи и после шестог часа</w:t>
      </w:r>
      <w:r w:rsidR="00BB401E" w:rsidRPr="00BB401E">
        <w:rPr>
          <w:szCs w:val="20"/>
          <w:lang w:val="sr-Latn-RS"/>
        </w:rPr>
        <w:t>,</w:t>
      </w:r>
      <w:r w:rsidRPr="00BB401E">
        <w:rPr>
          <w:szCs w:val="20"/>
          <w:lang w:val="ru-RU"/>
        </w:rPr>
        <w:t xml:space="preserve"> у том случају тај наставник </w:t>
      </w:r>
      <w:r w:rsidR="005E1451" w:rsidRPr="00BB401E">
        <w:rPr>
          <w:szCs w:val="20"/>
          <w:lang w:val="ru-RU"/>
        </w:rPr>
        <w:t>је одговоран</w:t>
      </w:r>
      <w:r w:rsidRPr="00BB401E">
        <w:rPr>
          <w:szCs w:val="20"/>
          <w:lang w:val="ru-RU"/>
        </w:rPr>
        <w:t xml:space="preserve"> за понашање ученика за које организује одређену ваннаставну или наставну активност. Ово се односи и на наставнике који по одобрењу управе школе из посебних разлога изводе пре</w:t>
      </w:r>
      <w:r w:rsidR="00FF40C9" w:rsidRPr="00BB401E">
        <w:rPr>
          <w:szCs w:val="20"/>
          <w:lang w:val="sr-Cyrl-CS"/>
        </w:rPr>
        <w:t>т</w:t>
      </w:r>
      <w:r w:rsidRPr="00BB401E">
        <w:rPr>
          <w:szCs w:val="20"/>
          <w:lang w:val="ru-RU"/>
        </w:rPr>
        <w:t>час.</w:t>
      </w:r>
    </w:p>
    <w:p w:rsidR="00F15E4E" w:rsidRPr="00BB401E" w:rsidRDefault="00F15E4E" w:rsidP="00783641">
      <w:pPr>
        <w:jc w:val="both"/>
        <w:rPr>
          <w:szCs w:val="20"/>
          <w:lang w:val="ru-RU"/>
        </w:rPr>
      </w:pPr>
      <w:r w:rsidRPr="00BB401E">
        <w:rPr>
          <w:szCs w:val="20"/>
          <w:lang w:val="ru-RU"/>
        </w:rPr>
        <w:tab/>
        <w:t>Од почетка школске године, у ш</w:t>
      </w:r>
      <w:r w:rsidR="00875AE4" w:rsidRPr="00BB401E">
        <w:rPr>
          <w:szCs w:val="20"/>
          <w:lang w:val="ru-RU"/>
        </w:rPr>
        <w:t>коли је присутан полицајац.</w:t>
      </w:r>
    </w:p>
    <w:p w:rsidR="00783641" w:rsidRPr="00811987" w:rsidRDefault="00783641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811987" w:rsidRDefault="00BD2243" w:rsidP="00783641">
      <w:pPr>
        <w:jc w:val="both"/>
        <w:rPr>
          <w:color w:val="FF0000"/>
          <w:szCs w:val="20"/>
          <w:lang w:val="ru-RU"/>
        </w:rPr>
      </w:pPr>
    </w:p>
    <w:p w:rsidR="00BD2243" w:rsidRPr="00BB401E" w:rsidRDefault="00BD2243" w:rsidP="00783641">
      <w:pPr>
        <w:jc w:val="both"/>
        <w:rPr>
          <w:color w:val="FF0000"/>
          <w:szCs w:val="20"/>
          <w:lang w:val="sr-Latn-RS"/>
        </w:rPr>
        <w:sectPr w:rsidR="00BD2243" w:rsidRPr="00BB401E" w:rsidSect="00BD090B">
          <w:footerReference w:type="default" r:id="rId9"/>
          <w:pgSz w:w="11905" w:h="16837" w:code="9"/>
          <w:pgMar w:top="720" w:right="720" w:bottom="720" w:left="1531" w:header="709" w:footer="709" w:gutter="0"/>
          <w:pgNumType w:start="13"/>
          <w:cols w:space="720"/>
          <w:docGrid w:linePitch="326"/>
        </w:sectPr>
      </w:pPr>
    </w:p>
    <w:p w:rsidR="00BD2243" w:rsidRPr="00061EFF" w:rsidRDefault="002D74A1" w:rsidP="00061EFF">
      <w:pPr>
        <w:ind w:left="2160"/>
        <w:rPr>
          <w:lang w:val="sr-Cyrl-RS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57.3pt;margin-top:15.2pt;width:379.05pt;height:13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" stroked="f">
            <v:textbox>
              <w:txbxContent>
                <w:p w:rsidR="00BD2243" w:rsidRPr="0087578F" w:rsidRDefault="00BD2243" w:rsidP="00061EFF">
                  <w:pPr>
                    <w:rPr>
                      <w:b/>
                      <w:sz w:val="48"/>
                      <w:szCs w:val="48"/>
                      <w:lang w:val="sr-Cyrl-CS"/>
                    </w:rPr>
                  </w:pPr>
                </w:p>
              </w:txbxContent>
            </v:textbox>
          </v:shape>
        </w:pict>
      </w:r>
      <w:r w:rsidR="00061EFF" w:rsidRPr="00061EFF">
        <w:rPr>
          <w:lang w:val="sr-Cyrl-RS"/>
        </w:rPr>
        <w:t>Распоред учионичког простора за школску 2025/2026. годину</w:t>
      </w:r>
    </w:p>
    <w:tbl>
      <w:tblPr>
        <w:tblStyle w:val="TableGrid"/>
        <w:tblW w:w="15354" w:type="dxa"/>
        <w:jc w:val="right"/>
        <w:tblLayout w:type="fixed"/>
        <w:tblLook w:val="04A0" w:firstRow="1" w:lastRow="0" w:firstColumn="1" w:lastColumn="0" w:noHBand="0" w:noVBand="1"/>
      </w:tblPr>
      <w:tblGrid>
        <w:gridCol w:w="2056"/>
        <w:gridCol w:w="1934"/>
        <w:gridCol w:w="1935"/>
        <w:gridCol w:w="1935"/>
        <w:gridCol w:w="2453"/>
        <w:gridCol w:w="309"/>
        <w:gridCol w:w="258"/>
        <w:gridCol w:w="426"/>
        <w:gridCol w:w="425"/>
        <w:gridCol w:w="312"/>
        <w:gridCol w:w="158"/>
        <w:gridCol w:w="973"/>
        <w:gridCol w:w="850"/>
        <w:gridCol w:w="246"/>
        <w:gridCol w:w="13"/>
        <w:gridCol w:w="1071"/>
      </w:tblGrid>
      <w:tr w:rsidR="00A53E4A" w:rsidRPr="00A53E4A" w:rsidTr="00BD2243">
        <w:trPr>
          <w:gridBefore w:val="6"/>
          <w:wBefore w:w="10622" w:type="dxa"/>
          <w:jc w:val="right"/>
        </w:trPr>
        <w:tc>
          <w:tcPr>
            <w:tcW w:w="2552" w:type="dxa"/>
            <w:gridSpan w:val="6"/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Фискултурна</w:t>
            </w: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 xml:space="preserve"> САЛА  </w:t>
            </w: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180" w:type="dxa"/>
            <w:gridSpan w:val="4"/>
            <w:tcBorders>
              <w:bottom w:val="single" w:sz="4" w:space="0" w:color="auto"/>
            </w:tcBorders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Latn-R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ТИО</w:t>
            </w:r>
          </w:p>
          <w:p w:rsidR="00BD2243" w:rsidRPr="00A53E4A" w:rsidRDefault="00A53E4A" w:rsidP="00BD2243">
            <w:pPr>
              <w:jc w:val="center"/>
              <w:rPr>
                <w:b/>
                <w:sz w:val="16"/>
                <w:szCs w:val="16"/>
                <w:lang w:val="sr-Latn-RS"/>
              </w:rPr>
            </w:pPr>
            <w:r w:rsidRPr="00A53E4A">
              <w:rPr>
                <w:b/>
                <w:sz w:val="16"/>
                <w:szCs w:val="16"/>
                <w:lang w:val="sr-Latn-RS"/>
              </w:rPr>
              <w:t>V</w:t>
            </w:r>
            <w:r w:rsidR="00BD2243" w:rsidRPr="00A53E4A">
              <w:rPr>
                <w:b/>
                <w:sz w:val="16"/>
                <w:szCs w:val="16"/>
                <w:vertAlign w:val="subscript"/>
                <w:lang w:val="sr-Latn-RS"/>
              </w:rPr>
              <w:t>1</w:t>
            </w: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53E4A" w:rsidRPr="00A53E4A" w:rsidTr="00BD2243">
        <w:trPr>
          <w:gridBefore w:val="6"/>
          <w:wBefore w:w="10622" w:type="dxa"/>
          <w:jc w:val="right"/>
        </w:trPr>
        <w:tc>
          <w:tcPr>
            <w:tcW w:w="15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  <w:p w:rsidR="00BD2243" w:rsidRPr="00A53E4A" w:rsidRDefault="00A53E4A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Свлачи</w:t>
            </w:r>
            <w:r w:rsidR="00BD2243" w:rsidRPr="00A53E4A">
              <w:rPr>
                <w:b/>
                <w:sz w:val="16"/>
                <w:szCs w:val="16"/>
                <w:lang w:val="sr-Cyrl-CS"/>
              </w:rPr>
              <w:t>онице</w:t>
            </w:r>
          </w:p>
        </w:tc>
        <w:tc>
          <w:tcPr>
            <w:tcW w:w="1823" w:type="dxa"/>
            <w:gridSpan w:val="2"/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Информатика</w:t>
            </w: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330" w:type="dxa"/>
            <w:gridSpan w:val="3"/>
            <w:tcBorders>
              <w:bottom w:val="nil"/>
              <w:right w:val="nil"/>
            </w:tcBorders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</w:tr>
      <w:tr w:rsidR="00A53E4A" w:rsidRPr="00A53E4A" w:rsidTr="00BD2243">
        <w:trPr>
          <w:gridBefore w:val="6"/>
          <w:wBefore w:w="10622" w:type="dxa"/>
          <w:jc w:val="right"/>
        </w:trPr>
        <w:tc>
          <w:tcPr>
            <w:tcW w:w="3402" w:type="dxa"/>
            <w:gridSpan w:val="7"/>
            <w:tcBorders>
              <w:bottom w:val="nil"/>
            </w:tcBorders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330" w:type="dxa"/>
            <w:gridSpan w:val="3"/>
            <w:tcBorders>
              <w:top w:val="nil"/>
              <w:bottom w:val="nil"/>
              <w:right w:val="nil"/>
            </w:tcBorders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</w:tr>
      <w:tr w:rsidR="00A53E4A" w:rsidRPr="00A53E4A" w:rsidTr="00BD2243">
        <w:tblPrEx>
          <w:jc w:val="left"/>
        </w:tblPrEx>
        <w:trPr>
          <w:gridBefore w:val="7"/>
          <w:gridAfter w:val="1"/>
          <w:wBefore w:w="10880" w:type="dxa"/>
          <w:wAfter w:w="1071" w:type="dxa"/>
        </w:trPr>
        <w:tc>
          <w:tcPr>
            <w:tcW w:w="851" w:type="dxa"/>
            <w:gridSpan w:val="2"/>
            <w:vMerge w:val="restart"/>
            <w:tcBorders>
              <w:top w:val="nil"/>
              <w:bottom w:val="nil"/>
            </w:tcBorders>
          </w:tcPr>
          <w:p w:rsidR="00BD2243" w:rsidRPr="00A53E4A" w:rsidRDefault="00BD2243" w:rsidP="00BD2243">
            <w:pPr>
              <w:rPr>
                <w:sz w:val="16"/>
                <w:szCs w:val="16"/>
                <w:lang w:val="en-US"/>
              </w:rPr>
            </w:pP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Х</w:t>
            </w: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О</w:t>
            </w: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Д</w:t>
            </w: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Н</w:t>
            </w: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И</w:t>
            </w:r>
          </w:p>
          <w:p w:rsidR="00BD2243" w:rsidRPr="00A53E4A" w:rsidRDefault="00BD2243" w:rsidP="00BD2243">
            <w:pPr>
              <w:jc w:val="center"/>
              <w:rPr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К</w:t>
            </w:r>
          </w:p>
        </w:tc>
        <w:tc>
          <w:tcPr>
            <w:tcW w:w="2552" w:type="dxa"/>
            <w:gridSpan w:val="6"/>
          </w:tcPr>
          <w:p w:rsidR="00BD2243" w:rsidRPr="00A53E4A" w:rsidRDefault="00BD2243" w:rsidP="00BD2243">
            <w:pPr>
              <w:jc w:val="center"/>
              <w:rPr>
                <w:sz w:val="16"/>
                <w:szCs w:val="16"/>
                <w:lang w:val="sr-Cyrl-CS"/>
              </w:rPr>
            </w:pP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Физика</w:t>
            </w:r>
            <w:r w:rsidRPr="00A53E4A">
              <w:rPr>
                <w:b/>
                <w:sz w:val="16"/>
                <w:szCs w:val="16"/>
              </w:rPr>
              <w:t>/</w:t>
            </w:r>
            <w:proofErr w:type="spellStart"/>
            <w:r w:rsidRPr="00A53E4A">
              <w:rPr>
                <w:b/>
                <w:sz w:val="16"/>
                <w:szCs w:val="16"/>
              </w:rPr>
              <w:t>Хемија</w:t>
            </w:r>
            <w:proofErr w:type="spellEnd"/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en-US"/>
              </w:rPr>
              <w:t>II</w:t>
            </w:r>
            <w:r w:rsidRPr="00A53E4A">
              <w:rPr>
                <w:b/>
                <w:sz w:val="16"/>
                <w:szCs w:val="16"/>
                <w:vertAlign w:val="subscript"/>
                <w:lang w:val="sr-Cyrl-CS"/>
              </w:rPr>
              <w:t>2</w:t>
            </w:r>
          </w:p>
        </w:tc>
      </w:tr>
      <w:tr w:rsidR="00A53E4A" w:rsidRPr="00A53E4A" w:rsidTr="00BD2243">
        <w:tblPrEx>
          <w:jc w:val="left"/>
        </w:tblPrEx>
        <w:trPr>
          <w:gridBefore w:val="7"/>
          <w:gridAfter w:val="1"/>
          <w:wBefore w:w="10880" w:type="dxa"/>
          <w:wAfter w:w="1071" w:type="dxa"/>
        </w:trPr>
        <w:tc>
          <w:tcPr>
            <w:tcW w:w="851" w:type="dxa"/>
            <w:gridSpan w:val="2"/>
            <w:vMerge/>
            <w:tcBorders>
              <w:top w:val="nil"/>
              <w:bottom w:val="nil"/>
            </w:tcBorders>
          </w:tcPr>
          <w:p w:rsidR="00BD2243" w:rsidRPr="00A53E4A" w:rsidRDefault="00BD2243" w:rsidP="00BD2243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552" w:type="dxa"/>
            <w:gridSpan w:val="6"/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Музичко</w:t>
            </w: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</w:rPr>
            </w:pPr>
            <w:r w:rsidRPr="00A53E4A">
              <w:rPr>
                <w:b/>
                <w:sz w:val="16"/>
                <w:szCs w:val="16"/>
                <w:lang w:val="en-US"/>
              </w:rPr>
              <w:t>II</w:t>
            </w:r>
            <w:r w:rsidRPr="00A53E4A">
              <w:rPr>
                <w:b/>
                <w:sz w:val="16"/>
                <w:szCs w:val="16"/>
                <w:vertAlign w:val="subscript"/>
                <w:lang w:val="sr-Cyrl-CS"/>
              </w:rPr>
              <w:t>1</w:t>
            </w:r>
          </w:p>
        </w:tc>
      </w:tr>
      <w:tr w:rsidR="00A53E4A" w:rsidRPr="00A53E4A" w:rsidTr="00BD2243">
        <w:tblPrEx>
          <w:jc w:val="left"/>
        </w:tblPrEx>
        <w:trPr>
          <w:gridBefore w:val="7"/>
          <w:gridAfter w:val="1"/>
          <w:wBefore w:w="10880" w:type="dxa"/>
          <w:wAfter w:w="1071" w:type="dxa"/>
        </w:trPr>
        <w:tc>
          <w:tcPr>
            <w:tcW w:w="851" w:type="dxa"/>
            <w:gridSpan w:val="2"/>
            <w:vMerge/>
            <w:tcBorders>
              <w:top w:val="nil"/>
              <w:bottom w:val="single" w:sz="4" w:space="0" w:color="FFFFFF" w:themeColor="background1"/>
            </w:tcBorders>
          </w:tcPr>
          <w:p w:rsidR="00BD2243" w:rsidRPr="00A53E4A" w:rsidRDefault="00BD2243" w:rsidP="00BD2243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552" w:type="dxa"/>
            <w:gridSpan w:val="6"/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Специјализована</w:t>
            </w:r>
          </w:p>
          <w:p w:rsidR="00A53E4A" w:rsidRPr="00A53E4A" w:rsidRDefault="00A53E4A" w:rsidP="00BD2243">
            <w:pPr>
              <w:jc w:val="center"/>
              <w:rPr>
                <w:b/>
                <w:sz w:val="16"/>
                <w:szCs w:val="16"/>
                <w:vertAlign w:val="subscript"/>
                <w:lang w:val="sr-Latn-RS"/>
              </w:rPr>
            </w:pPr>
            <w:r w:rsidRPr="00A53E4A">
              <w:rPr>
                <w:b/>
                <w:sz w:val="16"/>
                <w:szCs w:val="16"/>
                <w:lang w:val="sr-Latn-RS"/>
              </w:rPr>
              <w:t>VI</w:t>
            </w:r>
            <w:r w:rsidRPr="00A53E4A">
              <w:rPr>
                <w:b/>
                <w:sz w:val="16"/>
                <w:szCs w:val="16"/>
                <w:vertAlign w:val="subscript"/>
                <w:lang w:val="sr-Latn-RS"/>
              </w:rPr>
              <w:t>2</w:t>
            </w: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</w:tr>
      <w:tr w:rsidR="00A53E4A" w:rsidRPr="00A53E4A" w:rsidTr="00BD2243">
        <w:tblPrEx>
          <w:jc w:val="left"/>
        </w:tblPrEx>
        <w:trPr>
          <w:gridAfter w:val="1"/>
          <w:wAfter w:w="1071" w:type="dxa"/>
        </w:trPr>
        <w:tc>
          <w:tcPr>
            <w:tcW w:w="10880" w:type="dxa"/>
            <w:gridSpan w:val="7"/>
            <w:tcBorders>
              <w:bottom w:val="nil"/>
              <w:right w:val="single" w:sz="4" w:space="0" w:color="FFFFFF" w:themeColor="background1"/>
            </w:tcBorders>
          </w:tcPr>
          <w:p w:rsidR="00BD2243" w:rsidRPr="00A53E4A" w:rsidRDefault="00BD2243" w:rsidP="00BD2243">
            <w:pPr>
              <w:rPr>
                <w:sz w:val="16"/>
                <w:szCs w:val="16"/>
                <w:lang w:val="sr-Cyrl-R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 xml:space="preserve">    Дежурни наставник 2   ПРИЗЕМЉЕ                         Х О Д Н И К </w:t>
            </w:r>
            <w:r w:rsidRPr="00A53E4A">
              <w:rPr>
                <w:b/>
                <w:sz w:val="16"/>
                <w:szCs w:val="16"/>
                <w:lang w:val="sr-Latn-RS"/>
              </w:rPr>
              <w:t xml:space="preserve">     </w:t>
            </w:r>
            <w:r w:rsidRPr="00A53E4A">
              <w:rPr>
                <w:b/>
                <w:sz w:val="16"/>
                <w:szCs w:val="16"/>
                <w:lang w:val="sr-Cyrl-RS"/>
              </w:rPr>
              <w:t xml:space="preserve">                                                                                           Дежурни наставник 1</w:t>
            </w:r>
          </w:p>
        </w:tc>
        <w:tc>
          <w:tcPr>
            <w:tcW w:w="85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BD2243" w:rsidRPr="00A53E4A" w:rsidRDefault="00BD2243" w:rsidP="00BD2243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552" w:type="dxa"/>
            <w:gridSpan w:val="6"/>
            <w:tcBorders>
              <w:left w:val="single" w:sz="4" w:space="0" w:color="FFFFFF" w:themeColor="background1"/>
              <w:bottom w:val="nil"/>
            </w:tcBorders>
          </w:tcPr>
          <w:p w:rsidR="00BD2243" w:rsidRPr="00A53E4A" w:rsidRDefault="00BD2243" w:rsidP="00BD2243">
            <w:pPr>
              <w:rPr>
                <w:sz w:val="16"/>
                <w:szCs w:val="16"/>
                <w:lang w:val="sr-Cyrl-CS"/>
              </w:rPr>
            </w:pPr>
          </w:p>
        </w:tc>
      </w:tr>
      <w:tr w:rsidR="00A53E4A" w:rsidRPr="00A53E4A" w:rsidTr="00BD2243">
        <w:tblPrEx>
          <w:jc w:val="left"/>
        </w:tblPrEx>
        <w:trPr>
          <w:gridAfter w:val="1"/>
          <w:wAfter w:w="1071" w:type="dxa"/>
          <w:trHeight w:val="536"/>
        </w:trPr>
        <w:tc>
          <w:tcPr>
            <w:tcW w:w="2056" w:type="dxa"/>
            <w:vMerge w:val="restart"/>
            <w:tcBorders>
              <w:top w:val="single" w:sz="4" w:space="0" w:color="auto"/>
            </w:tcBorders>
          </w:tcPr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Биологија</w:t>
            </w:r>
          </w:p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vertAlign w:val="subscript"/>
                <w:lang w:val="sr-Latn-RS"/>
              </w:rPr>
            </w:pPr>
            <w:r w:rsidRPr="00A53E4A">
              <w:rPr>
                <w:b/>
                <w:sz w:val="16"/>
                <w:szCs w:val="16"/>
                <w:lang w:val="sr-Latn-RS"/>
              </w:rPr>
              <w:t>V/VII</w:t>
            </w:r>
            <w:r w:rsidRPr="00A53E4A">
              <w:rPr>
                <w:b/>
                <w:sz w:val="16"/>
                <w:szCs w:val="16"/>
                <w:lang w:val="sr-Cyrl-CS"/>
              </w:rPr>
              <w:t>спец.</w:t>
            </w:r>
            <w:r w:rsidRPr="00A53E4A">
              <w:rPr>
                <w:b/>
                <w:sz w:val="16"/>
                <w:szCs w:val="16"/>
                <w:lang w:val="sr-Latn-RS"/>
              </w:rPr>
              <w:t>/VI</w:t>
            </w:r>
            <w:r w:rsidR="00A53E4A" w:rsidRPr="00A53E4A">
              <w:rPr>
                <w:b/>
                <w:sz w:val="16"/>
                <w:szCs w:val="16"/>
                <w:lang w:val="sr-Latn-RS"/>
              </w:rPr>
              <w:t>I</w:t>
            </w:r>
            <w:r w:rsidRPr="00A53E4A">
              <w:rPr>
                <w:b/>
                <w:sz w:val="16"/>
                <w:szCs w:val="16"/>
                <w:lang w:val="sr-Latn-RS"/>
              </w:rPr>
              <w:t>I</w:t>
            </w:r>
            <w:r w:rsidRPr="00A53E4A">
              <w:rPr>
                <w:b/>
                <w:sz w:val="16"/>
                <w:szCs w:val="16"/>
                <w:vertAlign w:val="subscript"/>
                <w:lang w:val="sr-Latn-RS"/>
              </w:rPr>
              <w:t>2</w:t>
            </w:r>
          </w:p>
        </w:tc>
        <w:tc>
          <w:tcPr>
            <w:tcW w:w="1934" w:type="dxa"/>
            <w:vMerge w:val="restart"/>
            <w:tcBorders>
              <w:top w:val="single" w:sz="4" w:space="0" w:color="auto"/>
            </w:tcBorders>
          </w:tcPr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Српски језик</w:t>
            </w:r>
          </w:p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Latn-RS"/>
              </w:rPr>
            </w:pPr>
            <w:r w:rsidRPr="00A53E4A">
              <w:rPr>
                <w:b/>
                <w:sz w:val="16"/>
                <w:szCs w:val="16"/>
                <w:lang w:val="sr-Latn-RS"/>
              </w:rPr>
              <w:t>VI/VIII</w:t>
            </w:r>
            <w:r w:rsidRPr="00A53E4A">
              <w:rPr>
                <w:b/>
                <w:sz w:val="16"/>
                <w:szCs w:val="16"/>
                <w:lang w:val="sr-Cyrl-CS"/>
              </w:rPr>
              <w:t>спец.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</w:tcBorders>
          </w:tcPr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Српски језик</w:t>
            </w:r>
          </w:p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Latn-RS"/>
              </w:rPr>
            </w:pPr>
            <w:r w:rsidRPr="00A53E4A">
              <w:rPr>
                <w:b/>
                <w:sz w:val="16"/>
                <w:szCs w:val="16"/>
                <w:lang w:val="sr-Latn-RS"/>
              </w:rPr>
              <w:t>II/IV</w:t>
            </w:r>
            <w:r w:rsidRPr="00A53E4A">
              <w:rPr>
                <w:b/>
                <w:sz w:val="16"/>
                <w:szCs w:val="16"/>
                <w:lang w:val="sr-Cyrl-CS"/>
              </w:rPr>
              <w:t>сп/</w:t>
            </w:r>
            <w:r w:rsidR="00A53E4A" w:rsidRPr="00A53E4A">
              <w:rPr>
                <w:b/>
                <w:sz w:val="16"/>
                <w:szCs w:val="16"/>
                <w:lang w:val="en-US"/>
              </w:rPr>
              <w:t>V</w:t>
            </w:r>
            <w:r w:rsidRPr="00A53E4A">
              <w:rPr>
                <w:b/>
                <w:sz w:val="16"/>
                <w:szCs w:val="16"/>
                <w:lang w:val="en-US"/>
              </w:rPr>
              <w:t>I</w:t>
            </w:r>
            <w:r w:rsidR="00A53E4A" w:rsidRPr="00A53E4A">
              <w:rPr>
                <w:b/>
                <w:sz w:val="16"/>
                <w:szCs w:val="16"/>
                <w:vertAlign w:val="subscript"/>
                <w:lang w:val="en-US"/>
              </w:rPr>
              <w:t>1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</w:tcBorders>
          </w:tcPr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Српски језик</w:t>
            </w:r>
          </w:p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</w:rPr>
            </w:pPr>
            <w:r w:rsidRPr="00A53E4A">
              <w:rPr>
                <w:b/>
                <w:sz w:val="16"/>
                <w:szCs w:val="16"/>
                <w:lang w:val="en-US"/>
              </w:rPr>
              <w:t>I</w:t>
            </w:r>
            <w:r w:rsidRPr="00A53E4A">
              <w:rPr>
                <w:b/>
                <w:sz w:val="16"/>
                <w:szCs w:val="16"/>
                <w:vertAlign w:val="subscript"/>
                <w:lang w:val="sr-Cyrl-CS"/>
              </w:rPr>
              <w:t>2</w:t>
            </w:r>
            <w:r w:rsidRPr="00A53E4A">
              <w:rPr>
                <w:b/>
                <w:sz w:val="16"/>
                <w:szCs w:val="16"/>
                <w:lang w:val="sr-Cyrl-CS"/>
              </w:rPr>
              <w:t>/</w:t>
            </w:r>
            <w:r w:rsidRPr="00A53E4A">
              <w:rPr>
                <w:b/>
                <w:sz w:val="16"/>
                <w:szCs w:val="16"/>
                <w:lang w:val="en-US"/>
              </w:rPr>
              <w:t>VII</w:t>
            </w:r>
            <w:r w:rsidR="00A53E4A" w:rsidRPr="00A53E4A">
              <w:rPr>
                <w:b/>
                <w:sz w:val="16"/>
                <w:szCs w:val="16"/>
                <w:lang w:val="en-US"/>
              </w:rPr>
              <w:t>I</w:t>
            </w:r>
            <w:r w:rsidRPr="00A53E4A">
              <w:rPr>
                <w:b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</w:tcBorders>
          </w:tcPr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Немачки језик</w:t>
            </w:r>
          </w:p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Latn-RS"/>
              </w:rPr>
            </w:pPr>
            <w:r w:rsidRPr="00A53E4A">
              <w:rPr>
                <w:b/>
                <w:sz w:val="16"/>
                <w:szCs w:val="16"/>
                <w:lang w:val="en-US"/>
              </w:rPr>
              <w:t>I</w:t>
            </w:r>
            <w:r w:rsidRPr="00A53E4A">
              <w:rPr>
                <w:b/>
                <w:sz w:val="16"/>
                <w:szCs w:val="16"/>
                <w:vertAlign w:val="subscript"/>
                <w:lang w:val="sr-Cyrl-CS"/>
              </w:rPr>
              <w:t>1</w:t>
            </w:r>
            <w:r w:rsidRPr="00A53E4A">
              <w:rPr>
                <w:b/>
                <w:sz w:val="16"/>
                <w:szCs w:val="16"/>
                <w:lang w:val="en-US"/>
              </w:rPr>
              <w:t>/VI</w:t>
            </w:r>
            <w:r w:rsidR="00A53E4A" w:rsidRPr="00A53E4A">
              <w:rPr>
                <w:b/>
                <w:sz w:val="16"/>
                <w:szCs w:val="16"/>
                <w:lang w:val="en-US"/>
              </w:rPr>
              <w:t>I</w:t>
            </w:r>
            <w:r w:rsidRPr="00A53E4A">
              <w:rPr>
                <w:b/>
                <w:sz w:val="16"/>
                <w:szCs w:val="16"/>
                <w:vertAlign w:val="subscript"/>
                <w:lang w:val="sr-Latn-RS"/>
              </w:rPr>
              <w:t>2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4" w:space="0" w:color="auto"/>
            </w:tcBorders>
          </w:tcPr>
          <w:p w:rsidR="00BD2243" w:rsidRPr="00A53E4A" w:rsidRDefault="00BD2243" w:rsidP="00BD2243">
            <w:pPr>
              <w:spacing w:before="240"/>
              <w:jc w:val="center"/>
              <w:rPr>
                <w:b/>
                <w:sz w:val="16"/>
                <w:szCs w:val="16"/>
                <w:lang w:val="en-US"/>
              </w:rPr>
            </w:pPr>
            <w:r w:rsidRPr="00A53E4A">
              <w:rPr>
                <w:b/>
                <w:sz w:val="16"/>
                <w:szCs w:val="16"/>
                <w:lang w:val="en-US"/>
              </w:rPr>
              <w:t>WC</w:t>
            </w:r>
          </w:p>
        </w:tc>
        <w:tc>
          <w:tcPr>
            <w:tcW w:w="2977" w:type="dxa"/>
            <w:gridSpan w:val="7"/>
            <w:tcBorders>
              <w:top w:val="nil"/>
              <w:bottom w:val="nil"/>
            </w:tcBorders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Х О Л</w:t>
            </w:r>
          </w:p>
        </w:tc>
      </w:tr>
      <w:tr w:rsidR="00A53E4A" w:rsidRPr="00A53E4A" w:rsidTr="00BD2243">
        <w:tblPrEx>
          <w:jc w:val="left"/>
        </w:tblPrEx>
        <w:trPr>
          <w:gridAfter w:val="1"/>
          <w:wAfter w:w="1071" w:type="dxa"/>
          <w:trHeight w:val="489"/>
        </w:trPr>
        <w:tc>
          <w:tcPr>
            <w:tcW w:w="2056" w:type="dxa"/>
            <w:vMerge/>
          </w:tcPr>
          <w:p w:rsidR="00BD2243" w:rsidRPr="00A53E4A" w:rsidRDefault="00BD2243" w:rsidP="00BD2243">
            <w:pPr>
              <w:spacing w:before="240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34" w:type="dxa"/>
            <w:vMerge/>
          </w:tcPr>
          <w:p w:rsidR="00BD2243" w:rsidRPr="00A53E4A" w:rsidRDefault="00BD2243" w:rsidP="00BD2243">
            <w:pPr>
              <w:spacing w:before="240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35" w:type="dxa"/>
            <w:vMerge/>
          </w:tcPr>
          <w:p w:rsidR="00BD2243" w:rsidRPr="00A53E4A" w:rsidRDefault="00BD2243" w:rsidP="00BD2243">
            <w:pPr>
              <w:spacing w:before="240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935" w:type="dxa"/>
            <w:vMerge/>
          </w:tcPr>
          <w:p w:rsidR="00BD2243" w:rsidRPr="00A53E4A" w:rsidRDefault="00BD2243" w:rsidP="00BD2243">
            <w:pPr>
              <w:spacing w:before="240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2453" w:type="dxa"/>
            <w:vMerge/>
          </w:tcPr>
          <w:p w:rsidR="00BD2243" w:rsidRPr="00A53E4A" w:rsidRDefault="00BD2243" w:rsidP="00BD2243">
            <w:pPr>
              <w:spacing w:before="240"/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gridSpan w:val="3"/>
            <w:vMerge/>
          </w:tcPr>
          <w:p w:rsidR="00BD2243" w:rsidRPr="00A53E4A" w:rsidRDefault="00BD2243" w:rsidP="00BD2243">
            <w:pPr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737" w:type="dxa"/>
            <w:gridSpan w:val="2"/>
            <w:tcBorders>
              <w:top w:val="nil"/>
              <w:bottom w:val="nil"/>
              <w:right w:val="nil"/>
            </w:tcBorders>
          </w:tcPr>
          <w:p w:rsidR="00BD2243" w:rsidRPr="00A53E4A" w:rsidRDefault="00BD2243" w:rsidP="00BD2243">
            <w:pPr>
              <w:rPr>
                <w:b/>
                <w:sz w:val="16"/>
                <w:szCs w:val="16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</w:tcBorders>
          </w:tcPr>
          <w:p w:rsidR="00BD2243" w:rsidRPr="00A53E4A" w:rsidRDefault="00BD2243" w:rsidP="00BD2243">
            <w:pPr>
              <w:rPr>
                <w:b/>
                <w:sz w:val="16"/>
                <w:szCs w:val="16"/>
              </w:rPr>
            </w:pPr>
          </w:p>
        </w:tc>
      </w:tr>
      <w:tr w:rsidR="00A53E4A" w:rsidRPr="00A53E4A" w:rsidTr="00BD2243">
        <w:tblPrEx>
          <w:jc w:val="left"/>
        </w:tblPrEx>
        <w:trPr>
          <w:gridBefore w:val="8"/>
          <w:gridAfter w:val="2"/>
          <w:wBefore w:w="11306" w:type="dxa"/>
          <w:wAfter w:w="1084" w:type="dxa"/>
          <w:trHeight w:val="681"/>
        </w:trPr>
        <w:tc>
          <w:tcPr>
            <w:tcW w:w="737" w:type="dxa"/>
            <w:gridSpan w:val="2"/>
            <w:tcBorders>
              <w:top w:val="nil"/>
              <w:bottom w:val="single" w:sz="4" w:space="0" w:color="FFFFFF" w:themeColor="background1"/>
              <w:right w:val="single" w:sz="4" w:space="0" w:color="auto"/>
            </w:tcBorders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У</w:t>
            </w: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Л</w:t>
            </w:r>
          </w:p>
        </w:tc>
        <w:tc>
          <w:tcPr>
            <w:tcW w:w="2227" w:type="dxa"/>
            <w:gridSpan w:val="4"/>
            <w:tcBorders>
              <w:left w:val="single" w:sz="4" w:space="0" w:color="auto"/>
            </w:tcBorders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ЗБОРНИЦА</w:t>
            </w:r>
          </w:p>
        </w:tc>
      </w:tr>
      <w:tr w:rsidR="00BD2243" w:rsidRPr="00A53E4A" w:rsidTr="00BD2243">
        <w:tblPrEx>
          <w:jc w:val="left"/>
        </w:tblPrEx>
        <w:trPr>
          <w:gridBefore w:val="8"/>
          <w:gridAfter w:val="2"/>
          <w:wBefore w:w="11306" w:type="dxa"/>
          <w:wAfter w:w="1084" w:type="dxa"/>
          <w:trHeight w:val="691"/>
        </w:trPr>
        <w:tc>
          <w:tcPr>
            <w:tcW w:w="737" w:type="dxa"/>
            <w:gridSpan w:val="2"/>
            <w:tcBorders>
              <w:top w:val="single" w:sz="4" w:space="0" w:color="FFFFFF" w:themeColor="background1"/>
              <w:right w:val="single" w:sz="4" w:space="0" w:color="auto"/>
            </w:tcBorders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А</w:t>
            </w: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З</w:t>
            </w:r>
          </w:p>
        </w:tc>
        <w:tc>
          <w:tcPr>
            <w:tcW w:w="2227" w:type="dxa"/>
            <w:gridSpan w:val="4"/>
            <w:tcBorders>
              <w:left w:val="single" w:sz="4" w:space="0" w:color="auto"/>
            </w:tcBorders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БИБЛИОТЕКА</w:t>
            </w:r>
          </w:p>
        </w:tc>
      </w:tr>
    </w:tbl>
    <w:p w:rsidR="00BD2243" w:rsidRPr="00A53E4A" w:rsidRDefault="00BD2243" w:rsidP="00BD2243">
      <w:pPr>
        <w:jc w:val="both"/>
        <w:rPr>
          <w:b/>
          <w:sz w:val="16"/>
          <w:szCs w:val="16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984"/>
        <w:gridCol w:w="1985"/>
        <w:gridCol w:w="1984"/>
        <w:gridCol w:w="2268"/>
        <w:gridCol w:w="993"/>
        <w:gridCol w:w="2976"/>
      </w:tblGrid>
      <w:tr w:rsidR="00A53E4A" w:rsidRPr="00A53E4A" w:rsidTr="00BD2243">
        <w:tc>
          <w:tcPr>
            <w:tcW w:w="14283" w:type="dxa"/>
            <w:gridSpan w:val="7"/>
          </w:tcPr>
          <w:p w:rsidR="00BD2243" w:rsidRPr="00A53E4A" w:rsidRDefault="00BD2243" w:rsidP="00BD2243">
            <w:pPr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 xml:space="preserve">       СПРАТ                                                                           Х О Д Н И К                                                                                               Дежурни наставник 3</w:t>
            </w:r>
          </w:p>
        </w:tc>
      </w:tr>
      <w:tr w:rsidR="00BD2243" w:rsidRPr="00A53E4A" w:rsidTr="00BD2243">
        <w:trPr>
          <w:trHeight w:val="1018"/>
        </w:trPr>
        <w:tc>
          <w:tcPr>
            <w:tcW w:w="2093" w:type="dxa"/>
          </w:tcPr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Географија</w:t>
            </w:r>
          </w:p>
          <w:p w:rsidR="00BD2243" w:rsidRPr="00A53E4A" w:rsidRDefault="00A53E4A" w:rsidP="00BD2243">
            <w:pPr>
              <w:spacing w:before="120"/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en-US"/>
              </w:rPr>
              <w:t>I</w:t>
            </w:r>
            <w:r w:rsidR="00BD2243" w:rsidRPr="00A53E4A">
              <w:rPr>
                <w:b/>
                <w:sz w:val="16"/>
                <w:szCs w:val="16"/>
                <w:lang w:val="en-US"/>
              </w:rPr>
              <w:t>V</w:t>
            </w:r>
            <w:r w:rsidR="00BD2243" w:rsidRPr="00A53E4A">
              <w:rPr>
                <w:b/>
                <w:sz w:val="16"/>
                <w:szCs w:val="16"/>
                <w:vertAlign w:val="subscript"/>
                <w:lang w:val="en-US"/>
              </w:rPr>
              <w:t>2</w:t>
            </w:r>
          </w:p>
        </w:tc>
        <w:tc>
          <w:tcPr>
            <w:tcW w:w="1984" w:type="dxa"/>
          </w:tcPr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Историја</w:t>
            </w:r>
          </w:p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Latn-RS"/>
              </w:rPr>
            </w:pPr>
            <w:r w:rsidRPr="00A53E4A">
              <w:rPr>
                <w:b/>
                <w:sz w:val="16"/>
                <w:szCs w:val="16"/>
                <w:lang w:val="en-US"/>
              </w:rPr>
              <w:t>V</w:t>
            </w:r>
            <w:r w:rsidR="00A53E4A" w:rsidRPr="00A53E4A">
              <w:rPr>
                <w:b/>
                <w:sz w:val="16"/>
                <w:szCs w:val="16"/>
                <w:vertAlign w:val="subscript"/>
                <w:lang w:val="sr-Latn-RS"/>
              </w:rPr>
              <w:t>2</w:t>
            </w:r>
          </w:p>
        </w:tc>
        <w:tc>
          <w:tcPr>
            <w:tcW w:w="1985" w:type="dxa"/>
          </w:tcPr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Математика</w:t>
            </w:r>
          </w:p>
          <w:p w:rsidR="00BD2243" w:rsidRPr="00A53E4A" w:rsidRDefault="00A53E4A" w:rsidP="00BD2243">
            <w:pPr>
              <w:spacing w:before="120"/>
              <w:jc w:val="center"/>
              <w:rPr>
                <w:b/>
                <w:sz w:val="16"/>
                <w:szCs w:val="16"/>
                <w:lang w:val="en-US"/>
              </w:rPr>
            </w:pPr>
            <w:r w:rsidRPr="00A53E4A">
              <w:rPr>
                <w:b/>
                <w:sz w:val="16"/>
                <w:szCs w:val="16"/>
                <w:lang w:val="en-US"/>
              </w:rPr>
              <w:t>IV</w:t>
            </w:r>
            <w:r w:rsidR="00BD2243" w:rsidRPr="00A53E4A">
              <w:rPr>
                <w:b/>
                <w:sz w:val="16"/>
                <w:szCs w:val="16"/>
                <w:vertAlign w:val="subscript"/>
                <w:lang w:val="en-US"/>
              </w:rPr>
              <w:t>1</w:t>
            </w:r>
            <w:r w:rsidR="00BD2243" w:rsidRPr="00A53E4A">
              <w:rPr>
                <w:b/>
                <w:sz w:val="16"/>
                <w:szCs w:val="16"/>
                <w:lang w:val="en-US"/>
              </w:rPr>
              <w:t>/V</w:t>
            </w:r>
            <w:r w:rsidRPr="00A53E4A">
              <w:rPr>
                <w:b/>
                <w:sz w:val="16"/>
                <w:szCs w:val="16"/>
                <w:lang w:val="en-US"/>
              </w:rPr>
              <w:t>I</w:t>
            </w:r>
            <w:r w:rsidR="00BD2243" w:rsidRPr="00A53E4A">
              <w:rPr>
                <w:b/>
                <w:sz w:val="16"/>
                <w:szCs w:val="16"/>
                <w:lang w:val="en-US"/>
              </w:rPr>
              <w:t>I</w:t>
            </w:r>
            <w:r w:rsidR="00BD2243" w:rsidRPr="00A53E4A">
              <w:rPr>
                <w:b/>
                <w:sz w:val="16"/>
                <w:szCs w:val="16"/>
                <w:vertAlign w:val="subscript"/>
                <w:lang w:val="en-US"/>
              </w:rPr>
              <w:t>1</w:t>
            </w:r>
          </w:p>
        </w:tc>
        <w:tc>
          <w:tcPr>
            <w:tcW w:w="1984" w:type="dxa"/>
          </w:tcPr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Математика</w:t>
            </w:r>
          </w:p>
          <w:p w:rsidR="00BD2243" w:rsidRPr="00A53E4A" w:rsidRDefault="00A53E4A" w:rsidP="00BD2243">
            <w:pPr>
              <w:spacing w:before="120"/>
              <w:jc w:val="center"/>
              <w:rPr>
                <w:b/>
                <w:sz w:val="16"/>
                <w:szCs w:val="16"/>
              </w:rPr>
            </w:pPr>
            <w:r w:rsidRPr="00A53E4A">
              <w:rPr>
                <w:b/>
                <w:sz w:val="16"/>
                <w:szCs w:val="16"/>
                <w:lang w:val="en-US"/>
              </w:rPr>
              <w:t>III</w:t>
            </w:r>
            <w:r w:rsidRPr="00A53E4A">
              <w:rPr>
                <w:b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2268" w:type="dxa"/>
          </w:tcPr>
          <w:p w:rsidR="00BD2243" w:rsidRPr="00A53E4A" w:rsidRDefault="00BD2243" w:rsidP="00BD2243">
            <w:pPr>
              <w:spacing w:before="120"/>
              <w:jc w:val="center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Енглески језик</w:t>
            </w:r>
          </w:p>
          <w:p w:rsidR="00BD2243" w:rsidRPr="00A53E4A" w:rsidRDefault="00A53E4A" w:rsidP="00BD2243">
            <w:pPr>
              <w:spacing w:before="120"/>
              <w:jc w:val="center"/>
              <w:rPr>
                <w:b/>
                <w:sz w:val="16"/>
                <w:szCs w:val="16"/>
              </w:rPr>
            </w:pPr>
            <w:r w:rsidRPr="00A53E4A">
              <w:rPr>
                <w:b/>
                <w:sz w:val="16"/>
                <w:szCs w:val="16"/>
              </w:rPr>
              <w:t>III</w:t>
            </w:r>
            <w:r w:rsidRPr="00A53E4A">
              <w:rPr>
                <w:b/>
                <w:sz w:val="16"/>
                <w:szCs w:val="16"/>
                <w:vertAlign w:val="subscript"/>
              </w:rPr>
              <w:t>1</w:t>
            </w:r>
          </w:p>
        </w:tc>
        <w:tc>
          <w:tcPr>
            <w:tcW w:w="993" w:type="dxa"/>
          </w:tcPr>
          <w:p w:rsidR="00BD2243" w:rsidRPr="00A53E4A" w:rsidRDefault="00BD2243" w:rsidP="00BD2243">
            <w:pPr>
              <w:jc w:val="both"/>
              <w:rPr>
                <w:b/>
                <w:sz w:val="16"/>
                <w:szCs w:val="16"/>
                <w:lang w:val="sr-Cyrl-CS"/>
              </w:rPr>
            </w:pPr>
          </w:p>
          <w:p w:rsidR="00BD2243" w:rsidRPr="00A53E4A" w:rsidRDefault="00BD2243" w:rsidP="00BD2243">
            <w:pPr>
              <w:jc w:val="both"/>
              <w:rPr>
                <w:b/>
                <w:sz w:val="16"/>
                <w:szCs w:val="16"/>
                <w:lang w:val="sr-Cyrl-CS"/>
              </w:rPr>
            </w:pPr>
            <w:r w:rsidRPr="00A53E4A">
              <w:rPr>
                <w:b/>
                <w:sz w:val="16"/>
                <w:szCs w:val="16"/>
                <w:lang w:val="en-US"/>
              </w:rPr>
              <w:t>WC</w:t>
            </w:r>
          </w:p>
        </w:tc>
        <w:tc>
          <w:tcPr>
            <w:tcW w:w="2976" w:type="dxa"/>
          </w:tcPr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A53E4A">
              <w:rPr>
                <w:b/>
                <w:sz w:val="16"/>
                <w:szCs w:val="16"/>
                <w:lang w:val="sr-Cyrl-CS"/>
              </w:rPr>
              <w:t>Ликовно</w:t>
            </w:r>
          </w:p>
          <w:p w:rsidR="00BD2243" w:rsidRPr="00A53E4A" w:rsidRDefault="00BD2243" w:rsidP="00BD2243">
            <w:pPr>
              <w:jc w:val="center"/>
              <w:rPr>
                <w:b/>
                <w:sz w:val="16"/>
                <w:szCs w:val="16"/>
                <w:lang w:val="sr-Cyrl-CS"/>
              </w:rPr>
            </w:pPr>
          </w:p>
        </w:tc>
      </w:tr>
    </w:tbl>
    <w:p w:rsidR="00BD2243" w:rsidRPr="00A53E4A" w:rsidRDefault="00BD2243" w:rsidP="00783641">
      <w:pPr>
        <w:jc w:val="both"/>
        <w:rPr>
          <w:szCs w:val="20"/>
          <w:lang w:val="sr-Latn-CS"/>
        </w:rPr>
      </w:pPr>
    </w:p>
    <w:p w:rsidR="00783641" w:rsidRPr="00A53E4A" w:rsidRDefault="00783641" w:rsidP="00783641">
      <w:pPr>
        <w:jc w:val="center"/>
        <w:rPr>
          <w:lang w:val="sr-Latn-CS"/>
        </w:rPr>
      </w:pPr>
    </w:p>
    <w:p w:rsidR="00783641" w:rsidRPr="00811987" w:rsidRDefault="00783641" w:rsidP="00783641">
      <w:pPr>
        <w:jc w:val="center"/>
        <w:rPr>
          <w:color w:val="FF0000"/>
          <w:lang w:val="sr-Latn-CS"/>
        </w:rPr>
      </w:pPr>
    </w:p>
    <w:p w:rsidR="00783641" w:rsidRPr="00811987" w:rsidRDefault="00783641" w:rsidP="00783641">
      <w:pPr>
        <w:jc w:val="center"/>
        <w:rPr>
          <w:color w:val="FF0000"/>
          <w:lang w:val="sr-Latn-CS"/>
        </w:rPr>
      </w:pPr>
    </w:p>
    <w:p w:rsidR="00783641" w:rsidRPr="00811987" w:rsidRDefault="00783641" w:rsidP="00783641">
      <w:pPr>
        <w:jc w:val="center"/>
        <w:rPr>
          <w:color w:val="FF0000"/>
          <w:lang w:val="sr-Latn-CS"/>
        </w:rPr>
      </w:pPr>
    </w:p>
    <w:p w:rsidR="00897E33" w:rsidRPr="00811987" w:rsidRDefault="00897E33" w:rsidP="00783641">
      <w:pPr>
        <w:jc w:val="center"/>
        <w:rPr>
          <w:color w:val="FF0000"/>
          <w:lang w:val="sr-Latn-CS"/>
        </w:rPr>
      </w:pPr>
    </w:p>
    <w:p w:rsidR="00BD2243" w:rsidRPr="00811987" w:rsidRDefault="00897E33" w:rsidP="00A53E4A">
      <w:pPr>
        <w:suppressAutoHyphens w:val="0"/>
        <w:rPr>
          <w:color w:val="FF0000"/>
          <w:lang w:val="sr-Latn-CS"/>
        </w:rPr>
        <w:sectPr w:rsidR="00BD2243" w:rsidRPr="00811987" w:rsidSect="00BD090B">
          <w:pgSz w:w="16837" w:h="11905" w:orient="landscape" w:code="9"/>
          <w:pgMar w:top="720" w:right="720" w:bottom="1531" w:left="720" w:header="709" w:footer="709" w:gutter="0"/>
          <w:pgNumType w:start="17"/>
          <w:cols w:space="720"/>
          <w:docGrid w:linePitch="326"/>
        </w:sectPr>
      </w:pPr>
      <w:r w:rsidRPr="00811987">
        <w:rPr>
          <w:color w:val="FF0000"/>
          <w:lang w:val="sr-Latn-CS"/>
        </w:rPr>
        <w:br w:type="page"/>
      </w:r>
    </w:p>
    <w:p w:rsidR="00FD6B79" w:rsidRDefault="00FD6B79" w:rsidP="00FD6B79">
      <w:pPr>
        <w:pStyle w:val="Heading1"/>
        <w:spacing w:before="66" w:line="240" w:lineRule="auto"/>
        <w:ind w:left="1079" w:right="906" w:firstLine="0"/>
        <w:jc w:val="center"/>
      </w:pPr>
      <w:proofErr w:type="gramStart"/>
      <w:r>
        <w:lastRenderedPageBreak/>
        <w:t>ШКОЛСКИ</w:t>
      </w:r>
      <w:r>
        <w:rPr>
          <w:spacing w:val="-10"/>
        </w:rPr>
        <w:t xml:space="preserve"> </w:t>
      </w:r>
      <w:r>
        <w:t>КАЛЕНДАР</w:t>
      </w:r>
      <w:r>
        <w:rPr>
          <w:spacing w:val="-10"/>
        </w:rPr>
        <w:t xml:space="preserve"> </w:t>
      </w:r>
      <w:r>
        <w:t>ЗА</w:t>
      </w:r>
      <w:r>
        <w:rPr>
          <w:spacing w:val="-10"/>
        </w:rPr>
        <w:t xml:space="preserve"> </w:t>
      </w:r>
      <w:r>
        <w:t>ОСНОВНЕ</w:t>
      </w:r>
      <w:r>
        <w:rPr>
          <w:spacing w:val="-10"/>
        </w:rPr>
        <w:t xml:space="preserve"> </w:t>
      </w:r>
      <w:r>
        <w:t>ШКОЛЕ</w:t>
      </w:r>
      <w:r>
        <w:rPr>
          <w:spacing w:val="-10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ШКОЛСКУ</w:t>
      </w:r>
      <w:r>
        <w:rPr>
          <w:spacing w:val="-10"/>
        </w:rPr>
        <w:t xml:space="preserve"> </w:t>
      </w:r>
      <w:r>
        <w:t>2025/2026.</w:t>
      </w:r>
      <w:proofErr w:type="gramEnd"/>
      <w:r>
        <w:rPr>
          <w:spacing w:val="-10"/>
        </w:rPr>
        <w:t xml:space="preserve"> </w:t>
      </w:r>
      <w:r>
        <w:rPr>
          <w:spacing w:val="-2"/>
        </w:rPr>
        <w:t>ГОДИНУ</w:t>
      </w:r>
    </w:p>
    <w:p w:rsidR="00FD6B79" w:rsidRDefault="002D74A1" w:rsidP="00FD6B79">
      <w:pPr>
        <w:pStyle w:val="BodyText"/>
        <w:tabs>
          <w:tab w:val="left" w:pos="8175"/>
        </w:tabs>
        <w:spacing w:before="206"/>
        <w:ind w:left="2501"/>
      </w:pPr>
      <w:r>
        <w:rPr>
          <w:noProof/>
        </w:rPr>
        <w:pict>
          <v:group id="Group 2" o:spid="_x0000_s1072" style="position:absolute;left:0;text-align:left;margin-left:284.45pt;margin-top:66.05pt;width:20.05pt;height:17.25pt;z-index:251668480;mso-wrap-distance-left:0;mso-wrap-distance-right:0;mso-position-horizontal-relative:page" coordsize="25463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">
            <v:shape id="Graphic 3" o:spid="_x0000_s1073" style="position:absolute;left:5778;top:5778;width:243204;height:207645;visibility:visible;mso-wrap-style:square;v-text-anchor:top" coordsize="243204,207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vrGMAA&#10;AADaAAAADwAAAGRycy9kb3ducmV2LnhtbESPQYvCMBSE7wv+h/AEb2taBdFqFBEKelN3D3t8NM+2&#10;2LyEJluz/94Iwh6HmfmG2eyi6cRAvW8tK8inGQjiyuqWawXfX+XnEoQPyBo7y6TgjzzstqOPDRba&#10;PvhCwzXUIkHYF6igCcEVUvqqIYN+ah1x8m62NxiS7Gupe3wkuOnkLMsW0mDLaaFBR4eGqvv11yg4&#10;n9qfEodZOc9zfZQnjm7lolKTcdyvQQSK4T/8bh+1gjm8rqQbIL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vrGMAAAADaAAAADwAAAAAAAAAAAAAAAACYAgAAZHJzL2Rvd25y&#10;ZXYueG1sUEsFBgAAAAAEAAQA9QAAAIUDAAAAAA==&#10;" path="m,79248l121285,,242697,79248,196342,207390r-149987,l,79248xe" filled="f" strokeweight=".91pt">
              <v:path arrowok="t"/>
            </v:shape>
            <v:shape id="Textbox 4" o:spid="_x0000_s1074" type="#_x0000_t202" style="position:absolute;width:254635;height:2190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<v:textbox inset="0,0,0,0">
                <w:txbxContent>
                  <w:p w:rsidR="00FD6B79" w:rsidRDefault="00FD6B79" w:rsidP="00FD6B79">
                    <w:pPr>
                      <w:spacing w:before="58"/>
                      <w:ind w:left="120"/>
                    </w:pPr>
                    <w:r>
                      <w:rPr>
                        <w:spacing w:val="-5"/>
                        <w:sz w:val="22"/>
                      </w:rPr>
                      <w:t>22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pict>
          <v:group id="Group 5" o:spid="_x0000_s1069" style="position:absolute;left:0;text-align:left;margin-left:284.45pt;margin-top:171.5pt;width:20.05pt;height:16.85pt;z-index:251669504;mso-wrap-distance-left:0;mso-wrap-distance-right:0;mso-position-horizontal-relative:page" coordsize="254635,213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">
            <v:shape id="Graphic 6" o:spid="_x0000_s1070" style="position:absolute;left:5778;top:5778;width:243204;height:201295;visibility:visible;mso-wrap-style:square;v-text-anchor:top" coordsize="243204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IjMQA&#10;AADaAAAADwAAAGRycy9kb3ducmV2LnhtbESPT2vCQBTE70K/w/IKXqRuKiolZiOtf6AHL0bp+Zl9&#10;TdJm38bdVdNv3y0IPQ4z8xsmW/amFVdyvrGs4HmcgCAurW64UnA8bJ9eQPiArLG1TAp+yMMyfxhk&#10;mGp74z1di1CJCGGfooI6hC6V0pc1GfRj2xFH79M6gyFKV0nt8BbhppWTJJlLgw3HhRo7WtVUfhcX&#10;o2B3nDX7N18cRh9nN+HT9MttkrVSw8f+dQEiUB/+w/f2u1Ywh78r8Qb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kCIzEAAAA2gAAAA8AAAAAAAAAAAAAAAAAmAIAAGRycy9k&#10;b3ducmV2LnhtbFBLBQYAAAAABAAEAPUAAACJAwAAAAA=&#10;" path="m,76834l121285,,242697,76834,196342,201168r-149987,l,76834xe" filled="f" strokeweight=".91pt">
              <v:path arrowok="t"/>
            </v:shape>
            <v:shape id="Textbox 7" o:spid="_x0000_s1071" type="#_x0000_t202" style="position:absolute;width:254635;height:213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<v:textbox inset="0,0,0,0">
                <w:txbxContent>
                  <w:p w:rsidR="00FD6B79" w:rsidRDefault="00FD6B79" w:rsidP="00FD6B79">
                    <w:pPr>
                      <w:spacing w:before="84" w:line="253" w:lineRule="exact"/>
                      <w:ind w:left="120"/>
                    </w:pPr>
                    <w:r>
                      <w:rPr>
                        <w:spacing w:val="-5"/>
                        <w:sz w:val="22"/>
                      </w:rPr>
                      <w:t>24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pict>
          <v:group id="Group 8" o:spid="_x0000_s1066" style="position:absolute;left:0;text-align:left;margin-left:564.7pt;margin-top:65.2pt;width:20.05pt;height:16.75pt;z-index:251672576;mso-wrap-distance-left:0;mso-wrap-distance-right:0;mso-position-horizontal-relative:page" coordsize="254635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">
            <v:shape id="Graphic 9" o:spid="_x0000_s1067" style="position:absolute;left:5778;top:5778;width:243204;height:201295;visibility:visible;mso-wrap-style:square;v-text-anchor:top" coordsize="243204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uc/sQA&#10;AADaAAAADwAAAGRycy9kb3ducmV2LnhtbESPQWsCMRSE7wX/Q3hCL0WzlSq6NYq1LfTgxVU8v26e&#10;u6ublzVJdf33piB4HGbmG2Y6b00tzuR8ZVnBaz8BQZxbXXGhYLv57o1B+ICssbZMCq7kYT7rPE0x&#10;1fbCazpnoRARwj5FBWUITSqlz0sy6Pu2IY7e3jqDIUpXSO3wEuGmloMkGUmDFceFEhtalpQfsz+j&#10;YLUdVusPn21edic34N+3g/tKPpV67raLdxCB2vAI39s/WsEE/q/EGy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7nP7EAAAA2gAAAA8AAAAAAAAAAAAAAAAAmAIAAGRycy9k&#10;b3ducmV2LnhtbFBLBQYAAAAABAAEAPUAAACJAwAAAAA=&#10;" path="m,76834l121412,,242697,76834,196342,201040r-149988,l,76834xe" filled="f" strokeweight=".91pt">
              <v:path arrowok="t"/>
            </v:shape>
            <v:shape id="Textbox 10" o:spid="_x0000_s1068" type="#_x0000_t202" style="position:absolute;width:254635;height:212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<v:textbox inset="0,0,0,0">
                <w:txbxContent>
                  <w:p w:rsidR="00FD6B79" w:rsidRDefault="00FD6B79" w:rsidP="00FD6B79">
                    <w:pPr>
                      <w:spacing w:before="76"/>
                      <w:ind w:left="86"/>
                    </w:pPr>
                    <w:r>
                      <w:rPr>
                        <w:spacing w:val="-5"/>
                        <w:sz w:val="22"/>
                      </w:rPr>
                      <w:t>14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pict>
          <v:group id="Group 11" o:spid="_x0000_s1063" style="position:absolute;left:0;text-align:left;margin-left:565.15pt;margin-top:171.5pt;width:20.05pt;height:16.85pt;z-index:251673600;mso-wrap-distance-left:0;mso-wrap-distance-right:0;mso-position-horizontal-relative:page" coordsize="254635,213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">
            <v:shape id="Graphic 12" o:spid="_x0000_s1064" style="position:absolute;left:5778;top:5778;width:243204;height:201295;visibility:visible;mso-wrap-style:square;v-text-anchor:top" coordsize="243204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FEyMMA&#10;AADbAAAADwAAAGRycy9kb3ducmV2LnhtbERPS2vCQBC+C/0PyxS8SN00aCnRVVof0IMXE+l5zE6T&#10;tNnZuLtq+u+7BcHbfHzPmS9704oLOd9YVvA8TkAQl1Y3XCk4FNunVxA+IGtsLZOCX/KwXDwM5php&#10;e+U9XfJQiRjCPkMFdQhdJqUvazLox7YjjtyXdQZDhK6S2uE1hptWpknyIg02HBtq7GhVU/mTn42C&#10;3WHa7N99Xow+Ty7l4+TbbZK1UsPH/m0GIlAf7uKb+0PH+Sn8/xI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FEyMMAAADbAAAADwAAAAAAAAAAAAAAAACYAgAAZHJzL2Rv&#10;d25yZXYueG1sUEsFBgAAAAAEAAQA9QAAAIgDAAAAAA==&#10;" path="m,76834l121284,,242697,76834,196342,201168r-149988,l,76834xe" filled="f" strokeweight=".91pt">
              <v:path arrowok="t"/>
            </v:shape>
            <v:shape id="Textbox 13" o:spid="_x0000_s1065" type="#_x0000_t202" style="position:absolute;width:254635;height:2139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<v:textbox inset="0,0,0,0">
                <w:txbxContent>
                  <w:p w:rsidR="00FD6B79" w:rsidRDefault="00FD6B79" w:rsidP="00FD6B79">
                    <w:pPr>
                      <w:spacing w:before="84" w:line="253" w:lineRule="exact"/>
                      <w:ind w:left="77"/>
                    </w:pPr>
                    <w:r>
                      <w:rPr>
                        <w:spacing w:val="-5"/>
                        <w:sz w:val="22"/>
                      </w:rPr>
                      <w:t>18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pict>
          <v:shape id="Textbox 14" o:spid="_x0000_s1062" type="#_x0000_t202" style="position:absolute;left:0;text-align:left;margin-left:311.95pt;margin-top:30.05pt;width:251pt;height:582pt;z-index:251678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" filled="f" stroked="f">
            <v:path arrowok="t"/>
            <v:textbox inset="0,0,0,0">
              <w:txbxContent>
                <w:tbl>
                  <w:tblPr>
                    <w:tblW w:w="0" w:type="auto"/>
                    <w:tblInd w:w="7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51"/>
                    <w:gridCol w:w="534"/>
                    <w:gridCol w:w="542"/>
                    <w:gridCol w:w="542"/>
                    <w:gridCol w:w="543"/>
                    <w:gridCol w:w="542"/>
                    <w:gridCol w:w="542"/>
                    <w:gridCol w:w="542"/>
                    <w:gridCol w:w="542"/>
                  </w:tblGrid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180"/>
                          <w:jc w:val="center"/>
                        </w:pPr>
                        <w:r>
                          <w:rPr>
                            <w:spacing w:val="-10"/>
                          </w:rPr>
                          <w:t>М</w:t>
                        </w: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РН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1"/>
                          <w:jc w:val="center"/>
                        </w:pPr>
                        <w:r>
                          <w:rPr>
                            <w:spacing w:val="-10"/>
                          </w:rPr>
                          <w:t>П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10"/>
                          </w:rPr>
                          <w:t>У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41" w:right="8"/>
                          <w:jc w:val="center"/>
                        </w:pPr>
                        <w:r>
                          <w:rPr>
                            <w:spacing w:val="-10"/>
                          </w:rPr>
                          <w:t>С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1"/>
                          <w:jc w:val="center"/>
                        </w:pPr>
                        <w:r>
                          <w:rPr>
                            <w:spacing w:val="-10"/>
                          </w:rPr>
                          <w:t>Ч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10"/>
                          </w:rPr>
                          <w:t>П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С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Н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 w:val="restart"/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128"/>
                          <w:ind w:left="549"/>
                          <w:jc w:val="center"/>
                        </w:pPr>
                        <w:proofErr w:type="spellStart"/>
                        <w:r>
                          <w:rPr>
                            <w:spacing w:val="-2"/>
                          </w:rPr>
                          <w:t>Јануар</w:t>
                        </w:r>
                        <w:proofErr w:type="spellEnd"/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A6A6A6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1</w:t>
                        </w:r>
                      </w:p>
                    </w:tc>
                    <w:tc>
                      <w:tcPr>
                        <w:tcW w:w="542" w:type="dxa"/>
                        <w:shd w:val="clear" w:color="auto" w:fill="A6A6A6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9"/>
                          <w:jc w:val="center"/>
                        </w:pPr>
                        <w:r>
                          <w:rPr>
                            <w:spacing w:val="-10"/>
                          </w:rPr>
                          <w:t>2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8"/>
                          <w:jc w:val="center"/>
                        </w:pPr>
                        <w:r>
                          <w:rPr>
                            <w:spacing w:val="-10"/>
                          </w:rPr>
                          <w:t>3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4</w:t>
                        </w:r>
                      </w:p>
                    </w:tc>
                  </w:tr>
                  <w:tr w:rsidR="00FD6B79" w:rsidTr="00FD6B79">
                    <w:trPr>
                      <w:trHeight w:val="31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tcBorders>
                          <w:bottom w:val="single" w:sz="24" w:space="0" w:color="000000"/>
                        </w:tcBorders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11"/>
                          <w:jc w:val="center"/>
                        </w:pPr>
                        <w:r>
                          <w:rPr>
                            <w:spacing w:val="-10"/>
                          </w:rPr>
                          <w:t>5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6</w:t>
                        </w:r>
                      </w:p>
                    </w:tc>
                    <w:tc>
                      <w:tcPr>
                        <w:tcW w:w="543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left="41"/>
                          <w:jc w:val="center"/>
                        </w:pPr>
                        <w:r>
                          <w:rPr>
                            <w:spacing w:val="-5"/>
                          </w:rPr>
                          <w:t>7*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8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9"/>
                          <w:jc w:val="center"/>
                        </w:pPr>
                        <w:r>
                          <w:rPr>
                            <w:spacing w:val="-10"/>
                          </w:rPr>
                          <w:t>9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7"/>
                          <w:jc w:val="center"/>
                        </w:pPr>
                        <w:r>
                          <w:rPr>
                            <w:spacing w:val="-5"/>
                          </w:rPr>
                          <w:t>10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11</w:t>
                        </w:r>
                      </w:p>
                    </w:tc>
                  </w:tr>
                  <w:tr w:rsidR="00FD6B79" w:rsidTr="00FD6B79">
                    <w:trPr>
                      <w:trHeight w:val="29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tcBorders>
                          <w:right w:val="single" w:sz="24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43"/>
                          <w:jc w:val="center"/>
                        </w:pPr>
                        <w:r>
                          <w:rPr>
                            <w:spacing w:val="-5"/>
                          </w:rPr>
                          <w:t>18.</w:t>
                        </w:r>
                      </w:p>
                    </w:tc>
                    <w:tc>
                      <w:tcPr>
                        <w:tcW w:w="542" w:type="dxa"/>
                        <w:tcBorders>
                          <w:top w:val="single" w:sz="24" w:space="0" w:color="000000"/>
                          <w:left w:val="single" w:sz="24" w:space="0" w:color="000000"/>
                          <w:bottom w:val="single" w:sz="24" w:space="0" w:color="000000"/>
                          <w:right w:val="single" w:sz="24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39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12</w:t>
                        </w:r>
                      </w:p>
                    </w:tc>
                    <w:tc>
                      <w:tcPr>
                        <w:tcW w:w="542" w:type="dxa"/>
                        <w:tcBorders>
                          <w:left w:val="single" w:sz="24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57" w:right="42"/>
                          <w:jc w:val="center"/>
                        </w:pPr>
                        <w:r>
                          <w:rPr>
                            <w:spacing w:val="-5"/>
                          </w:rPr>
                          <w:t>13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14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15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16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7"/>
                          <w:jc w:val="center"/>
                        </w:pPr>
                        <w:r>
                          <w:rPr>
                            <w:spacing w:val="-5"/>
                          </w:rPr>
                          <w:t>17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18</w:t>
                        </w:r>
                      </w:p>
                    </w:tc>
                  </w:tr>
                  <w:tr w:rsidR="00FD6B79" w:rsidTr="00FD6B79">
                    <w:trPr>
                      <w:trHeight w:val="293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5" w:line="238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19.</w:t>
                        </w:r>
                      </w:p>
                    </w:tc>
                    <w:tc>
                      <w:tcPr>
                        <w:tcW w:w="542" w:type="dxa"/>
                        <w:tcBorders>
                          <w:top w:val="single" w:sz="24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5" w:line="238" w:lineRule="exact"/>
                          <w:ind w:right="10"/>
                          <w:jc w:val="center"/>
                        </w:pPr>
                        <w:r>
                          <w:rPr>
                            <w:spacing w:val="-5"/>
                          </w:rPr>
                          <w:t>19</w:t>
                        </w:r>
                      </w:p>
                    </w:tc>
                    <w:tc>
                      <w:tcPr>
                        <w:tcW w:w="542" w:type="dxa"/>
                        <w:tcBorders>
                          <w:bottom w:val="double" w:sz="8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5" w:line="238" w:lineRule="exact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20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5" w:line="238" w:lineRule="exact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21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5" w:line="238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22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5" w:line="238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23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5" w:line="238" w:lineRule="exact"/>
                          <w:ind w:right="7"/>
                          <w:jc w:val="center"/>
                        </w:pPr>
                        <w:r>
                          <w:rPr>
                            <w:spacing w:val="-5"/>
                          </w:rPr>
                          <w:t>24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5" w:line="238" w:lineRule="exact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25</w:t>
                        </w:r>
                      </w:p>
                    </w:tc>
                  </w:tr>
                  <w:tr w:rsidR="00FD6B79" w:rsidTr="00FD6B79">
                    <w:trPr>
                      <w:trHeight w:val="29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20.</w:t>
                        </w:r>
                      </w:p>
                    </w:tc>
                    <w:tc>
                      <w:tcPr>
                        <w:tcW w:w="542" w:type="dxa"/>
                        <w:tcBorders>
                          <w:right w:val="double" w:sz="8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57" w:right="3"/>
                          <w:jc w:val="center"/>
                        </w:pPr>
                        <w:r>
                          <w:rPr>
                            <w:spacing w:val="-5"/>
                          </w:rPr>
                          <w:t>26</w:t>
                        </w:r>
                      </w:p>
                    </w:tc>
                    <w:tc>
                      <w:tcPr>
                        <w:tcW w:w="542" w:type="dxa"/>
                        <w:tcBorders>
                          <w:top w:val="double" w:sz="8" w:space="0" w:color="000000"/>
                          <w:left w:val="double" w:sz="8" w:space="0" w:color="000000"/>
                          <w:bottom w:val="double" w:sz="8" w:space="0" w:color="000000"/>
                          <w:right w:val="double" w:sz="8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39" w:right="4"/>
                          <w:jc w:val="center"/>
                        </w:pPr>
                        <w:r>
                          <w:rPr>
                            <w:spacing w:val="-5"/>
                          </w:rPr>
                          <w:t>27</w:t>
                        </w:r>
                      </w:p>
                    </w:tc>
                    <w:tc>
                      <w:tcPr>
                        <w:tcW w:w="543" w:type="dxa"/>
                        <w:tcBorders>
                          <w:left w:val="double" w:sz="8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52" w:right="36"/>
                          <w:jc w:val="center"/>
                        </w:pPr>
                        <w:r>
                          <w:rPr>
                            <w:spacing w:val="-5"/>
                          </w:rPr>
                          <w:t>28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29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30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7"/>
                          <w:jc w:val="center"/>
                        </w:pPr>
                        <w:r>
                          <w:rPr>
                            <w:spacing w:val="-5"/>
                          </w:rPr>
                          <w:t>31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FD6B79" w:rsidTr="00FD6B79">
                    <w:trPr>
                      <w:trHeight w:val="312"/>
                    </w:trPr>
                    <w:tc>
                      <w:tcPr>
                        <w:tcW w:w="551" w:type="dxa"/>
                        <w:vMerge w:val="restart"/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128"/>
                          <w:ind w:left="475"/>
                          <w:jc w:val="center"/>
                        </w:pPr>
                        <w:proofErr w:type="spellStart"/>
                        <w:r>
                          <w:rPr>
                            <w:spacing w:val="-2"/>
                          </w:rPr>
                          <w:t>Фебруар</w:t>
                        </w:r>
                        <w:proofErr w:type="spellEnd"/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tcBorders>
                          <w:top w:val="double" w:sz="8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1" w:line="241" w:lineRule="exact"/>
                          <w:ind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1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21.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1"/>
                          <w:jc w:val="center"/>
                        </w:pPr>
                        <w:r>
                          <w:rPr>
                            <w:spacing w:val="-10"/>
                          </w:rPr>
                          <w:t>2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3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41"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4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5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9"/>
                          <w:jc w:val="center"/>
                        </w:pPr>
                        <w:r>
                          <w:rPr>
                            <w:spacing w:val="-10"/>
                          </w:rPr>
                          <w:t>6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10"/>
                          </w:rPr>
                          <w:t>7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8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22.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1"/>
                          <w:jc w:val="center"/>
                        </w:pPr>
                        <w:r>
                          <w:rPr>
                            <w:spacing w:val="-10"/>
                          </w:rPr>
                          <w:t>9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10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11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12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13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7"/>
                          <w:jc w:val="center"/>
                        </w:pPr>
                        <w:r>
                          <w:rPr>
                            <w:spacing w:val="-5"/>
                          </w:rPr>
                          <w:t>14</w:t>
                        </w:r>
                      </w:p>
                    </w:tc>
                    <w:tc>
                      <w:tcPr>
                        <w:tcW w:w="542" w:type="dxa"/>
                        <w:shd w:val="clear" w:color="auto" w:fill="A6A6A6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15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23.</w:t>
                        </w:r>
                      </w:p>
                    </w:tc>
                    <w:tc>
                      <w:tcPr>
                        <w:tcW w:w="542" w:type="dxa"/>
                        <w:shd w:val="clear" w:color="auto" w:fill="A6A6A6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10"/>
                          <w:jc w:val="center"/>
                        </w:pPr>
                        <w:r>
                          <w:rPr>
                            <w:spacing w:val="-5"/>
                          </w:rPr>
                          <w:t>16</w:t>
                        </w:r>
                      </w:p>
                    </w:tc>
                    <w:tc>
                      <w:tcPr>
                        <w:tcW w:w="542" w:type="dxa"/>
                        <w:shd w:val="clear" w:color="auto" w:fill="A6A6A6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17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18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19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20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7"/>
                          <w:jc w:val="center"/>
                        </w:pPr>
                        <w:r>
                          <w:rPr>
                            <w:spacing w:val="-5"/>
                          </w:rPr>
                          <w:t>21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22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24.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10"/>
                          <w:jc w:val="center"/>
                        </w:pPr>
                        <w:r>
                          <w:rPr>
                            <w:spacing w:val="-5"/>
                          </w:rPr>
                          <w:t>23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24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25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26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27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7"/>
                          <w:jc w:val="center"/>
                        </w:pPr>
                        <w:r>
                          <w:rPr>
                            <w:spacing w:val="-5"/>
                          </w:rPr>
                          <w:t>28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FD6B79" w:rsidTr="00FD6B79">
                    <w:trPr>
                      <w:trHeight w:val="333"/>
                    </w:trPr>
                    <w:tc>
                      <w:tcPr>
                        <w:tcW w:w="551" w:type="dxa"/>
                        <w:vMerge w:val="restart"/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128"/>
                          <w:ind w:left="5"/>
                          <w:jc w:val="center"/>
                        </w:pPr>
                        <w:proofErr w:type="spellStart"/>
                        <w:r>
                          <w:rPr>
                            <w:spacing w:val="-4"/>
                          </w:rPr>
                          <w:t>Март</w:t>
                        </w:r>
                        <w:proofErr w:type="spellEnd"/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2" w:lineRule="exact"/>
                          <w:ind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1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25.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1"/>
                          <w:jc w:val="center"/>
                        </w:pPr>
                        <w:r>
                          <w:rPr>
                            <w:spacing w:val="-10"/>
                          </w:rPr>
                          <w:t>2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3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41"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4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5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9"/>
                          <w:jc w:val="center"/>
                        </w:pPr>
                        <w:r>
                          <w:rPr>
                            <w:spacing w:val="-10"/>
                          </w:rPr>
                          <w:t>6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10"/>
                          </w:rPr>
                          <w:t>7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8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26.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1"/>
                          <w:jc w:val="center"/>
                        </w:pPr>
                        <w:r>
                          <w:rPr>
                            <w:spacing w:val="-10"/>
                          </w:rPr>
                          <w:t>9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10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11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12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13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7"/>
                          <w:jc w:val="center"/>
                        </w:pPr>
                        <w:r>
                          <w:rPr>
                            <w:spacing w:val="-5"/>
                          </w:rPr>
                          <w:t>14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15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27.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5"/>
                          </w:rPr>
                          <w:t>16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17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18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19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20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7"/>
                          <w:jc w:val="center"/>
                        </w:pPr>
                        <w:r>
                          <w:rPr>
                            <w:spacing w:val="-5"/>
                          </w:rPr>
                          <w:t>21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22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28.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5"/>
                          </w:rPr>
                          <w:t>23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24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25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26</w:t>
                        </w:r>
                      </w:p>
                    </w:tc>
                    <w:tc>
                      <w:tcPr>
                        <w:tcW w:w="542" w:type="dxa"/>
                        <w:shd w:val="clear" w:color="auto" w:fill="808080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</w:rPr>
                          <w:t>27</w:t>
                        </w:r>
                      </w:p>
                    </w:tc>
                    <w:tc>
                      <w:tcPr>
                        <w:tcW w:w="542" w:type="dxa"/>
                        <w:shd w:val="clear" w:color="auto" w:fill="808080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</w:rPr>
                          <w:t>28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29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29.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5"/>
                          </w:rPr>
                          <w:t>30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31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 w:val="restart"/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128"/>
                          <w:ind w:left="569"/>
                          <w:jc w:val="center"/>
                        </w:pPr>
                        <w:proofErr w:type="spellStart"/>
                        <w:r>
                          <w:rPr>
                            <w:spacing w:val="-2"/>
                          </w:rPr>
                          <w:t>Април</w:t>
                        </w:r>
                        <w:proofErr w:type="spellEnd"/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41"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1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2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9"/>
                          <w:jc w:val="center"/>
                        </w:pPr>
                        <w:r>
                          <w:rPr>
                            <w:spacing w:val="-10"/>
                          </w:rPr>
                          <w:t>3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10"/>
                          </w:rPr>
                          <w:t>4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5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1"/>
                          <w:jc w:val="center"/>
                        </w:pPr>
                        <w:r>
                          <w:rPr>
                            <w:spacing w:val="-10"/>
                          </w:rPr>
                          <w:t>6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7</w:t>
                        </w:r>
                      </w:p>
                    </w:tc>
                    <w:tc>
                      <w:tcPr>
                        <w:tcW w:w="543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41"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8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9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3"/>
                          <w:jc w:val="center"/>
                        </w:pPr>
                        <w:r>
                          <w:rPr>
                            <w:spacing w:val="-5"/>
                          </w:rPr>
                          <w:t>10*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2"/>
                          <w:jc w:val="center"/>
                        </w:pPr>
                        <w:r>
                          <w:rPr>
                            <w:spacing w:val="-5"/>
                          </w:rPr>
                          <w:t>11*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jc w:val="center"/>
                        </w:pPr>
                        <w:r>
                          <w:rPr>
                            <w:spacing w:val="-5"/>
                          </w:rPr>
                          <w:t>12*</w:t>
                        </w:r>
                      </w:p>
                    </w:tc>
                  </w:tr>
                  <w:tr w:rsidR="00FD6B79" w:rsidTr="00FD6B79">
                    <w:trPr>
                      <w:trHeight w:val="333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5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30.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5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13*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5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14</w:t>
                        </w:r>
                      </w:p>
                    </w:tc>
                    <w:tc>
                      <w:tcPr>
                        <w:tcW w:w="543" w:type="dxa"/>
                        <w:tcBorders>
                          <w:bottom w:val="dashed" w:sz="12" w:space="0" w:color="auto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5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15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5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16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5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17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5"/>
                          <w:ind w:right="7"/>
                          <w:jc w:val="center"/>
                        </w:pPr>
                        <w:r>
                          <w:rPr>
                            <w:spacing w:val="-5"/>
                          </w:rPr>
                          <w:t>18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5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19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31.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10"/>
                          <w:jc w:val="center"/>
                        </w:pPr>
                        <w:r>
                          <w:rPr>
                            <w:spacing w:val="-5"/>
                          </w:rPr>
                          <w:t>20</w:t>
                        </w:r>
                      </w:p>
                    </w:tc>
                    <w:tc>
                      <w:tcPr>
                        <w:tcW w:w="542" w:type="dxa"/>
                        <w:tcBorders>
                          <w:right w:val="dashed" w:sz="12" w:space="0" w:color="auto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left="47"/>
                          <w:jc w:val="center"/>
                        </w:pPr>
                        <w:r>
                          <w:rPr>
                            <w:spacing w:val="-5"/>
                          </w:rPr>
                          <w:t>21</w:t>
                        </w:r>
                      </w:p>
                    </w:tc>
                    <w:tc>
                      <w:tcPr>
                        <w:tcW w:w="543" w:type="dxa"/>
                        <w:tcBorders>
                          <w:top w:val="dashed" w:sz="12" w:space="0" w:color="auto"/>
                          <w:left w:val="dashed" w:sz="12" w:space="0" w:color="auto"/>
                          <w:bottom w:val="dashed" w:sz="12" w:space="0" w:color="auto"/>
                          <w:right w:val="dashed" w:sz="12" w:space="0" w:color="auto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left="13"/>
                          <w:jc w:val="center"/>
                        </w:pPr>
                        <w:r>
                          <w:rPr>
                            <w:spacing w:val="-5"/>
                          </w:rPr>
                          <w:t>22</w:t>
                        </w:r>
                      </w:p>
                    </w:tc>
                    <w:tc>
                      <w:tcPr>
                        <w:tcW w:w="542" w:type="dxa"/>
                        <w:tcBorders>
                          <w:left w:val="dashed" w:sz="12" w:space="0" w:color="auto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left="46"/>
                          <w:jc w:val="center"/>
                        </w:pPr>
                        <w:r>
                          <w:rPr>
                            <w:spacing w:val="-5"/>
                          </w:rPr>
                          <w:t>23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24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7"/>
                          <w:jc w:val="center"/>
                        </w:pPr>
                        <w:r>
                          <w:rPr>
                            <w:spacing w:val="-5"/>
                          </w:rPr>
                          <w:t>25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26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32.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10"/>
                          <w:jc w:val="center"/>
                        </w:pPr>
                        <w:r>
                          <w:rPr>
                            <w:spacing w:val="-5"/>
                          </w:rPr>
                          <w:t>27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28</w:t>
                        </w:r>
                      </w:p>
                    </w:tc>
                    <w:tc>
                      <w:tcPr>
                        <w:tcW w:w="543" w:type="dxa"/>
                        <w:tcBorders>
                          <w:top w:val="dashed" w:sz="12" w:space="0" w:color="auto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29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30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 w:val="restart"/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128"/>
                          <w:ind w:right="12"/>
                          <w:jc w:val="center"/>
                        </w:pPr>
                        <w:proofErr w:type="spellStart"/>
                        <w:r>
                          <w:rPr>
                            <w:spacing w:val="-5"/>
                          </w:rPr>
                          <w:t>Мај</w:t>
                        </w:r>
                        <w:proofErr w:type="spellEnd"/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A6A6A6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9"/>
                          <w:jc w:val="center"/>
                        </w:pPr>
                        <w:r>
                          <w:rPr>
                            <w:spacing w:val="-10"/>
                          </w:rPr>
                          <w:t>1</w:t>
                        </w:r>
                      </w:p>
                    </w:tc>
                    <w:tc>
                      <w:tcPr>
                        <w:tcW w:w="542" w:type="dxa"/>
                        <w:shd w:val="clear" w:color="auto" w:fill="A6A6A6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10"/>
                          </w:rPr>
                          <w:t>2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3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33.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1"/>
                          <w:jc w:val="center"/>
                        </w:pPr>
                        <w:r>
                          <w:rPr>
                            <w:spacing w:val="-10"/>
                          </w:rPr>
                          <w:t>4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5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41"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6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7</w:t>
                        </w:r>
                      </w:p>
                    </w:tc>
                    <w:tc>
                      <w:tcPr>
                        <w:tcW w:w="542" w:type="dxa"/>
                        <w:shd w:val="clear" w:color="auto" w:fill="808080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9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spacing w:val="-10"/>
                          </w:rPr>
                          <w:t>8</w:t>
                        </w:r>
                      </w:p>
                    </w:tc>
                    <w:tc>
                      <w:tcPr>
                        <w:tcW w:w="542" w:type="dxa"/>
                        <w:shd w:val="clear" w:color="auto" w:fill="808080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spacing w:val="-10"/>
                          </w:rPr>
                          <w:t>9</w:t>
                        </w:r>
                      </w:p>
                    </w:tc>
                    <w:tc>
                      <w:tcPr>
                        <w:tcW w:w="542" w:type="dxa"/>
                        <w:shd w:val="clear" w:color="auto" w:fill="808080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</w:rPr>
                          <w:t>10</w:t>
                        </w:r>
                      </w:p>
                    </w:tc>
                  </w:tr>
                  <w:tr w:rsidR="00FD6B79" w:rsidTr="00FD6B79">
                    <w:trPr>
                      <w:trHeight w:val="33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34.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10"/>
                          <w:jc w:val="center"/>
                        </w:pPr>
                        <w:r>
                          <w:rPr>
                            <w:spacing w:val="-5"/>
                          </w:rPr>
                          <w:t>11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12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13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14</w:t>
                        </w:r>
                      </w:p>
                    </w:tc>
                    <w:tc>
                      <w:tcPr>
                        <w:tcW w:w="542" w:type="dxa"/>
                        <w:shd w:val="clear" w:color="auto" w:fill="808080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</w:rPr>
                          <w:t>15</w:t>
                        </w:r>
                      </w:p>
                    </w:tc>
                    <w:tc>
                      <w:tcPr>
                        <w:tcW w:w="542" w:type="dxa"/>
                        <w:shd w:val="clear" w:color="auto" w:fill="808080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7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</w:rPr>
                          <w:t>16</w:t>
                        </w:r>
                      </w:p>
                    </w:tc>
                    <w:tc>
                      <w:tcPr>
                        <w:tcW w:w="542" w:type="dxa"/>
                        <w:shd w:val="clear" w:color="auto" w:fill="808080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line="241" w:lineRule="exact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</w:rPr>
                          <w:t>17</w:t>
                        </w:r>
                      </w:p>
                    </w:tc>
                  </w:tr>
                  <w:tr w:rsidR="00FD6B79" w:rsidTr="00FD6B79">
                    <w:trPr>
                      <w:trHeight w:val="31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35.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10"/>
                          <w:jc w:val="center"/>
                        </w:pPr>
                        <w:r>
                          <w:rPr>
                            <w:spacing w:val="-5"/>
                          </w:rPr>
                          <w:t>18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19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20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21</w:t>
                        </w:r>
                      </w:p>
                    </w:tc>
                    <w:tc>
                      <w:tcPr>
                        <w:tcW w:w="542" w:type="dxa"/>
                        <w:tcBorders>
                          <w:bottom w:val="single" w:sz="24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22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7"/>
                          <w:jc w:val="center"/>
                        </w:pPr>
                        <w:r>
                          <w:rPr>
                            <w:spacing w:val="-5"/>
                          </w:rPr>
                          <w:t>23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24</w:t>
                        </w:r>
                      </w:p>
                    </w:tc>
                  </w:tr>
                  <w:tr w:rsidR="00FD6B79" w:rsidTr="00FD6B79">
                    <w:trPr>
                      <w:trHeight w:val="29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36.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10"/>
                          <w:jc w:val="center"/>
                        </w:pPr>
                        <w:r>
                          <w:rPr>
                            <w:spacing w:val="-5"/>
                          </w:rPr>
                          <w:t>25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26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27</w:t>
                        </w:r>
                      </w:p>
                    </w:tc>
                    <w:tc>
                      <w:tcPr>
                        <w:tcW w:w="542" w:type="dxa"/>
                        <w:tcBorders>
                          <w:right w:val="single" w:sz="24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57" w:right="1"/>
                          <w:jc w:val="center"/>
                        </w:pPr>
                        <w:r>
                          <w:rPr>
                            <w:spacing w:val="-5"/>
                          </w:rPr>
                          <w:t>28</w:t>
                        </w:r>
                      </w:p>
                    </w:tc>
                    <w:tc>
                      <w:tcPr>
                        <w:tcW w:w="542" w:type="dxa"/>
                        <w:tcBorders>
                          <w:top w:val="single" w:sz="24" w:space="0" w:color="000000"/>
                          <w:left w:val="single" w:sz="24" w:space="0" w:color="000000"/>
                          <w:bottom w:val="single" w:sz="24" w:space="0" w:color="000000"/>
                          <w:right w:val="single" w:sz="24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39" w:right="3"/>
                          <w:jc w:val="center"/>
                        </w:pPr>
                        <w:r>
                          <w:rPr>
                            <w:spacing w:val="-5"/>
                          </w:rPr>
                          <w:t>29</w:t>
                        </w:r>
                      </w:p>
                    </w:tc>
                    <w:tc>
                      <w:tcPr>
                        <w:tcW w:w="542" w:type="dxa"/>
                        <w:tcBorders>
                          <w:left w:val="single" w:sz="24" w:space="0" w:color="000000"/>
                        </w:tcBorders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57" w:right="40"/>
                          <w:jc w:val="center"/>
                        </w:pPr>
                        <w:r>
                          <w:rPr>
                            <w:spacing w:val="-5"/>
                          </w:rPr>
                          <w:t>30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31</w:t>
                        </w:r>
                      </w:p>
                    </w:tc>
                  </w:tr>
                  <w:tr w:rsidR="00FD6B79" w:rsidTr="00FD6B79">
                    <w:trPr>
                      <w:trHeight w:val="313"/>
                    </w:trPr>
                    <w:tc>
                      <w:tcPr>
                        <w:tcW w:w="551" w:type="dxa"/>
                        <w:vMerge w:val="restart"/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128"/>
                          <w:ind w:left="30"/>
                          <w:jc w:val="center"/>
                        </w:pPr>
                        <w:proofErr w:type="spellStart"/>
                        <w:r>
                          <w:rPr>
                            <w:spacing w:val="-5"/>
                          </w:rPr>
                          <w:t>Јун</w:t>
                        </w:r>
                        <w:proofErr w:type="spellEnd"/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tcBorders>
                          <w:top w:val="single" w:sz="24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  <w:tr w:rsidR="00FD6B79" w:rsidTr="00FD6B79">
                    <w:trPr>
                      <w:trHeight w:val="31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37.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11"/>
                          <w:jc w:val="center"/>
                        </w:pPr>
                        <w:r>
                          <w:rPr>
                            <w:spacing w:val="-10"/>
                          </w:rPr>
                          <w:t>1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2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left="41"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3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4</w:t>
                        </w:r>
                      </w:p>
                    </w:tc>
                    <w:tc>
                      <w:tcPr>
                        <w:tcW w:w="542" w:type="dxa"/>
                        <w:tcBorders>
                          <w:bottom w:val="single" w:sz="24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9"/>
                          <w:jc w:val="center"/>
                        </w:pPr>
                        <w:r>
                          <w:rPr>
                            <w:spacing w:val="-10"/>
                          </w:rPr>
                          <w:t>5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8"/>
                          <w:jc w:val="center"/>
                        </w:pPr>
                        <w:r>
                          <w:rPr>
                            <w:spacing w:val="-10"/>
                          </w:rPr>
                          <w:t>6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4" w:line="238" w:lineRule="exact"/>
                          <w:ind w:right="6"/>
                          <w:jc w:val="center"/>
                        </w:pPr>
                        <w:r>
                          <w:rPr>
                            <w:spacing w:val="-10"/>
                          </w:rPr>
                          <w:t>7</w:t>
                        </w:r>
                      </w:p>
                    </w:tc>
                  </w:tr>
                  <w:tr w:rsidR="00FD6B79" w:rsidTr="00FD6B79">
                    <w:trPr>
                      <w:trHeight w:val="29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38.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11"/>
                          <w:jc w:val="center"/>
                        </w:pPr>
                        <w:r>
                          <w:rPr>
                            <w:spacing w:val="-10"/>
                          </w:rPr>
                          <w:t>8</w:t>
                        </w:r>
                      </w:p>
                    </w:tc>
                    <w:tc>
                      <w:tcPr>
                        <w:tcW w:w="542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10"/>
                          <w:jc w:val="center"/>
                        </w:pPr>
                        <w:r>
                          <w:rPr>
                            <w:spacing w:val="-10"/>
                          </w:rPr>
                          <w:t>9</w:t>
                        </w:r>
                      </w:p>
                    </w:tc>
                    <w:tc>
                      <w:tcPr>
                        <w:tcW w:w="543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10</w:t>
                        </w:r>
                      </w:p>
                    </w:tc>
                    <w:tc>
                      <w:tcPr>
                        <w:tcW w:w="542" w:type="dxa"/>
                        <w:tcBorders>
                          <w:right w:val="single" w:sz="24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57" w:right="1"/>
                          <w:jc w:val="center"/>
                        </w:pPr>
                        <w:r>
                          <w:rPr>
                            <w:spacing w:val="-5"/>
                          </w:rPr>
                          <w:t>11</w:t>
                        </w:r>
                      </w:p>
                    </w:tc>
                    <w:tc>
                      <w:tcPr>
                        <w:tcW w:w="542" w:type="dxa"/>
                        <w:tcBorders>
                          <w:top w:val="single" w:sz="24" w:space="0" w:color="000000"/>
                          <w:left w:val="single" w:sz="24" w:space="0" w:color="000000"/>
                          <w:bottom w:val="single" w:sz="24" w:space="0" w:color="000000"/>
                          <w:right w:val="single" w:sz="24" w:space="0" w:color="000000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39" w:right="3"/>
                          <w:jc w:val="center"/>
                        </w:pPr>
                        <w:r>
                          <w:rPr>
                            <w:spacing w:val="-5"/>
                          </w:rPr>
                          <w:t>12</w:t>
                        </w:r>
                      </w:p>
                    </w:tc>
                    <w:tc>
                      <w:tcPr>
                        <w:tcW w:w="542" w:type="dxa"/>
                        <w:tcBorders>
                          <w:left w:val="single" w:sz="24" w:space="0" w:color="000000"/>
                        </w:tcBorders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57" w:right="40"/>
                          <w:jc w:val="center"/>
                        </w:pPr>
                        <w:r>
                          <w:rPr>
                            <w:spacing w:val="-5"/>
                          </w:rPr>
                          <w:t>13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14</w:t>
                        </w:r>
                      </w:p>
                    </w:tc>
                  </w:tr>
                  <w:tr w:rsidR="00FD6B79" w:rsidTr="00FD6B79">
                    <w:trPr>
                      <w:trHeight w:val="29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23"/>
                          <w:jc w:val="center"/>
                        </w:pPr>
                        <w:r>
                          <w:rPr>
                            <w:spacing w:val="-5"/>
                          </w:rPr>
                          <w:t>39.</w:t>
                        </w:r>
                      </w:p>
                    </w:tc>
                    <w:tc>
                      <w:tcPr>
                        <w:tcW w:w="542" w:type="dxa"/>
                        <w:shd w:val="clear" w:color="auto" w:fill="808080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1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</w:rPr>
                          <w:t>15</w:t>
                        </w:r>
                      </w:p>
                    </w:tc>
                    <w:tc>
                      <w:tcPr>
                        <w:tcW w:w="542" w:type="dxa"/>
                        <w:shd w:val="clear" w:color="auto" w:fill="808080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9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</w:rPr>
                          <w:t>16</w:t>
                        </w:r>
                      </w:p>
                    </w:tc>
                    <w:tc>
                      <w:tcPr>
                        <w:tcW w:w="543" w:type="dxa"/>
                        <w:shd w:val="clear" w:color="auto" w:fill="808080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41"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spacing w:val="-5"/>
                          </w:rPr>
                          <w:t>17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18</w:t>
                        </w:r>
                      </w:p>
                    </w:tc>
                    <w:tc>
                      <w:tcPr>
                        <w:tcW w:w="542" w:type="dxa"/>
                        <w:tcBorders>
                          <w:top w:val="single" w:sz="24" w:space="0" w:color="000000"/>
                        </w:tcBorders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19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7"/>
                          <w:jc w:val="center"/>
                        </w:pPr>
                        <w:r>
                          <w:rPr>
                            <w:spacing w:val="-5"/>
                          </w:rPr>
                          <w:t>20</w:t>
                        </w:r>
                      </w:p>
                    </w:tc>
                    <w:tc>
                      <w:tcPr>
                        <w:tcW w:w="542" w:type="dxa"/>
                        <w:tcBorders>
                          <w:bottom w:val="double" w:sz="8" w:space="0" w:color="000000"/>
                        </w:tcBorders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21</w:t>
                        </w:r>
                      </w:p>
                    </w:tc>
                  </w:tr>
                  <w:tr w:rsidR="00FD6B79" w:rsidTr="00FD6B79">
                    <w:trPr>
                      <w:trHeight w:val="29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10"/>
                          <w:jc w:val="center"/>
                        </w:pPr>
                        <w:r>
                          <w:rPr>
                            <w:spacing w:val="-5"/>
                          </w:rPr>
                          <w:t>22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23</w:t>
                        </w:r>
                      </w:p>
                    </w:tc>
                    <w:tc>
                      <w:tcPr>
                        <w:tcW w:w="543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41" w:right="5"/>
                          <w:jc w:val="center"/>
                        </w:pPr>
                        <w:r>
                          <w:rPr>
                            <w:spacing w:val="-5"/>
                          </w:rPr>
                          <w:t>24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25</w:t>
                        </w:r>
                      </w:p>
                    </w:tc>
                    <w:tc>
                      <w:tcPr>
                        <w:tcW w:w="542" w:type="dxa"/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right="8"/>
                          <w:jc w:val="center"/>
                        </w:pPr>
                        <w:r>
                          <w:rPr>
                            <w:spacing w:val="-5"/>
                          </w:rPr>
                          <w:t>26</w:t>
                        </w:r>
                      </w:p>
                    </w:tc>
                    <w:tc>
                      <w:tcPr>
                        <w:tcW w:w="542" w:type="dxa"/>
                        <w:tcBorders>
                          <w:right w:val="double" w:sz="8" w:space="0" w:color="000000"/>
                        </w:tcBorders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57"/>
                          <w:jc w:val="center"/>
                        </w:pPr>
                        <w:r>
                          <w:rPr>
                            <w:spacing w:val="-5"/>
                          </w:rPr>
                          <w:t>27</w:t>
                        </w:r>
                      </w:p>
                    </w:tc>
                    <w:tc>
                      <w:tcPr>
                        <w:tcW w:w="542" w:type="dxa"/>
                        <w:tcBorders>
                          <w:top w:val="double" w:sz="8" w:space="0" w:color="000000"/>
                          <w:left w:val="double" w:sz="8" w:space="0" w:color="000000"/>
                          <w:bottom w:val="double" w:sz="8" w:space="0" w:color="000000"/>
                          <w:right w:val="double" w:sz="8" w:space="0" w:color="000000"/>
                        </w:tcBorders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34" w:line="238" w:lineRule="exact"/>
                          <w:ind w:left="39"/>
                          <w:jc w:val="center"/>
                        </w:pPr>
                        <w:r>
                          <w:rPr>
                            <w:spacing w:val="-5"/>
                          </w:rPr>
                          <w:t>28</w:t>
                        </w:r>
                      </w:p>
                    </w:tc>
                  </w:tr>
                  <w:tr w:rsidR="00FD6B79" w:rsidTr="00FD6B79">
                    <w:trPr>
                      <w:trHeight w:val="312"/>
                    </w:trPr>
                    <w:tc>
                      <w:tcPr>
                        <w:tcW w:w="551" w:type="dxa"/>
                        <w:vMerge/>
                        <w:tcBorders>
                          <w:top w:val="nil"/>
                          <w:bottom w:val="single" w:sz="2" w:space="0" w:color="auto"/>
                        </w:tcBorders>
                        <w:textDirection w:val="btLr"/>
                        <w:vAlign w:val="center"/>
                      </w:tcPr>
                      <w:p w:rsidR="00FD6B79" w:rsidRDefault="00FD6B79" w:rsidP="00FD6B79">
                        <w:pPr>
                          <w:jc w:val="center"/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34" w:type="dxa"/>
                        <w:tcBorders>
                          <w:bottom w:val="single" w:sz="2" w:space="0" w:color="auto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tcBorders>
                          <w:bottom w:val="single" w:sz="2" w:space="0" w:color="auto"/>
                        </w:tcBorders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1" w:line="241" w:lineRule="exact"/>
                          <w:ind w:right="10"/>
                          <w:jc w:val="center"/>
                        </w:pPr>
                        <w:r>
                          <w:rPr>
                            <w:spacing w:val="-5"/>
                          </w:rPr>
                          <w:t>29</w:t>
                        </w:r>
                      </w:p>
                    </w:tc>
                    <w:tc>
                      <w:tcPr>
                        <w:tcW w:w="542" w:type="dxa"/>
                        <w:tcBorders>
                          <w:bottom w:val="single" w:sz="2" w:space="0" w:color="auto"/>
                        </w:tcBorders>
                        <w:shd w:val="clear" w:color="auto" w:fill="D9D9D9"/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spacing w:before="51" w:line="241" w:lineRule="exact"/>
                          <w:ind w:right="9"/>
                          <w:jc w:val="center"/>
                        </w:pPr>
                        <w:r>
                          <w:rPr>
                            <w:spacing w:val="-5"/>
                          </w:rPr>
                          <w:t>30</w:t>
                        </w:r>
                      </w:p>
                    </w:tc>
                    <w:tc>
                      <w:tcPr>
                        <w:tcW w:w="543" w:type="dxa"/>
                        <w:tcBorders>
                          <w:bottom w:val="single" w:sz="2" w:space="0" w:color="auto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tcBorders>
                          <w:bottom w:val="single" w:sz="2" w:space="0" w:color="auto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tcBorders>
                          <w:bottom w:val="single" w:sz="2" w:space="0" w:color="auto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tcBorders>
                          <w:bottom w:val="single" w:sz="2" w:space="0" w:color="auto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42" w:type="dxa"/>
                        <w:tcBorders>
                          <w:top w:val="double" w:sz="8" w:space="0" w:color="000000"/>
                          <w:bottom w:val="single" w:sz="2" w:space="0" w:color="auto"/>
                        </w:tcBorders>
                        <w:vAlign w:val="center"/>
                      </w:tcPr>
                      <w:p w:rsidR="00FD6B79" w:rsidRDefault="00FD6B79" w:rsidP="00FD6B79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FD6B79" w:rsidRDefault="00FD6B79" w:rsidP="00FD6B79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 w:rsidR="00FD6B79">
        <w:rPr>
          <w:spacing w:val="-4"/>
        </w:rPr>
        <w:t>2025</w:t>
      </w:r>
      <w:r w:rsidR="00FD6B79">
        <w:tab/>
      </w:r>
      <w:r w:rsidR="00FD6B79">
        <w:rPr>
          <w:spacing w:val="-4"/>
        </w:rPr>
        <w:t>2026</w:t>
      </w:r>
    </w:p>
    <w:p w:rsidR="00FD6B79" w:rsidRDefault="00FD6B79" w:rsidP="00FD6B79">
      <w:pPr>
        <w:pStyle w:val="BodyText"/>
        <w:spacing w:before="4"/>
        <w:rPr>
          <w:sz w:val="12"/>
        </w:rPr>
      </w:pPr>
    </w:p>
    <w:tbl>
      <w:tblPr>
        <w:tblW w:w="0" w:type="auto"/>
        <w:tblInd w:w="2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"/>
        <w:gridCol w:w="534"/>
        <w:gridCol w:w="543"/>
        <w:gridCol w:w="543"/>
        <w:gridCol w:w="543"/>
        <w:gridCol w:w="543"/>
        <w:gridCol w:w="544"/>
        <w:gridCol w:w="543"/>
        <w:gridCol w:w="543"/>
      </w:tblGrid>
      <w:tr w:rsidR="00FD6B79" w:rsidTr="00FD6B79">
        <w:trPr>
          <w:trHeight w:val="332"/>
        </w:trPr>
        <w:tc>
          <w:tcPr>
            <w:tcW w:w="551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179"/>
              <w:jc w:val="center"/>
            </w:pPr>
            <w:r>
              <w:rPr>
                <w:spacing w:val="-10"/>
              </w:rPr>
              <w:t>М</w:t>
            </w: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3" w:right="1"/>
              <w:jc w:val="center"/>
            </w:pPr>
            <w:r>
              <w:rPr>
                <w:spacing w:val="-5"/>
              </w:rPr>
              <w:t>РН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0"/>
              <w:jc w:val="center"/>
            </w:pPr>
            <w:r>
              <w:rPr>
                <w:spacing w:val="-10"/>
              </w:rPr>
              <w:t>П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8"/>
              <w:jc w:val="center"/>
            </w:pPr>
            <w:r>
              <w:rPr>
                <w:spacing w:val="-10"/>
              </w:rPr>
              <w:t>У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4"/>
              <w:jc w:val="center"/>
            </w:pPr>
            <w:r>
              <w:rPr>
                <w:spacing w:val="-10"/>
              </w:rPr>
              <w:t>С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4"/>
              <w:jc w:val="center"/>
            </w:pPr>
            <w:r>
              <w:rPr>
                <w:spacing w:val="-10"/>
              </w:rPr>
              <w:t>Ч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7" w:right="1"/>
              <w:jc w:val="center"/>
            </w:pPr>
            <w:r>
              <w:rPr>
                <w:spacing w:val="-10"/>
              </w:rPr>
              <w:t>П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8"/>
              <w:jc w:val="center"/>
            </w:pPr>
            <w:r>
              <w:rPr>
                <w:spacing w:val="-10"/>
              </w:rPr>
              <w:t>С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7"/>
              <w:jc w:val="center"/>
            </w:pPr>
            <w:r>
              <w:rPr>
                <w:spacing w:val="-10"/>
              </w:rPr>
              <w:t>Н</w:t>
            </w:r>
          </w:p>
        </w:tc>
      </w:tr>
      <w:tr w:rsidR="00FD6B79" w:rsidTr="00FD6B79">
        <w:trPr>
          <w:trHeight w:val="312"/>
        </w:trPr>
        <w:tc>
          <w:tcPr>
            <w:tcW w:w="551" w:type="dxa"/>
            <w:vMerge w:val="restart"/>
            <w:textDirection w:val="btLr"/>
            <w:vAlign w:val="center"/>
          </w:tcPr>
          <w:p w:rsidR="00FD6B79" w:rsidRDefault="00FD6B79" w:rsidP="00FD6B79">
            <w:pPr>
              <w:pStyle w:val="TableParagraph"/>
              <w:spacing w:before="128"/>
              <w:ind w:left="547"/>
              <w:jc w:val="center"/>
            </w:pPr>
            <w:proofErr w:type="spellStart"/>
            <w:r>
              <w:rPr>
                <w:spacing w:val="-2"/>
              </w:rPr>
              <w:t>Септембар</w:t>
            </w:r>
            <w:proofErr w:type="spellEnd"/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tcBorders>
              <w:bottom w:val="single" w:sz="24" w:space="0" w:color="000000"/>
            </w:tcBorders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FD6B79" w:rsidTr="00FD6B79">
        <w:trPr>
          <w:trHeight w:val="29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tcBorders>
              <w:right w:val="single" w:sz="24" w:space="0" w:color="000000"/>
            </w:tcBorders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43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54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32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43" w:type="dxa"/>
            <w:tcBorders>
              <w:left w:val="single" w:sz="24" w:space="0" w:color="000000"/>
            </w:tcBorders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52" w:right="4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41" w:right="1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41" w:right="1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27" w:right="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41" w:right="16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41" w:right="17"/>
              <w:jc w:val="center"/>
            </w:pPr>
            <w:r>
              <w:rPr>
                <w:spacing w:val="-10"/>
              </w:rPr>
              <w:t>7</w:t>
            </w:r>
          </w:p>
        </w:tc>
      </w:tr>
      <w:tr w:rsidR="00FD6B79" w:rsidTr="00FD6B79">
        <w:trPr>
          <w:trHeight w:val="31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before="34"/>
              <w:ind w:left="23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543" w:type="dxa"/>
            <w:tcBorders>
              <w:top w:val="single" w:sz="24" w:space="0" w:color="000000"/>
            </w:tcBorders>
            <w:vAlign w:val="center"/>
          </w:tcPr>
          <w:p w:rsidR="00FD6B79" w:rsidRDefault="00FD6B79" w:rsidP="00FD6B79">
            <w:pPr>
              <w:pStyle w:val="TableParagraph"/>
              <w:spacing w:before="34"/>
              <w:ind w:left="41" w:right="10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34"/>
              <w:ind w:left="41" w:right="10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34"/>
              <w:ind w:left="41" w:right="10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34"/>
              <w:ind w:left="41" w:right="12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before="34"/>
              <w:ind w:left="27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34"/>
              <w:ind w:left="41" w:right="15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34"/>
              <w:ind w:left="41" w:right="16"/>
              <w:jc w:val="center"/>
            </w:pPr>
            <w:r>
              <w:rPr>
                <w:spacing w:val="-5"/>
              </w:rPr>
              <w:t>14</w:t>
            </w:r>
          </w:p>
        </w:tc>
      </w:tr>
      <w:tr w:rsidR="00FD6B79" w:rsidTr="00FD6B79">
        <w:trPr>
          <w:trHeight w:val="333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23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41" w:right="9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41" w:right="9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41" w:right="10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41" w:right="12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27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41" w:right="15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41" w:right="16"/>
              <w:jc w:val="center"/>
            </w:pPr>
            <w:r>
              <w:rPr>
                <w:spacing w:val="-5"/>
              </w:rPr>
              <w:t>21</w:t>
            </w:r>
          </w:p>
        </w:tc>
      </w:tr>
      <w:tr w:rsidR="00FD6B79" w:rsidTr="00FD6B79">
        <w:trPr>
          <w:trHeight w:val="33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23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9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9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10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12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27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15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16"/>
              <w:jc w:val="center"/>
            </w:pPr>
            <w:r>
              <w:rPr>
                <w:spacing w:val="-5"/>
              </w:rPr>
              <w:t>28</w:t>
            </w:r>
          </w:p>
        </w:tc>
      </w:tr>
      <w:tr w:rsidR="00FD6B79" w:rsidTr="00FD6B79">
        <w:trPr>
          <w:trHeight w:val="33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3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9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9"/>
              <w:jc w:val="center"/>
            </w:pPr>
            <w:r>
              <w:rPr>
                <w:spacing w:val="-5"/>
              </w:rPr>
              <w:t>30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FD6B79" w:rsidTr="00FD6B79">
        <w:trPr>
          <w:trHeight w:val="332"/>
        </w:trPr>
        <w:tc>
          <w:tcPr>
            <w:tcW w:w="551" w:type="dxa"/>
            <w:vMerge w:val="restart"/>
            <w:textDirection w:val="btLr"/>
            <w:vAlign w:val="center"/>
          </w:tcPr>
          <w:p w:rsidR="00FD6B79" w:rsidRDefault="00FD6B79" w:rsidP="00FD6B79">
            <w:pPr>
              <w:pStyle w:val="TableParagraph"/>
              <w:spacing w:before="128"/>
              <w:ind w:left="483"/>
              <w:jc w:val="center"/>
            </w:pPr>
            <w:proofErr w:type="spellStart"/>
            <w:r>
              <w:rPr>
                <w:spacing w:val="-2"/>
              </w:rPr>
              <w:t>Октобар</w:t>
            </w:r>
            <w:proofErr w:type="spellEnd"/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3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7" w:right="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6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7"/>
              <w:jc w:val="center"/>
            </w:pPr>
            <w:r>
              <w:rPr>
                <w:spacing w:val="-10"/>
              </w:rPr>
              <w:t>5</w:t>
            </w:r>
          </w:p>
        </w:tc>
      </w:tr>
      <w:tr w:rsidR="00FD6B79" w:rsidTr="00FD6B79">
        <w:trPr>
          <w:trHeight w:val="33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3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0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0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2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3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7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2D74A1" w:rsidP="00FD6B79">
            <w:pPr>
              <w:pStyle w:val="TableParagraph"/>
              <w:spacing w:line="241" w:lineRule="exact"/>
              <w:ind w:left="41" w:right="15"/>
              <w:jc w:val="center"/>
            </w:pPr>
            <w:r>
              <w:rPr>
                <w:noProof/>
              </w:rPr>
              <w:pict>
                <v:group id="Group 15" o:spid="_x0000_s1060" style="position:absolute;left:0;text-align:left;margin-left:2.9pt;margin-top:-.65pt;width:21pt;height:16.3pt;z-index:251681792;mso-wrap-distance-left:0;mso-wrap-distance-right:0;mso-position-horizontal-relative:text;mso-position-vertical-relative:text" coordsize="266700,2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">
                  <v:shape id="Graphic 16" o:spid="_x0000_s1061" style="position:absolute;left:5778;top:5778;width:255270;height:195580;visibility:visible;mso-wrap-style:square;v-text-anchor:top" coordsize="255270,195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5a9sEA&#10;AADbAAAADwAAAGRycy9kb3ducmV2LnhtbESPzWrDMBCE74W+g9hCb42cHExxooRiCPGlh7oluS7W&#10;xjK1VkZS/PP2VSDQ2y4z3+zs7jDbXozkQ+dYwXqVgSBunO64VfDzfXx7BxEissbeMSlYKMBh//y0&#10;w0K7ib9orGMrUgiHAhWYGIdCytAYshhWbiBO2tV5izGtvpXa45TCbS83WZZLix2nCwYHKg01v/XN&#10;phqn8+0zzOVC/uxxGS9cVoaVen2ZP7YgIs3x3/ygK524HO6/pAH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+WvbBAAAA2wAAAA8AAAAAAAAAAAAAAAAAmAIAAGRycy9kb3du&#10;cmV2LnhtbFBLBQYAAAAABAAEAPUAAACGAwAAAAA=&#10;" path="m,97663l10011,59686,37322,28638,77849,7687,127507,r49586,7687l217582,28638r27297,31048l254888,97663r-10009,38030l217582,166735r-40489,20921l127507,195325,77849,187656,37322,166735,10011,135693,,97663xe" filled="f" strokeweight=".91pt">
                    <v:path arrowok="t"/>
                  </v:shape>
                </v:group>
              </w:pict>
            </w:r>
            <w:r w:rsidR="00FD6B79">
              <w:rPr>
                <w:spacing w:val="-5"/>
              </w:rPr>
              <w:t>11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6"/>
              <w:jc w:val="center"/>
            </w:pPr>
            <w:r>
              <w:rPr>
                <w:spacing w:val="-5"/>
              </w:rPr>
              <w:t>12</w:t>
            </w:r>
          </w:p>
        </w:tc>
      </w:tr>
      <w:tr w:rsidR="00FD6B79" w:rsidTr="00FD6B79">
        <w:trPr>
          <w:trHeight w:val="33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23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9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543" w:type="dxa"/>
            <w:tcBorders>
              <w:bottom w:val="single" w:sz="12" w:space="0" w:color="auto"/>
            </w:tcBorders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9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10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12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27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15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16"/>
              <w:jc w:val="center"/>
            </w:pPr>
            <w:r>
              <w:rPr>
                <w:spacing w:val="-5"/>
              </w:rPr>
              <w:t>19</w:t>
            </w:r>
          </w:p>
        </w:tc>
      </w:tr>
      <w:tr w:rsidR="00FD6B79" w:rsidTr="00FD6B79">
        <w:trPr>
          <w:trHeight w:val="33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23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543" w:type="dxa"/>
            <w:tcBorders>
              <w:right w:val="single" w:sz="18" w:space="0" w:color="000000"/>
            </w:tcBorders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5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18" w:space="0" w:color="000000"/>
              <w:bottom w:val="single" w:sz="12" w:space="0" w:color="auto"/>
              <w:right w:val="single" w:sz="18" w:space="0" w:color="000000"/>
            </w:tcBorders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32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543" w:type="dxa"/>
            <w:tcBorders>
              <w:left w:val="single" w:sz="18" w:space="0" w:color="000000"/>
            </w:tcBorders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5" w:right="27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12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27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15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4"/>
              <w:ind w:left="41" w:right="16"/>
              <w:jc w:val="center"/>
            </w:pPr>
            <w:r>
              <w:rPr>
                <w:spacing w:val="-5"/>
              </w:rPr>
              <w:t>26</w:t>
            </w:r>
          </w:p>
        </w:tc>
      </w:tr>
      <w:tr w:rsidR="00FD6B79" w:rsidTr="00FD6B79">
        <w:trPr>
          <w:trHeight w:val="333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line="242" w:lineRule="exact"/>
              <w:ind w:left="23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2" w:lineRule="exact"/>
              <w:ind w:left="41" w:right="9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543" w:type="dxa"/>
            <w:tcBorders>
              <w:top w:val="single" w:sz="12" w:space="0" w:color="auto"/>
            </w:tcBorders>
            <w:vAlign w:val="center"/>
          </w:tcPr>
          <w:p w:rsidR="00FD6B79" w:rsidRDefault="00FD6B79" w:rsidP="00FD6B79">
            <w:pPr>
              <w:pStyle w:val="TableParagraph"/>
              <w:spacing w:line="242" w:lineRule="exact"/>
              <w:ind w:left="41" w:right="9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2" w:lineRule="exact"/>
              <w:ind w:left="41" w:right="10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2" w:lineRule="exact"/>
              <w:ind w:left="41" w:right="12"/>
              <w:jc w:val="center"/>
            </w:pPr>
            <w:r>
              <w:rPr>
                <w:spacing w:val="-5"/>
              </w:rPr>
              <w:t>30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line="242" w:lineRule="exact"/>
              <w:ind w:left="27"/>
              <w:jc w:val="center"/>
            </w:pPr>
            <w:r>
              <w:rPr>
                <w:spacing w:val="-5"/>
              </w:rPr>
              <w:t>31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FD6B79" w:rsidTr="00FD6B79">
        <w:trPr>
          <w:trHeight w:val="332"/>
        </w:trPr>
        <w:tc>
          <w:tcPr>
            <w:tcW w:w="551" w:type="dxa"/>
            <w:vMerge w:val="restart"/>
            <w:textDirection w:val="btLr"/>
            <w:vAlign w:val="center"/>
          </w:tcPr>
          <w:p w:rsidR="00FD6B79" w:rsidRDefault="00FD6B79" w:rsidP="00FD6B79">
            <w:pPr>
              <w:pStyle w:val="TableParagraph"/>
              <w:spacing w:before="128"/>
              <w:ind w:left="413"/>
              <w:jc w:val="center"/>
            </w:pPr>
            <w:proofErr w:type="spellStart"/>
            <w:r>
              <w:rPr>
                <w:spacing w:val="-2"/>
              </w:rPr>
              <w:t>Новембар</w:t>
            </w:r>
            <w:proofErr w:type="spellEnd"/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7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FD6B79" w:rsidTr="00FD6B79">
        <w:trPr>
          <w:trHeight w:val="33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3"/>
              <w:jc w:val="center"/>
            </w:pPr>
            <w:r>
              <w:rPr>
                <w:spacing w:val="-5"/>
              </w:rPr>
              <w:t>10.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0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0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3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7" w:right="1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6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7"/>
              <w:jc w:val="center"/>
            </w:pPr>
            <w:r>
              <w:rPr>
                <w:spacing w:val="-10"/>
              </w:rPr>
              <w:t>9</w:t>
            </w:r>
          </w:p>
        </w:tc>
      </w:tr>
      <w:tr w:rsidR="00FD6B79" w:rsidTr="00FD6B79">
        <w:trPr>
          <w:trHeight w:val="33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3"/>
              <w:jc w:val="center"/>
            </w:pPr>
            <w:r>
              <w:rPr>
                <w:spacing w:val="-5"/>
              </w:rPr>
              <w:t>11.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9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543" w:type="dxa"/>
            <w:shd w:val="clear" w:color="auto" w:fill="A6A6A6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9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0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2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7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5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6"/>
              <w:jc w:val="center"/>
            </w:pPr>
            <w:r>
              <w:rPr>
                <w:spacing w:val="-5"/>
              </w:rPr>
              <w:t>16</w:t>
            </w:r>
          </w:p>
        </w:tc>
      </w:tr>
      <w:tr w:rsidR="00FD6B79" w:rsidTr="00FD6B79">
        <w:trPr>
          <w:trHeight w:val="33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3"/>
              <w:jc w:val="center"/>
            </w:pPr>
            <w:r>
              <w:rPr>
                <w:spacing w:val="-5"/>
              </w:rPr>
              <w:t>12.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9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9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0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2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7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5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6"/>
              <w:jc w:val="center"/>
            </w:pPr>
            <w:r>
              <w:rPr>
                <w:spacing w:val="-5"/>
              </w:rPr>
              <w:t>23</w:t>
            </w:r>
          </w:p>
        </w:tc>
      </w:tr>
      <w:tr w:rsidR="00FD6B79" w:rsidTr="00FD6B79">
        <w:trPr>
          <w:trHeight w:val="33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3"/>
              <w:jc w:val="center"/>
            </w:pPr>
            <w:r>
              <w:rPr>
                <w:spacing w:val="-5"/>
              </w:rPr>
              <w:t>13.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9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9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0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2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7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5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6"/>
              <w:jc w:val="center"/>
            </w:pPr>
            <w:r>
              <w:rPr>
                <w:spacing w:val="-5"/>
              </w:rPr>
              <w:t>30</w:t>
            </w:r>
          </w:p>
        </w:tc>
      </w:tr>
      <w:tr w:rsidR="00FD6B79" w:rsidTr="00FD6B79">
        <w:trPr>
          <w:trHeight w:val="332"/>
        </w:trPr>
        <w:tc>
          <w:tcPr>
            <w:tcW w:w="551" w:type="dxa"/>
            <w:vMerge w:val="restart"/>
            <w:textDirection w:val="btLr"/>
            <w:vAlign w:val="center"/>
          </w:tcPr>
          <w:p w:rsidR="00FD6B79" w:rsidRDefault="00FD6B79" w:rsidP="00FD6B79">
            <w:pPr>
              <w:pStyle w:val="TableParagraph"/>
              <w:spacing w:before="128"/>
              <w:ind w:left="593"/>
              <w:jc w:val="center"/>
            </w:pPr>
            <w:proofErr w:type="spellStart"/>
            <w:r>
              <w:rPr>
                <w:spacing w:val="-2"/>
              </w:rPr>
              <w:t>Децембар</w:t>
            </w:r>
            <w:proofErr w:type="spellEnd"/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FD6B79" w:rsidTr="00FD6B79">
        <w:trPr>
          <w:trHeight w:val="33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3"/>
              <w:jc w:val="center"/>
            </w:pPr>
            <w:r>
              <w:rPr>
                <w:spacing w:val="-5"/>
              </w:rPr>
              <w:t>14.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3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27" w:right="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6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line="241" w:lineRule="exact"/>
              <w:ind w:left="41" w:right="17"/>
              <w:jc w:val="center"/>
            </w:pPr>
            <w:r>
              <w:rPr>
                <w:spacing w:val="-10"/>
              </w:rPr>
              <w:t>7</w:t>
            </w:r>
          </w:p>
        </w:tc>
      </w:tr>
      <w:tr w:rsidR="00FD6B79" w:rsidTr="00FD6B79">
        <w:trPr>
          <w:trHeight w:val="333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23"/>
              <w:jc w:val="center"/>
            </w:pPr>
            <w:r>
              <w:rPr>
                <w:spacing w:val="-5"/>
              </w:rPr>
              <w:t>15.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41" w:right="10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41" w:right="10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41" w:right="10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41" w:right="12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27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41" w:right="15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5"/>
              <w:ind w:left="41" w:right="16"/>
              <w:jc w:val="center"/>
            </w:pPr>
            <w:r>
              <w:rPr>
                <w:spacing w:val="-5"/>
              </w:rPr>
              <w:t>14</w:t>
            </w:r>
          </w:p>
        </w:tc>
      </w:tr>
      <w:tr w:rsidR="00FD6B79" w:rsidTr="00FD6B79">
        <w:trPr>
          <w:trHeight w:val="31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before="54" w:line="238" w:lineRule="exact"/>
              <w:ind w:left="23"/>
              <w:jc w:val="center"/>
            </w:pPr>
            <w:r>
              <w:rPr>
                <w:spacing w:val="-5"/>
              </w:rPr>
              <w:t>16.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4" w:line="238" w:lineRule="exact"/>
              <w:ind w:left="41" w:right="9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543" w:type="dxa"/>
            <w:tcBorders>
              <w:bottom w:val="single" w:sz="24" w:space="0" w:color="000000"/>
            </w:tcBorders>
            <w:vAlign w:val="center"/>
          </w:tcPr>
          <w:p w:rsidR="00FD6B79" w:rsidRDefault="00FD6B79" w:rsidP="00FD6B79">
            <w:pPr>
              <w:pStyle w:val="TableParagraph"/>
              <w:spacing w:before="54" w:line="238" w:lineRule="exact"/>
              <w:ind w:left="41" w:right="9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4" w:line="238" w:lineRule="exact"/>
              <w:ind w:left="41" w:right="10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spacing w:before="54" w:line="238" w:lineRule="exact"/>
              <w:ind w:left="41" w:right="12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spacing w:before="54" w:line="238" w:lineRule="exact"/>
              <w:ind w:left="27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4" w:line="238" w:lineRule="exact"/>
              <w:ind w:left="41" w:right="15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4" w:line="238" w:lineRule="exact"/>
              <w:ind w:left="41" w:right="16"/>
              <w:jc w:val="center"/>
            </w:pPr>
            <w:r>
              <w:rPr>
                <w:spacing w:val="-5"/>
              </w:rPr>
              <w:t>21</w:t>
            </w:r>
          </w:p>
        </w:tc>
      </w:tr>
      <w:tr w:rsidR="00FD6B79" w:rsidTr="00FD6B79">
        <w:trPr>
          <w:trHeight w:val="29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23"/>
              <w:jc w:val="center"/>
            </w:pPr>
            <w:r>
              <w:rPr>
                <w:spacing w:val="-5"/>
              </w:rPr>
              <w:t>17.</w:t>
            </w:r>
          </w:p>
        </w:tc>
        <w:tc>
          <w:tcPr>
            <w:tcW w:w="543" w:type="dxa"/>
            <w:tcBorders>
              <w:right w:val="single" w:sz="24" w:space="0" w:color="000000"/>
            </w:tcBorders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52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543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32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543" w:type="dxa"/>
            <w:tcBorders>
              <w:left w:val="single" w:sz="24" w:space="0" w:color="000000"/>
            </w:tcBorders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52" w:right="41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41" w:right="7"/>
              <w:jc w:val="center"/>
            </w:pPr>
            <w:r>
              <w:rPr>
                <w:spacing w:val="-5"/>
              </w:rPr>
              <w:t>25*</w:t>
            </w:r>
          </w:p>
        </w:tc>
        <w:tc>
          <w:tcPr>
            <w:tcW w:w="544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27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41" w:right="15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34" w:line="238" w:lineRule="exact"/>
              <w:ind w:left="41" w:right="16"/>
              <w:jc w:val="center"/>
            </w:pPr>
            <w:r>
              <w:rPr>
                <w:spacing w:val="-5"/>
              </w:rPr>
              <w:t>28</w:t>
            </w:r>
          </w:p>
        </w:tc>
      </w:tr>
      <w:tr w:rsidR="00FD6B79" w:rsidTr="00FD6B79">
        <w:trPr>
          <w:trHeight w:val="312"/>
        </w:trPr>
        <w:tc>
          <w:tcPr>
            <w:tcW w:w="551" w:type="dxa"/>
            <w:vMerge/>
            <w:tcBorders>
              <w:top w:val="nil"/>
            </w:tcBorders>
            <w:textDirection w:val="btLr"/>
            <w:vAlign w:val="center"/>
          </w:tcPr>
          <w:p w:rsidR="00FD6B79" w:rsidRDefault="00FD6B79" w:rsidP="00FD6B7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534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1" w:line="241" w:lineRule="exact"/>
              <w:ind w:left="41" w:right="9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543" w:type="dxa"/>
            <w:tcBorders>
              <w:top w:val="single" w:sz="24" w:space="0" w:color="000000"/>
            </w:tcBorders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1" w:line="241" w:lineRule="exact"/>
              <w:ind w:left="41" w:right="9"/>
              <w:jc w:val="center"/>
            </w:pPr>
            <w:r>
              <w:rPr>
                <w:spacing w:val="-5"/>
              </w:rPr>
              <w:t>30</w:t>
            </w:r>
          </w:p>
        </w:tc>
        <w:tc>
          <w:tcPr>
            <w:tcW w:w="543" w:type="dxa"/>
            <w:shd w:val="clear" w:color="auto" w:fill="D9D9D9"/>
            <w:vAlign w:val="center"/>
          </w:tcPr>
          <w:p w:rsidR="00FD6B79" w:rsidRDefault="00FD6B79" w:rsidP="00FD6B79">
            <w:pPr>
              <w:pStyle w:val="TableParagraph"/>
              <w:spacing w:before="51" w:line="241" w:lineRule="exact"/>
              <w:ind w:left="41" w:right="10"/>
              <w:jc w:val="center"/>
            </w:pPr>
            <w:r>
              <w:rPr>
                <w:spacing w:val="-5"/>
              </w:rPr>
              <w:t>31</w:t>
            </w: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4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543" w:type="dxa"/>
            <w:vAlign w:val="center"/>
          </w:tcPr>
          <w:p w:rsidR="00FD6B79" w:rsidRDefault="00FD6B79" w:rsidP="00FD6B79">
            <w:pPr>
              <w:pStyle w:val="TableParagraph"/>
              <w:jc w:val="center"/>
              <w:rPr>
                <w:sz w:val="20"/>
              </w:rPr>
            </w:pPr>
          </w:p>
        </w:tc>
      </w:tr>
    </w:tbl>
    <w:p w:rsidR="00FD6B79" w:rsidRDefault="002D74A1" w:rsidP="00FD6B79">
      <w:pPr>
        <w:pStyle w:val="BodyText"/>
        <w:tabs>
          <w:tab w:val="right" w:pos="5669"/>
        </w:tabs>
        <w:spacing w:before="86" w:after="4"/>
      </w:pPr>
      <w:r>
        <w:rPr>
          <w:noProof/>
        </w:rPr>
        <w:pict>
          <v:shape id="Graphic 17" o:spid="_x0000_s1059" style="position:absolute;left:0;text-align:left;margin-left:373.35pt;margin-top:.9pt;width:19.65pt;height:14.9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9554,189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" path="m,22449l31194,2795,62386,,93576,8440r31185,14056l155940,36546r31172,8423l218275,42144,249427,22449r,143891l218275,186035r-31163,2825l155940,180437,124761,166387,93576,152331,62386,143890r-31192,2796l,166340,,22449xe" filled="f" strokeweight=".91pt">
            <v:path arrowok="t"/>
            <w10:wrap anchorx="page"/>
          </v:shape>
        </w:pict>
      </w:r>
      <w:r>
        <w:rPr>
          <w:noProof/>
        </w:rPr>
        <w:pict>
          <v:shape id="Graphic 18" o:spid="_x0000_s1058" style="position:absolute;left:0;text-align:left;margin-left:400.5pt;margin-top:1.1pt;width:19.65pt;height:14.9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9554,189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" path="m,22520l31194,2825,62386,,93576,8422r31185,14051l155940,36529r31172,8440l218275,42174,249427,22520r,143891l218275,186106r-31163,2826l155940,180509,124761,166459,93576,152403,62386,143962r-31192,2796l,166411,,22520xe" filled="f" strokeweight=".91pt">
            <v:path arrowok="t"/>
            <w10:wrap anchorx="page"/>
          </v:shape>
        </w:pict>
      </w:r>
      <w:r>
        <w:rPr>
          <w:noProof/>
        </w:rPr>
        <w:pict>
          <v:shape id="Graphic 19" o:spid="_x0000_s1057" style="position:absolute;left:0;text-align:left;margin-left:428.15pt;margin-top:1.5pt;width:19.6pt;height:14.9pt;z-index: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8920,189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" path="m,22520l31093,2825,62176,,93250,8422r31067,14051l155377,36529r31057,8440l217487,42174,248538,22520r,143891l217487,186065r-31053,2795l155377,180420,124317,166364,93250,152313,62176,143890r-31083,2826l,166411,,22520xe" filled="f" strokeweight=".91pt">
            <v:path arrowok="t"/>
            <w10:wrap anchorx="page"/>
          </v:shape>
        </w:pict>
      </w:r>
      <w:r>
        <w:rPr>
          <w:noProof/>
        </w:rPr>
        <w:pict>
          <v:shape id="Graphic 20" o:spid="_x0000_s1056" style="position:absolute;left:0;text-align:left;margin-left:454.75pt;margin-top:1.5pt;width:19.65pt;height:14.9pt;z-index:25166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9554,189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" path="m,22520l31194,2825,62386,,93576,8422r31185,14051l155940,36529r31172,8440l218275,42174,249427,22520r,143891l218275,186065r-31163,2795l155940,180420,124761,166364,93576,152313,62386,143890r-31192,2826l,166411,,22520xe" filled="f" strokeweight=".91pt">
            <v:path arrowok="t"/>
            <w10:wrap anchorx="page"/>
          </v:shape>
        </w:pict>
      </w:r>
      <w:r>
        <w:rPr>
          <w:noProof/>
        </w:rPr>
        <w:pict>
          <v:group id="Group 21" o:spid="_x0000_s1053" style="position:absolute;left:0;text-align:left;margin-left:284.95pt;margin-top:-158.7pt;width:20.05pt;height:16.9pt;z-index:251670528;mso-wrap-distance-left:0;mso-wrap-distance-right:0;mso-position-horizontal-relative:page;mso-position-vertical-relative:text" coordsize="254635,214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">
            <v:shape id="Graphic 22" o:spid="_x0000_s1054" style="position:absolute;left:5778;top:5778;width:243204;height:201295;visibility:visible;mso-wrap-style:square;v-text-anchor:top" coordsize="243204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2OdcQA&#10;AADbAAAADwAAAGRycy9kb3ducmV2LnhtbESPQWvCQBSE74X+h+UVvBTdGGop0VWqtuDBi1E8P7PP&#10;JDb7Nu5uNf77bkHwOMzMN8xk1plGXMj52rKC4SABQVxYXXOpYLf97n+A8AFZY2OZFNzIw2z6/DTB&#10;TNsrb+iSh1JECPsMFVQhtJmUvqjIoB/Yljh6R+sMhihdKbXDa4SbRqZJ8i4N1hwXKmxpUVHxk/8a&#10;BevdqN7Mfb593Z9dyoe3k/tKlkr1XrrPMYhAXXiE7+2VVpCm8P8l/gA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tjnXEAAAA2wAAAA8AAAAAAAAAAAAAAAAAmAIAAGRycy9k&#10;b3ducmV2LnhtbFBLBQYAAAAABAAEAPUAAACJAwAAAAA=&#10;" path="m,76834l121412,,242696,76834,196468,201167r-150114,l,76834xe" filled="f" strokeweight=".91pt">
              <v:path arrowok="t"/>
            </v:shape>
            <v:shape id="Textbox 23" o:spid="_x0000_s1055" type="#_x0000_t202" style="position:absolute;width:254635;height:2146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<v:textbox inset="0,0,0,0">
                <w:txbxContent>
                  <w:p w:rsidR="00FD6B79" w:rsidRDefault="00FD6B79" w:rsidP="00FD6B79">
                    <w:pPr>
                      <w:spacing w:before="84" w:line="253" w:lineRule="exact"/>
                      <w:ind w:left="109"/>
                    </w:pPr>
                    <w:r>
                      <w:rPr>
                        <w:spacing w:val="-5"/>
                        <w:sz w:val="22"/>
                      </w:rPr>
                      <w:t>18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pict>
          <v:group id="Group 24" o:spid="_x0000_s1050" style="position:absolute;left:0;text-align:left;margin-left:285.5pt;margin-top:-70.95pt;width:19.95pt;height:16.75pt;z-index:251671552;mso-wrap-distance-left:0;mso-wrap-distance-right:0;mso-position-horizontal-relative:page;mso-position-vertical-relative:text" coordsize="253365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">
            <v:shape id="Graphic 25" o:spid="_x0000_s1051" style="position:absolute;left:5778;top:5778;width:241300;height:201295;visibility:visible;mso-wrap-style:square;v-text-anchor:top" coordsize="241300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dlMYA&#10;AADbAAAADwAAAGRycy9kb3ducmV2LnhtbESPT2vCQBTE70K/w/IKvemmYoqmrqKiYOtB/ANtb4/s&#10;axLMvg2725h++25B8DjMzG+Y6bwztWjJ+cqygudBAoI4t7riQsH5tOmPQfiArLG2TAp+ycN89tCb&#10;YqbtlQ/UHkMhIoR9hgrKEJpMSp+XZNAPbEMcvW/rDIYoXSG1w2uEm1oOk+RFGqw4LpTY0Kqk/HL8&#10;MQqqTfqW6pHd7j/c51c72S3X5r1T6umxW7yCCNSFe/jW3moFwxT+v8QfIG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TdlMYAAADbAAAADwAAAAAAAAAAAAAAAACYAgAAZHJz&#10;L2Rvd25yZXYueG1sUEsFBgAAAAAEAAQA9QAAAIsDAAAAAA==&#10;" path="m,76834l120650,,241300,76834,195199,201040r-149099,l,76834xe" filled="f" strokeweight=".91pt">
              <v:path arrowok="t"/>
            </v:shape>
            <v:shape id="Textbox 26" o:spid="_x0000_s1052" type="#_x0000_t202" style="position:absolute;width:253365;height:212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<v:textbox inset="0,0,0,0">
                <w:txbxContent>
                  <w:p w:rsidR="00FD6B79" w:rsidRDefault="00FD6B79" w:rsidP="00FD6B79">
                    <w:pPr>
                      <w:spacing w:before="77"/>
                      <w:ind w:left="98"/>
                    </w:pPr>
                    <w:r>
                      <w:rPr>
                        <w:spacing w:val="-5"/>
                        <w:sz w:val="22"/>
                      </w:rPr>
                      <w:t>17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pict>
          <v:group id="Group 27" o:spid="_x0000_s1047" style="position:absolute;left:0;text-align:left;margin-left:563.75pt;margin-top:-176.75pt;width:20.05pt;height:17.35pt;z-index:251674624;mso-wrap-distance-left:0;mso-wrap-distance-right:0;mso-position-horizontal-relative:page;mso-position-vertical-relative:text" coordsize="254635,220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">
            <v:shape id="Graphic 28" o:spid="_x0000_s1048" style="position:absolute;left:5778;top:5778;width:243204;height:201295;visibility:visible;mso-wrap-style:square;v-text-anchor:top" coordsize="243204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W5n8IA&#10;AADbAAAADwAAAGRycy9kb3ducmV2LnhtbERPPW/CMBDdkfofrKvUBRWHCBAKOFFpi8TQhYA6H/E1&#10;SRufU9uF8O/rAYnx6X2vi8F04kzOt5YVTCcJCOLK6pZrBcfD9nkJwgdkjZ1lUnAlD0X+MFpjpu2F&#10;93QuQy1iCPsMFTQh9JmUvmrIoJ/YnjhyX9YZDBG6WmqHlxhuOpkmyUIabDk2NNjTa0PVT/lnFHwc&#10;5+1+48vD+PPXpXyafbv35E2pp8fhZQUi0BDu4pt7pxWkcWz8En+Az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RbmfwgAAANsAAAAPAAAAAAAAAAAAAAAAAJgCAABkcnMvZG93&#10;bnJldi54bWxQSwUGAAAAAAQABAD1AAAAhwMAAAAA&#10;" path="m,76835l121284,,242696,76835,196341,201040r-149987,l,76835xe" filled="f" strokeweight=".91pt">
              <v:path arrowok="t"/>
            </v:shape>
            <v:shape id="Textbox 29" o:spid="_x0000_s1049" type="#_x0000_t202" style="position:absolute;width:254635;height:220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<v:textbox inset="0,0,0,0">
                <w:txbxContent>
                  <w:p w:rsidR="00FD6B79" w:rsidRDefault="00FD6B79" w:rsidP="00FD6B79">
                    <w:pPr>
                      <w:spacing w:before="93" w:line="253" w:lineRule="exact"/>
                      <w:ind w:left="105"/>
                    </w:pPr>
                    <w:r>
                      <w:rPr>
                        <w:spacing w:val="-5"/>
                        <w:sz w:val="22"/>
                      </w:rPr>
                      <w:t>23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pict>
          <v:group id="Group 30" o:spid="_x0000_s1044" style="position:absolute;left:0;text-align:left;margin-left:564.3pt;margin-top:-87.7pt;width:19.95pt;height:17.25pt;z-index:251675648;mso-wrap-distance-left:0;mso-wrap-distance-right:0;mso-position-horizontal-relative:page;mso-position-vertical-relative:text" coordsize="2533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">
            <v:shape id="Graphic 31" o:spid="_x0000_s1045" style="position:absolute;left:5778;top:5778;width:241300;height:207645;visibility:visible;mso-wrap-style:square;v-text-anchor:top" coordsize="241300,207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1qVsUA&#10;AADbAAAADwAAAGRycy9kb3ducmV2LnhtbESPT2vCQBTE70K/w/IKvekmLaikrqFJKxSKB63g9Zl9&#10;JqHZtyG7zZ9v3y0IHoeZ+Q2zSUfTiJ46V1tWEC8iEMSF1TWXCk7fu/kahPPIGhvLpGAiB+n2YbbB&#10;RNuBD9QffSkChF2CCirv20RKV1Rk0C1sSxy8q+0M+iC7UuoOhwA3jXyOoqU0WHNYqLClvKLi5/hr&#10;FOj9h9X5lL1n0e50ns75avk1XJR6ehzfXkF4Gv09fGt/agUvMfx/CT9Ab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jWpWxQAAANsAAAAPAAAAAAAAAAAAAAAAAJgCAABkcnMv&#10;ZG93bnJldi54bWxQSwUGAAAAAAQABAD1AAAAigMAAAAA&#10;" path="m,79248l120650,,241300,79248,195199,207391r-149099,l,79248xe" filled="f" strokeweight=".91pt">
              <v:path arrowok="t"/>
            </v:shape>
            <v:shape id="Textbox 32" o:spid="_x0000_s1046" type="#_x0000_t202" style="position:absolute;width:253365;height:2190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LFO8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LFO8MAAADbAAAADwAAAAAAAAAAAAAAAACYAgAAZHJzL2Rv&#10;d25yZXYueG1sUEsFBgAAAAAEAAQA9QAAAIgDAAAAAA==&#10;" filled="f" stroked="f">
              <v:textbox inset="0,0,0,0">
                <w:txbxContent>
                  <w:p w:rsidR="00FD6B79" w:rsidRDefault="00FD6B79" w:rsidP="00FD6B79">
                    <w:pPr>
                      <w:spacing w:before="76"/>
                      <w:ind w:left="95"/>
                    </w:pPr>
                    <w:r>
                      <w:rPr>
                        <w:spacing w:val="-5"/>
                        <w:sz w:val="22"/>
                      </w:rPr>
                      <w:t>14</w:t>
                    </w:r>
                  </w:p>
                </w:txbxContent>
              </v:textbox>
            </v:shape>
            <w10:wrap anchorx="page"/>
          </v:group>
        </w:pict>
      </w:r>
      <w:r>
        <w:rPr>
          <w:noProof/>
        </w:rPr>
        <w:pict>
          <v:shape id="Graphic 33" o:spid="_x0000_s1043" style="position:absolute;left:0;text-align:left;margin-left:480.95pt;margin-top:1.1pt;width:19.45pt;height:14.9pt;z-index:251680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7015,189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" path="m,22520l30866,2825,61741,,92623,8422r30884,14051l154391,36529r30882,8440l216148,42174,247014,22520r,143891l216148,186106r-30875,2826l154391,180509,123507,166459,92623,152403,61741,143962r-30875,2796l,166411,,22520xe" filled="f" strokeweight=".91pt">
            <v:path arrowok="t"/>
            <w10:wrap anchorx="page"/>
          </v:shape>
        </w:pict>
      </w:r>
      <w:r>
        <w:rPr>
          <w:noProof/>
        </w:rPr>
        <w:pict>
          <v:shape id="Graphic 34" o:spid="_x0000_s1042" style="position:absolute;left:0;text-align:left;margin-left:508.1pt;margin-top:-158.25pt;width:20pt;height:15.4pt;z-index:251682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4000,195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" path="m,97662l9965,59686,37147,28638,77473,7687,126873,r49418,7687l216662,28638r27225,31048l253873,97662r-9986,38031l216662,166735r-40371,20921l126873,195325,77473,187656,37147,166735,9965,135693,,97662xe" filled="f" strokeweight=".91pt">
            <v:path arrowok="t"/>
            <w10:wrap anchorx="page"/>
          </v:shape>
        </w:pict>
      </w:r>
      <w:proofErr w:type="spellStart"/>
      <w:r w:rsidR="00FD6B79">
        <w:rPr>
          <w:spacing w:val="-2"/>
        </w:rPr>
        <w:t>Укупно</w:t>
      </w:r>
      <w:proofErr w:type="spellEnd"/>
      <w:r w:rsidR="00FD6B79">
        <w:rPr>
          <w:spacing w:val="-2"/>
        </w:rPr>
        <w:t xml:space="preserve"> </w:t>
      </w:r>
      <w:proofErr w:type="spellStart"/>
      <w:r w:rsidR="00FD6B79">
        <w:rPr>
          <w:spacing w:val="-2"/>
        </w:rPr>
        <w:t>наставних</w:t>
      </w:r>
      <w:proofErr w:type="spellEnd"/>
      <w:r w:rsidR="00FD6B79">
        <w:t xml:space="preserve"> </w:t>
      </w:r>
      <w:proofErr w:type="spellStart"/>
      <w:r w:rsidR="00FD6B79">
        <w:rPr>
          <w:spacing w:val="-4"/>
        </w:rPr>
        <w:t>дана</w:t>
      </w:r>
      <w:proofErr w:type="spellEnd"/>
      <w:r w:rsidR="00FD6B79">
        <w:rPr>
          <w:spacing w:val="-4"/>
        </w:rPr>
        <w:t>:</w:t>
      </w:r>
      <w:r w:rsidR="00FD6B79">
        <w:tab/>
      </w:r>
      <w:r w:rsidR="00FD6B79">
        <w:rPr>
          <w:spacing w:val="-5"/>
        </w:rPr>
        <w:t>81</w:t>
      </w:r>
    </w:p>
    <w:p w:rsidR="00FD6B79" w:rsidRDefault="002D74A1" w:rsidP="00FD6B79">
      <w:pPr>
        <w:pStyle w:val="BodyText"/>
        <w:ind w:left="10914"/>
        <w:rPr>
          <w:sz w:val="20"/>
        </w:rPr>
      </w:pPr>
      <w:r>
        <w:pict>
          <v:group id="Group 35" o:spid="_x0000_s1039" style="width:20.05pt;height:17.35pt;mso-position-horizontal-relative:char;mso-position-vertical-relative:line" coordsize="254635,220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">
            <v:shape id="Graphic 36" o:spid="_x0000_s1040" style="position:absolute;left:5778;top:5778;width:243204;height:201295;visibility:visible;mso-wrap-style:square;v-text-anchor:top" coordsize="243204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8eq8UA&#10;AADbAAAADwAAAGRycy9kb3ducmV2LnhtbESPQWvCQBSE74L/YXlCL6Kb2ioldZXWWvDgxUR6fs0+&#10;k9js27i7avrvu0LB4zAz3zDzZWcacSHna8sKHscJCOLC6ppLBfv8c/QCwgdkjY1lUvBLHpaLfm+O&#10;qbZX3tElC6WIEPYpKqhCaFMpfVGRQT+2LXH0DtYZDFG6UmqH1wg3jZwkyUwarDkuVNjSqqLiJzsb&#10;Bdv9tN69+ywffp3chL+fj26dfCj1MOjeXkEE6sI9/N/eaAVPM7h9iT9AL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Tx6rxQAAANsAAAAPAAAAAAAAAAAAAAAAAJgCAABkcnMv&#10;ZG93bnJldi54bWxQSwUGAAAAAAQABAD1AAAAigMAAAAA&#10;" path="m,76835l121284,,242696,76835,196341,201040r-149987,l,76835xe" filled="f" strokeweight=".91pt">
              <v:path arrowok="t"/>
            </v:shape>
            <v:shape id="Textbox 37" o:spid="_x0000_s1041" type="#_x0000_t202" style="position:absolute;width:254635;height:220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Vmo8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WajxQAAANsAAAAPAAAAAAAAAAAAAAAAAJgCAABkcnMv&#10;ZG93bnJldi54bWxQSwUGAAAAAAQABAD1AAAAigMAAAAA&#10;" filled="f" stroked="f">
              <v:textbox inset="0,0,0,0">
                <w:txbxContent>
                  <w:p w:rsidR="00FD6B79" w:rsidRDefault="00FD6B79" w:rsidP="00FD6B79">
                    <w:pPr>
                      <w:spacing w:before="94" w:line="253" w:lineRule="exact"/>
                      <w:ind w:left="105"/>
                    </w:pPr>
                    <w:r>
                      <w:rPr>
                        <w:spacing w:val="-5"/>
                        <w:sz w:val="22"/>
                      </w:rPr>
                      <w:t>20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FD6B79" w:rsidRDefault="002D74A1" w:rsidP="00FD6B79">
      <w:pPr>
        <w:pStyle w:val="BodyText"/>
        <w:spacing w:before="54"/>
        <w:ind w:left="2611"/>
      </w:pPr>
      <w:r>
        <w:rPr>
          <w:noProof/>
        </w:rPr>
        <w:pict>
          <v:group id="Group 38" o:spid="_x0000_s1036" style="position:absolute;left:0;text-align:left;margin-left:30.25pt;margin-top:33.4pt;width:29.8pt;height:86.75pt;z-index:251661312;mso-wrap-distance-left:0;mso-wrap-distance-right:0;mso-position-horizontal-relative:page" coordsize="3784,110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">
            <v:shape id="Graphic 39" o:spid="_x0000_s1037" style="position:absolute;width:3784;height:9302;visibility:visible;mso-wrap-style:square;v-text-anchor:top" coordsize="378460,930275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NxPMQA&#10;AADbAAAADwAAAGRycy9kb3ducmV2LnhtbESPT2vCQBTE7wW/w/IEL1I3Wihtmk2QiNKj2hbq7ZF9&#10;+UOzb0N2TeK3dwuFHoeZ+Q2TZJNpxUC9aywrWK8iEMSF1Q1XCj4/9o8vIJxH1thaJgU3cpCls4cE&#10;Y21HPtFw9pUIEHYxKqi972IpXVGTQbeyHXHwStsb9EH2ldQ9jgFuWrmJomdpsOGwUGNHeU3Fz/lq&#10;FJTTjszh4qrl6bL8Oh4k598jK7WYT9s3EJ4m/x/+a79rBU+v8Psl/ACZ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zcTzEAAAA2wAAAA8AAAAAAAAAAAAAAAAAmAIAAGRycy9k&#10;b3ducmV2LnhtbFBLBQYAAAAABAAEAPUAAACJAwAAAAA=&#10;" adj="0,,0" path="m22860,477393r-10668,l12192,684644r10668,l22860,477393xem28943,399656r-22847,l6096,477380r22847,l28943,399656xem28943,267081r-22847,l6096,367652r22847,l28943,267081xem33515,919340r-22847,l10668,896493,,896493r,22847l,930008r10668,l33515,930008r,-10668xem33515,63l,63,,257924r33515,l33515,63xem134112,454520r-100584,l33528,477380r100584,l134112,454520xem266700,454520r-100584,l166116,477380r100584,l266700,454520xem355092,896493r-10668,l33528,896493r-10668,l22860,907148r10668,l344424,907148r10668,l355092,896493xem367284,477393r-10668,l356616,684644r10668,l367284,477393xem373380,399656r-22860,l350520,454520r-51816,l298704,477380r51816,l373380,477380r,-22860l373380,399656xem373380,267081r-22860,l350520,367652r22860,l373380,267081xem377952,896493r-10668,l367284,919340r-22860,l33528,919340r,10668l344424,930008r22860,l377952,930008r,-10668l377952,896493xem377952,684657l,684657r,10655l,896480r10668,l10668,695312r12192,l22860,896480r10668,l33528,695312r310896,l344424,896480r10668,l355092,695312r12192,l367284,896480r10668,l377952,695312r,-10655xem377952,33591r-33528,l344424,224396r-310896,l33528,257924r310896,l377952,257924r,-33528l377952,33591xem377952,l33528,r,33515l377952,33515,377952,xe" fillcolor="black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40" o:spid="_x0000_s1038" type="#_x0000_t75" style="position:absolute;left:549;top:9388;width:2528;height:16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6nBrrAAAAA2wAAAA8AAABkcnMvZG93bnJldi54bWxET01rwkAQvRf8D8sI3urGIqVEV6m2Uk+F&#10;qmCP0+w0CWZnQ3aq8d93DoLHx/ueL/vQmDN1qY7sYDLOwBAX0ddcOjjsN48vYJIge2wik4MrJVgu&#10;Bg9zzH288Bedd1IaDeGUo4NKpM2tTUVFAdM4tsTK/cYuoCjsSus7vGh4aOxTlj3bgDVrQ4UtrSsq&#10;Tru/oCVXPP6k72nx/nbYruSzlI9Ue+dGw/51Bkaol7v45t56B1Ndr1/0B9jFP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qcGusAAAADbAAAADwAAAAAAAAAAAAAAAACfAgAA&#10;ZHJzL2Rvd25yZXYueG1sUEsFBgAAAAAEAAQA9wAAAIwDAAAAAA==&#10;">
              <v:imagedata r:id="rId10" o:title=""/>
            </v:shape>
            <w10:wrap anchorx="page"/>
          </v:group>
        </w:pict>
      </w:r>
      <w:r w:rsidR="00FD6B79">
        <w:rPr>
          <w:spacing w:val="-2"/>
        </w:rPr>
        <w:t>ЛЕГЕНДА</w:t>
      </w:r>
    </w:p>
    <w:p w:rsidR="00FD6B79" w:rsidRDefault="002D74A1" w:rsidP="00FD6B79">
      <w:pPr>
        <w:pStyle w:val="BodyText"/>
        <w:spacing w:before="106"/>
        <w:rPr>
          <w:sz w:val="20"/>
        </w:rPr>
      </w:pPr>
      <w:r>
        <w:rPr>
          <w:noProof/>
        </w:rPr>
        <w:pict>
          <v:shape id="Graphic 41" o:spid="_x0000_s1035" style="position:absolute;left:0;text-align:left;margin-left:112.95pt;margin-top:18.05pt;width:27.25pt;height:2.65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075,336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" adj="0,,0" path="m345948,22860l,22860,,33515r345948,l345948,22860xem345948,l,,,10655r345948,l345948,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FD6B79" w:rsidRDefault="00FD6B79" w:rsidP="00FD6B79">
      <w:pPr>
        <w:spacing w:before="32" w:line="367" w:lineRule="auto"/>
        <w:ind w:left="849" w:right="5419"/>
        <w:rPr>
          <w:sz w:val="20"/>
        </w:rPr>
      </w:pPr>
      <w:proofErr w:type="spellStart"/>
      <w:r>
        <w:rPr>
          <w:sz w:val="20"/>
        </w:rPr>
        <w:t>Почетак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и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завршетак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полугодишта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и</w:t>
      </w:r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наставне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године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Државни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празници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који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се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обележавају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радно</w:t>
      </w:r>
      <w:proofErr w:type="spellEnd"/>
    </w:p>
    <w:p w:rsidR="00FD6B79" w:rsidRDefault="002D74A1" w:rsidP="00FD6B79">
      <w:pPr>
        <w:spacing w:before="2"/>
        <w:ind w:left="899"/>
        <w:rPr>
          <w:sz w:val="20"/>
        </w:rPr>
      </w:pPr>
      <w:r>
        <w:rPr>
          <w:noProof/>
        </w:rPr>
        <w:pict>
          <v:shape id="Graphic 42" o:spid="_x0000_s1034" style="position:absolute;left:0;text-align:left;margin-left:112.95pt;margin-top:-21.75pt;width:27.25pt;height:2.6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6075,336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" adj="0,,0" path="m345948,22860l,22860,,33515r345948,l345948,22860xem345948,l,,,10655r345948,l345948,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noProof/>
        </w:rPr>
        <w:pict>
          <v:group id="Group 43" o:spid="_x0000_s1031" style="position:absolute;left:0;text-align:left;margin-left:563.75pt;margin-top:-2.95pt;width:20.05pt;height:16.75pt;z-index:251676672;mso-wrap-distance-left:0;mso-wrap-distance-right:0;mso-position-horizontal-relative:page" coordsize="254635,212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">
            <v:shape id="Graphic 44" o:spid="_x0000_s1032" style="position:absolute;left:5778;top:5778;width:243204;height:201295;visibility:visible;mso-wrap-style:square;v-text-anchor:top" coordsize="243204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dWOsUA&#10;AADbAAAADwAAAGRycy9kb3ducmV2LnhtbESPT2vCQBTE7wW/w/KEXkrdKKmU6Cr+aaGHXozS82v2&#10;mUSzb+PuVtNv7wqCx2FmfsNM551pxJmcry0rGA4SEMSF1TWXCnbbz9d3ED4ga2wsk4J/8jCf9Z6m&#10;mGl74Q2d81CKCGGfoYIqhDaT0hcVGfQD2xJHb2+dwRClK6V2eIlw08hRkoylwZrjQoUtrSoqjvmf&#10;UfC9e6s3S59vX35ObsS/6cF9JGulnvvdYgIiUBce4Xv7SytIU7h9iT9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11Y6xQAAANsAAAAPAAAAAAAAAAAAAAAAAJgCAABkcnMv&#10;ZG93bnJldi54bWxQSwUGAAAAAAQABAD1AAAAigMAAAAA&#10;" path="m,76835l121284,,242696,76835,196341,201168r-149987,l,76835xe" filled="f" strokeweight=".91pt">
              <v:path arrowok="t"/>
            </v:shape>
            <v:shape id="Textbox 45" o:spid="_x0000_s1033" type="#_x0000_t202" style="position:absolute;width:254635;height:212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<v:textbox inset="0,0,0,0">
                <w:txbxContent>
                  <w:p w:rsidR="00FD6B79" w:rsidRDefault="00FD6B79" w:rsidP="00FD6B79">
                    <w:pPr>
                      <w:spacing w:before="69"/>
                      <w:ind w:left="105"/>
                    </w:pPr>
                    <w:r>
                      <w:rPr>
                        <w:spacing w:val="-5"/>
                        <w:sz w:val="22"/>
                      </w:rPr>
                      <w:t>10</w:t>
                    </w:r>
                  </w:p>
                </w:txbxContent>
              </v:textbox>
            </v:shape>
            <w10:wrap anchorx="page"/>
          </v:group>
        </w:pict>
      </w:r>
      <w:r w:rsidR="00FD6B79">
        <w:rPr>
          <w:spacing w:val="-2"/>
          <w:sz w:val="20"/>
        </w:rPr>
        <w:t>(</w:t>
      </w:r>
      <w:proofErr w:type="spellStart"/>
      <w:proofErr w:type="gramStart"/>
      <w:r w:rsidR="00FD6B79">
        <w:rPr>
          <w:spacing w:val="-2"/>
          <w:sz w:val="20"/>
        </w:rPr>
        <w:t>наставни</w:t>
      </w:r>
      <w:proofErr w:type="spellEnd"/>
      <w:proofErr w:type="gramEnd"/>
      <w:r w:rsidR="00FD6B79">
        <w:rPr>
          <w:spacing w:val="1"/>
          <w:sz w:val="20"/>
        </w:rPr>
        <w:t xml:space="preserve"> </w:t>
      </w:r>
      <w:proofErr w:type="spellStart"/>
      <w:r w:rsidR="00FD6B79">
        <w:rPr>
          <w:spacing w:val="-4"/>
          <w:sz w:val="20"/>
        </w:rPr>
        <w:t>дан</w:t>
      </w:r>
      <w:proofErr w:type="spellEnd"/>
      <w:r w:rsidR="00FD6B79">
        <w:rPr>
          <w:spacing w:val="-4"/>
          <w:sz w:val="20"/>
        </w:rPr>
        <w:t>)</w:t>
      </w:r>
    </w:p>
    <w:p w:rsidR="00FD6B79" w:rsidRDefault="002D74A1" w:rsidP="00FD6B79">
      <w:pPr>
        <w:spacing w:before="123" w:line="367" w:lineRule="auto"/>
        <w:ind w:left="849" w:right="7332"/>
        <w:rPr>
          <w:sz w:val="20"/>
        </w:rPr>
      </w:pPr>
      <w:r>
        <w:rPr>
          <w:noProof/>
        </w:rPr>
        <w:pict>
          <v:shape id="Textbox 46" o:spid="_x0000_s1030" type="#_x0000_t202" style="position:absolute;left:0;text-align:left;margin-left:28.2pt;margin-top:38.15pt;width:34pt;height:89.05pt;z-index: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" filled="f" stroked="f">
            <v:path arrowok="t"/>
            <v:textbox inset="0,0,0,0">
              <w:txbxContent>
                <w:tbl>
                  <w:tblPr>
                    <w:tblW w:w="0" w:type="auto"/>
                    <w:tblInd w:w="70" w:type="dxa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42"/>
                  </w:tblGrid>
                  <w:tr w:rsidR="00FD6B79">
                    <w:trPr>
                      <w:trHeight w:val="332"/>
                    </w:trPr>
                    <w:tc>
                      <w:tcPr>
                        <w:tcW w:w="542" w:type="dxa"/>
                        <w:shd w:val="clear" w:color="auto" w:fill="D9D9D9"/>
                      </w:tcPr>
                      <w:p w:rsidR="00FD6B79" w:rsidRDefault="00FD6B79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FD6B79">
                    <w:trPr>
                      <w:trHeight w:val="332"/>
                    </w:trPr>
                    <w:tc>
                      <w:tcPr>
                        <w:tcW w:w="542" w:type="dxa"/>
                      </w:tcPr>
                      <w:p w:rsidR="00FD6B79" w:rsidRDefault="00FD6B79">
                        <w:pPr>
                          <w:pStyle w:val="TableParagraph"/>
                          <w:spacing w:line="241" w:lineRule="exact"/>
                          <w:ind w:right="15"/>
                          <w:jc w:val="right"/>
                        </w:pPr>
                        <w:r>
                          <w:rPr>
                            <w:spacing w:val="-10"/>
                          </w:rPr>
                          <w:t>*</w:t>
                        </w:r>
                      </w:p>
                    </w:tc>
                  </w:tr>
                  <w:tr w:rsidR="00FD6B79">
                    <w:trPr>
                      <w:trHeight w:val="332"/>
                    </w:trPr>
                    <w:tc>
                      <w:tcPr>
                        <w:tcW w:w="542" w:type="dxa"/>
                        <w:shd w:val="clear" w:color="auto" w:fill="A6A6A6"/>
                      </w:tcPr>
                      <w:p w:rsidR="00FD6B79" w:rsidRDefault="00FD6B79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FD6B79">
                    <w:trPr>
                      <w:trHeight w:val="333"/>
                    </w:trPr>
                    <w:tc>
                      <w:tcPr>
                        <w:tcW w:w="542" w:type="dxa"/>
                      </w:tcPr>
                      <w:p w:rsidR="00FD6B79" w:rsidRDefault="00FD6B79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FD6B79">
                    <w:trPr>
                      <w:trHeight w:val="332"/>
                    </w:trPr>
                    <w:tc>
                      <w:tcPr>
                        <w:tcW w:w="542" w:type="dxa"/>
                        <w:shd w:val="clear" w:color="auto" w:fill="808080"/>
                      </w:tcPr>
                      <w:p w:rsidR="00FD6B79" w:rsidRDefault="00FD6B79">
                        <w:pPr>
                          <w:pStyle w:val="TableParagraph"/>
                          <w:spacing w:line="241" w:lineRule="exact"/>
                          <w:ind w:right="12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spacing w:val="-10"/>
                          </w:rPr>
                          <w:t>1</w:t>
                        </w:r>
                      </w:p>
                    </w:tc>
                  </w:tr>
                </w:tbl>
                <w:p w:rsidR="00FD6B79" w:rsidRDefault="00FD6B79" w:rsidP="00FD6B79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proofErr w:type="spellStart"/>
      <w:r w:rsidR="00FD6B79">
        <w:rPr>
          <w:sz w:val="20"/>
        </w:rPr>
        <w:t>Школска</w:t>
      </w:r>
      <w:proofErr w:type="spellEnd"/>
      <w:r w:rsidR="00FD6B79">
        <w:rPr>
          <w:spacing w:val="-11"/>
          <w:sz w:val="20"/>
        </w:rPr>
        <w:t xml:space="preserve"> </w:t>
      </w:r>
      <w:proofErr w:type="spellStart"/>
      <w:r w:rsidR="00FD6B79">
        <w:rPr>
          <w:sz w:val="20"/>
        </w:rPr>
        <w:t>слава</w:t>
      </w:r>
      <w:proofErr w:type="spellEnd"/>
      <w:r w:rsidR="00FD6B79">
        <w:rPr>
          <w:spacing w:val="-10"/>
          <w:sz w:val="20"/>
        </w:rPr>
        <w:t xml:space="preserve"> </w:t>
      </w:r>
      <w:proofErr w:type="spellStart"/>
      <w:r w:rsidR="00FD6B79">
        <w:rPr>
          <w:sz w:val="20"/>
        </w:rPr>
        <w:t>Свети</w:t>
      </w:r>
      <w:proofErr w:type="spellEnd"/>
      <w:r w:rsidR="00FD6B79">
        <w:rPr>
          <w:spacing w:val="-11"/>
          <w:sz w:val="20"/>
        </w:rPr>
        <w:t xml:space="preserve"> </w:t>
      </w:r>
      <w:proofErr w:type="spellStart"/>
      <w:r w:rsidR="00FD6B79">
        <w:rPr>
          <w:sz w:val="20"/>
        </w:rPr>
        <w:t>сава</w:t>
      </w:r>
      <w:proofErr w:type="spellEnd"/>
      <w:r w:rsidR="00FD6B79">
        <w:rPr>
          <w:spacing w:val="-11"/>
          <w:sz w:val="20"/>
        </w:rPr>
        <w:t xml:space="preserve"> </w:t>
      </w:r>
      <w:r w:rsidR="00FD6B79">
        <w:rPr>
          <w:sz w:val="20"/>
        </w:rPr>
        <w:t>и</w:t>
      </w:r>
      <w:r w:rsidR="00FD6B79">
        <w:rPr>
          <w:spacing w:val="-11"/>
          <w:sz w:val="20"/>
        </w:rPr>
        <w:t xml:space="preserve"> </w:t>
      </w:r>
      <w:proofErr w:type="spellStart"/>
      <w:r w:rsidR="00FD6B79">
        <w:rPr>
          <w:sz w:val="20"/>
        </w:rPr>
        <w:t>Видовдан</w:t>
      </w:r>
      <w:proofErr w:type="spellEnd"/>
      <w:r w:rsidR="00FD6B79">
        <w:rPr>
          <w:sz w:val="20"/>
        </w:rPr>
        <w:t xml:space="preserve"> </w:t>
      </w:r>
      <w:proofErr w:type="spellStart"/>
      <w:r w:rsidR="00FD6B79">
        <w:rPr>
          <w:sz w:val="20"/>
        </w:rPr>
        <w:t>Радна</w:t>
      </w:r>
      <w:proofErr w:type="spellEnd"/>
      <w:r w:rsidR="00FD6B79">
        <w:rPr>
          <w:sz w:val="20"/>
        </w:rPr>
        <w:t xml:space="preserve"> </w:t>
      </w:r>
      <w:proofErr w:type="spellStart"/>
      <w:r w:rsidR="00FD6B79">
        <w:rPr>
          <w:sz w:val="20"/>
        </w:rPr>
        <w:t>субота</w:t>
      </w:r>
      <w:proofErr w:type="spellEnd"/>
    </w:p>
    <w:p w:rsidR="00FD6B79" w:rsidRDefault="00FD6B79" w:rsidP="00FD6B79">
      <w:pPr>
        <w:spacing w:before="2"/>
        <w:ind w:left="849"/>
        <w:rPr>
          <w:sz w:val="20"/>
        </w:rPr>
      </w:pPr>
      <w:proofErr w:type="spellStart"/>
      <w:r>
        <w:rPr>
          <w:spacing w:val="-2"/>
          <w:sz w:val="20"/>
        </w:rPr>
        <w:t>Ученички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pacing w:val="-2"/>
          <w:sz w:val="20"/>
        </w:rPr>
        <w:t>распуст</w:t>
      </w:r>
      <w:proofErr w:type="spellEnd"/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>(</w:t>
      </w:r>
      <w:proofErr w:type="spellStart"/>
      <w:r>
        <w:rPr>
          <w:spacing w:val="-2"/>
          <w:sz w:val="20"/>
        </w:rPr>
        <w:t>ненаставни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pacing w:val="-2"/>
          <w:sz w:val="20"/>
        </w:rPr>
        <w:t>или</w:t>
      </w:r>
      <w:proofErr w:type="spellEnd"/>
      <w:r>
        <w:rPr>
          <w:spacing w:val="2"/>
          <w:sz w:val="20"/>
        </w:rPr>
        <w:t xml:space="preserve"> </w:t>
      </w:r>
      <w:proofErr w:type="spellStart"/>
      <w:r>
        <w:rPr>
          <w:spacing w:val="-2"/>
          <w:sz w:val="20"/>
        </w:rPr>
        <w:t>нерадни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pacing w:val="-4"/>
          <w:sz w:val="20"/>
        </w:rPr>
        <w:t>дан</w:t>
      </w:r>
      <w:proofErr w:type="spellEnd"/>
      <w:r>
        <w:rPr>
          <w:spacing w:val="-4"/>
          <w:sz w:val="20"/>
        </w:rPr>
        <w:t>)</w:t>
      </w:r>
    </w:p>
    <w:p w:rsidR="00FD6B79" w:rsidRDefault="00FD6B79" w:rsidP="00FD6B79">
      <w:pPr>
        <w:tabs>
          <w:tab w:val="left" w:pos="8543"/>
          <w:tab w:val="left" w:pos="11020"/>
        </w:tabs>
        <w:spacing w:before="126"/>
        <w:ind w:left="849"/>
      </w:pPr>
      <w:proofErr w:type="spellStart"/>
      <w:r>
        <w:rPr>
          <w:position w:val="4"/>
          <w:sz w:val="20"/>
        </w:rPr>
        <w:t>Верски</w:t>
      </w:r>
      <w:proofErr w:type="spellEnd"/>
      <w:r>
        <w:rPr>
          <w:spacing w:val="-9"/>
          <w:position w:val="4"/>
          <w:sz w:val="20"/>
        </w:rPr>
        <w:t xml:space="preserve"> </w:t>
      </w:r>
      <w:proofErr w:type="spellStart"/>
      <w:r>
        <w:rPr>
          <w:spacing w:val="-2"/>
          <w:position w:val="4"/>
          <w:sz w:val="20"/>
        </w:rPr>
        <w:t>празник</w:t>
      </w:r>
      <w:proofErr w:type="spellEnd"/>
      <w:r>
        <w:rPr>
          <w:position w:val="4"/>
          <w:sz w:val="20"/>
        </w:rPr>
        <w:tab/>
      </w:r>
      <w:proofErr w:type="spellStart"/>
      <w:r>
        <w:rPr>
          <w:spacing w:val="-2"/>
          <w:sz w:val="22"/>
        </w:rPr>
        <w:t>Укупно</w:t>
      </w:r>
      <w:proofErr w:type="spellEnd"/>
      <w:r>
        <w:rPr>
          <w:spacing w:val="-2"/>
          <w:sz w:val="22"/>
        </w:rPr>
        <w:t xml:space="preserve"> </w:t>
      </w:r>
      <w:proofErr w:type="spellStart"/>
      <w:r>
        <w:rPr>
          <w:spacing w:val="-2"/>
          <w:sz w:val="22"/>
        </w:rPr>
        <w:t>наставних</w:t>
      </w:r>
      <w:proofErr w:type="spellEnd"/>
      <w:r>
        <w:rPr>
          <w:sz w:val="22"/>
        </w:rPr>
        <w:t xml:space="preserve"> </w:t>
      </w:r>
      <w:proofErr w:type="spellStart"/>
      <w:r>
        <w:rPr>
          <w:spacing w:val="-2"/>
          <w:sz w:val="22"/>
        </w:rPr>
        <w:t>дана</w:t>
      </w:r>
      <w:proofErr w:type="spellEnd"/>
      <w:r>
        <w:rPr>
          <w:spacing w:val="-2"/>
          <w:sz w:val="22"/>
        </w:rPr>
        <w:t>:</w:t>
      </w:r>
      <w:r>
        <w:rPr>
          <w:sz w:val="22"/>
        </w:rPr>
        <w:tab/>
      </w:r>
      <w:r>
        <w:rPr>
          <w:spacing w:val="-5"/>
          <w:sz w:val="22"/>
        </w:rPr>
        <w:t>99</w:t>
      </w:r>
    </w:p>
    <w:p w:rsidR="00FD6B79" w:rsidRDefault="002D74A1" w:rsidP="00FD6B79">
      <w:pPr>
        <w:spacing w:before="75" w:line="369" w:lineRule="auto"/>
        <w:ind w:left="849" w:right="7332"/>
        <w:rPr>
          <w:sz w:val="20"/>
        </w:rPr>
      </w:pPr>
      <w:r>
        <w:rPr>
          <w:noProof/>
        </w:rPr>
        <w:pict>
          <v:shape id="Graphic 47" o:spid="_x0000_s1029" style="position:absolute;left:0;text-align:left;margin-left:35.1pt;margin-top:21.6pt;width:21.45pt;height:10.3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2415,130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" path="m,14749l38867,13,77734,r38868,8821l155469,20592r38868,8836l233204,29442,272072,14749r,100863l233204,130317r-38867,-2l155469,121490,116602,109724,77734,100901r-38867,1l,115612,,14749xe" filled="f" strokeweight=".321mm">
            <v:path arrowok="t"/>
            <w10:wrap anchorx="page"/>
          </v:shape>
        </w:pict>
      </w:r>
      <w:proofErr w:type="spellStart"/>
      <w:r w:rsidR="00FD6B79">
        <w:rPr>
          <w:sz w:val="20"/>
        </w:rPr>
        <w:t>Државни</w:t>
      </w:r>
      <w:proofErr w:type="spellEnd"/>
      <w:r w:rsidR="00FD6B79">
        <w:rPr>
          <w:spacing w:val="-13"/>
          <w:sz w:val="20"/>
        </w:rPr>
        <w:t xml:space="preserve"> </w:t>
      </w:r>
      <w:proofErr w:type="spellStart"/>
      <w:r w:rsidR="00FD6B79">
        <w:rPr>
          <w:sz w:val="20"/>
        </w:rPr>
        <w:t>празник</w:t>
      </w:r>
      <w:proofErr w:type="spellEnd"/>
      <w:r w:rsidR="00FD6B79">
        <w:rPr>
          <w:spacing w:val="-12"/>
          <w:sz w:val="20"/>
        </w:rPr>
        <w:t xml:space="preserve"> </w:t>
      </w:r>
      <w:r w:rsidR="00FD6B79">
        <w:rPr>
          <w:sz w:val="20"/>
        </w:rPr>
        <w:t>(</w:t>
      </w:r>
      <w:proofErr w:type="spellStart"/>
      <w:r w:rsidR="00FD6B79">
        <w:rPr>
          <w:sz w:val="20"/>
        </w:rPr>
        <w:t>нерадни</w:t>
      </w:r>
      <w:proofErr w:type="spellEnd"/>
      <w:r w:rsidR="00FD6B79">
        <w:rPr>
          <w:spacing w:val="-13"/>
          <w:sz w:val="20"/>
        </w:rPr>
        <w:t xml:space="preserve"> </w:t>
      </w:r>
      <w:proofErr w:type="spellStart"/>
      <w:r w:rsidR="00FD6B79">
        <w:rPr>
          <w:sz w:val="20"/>
        </w:rPr>
        <w:t>дан</w:t>
      </w:r>
      <w:proofErr w:type="spellEnd"/>
      <w:r w:rsidR="00FD6B79">
        <w:rPr>
          <w:sz w:val="20"/>
        </w:rPr>
        <w:t xml:space="preserve">) </w:t>
      </w:r>
      <w:proofErr w:type="spellStart"/>
      <w:r w:rsidR="00FD6B79">
        <w:rPr>
          <w:sz w:val="20"/>
        </w:rPr>
        <w:t>Недеља</w:t>
      </w:r>
      <w:proofErr w:type="spellEnd"/>
      <w:r w:rsidR="00FD6B79">
        <w:rPr>
          <w:sz w:val="20"/>
        </w:rPr>
        <w:t xml:space="preserve"> </w:t>
      </w:r>
      <w:proofErr w:type="spellStart"/>
      <w:r w:rsidR="00FD6B79">
        <w:rPr>
          <w:sz w:val="20"/>
        </w:rPr>
        <w:t>сећања</w:t>
      </w:r>
      <w:proofErr w:type="spellEnd"/>
      <w:r w:rsidR="00FD6B79">
        <w:rPr>
          <w:sz w:val="20"/>
        </w:rPr>
        <w:t xml:space="preserve"> и </w:t>
      </w:r>
      <w:proofErr w:type="spellStart"/>
      <w:r w:rsidR="00FD6B79">
        <w:rPr>
          <w:sz w:val="20"/>
        </w:rPr>
        <w:t>заједништва</w:t>
      </w:r>
      <w:proofErr w:type="spellEnd"/>
    </w:p>
    <w:p w:rsidR="00FD6B79" w:rsidRDefault="002D74A1" w:rsidP="00FD6B79">
      <w:pPr>
        <w:spacing w:line="367" w:lineRule="auto"/>
        <w:ind w:left="849" w:right="6381"/>
        <w:rPr>
          <w:sz w:val="20"/>
        </w:rPr>
      </w:pPr>
      <w:r>
        <w:rPr>
          <w:noProof/>
        </w:rPr>
        <w:pict>
          <v:shape id="Graphic 48" o:spid="_x0000_s1028" style="position:absolute;left:0;text-align:left;margin-left:34.05pt;margin-top:14.9pt;width:19.05pt;height:15.85pt;z-index: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41935,2012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" path="m,76809l120662,,241312,76809,195224,201091r-149136,l,76809xe" filled="f" strokeweight=".91pt">
            <v:path arrowok="t"/>
            <w10:wrap anchorx="page"/>
          </v:shape>
        </w:pict>
      </w:r>
      <w:proofErr w:type="spellStart"/>
      <w:proofErr w:type="gramStart"/>
      <w:r w:rsidR="00FD6B79">
        <w:rPr>
          <w:sz w:val="20"/>
        </w:rPr>
        <w:t>Пробни</w:t>
      </w:r>
      <w:proofErr w:type="spellEnd"/>
      <w:r w:rsidR="00FD6B79">
        <w:rPr>
          <w:spacing w:val="-9"/>
          <w:sz w:val="20"/>
        </w:rPr>
        <w:t xml:space="preserve"> </w:t>
      </w:r>
      <w:r w:rsidR="00FD6B79">
        <w:rPr>
          <w:sz w:val="20"/>
        </w:rPr>
        <w:t>и</w:t>
      </w:r>
      <w:r w:rsidR="00FD6B79">
        <w:rPr>
          <w:spacing w:val="-9"/>
          <w:sz w:val="20"/>
        </w:rPr>
        <w:t xml:space="preserve"> </w:t>
      </w:r>
      <w:proofErr w:type="spellStart"/>
      <w:r w:rsidR="00FD6B79">
        <w:rPr>
          <w:sz w:val="20"/>
        </w:rPr>
        <w:t>завршни</w:t>
      </w:r>
      <w:proofErr w:type="spellEnd"/>
      <w:r w:rsidR="00FD6B79">
        <w:rPr>
          <w:spacing w:val="-9"/>
          <w:sz w:val="20"/>
        </w:rPr>
        <w:t xml:space="preserve"> </w:t>
      </w:r>
      <w:proofErr w:type="spellStart"/>
      <w:r w:rsidR="00FD6B79">
        <w:rPr>
          <w:sz w:val="20"/>
        </w:rPr>
        <w:t>испит</w:t>
      </w:r>
      <w:proofErr w:type="spellEnd"/>
      <w:r w:rsidR="00FD6B79">
        <w:rPr>
          <w:spacing w:val="-9"/>
          <w:sz w:val="20"/>
        </w:rPr>
        <w:t xml:space="preserve"> </w:t>
      </w:r>
      <w:proofErr w:type="spellStart"/>
      <w:r w:rsidR="00FD6B79">
        <w:rPr>
          <w:sz w:val="20"/>
        </w:rPr>
        <w:t>за</w:t>
      </w:r>
      <w:proofErr w:type="spellEnd"/>
      <w:r w:rsidR="00FD6B79">
        <w:rPr>
          <w:spacing w:val="-8"/>
          <w:sz w:val="20"/>
        </w:rPr>
        <w:t xml:space="preserve"> </w:t>
      </w:r>
      <w:proofErr w:type="spellStart"/>
      <w:r w:rsidR="00FD6B79">
        <w:rPr>
          <w:sz w:val="20"/>
        </w:rPr>
        <w:t>ученике</w:t>
      </w:r>
      <w:proofErr w:type="spellEnd"/>
      <w:r w:rsidR="00FD6B79">
        <w:rPr>
          <w:spacing w:val="-8"/>
          <w:sz w:val="20"/>
        </w:rPr>
        <w:t xml:space="preserve"> </w:t>
      </w:r>
      <w:r w:rsidR="00FD6B79">
        <w:rPr>
          <w:sz w:val="20"/>
        </w:rPr>
        <w:t>8.</w:t>
      </w:r>
      <w:proofErr w:type="gramEnd"/>
      <w:r w:rsidR="00FD6B79">
        <w:rPr>
          <w:spacing w:val="-8"/>
          <w:sz w:val="20"/>
        </w:rPr>
        <w:t xml:space="preserve"> </w:t>
      </w:r>
      <w:proofErr w:type="spellStart"/>
      <w:proofErr w:type="gramStart"/>
      <w:r w:rsidR="00FD6B79">
        <w:rPr>
          <w:sz w:val="20"/>
        </w:rPr>
        <w:t>разреда</w:t>
      </w:r>
      <w:proofErr w:type="spellEnd"/>
      <w:proofErr w:type="gramEnd"/>
      <w:r w:rsidR="00FD6B79">
        <w:rPr>
          <w:sz w:val="20"/>
        </w:rPr>
        <w:t xml:space="preserve"> </w:t>
      </w:r>
      <w:proofErr w:type="spellStart"/>
      <w:r w:rsidR="00FD6B79">
        <w:rPr>
          <w:sz w:val="20"/>
        </w:rPr>
        <w:t>Број</w:t>
      </w:r>
      <w:proofErr w:type="spellEnd"/>
      <w:r w:rsidR="00FD6B79">
        <w:rPr>
          <w:sz w:val="20"/>
        </w:rPr>
        <w:t xml:space="preserve"> </w:t>
      </w:r>
      <w:proofErr w:type="spellStart"/>
      <w:r w:rsidR="00FD6B79">
        <w:rPr>
          <w:sz w:val="20"/>
        </w:rPr>
        <w:t>наставних</w:t>
      </w:r>
      <w:proofErr w:type="spellEnd"/>
      <w:r w:rsidR="00FD6B79">
        <w:rPr>
          <w:sz w:val="20"/>
        </w:rPr>
        <w:t xml:space="preserve"> </w:t>
      </w:r>
      <w:proofErr w:type="spellStart"/>
      <w:r w:rsidR="00FD6B79">
        <w:rPr>
          <w:sz w:val="20"/>
        </w:rPr>
        <w:t>дана</w:t>
      </w:r>
      <w:proofErr w:type="spellEnd"/>
      <w:r w:rsidR="00FD6B79">
        <w:rPr>
          <w:sz w:val="20"/>
        </w:rPr>
        <w:t xml:space="preserve"> у </w:t>
      </w:r>
      <w:proofErr w:type="spellStart"/>
      <w:r w:rsidR="00FD6B79">
        <w:rPr>
          <w:sz w:val="20"/>
        </w:rPr>
        <w:t>месецу</w:t>
      </w:r>
      <w:proofErr w:type="spellEnd"/>
    </w:p>
    <w:p w:rsidR="00BD2243" w:rsidRPr="00AB1449" w:rsidRDefault="00AB1449" w:rsidP="00AB1449">
      <w:pPr>
        <w:suppressAutoHyphens w:val="0"/>
        <w:jc w:val="right"/>
        <w:rPr>
          <w:lang w:val="sr-Cyrl-RS"/>
        </w:rPr>
      </w:pPr>
      <w:bookmarkStart w:id="0" w:name="_GoBack"/>
      <w:bookmarkEnd w:id="0"/>
      <w:r w:rsidRPr="00AB1449">
        <w:rPr>
          <w:lang w:val="sr-Cyrl-RS"/>
        </w:rPr>
        <w:t>18</w:t>
      </w:r>
    </w:p>
    <w:sectPr w:rsidR="00BD2243" w:rsidRPr="00AB1449" w:rsidSect="00AB1449">
      <w:footerReference w:type="default" r:id="rId11"/>
      <w:pgSz w:w="12240" w:h="15840"/>
      <w:pgMar w:top="460" w:right="360" w:bottom="280" w:left="360" w:header="0" w:footer="0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4A1" w:rsidRDefault="002D74A1" w:rsidP="007C1E04">
      <w:r>
        <w:separator/>
      </w:r>
    </w:p>
  </w:endnote>
  <w:endnote w:type="continuationSeparator" w:id="0">
    <w:p w:rsidR="002D74A1" w:rsidRDefault="002D74A1" w:rsidP="007C1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Swiss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Times New Roman">
    <w:altName w:val="Courier New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45991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D090B" w:rsidRDefault="00BD09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449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BD090B" w:rsidRDefault="00BD09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EA1" w:rsidRDefault="002D74A1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4A1" w:rsidRDefault="002D74A1" w:rsidP="007C1E04">
      <w:r>
        <w:separator/>
      </w:r>
    </w:p>
  </w:footnote>
  <w:footnote w:type="continuationSeparator" w:id="0">
    <w:p w:rsidR="002D74A1" w:rsidRDefault="002D74A1" w:rsidP="007C1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"/>
      <w:lvlJc w:val="left"/>
      <w:pPr>
        <w:tabs>
          <w:tab w:val="num" w:pos="1003"/>
        </w:tabs>
        <w:ind w:left="1003" w:hanging="283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5">
    <w:nsid w:val="1F6105BA"/>
    <w:multiLevelType w:val="hybridMultilevel"/>
    <w:tmpl w:val="69E857BA"/>
    <w:lvl w:ilvl="0" w:tplc="0D00FB3A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7C6279"/>
    <w:multiLevelType w:val="hybridMultilevel"/>
    <w:tmpl w:val="CE66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gutterAtTop/>
  <w:hideSpellingErrors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3641"/>
    <w:rsid w:val="00003B63"/>
    <w:rsid w:val="0000475E"/>
    <w:rsid w:val="000053C9"/>
    <w:rsid w:val="000053EA"/>
    <w:rsid w:val="000063E5"/>
    <w:rsid w:val="00007012"/>
    <w:rsid w:val="00007405"/>
    <w:rsid w:val="000077BF"/>
    <w:rsid w:val="000105B9"/>
    <w:rsid w:val="000115CA"/>
    <w:rsid w:val="0001201C"/>
    <w:rsid w:val="000121E3"/>
    <w:rsid w:val="00012AFD"/>
    <w:rsid w:val="00012C1F"/>
    <w:rsid w:val="00013E19"/>
    <w:rsid w:val="00015446"/>
    <w:rsid w:val="00015EF4"/>
    <w:rsid w:val="00015F2E"/>
    <w:rsid w:val="000166E3"/>
    <w:rsid w:val="000168E6"/>
    <w:rsid w:val="00017080"/>
    <w:rsid w:val="00017128"/>
    <w:rsid w:val="00020A88"/>
    <w:rsid w:val="0002136A"/>
    <w:rsid w:val="00022A3F"/>
    <w:rsid w:val="00022C89"/>
    <w:rsid w:val="00022D45"/>
    <w:rsid w:val="00024988"/>
    <w:rsid w:val="00024993"/>
    <w:rsid w:val="00024D0A"/>
    <w:rsid w:val="00024F07"/>
    <w:rsid w:val="000251C8"/>
    <w:rsid w:val="000254F3"/>
    <w:rsid w:val="00026CD4"/>
    <w:rsid w:val="000271FA"/>
    <w:rsid w:val="0002782D"/>
    <w:rsid w:val="0003003C"/>
    <w:rsid w:val="000301D1"/>
    <w:rsid w:val="000304B9"/>
    <w:rsid w:val="0003123A"/>
    <w:rsid w:val="000316B8"/>
    <w:rsid w:val="00032083"/>
    <w:rsid w:val="00034BE7"/>
    <w:rsid w:val="00034EBD"/>
    <w:rsid w:val="0003569C"/>
    <w:rsid w:val="00035C60"/>
    <w:rsid w:val="000364F9"/>
    <w:rsid w:val="00037805"/>
    <w:rsid w:val="000408BC"/>
    <w:rsid w:val="00040BE5"/>
    <w:rsid w:val="00041772"/>
    <w:rsid w:val="00042038"/>
    <w:rsid w:val="0004295F"/>
    <w:rsid w:val="00042BD4"/>
    <w:rsid w:val="0004346C"/>
    <w:rsid w:val="00043697"/>
    <w:rsid w:val="000439D6"/>
    <w:rsid w:val="00045018"/>
    <w:rsid w:val="00046510"/>
    <w:rsid w:val="00046AC5"/>
    <w:rsid w:val="00047C17"/>
    <w:rsid w:val="000529D9"/>
    <w:rsid w:val="00052C87"/>
    <w:rsid w:val="000537F7"/>
    <w:rsid w:val="00055066"/>
    <w:rsid w:val="00055069"/>
    <w:rsid w:val="00057525"/>
    <w:rsid w:val="0006077B"/>
    <w:rsid w:val="00060945"/>
    <w:rsid w:val="0006141F"/>
    <w:rsid w:val="000614DE"/>
    <w:rsid w:val="00061D2B"/>
    <w:rsid w:val="00061EFF"/>
    <w:rsid w:val="0006308A"/>
    <w:rsid w:val="000632C3"/>
    <w:rsid w:val="00063343"/>
    <w:rsid w:val="00063AA1"/>
    <w:rsid w:val="00063D6F"/>
    <w:rsid w:val="0006592B"/>
    <w:rsid w:val="00065D41"/>
    <w:rsid w:val="00066F4F"/>
    <w:rsid w:val="00070050"/>
    <w:rsid w:val="000705E1"/>
    <w:rsid w:val="00071AE0"/>
    <w:rsid w:val="000721A6"/>
    <w:rsid w:val="00072C81"/>
    <w:rsid w:val="00072D93"/>
    <w:rsid w:val="0007387B"/>
    <w:rsid w:val="00074064"/>
    <w:rsid w:val="0007426E"/>
    <w:rsid w:val="00075384"/>
    <w:rsid w:val="00075DEB"/>
    <w:rsid w:val="000764EB"/>
    <w:rsid w:val="00076EFC"/>
    <w:rsid w:val="000804D0"/>
    <w:rsid w:val="000807D8"/>
    <w:rsid w:val="000808BC"/>
    <w:rsid w:val="00081021"/>
    <w:rsid w:val="00081144"/>
    <w:rsid w:val="000815CA"/>
    <w:rsid w:val="000826E5"/>
    <w:rsid w:val="0008422D"/>
    <w:rsid w:val="0008561C"/>
    <w:rsid w:val="00086157"/>
    <w:rsid w:val="000861F3"/>
    <w:rsid w:val="00087057"/>
    <w:rsid w:val="000877AA"/>
    <w:rsid w:val="00087E3B"/>
    <w:rsid w:val="000901C2"/>
    <w:rsid w:val="00094922"/>
    <w:rsid w:val="00094D82"/>
    <w:rsid w:val="00095582"/>
    <w:rsid w:val="0009561E"/>
    <w:rsid w:val="00095CF0"/>
    <w:rsid w:val="000964FD"/>
    <w:rsid w:val="000969AE"/>
    <w:rsid w:val="000A1014"/>
    <w:rsid w:val="000A1D02"/>
    <w:rsid w:val="000A291F"/>
    <w:rsid w:val="000A3032"/>
    <w:rsid w:val="000A3E50"/>
    <w:rsid w:val="000A4038"/>
    <w:rsid w:val="000A601B"/>
    <w:rsid w:val="000A6450"/>
    <w:rsid w:val="000A6996"/>
    <w:rsid w:val="000A7AAB"/>
    <w:rsid w:val="000B0187"/>
    <w:rsid w:val="000B066A"/>
    <w:rsid w:val="000B0D0F"/>
    <w:rsid w:val="000B2DAA"/>
    <w:rsid w:val="000B4A23"/>
    <w:rsid w:val="000B5170"/>
    <w:rsid w:val="000B5804"/>
    <w:rsid w:val="000B688C"/>
    <w:rsid w:val="000B6963"/>
    <w:rsid w:val="000B6ABD"/>
    <w:rsid w:val="000B6B8D"/>
    <w:rsid w:val="000B6EBE"/>
    <w:rsid w:val="000C031B"/>
    <w:rsid w:val="000C062C"/>
    <w:rsid w:val="000C0971"/>
    <w:rsid w:val="000C167F"/>
    <w:rsid w:val="000C18E7"/>
    <w:rsid w:val="000C3751"/>
    <w:rsid w:val="000C45F1"/>
    <w:rsid w:val="000C612E"/>
    <w:rsid w:val="000C6A7A"/>
    <w:rsid w:val="000D0851"/>
    <w:rsid w:val="000D2120"/>
    <w:rsid w:val="000D309B"/>
    <w:rsid w:val="000D39E2"/>
    <w:rsid w:val="000D3D32"/>
    <w:rsid w:val="000D4732"/>
    <w:rsid w:val="000D5185"/>
    <w:rsid w:val="000D5401"/>
    <w:rsid w:val="000D62B6"/>
    <w:rsid w:val="000D63BF"/>
    <w:rsid w:val="000D7648"/>
    <w:rsid w:val="000D7D9B"/>
    <w:rsid w:val="000E0191"/>
    <w:rsid w:val="000E0981"/>
    <w:rsid w:val="000E3132"/>
    <w:rsid w:val="000E4088"/>
    <w:rsid w:val="000E521E"/>
    <w:rsid w:val="000E556E"/>
    <w:rsid w:val="000E5C3E"/>
    <w:rsid w:val="000E7C50"/>
    <w:rsid w:val="000F3057"/>
    <w:rsid w:val="000F460C"/>
    <w:rsid w:val="000F4DE2"/>
    <w:rsid w:val="000F4FFF"/>
    <w:rsid w:val="000F5209"/>
    <w:rsid w:val="000F7A11"/>
    <w:rsid w:val="000F7FDF"/>
    <w:rsid w:val="001000C2"/>
    <w:rsid w:val="00102363"/>
    <w:rsid w:val="00102A15"/>
    <w:rsid w:val="00102D0E"/>
    <w:rsid w:val="001038B7"/>
    <w:rsid w:val="00103ADE"/>
    <w:rsid w:val="00103DC9"/>
    <w:rsid w:val="00104020"/>
    <w:rsid w:val="00104D45"/>
    <w:rsid w:val="00105890"/>
    <w:rsid w:val="001076BC"/>
    <w:rsid w:val="00107B4A"/>
    <w:rsid w:val="0011016A"/>
    <w:rsid w:val="0011087D"/>
    <w:rsid w:val="001128A7"/>
    <w:rsid w:val="00115096"/>
    <w:rsid w:val="00115290"/>
    <w:rsid w:val="00115677"/>
    <w:rsid w:val="00115728"/>
    <w:rsid w:val="00117017"/>
    <w:rsid w:val="00117227"/>
    <w:rsid w:val="001172A5"/>
    <w:rsid w:val="001174FF"/>
    <w:rsid w:val="00117817"/>
    <w:rsid w:val="00120FB4"/>
    <w:rsid w:val="00121352"/>
    <w:rsid w:val="00121875"/>
    <w:rsid w:val="00121FB2"/>
    <w:rsid w:val="00122D2C"/>
    <w:rsid w:val="00123F7C"/>
    <w:rsid w:val="001242BF"/>
    <w:rsid w:val="00125C70"/>
    <w:rsid w:val="00126E3E"/>
    <w:rsid w:val="00127949"/>
    <w:rsid w:val="001318DD"/>
    <w:rsid w:val="00132128"/>
    <w:rsid w:val="0013361B"/>
    <w:rsid w:val="00133D04"/>
    <w:rsid w:val="001347DC"/>
    <w:rsid w:val="00134837"/>
    <w:rsid w:val="0013624C"/>
    <w:rsid w:val="00137CB1"/>
    <w:rsid w:val="00140589"/>
    <w:rsid w:val="0014104F"/>
    <w:rsid w:val="0014130B"/>
    <w:rsid w:val="00144310"/>
    <w:rsid w:val="00144904"/>
    <w:rsid w:val="001451ED"/>
    <w:rsid w:val="0014567C"/>
    <w:rsid w:val="00146E79"/>
    <w:rsid w:val="00150AFA"/>
    <w:rsid w:val="00150B36"/>
    <w:rsid w:val="001518A4"/>
    <w:rsid w:val="00152A68"/>
    <w:rsid w:val="001549A9"/>
    <w:rsid w:val="00161FB0"/>
    <w:rsid w:val="00162E02"/>
    <w:rsid w:val="001636BE"/>
    <w:rsid w:val="00163A91"/>
    <w:rsid w:val="00165801"/>
    <w:rsid w:val="00165B6F"/>
    <w:rsid w:val="00165EAD"/>
    <w:rsid w:val="00166C25"/>
    <w:rsid w:val="00167981"/>
    <w:rsid w:val="00171324"/>
    <w:rsid w:val="00171676"/>
    <w:rsid w:val="001718CE"/>
    <w:rsid w:val="00171D76"/>
    <w:rsid w:val="00171E49"/>
    <w:rsid w:val="00172E26"/>
    <w:rsid w:val="0017357F"/>
    <w:rsid w:val="00175E11"/>
    <w:rsid w:val="00176C6B"/>
    <w:rsid w:val="00176E57"/>
    <w:rsid w:val="00177927"/>
    <w:rsid w:val="00180434"/>
    <w:rsid w:val="001804A9"/>
    <w:rsid w:val="00181F93"/>
    <w:rsid w:val="0018211E"/>
    <w:rsid w:val="0018290D"/>
    <w:rsid w:val="00183396"/>
    <w:rsid w:val="00183E15"/>
    <w:rsid w:val="0018415D"/>
    <w:rsid w:val="00184429"/>
    <w:rsid w:val="00185C95"/>
    <w:rsid w:val="0018626E"/>
    <w:rsid w:val="001862DE"/>
    <w:rsid w:val="00187822"/>
    <w:rsid w:val="00187913"/>
    <w:rsid w:val="00190CD8"/>
    <w:rsid w:val="00191799"/>
    <w:rsid w:val="00191C6C"/>
    <w:rsid w:val="00192105"/>
    <w:rsid w:val="00192221"/>
    <w:rsid w:val="0019263E"/>
    <w:rsid w:val="00192CFC"/>
    <w:rsid w:val="00194941"/>
    <w:rsid w:val="00195264"/>
    <w:rsid w:val="0019565B"/>
    <w:rsid w:val="00195A27"/>
    <w:rsid w:val="00196A4A"/>
    <w:rsid w:val="00197B0B"/>
    <w:rsid w:val="00197EE6"/>
    <w:rsid w:val="001A0161"/>
    <w:rsid w:val="001A20BF"/>
    <w:rsid w:val="001A2F8B"/>
    <w:rsid w:val="001A31A8"/>
    <w:rsid w:val="001A38A4"/>
    <w:rsid w:val="001A487B"/>
    <w:rsid w:val="001A4F53"/>
    <w:rsid w:val="001A595D"/>
    <w:rsid w:val="001A64D5"/>
    <w:rsid w:val="001A6EAF"/>
    <w:rsid w:val="001A786F"/>
    <w:rsid w:val="001B0259"/>
    <w:rsid w:val="001B08A1"/>
    <w:rsid w:val="001B0937"/>
    <w:rsid w:val="001B3400"/>
    <w:rsid w:val="001B3F66"/>
    <w:rsid w:val="001B60E9"/>
    <w:rsid w:val="001B753E"/>
    <w:rsid w:val="001B7A5F"/>
    <w:rsid w:val="001C1B20"/>
    <w:rsid w:val="001C29E7"/>
    <w:rsid w:val="001C316E"/>
    <w:rsid w:val="001C3506"/>
    <w:rsid w:val="001C37E8"/>
    <w:rsid w:val="001C3895"/>
    <w:rsid w:val="001C39CE"/>
    <w:rsid w:val="001C4856"/>
    <w:rsid w:val="001C5DB5"/>
    <w:rsid w:val="001C63E2"/>
    <w:rsid w:val="001C728D"/>
    <w:rsid w:val="001C7425"/>
    <w:rsid w:val="001C7899"/>
    <w:rsid w:val="001D1ADE"/>
    <w:rsid w:val="001D1E1A"/>
    <w:rsid w:val="001D2B3E"/>
    <w:rsid w:val="001D2C29"/>
    <w:rsid w:val="001D2DE9"/>
    <w:rsid w:val="001D3E4D"/>
    <w:rsid w:val="001D46BD"/>
    <w:rsid w:val="001D5291"/>
    <w:rsid w:val="001D600A"/>
    <w:rsid w:val="001D678D"/>
    <w:rsid w:val="001D75D3"/>
    <w:rsid w:val="001D7E23"/>
    <w:rsid w:val="001E0375"/>
    <w:rsid w:val="001E3F44"/>
    <w:rsid w:val="001E6E7D"/>
    <w:rsid w:val="001F0368"/>
    <w:rsid w:val="001F1B0A"/>
    <w:rsid w:val="001F1FA9"/>
    <w:rsid w:val="001F4643"/>
    <w:rsid w:val="001F4DB3"/>
    <w:rsid w:val="001F6135"/>
    <w:rsid w:val="001F66AD"/>
    <w:rsid w:val="002010E8"/>
    <w:rsid w:val="002014E5"/>
    <w:rsid w:val="00201C60"/>
    <w:rsid w:val="00202120"/>
    <w:rsid w:val="002028F6"/>
    <w:rsid w:val="0020398E"/>
    <w:rsid w:val="00203C03"/>
    <w:rsid w:val="00203CF7"/>
    <w:rsid w:val="00204232"/>
    <w:rsid w:val="00205237"/>
    <w:rsid w:val="002053BB"/>
    <w:rsid w:val="002062B4"/>
    <w:rsid w:val="00207568"/>
    <w:rsid w:val="00210B21"/>
    <w:rsid w:val="002118F4"/>
    <w:rsid w:val="00211CAE"/>
    <w:rsid w:val="002121C3"/>
    <w:rsid w:val="00212641"/>
    <w:rsid w:val="002145DB"/>
    <w:rsid w:val="00214F33"/>
    <w:rsid w:val="002157B2"/>
    <w:rsid w:val="00217BA2"/>
    <w:rsid w:val="00220580"/>
    <w:rsid w:val="00220F7A"/>
    <w:rsid w:val="002212AE"/>
    <w:rsid w:val="00221D8B"/>
    <w:rsid w:val="00222010"/>
    <w:rsid w:val="00224383"/>
    <w:rsid w:val="0022478E"/>
    <w:rsid w:val="00225684"/>
    <w:rsid w:val="00225911"/>
    <w:rsid w:val="00226362"/>
    <w:rsid w:val="002314B8"/>
    <w:rsid w:val="00232643"/>
    <w:rsid w:val="00232B1C"/>
    <w:rsid w:val="00232E40"/>
    <w:rsid w:val="0023421C"/>
    <w:rsid w:val="0023427C"/>
    <w:rsid w:val="002343CF"/>
    <w:rsid w:val="00241859"/>
    <w:rsid w:val="00242CD1"/>
    <w:rsid w:val="00242EF0"/>
    <w:rsid w:val="0024305F"/>
    <w:rsid w:val="0024380A"/>
    <w:rsid w:val="0024433C"/>
    <w:rsid w:val="0024525C"/>
    <w:rsid w:val="00246C5F"/>
    <w:rsid w:val="00247919"/>
    <w:rsid w:val="00250249"/>
    <w:rsid w:val="00250A9A"/>
    <w:rsid w:val="00250D45"/>
    <w:rsid w:val="00250FDC"/>
    <w:rsid w:val="002536C6"/>
    <w:rsid w:val="002547AF"/>
    <w:rsid w:val="00255FAB"/>
    <w:rsid w:val="0025712D"/>
    <w:rsid w:val="002577CC"/>
    <w:rsid w:val="00260460"/>
    <w:rsid w:val="002617B0"/>
    <w:rsid w:val="002618CE"/>
    <w:rsid w:val="00261D2C"/>
    <w:rsid w:val="002621AF"/>
    <w:rsid w:val="002632CC"/>
    <w:rsid w:val="00263432"/>
    <w:rsid w:val="00264515"/>
    <w:rsid w:val="00264A0D"/>
    <w:rsid w:val="0026562A"/>
    <w:rsid w:val="0026603C"/>
    <w:rsid w:val="0027104B"/>
    <w:rsid w:val="00272B75"/>
    <w:rsid w:val="00272E3F"/>
    <w:rsid w:val="002739D2"/>
    <w:rsid w:val="00273EEF"/>
    <w:rsid w:val="00274B43"/>
    <w:rsid w:val="0027510B"/>
    <w:rsid w:val="00275E94"/>
    <w:rsid w:val="00277318"/>
    <w:rsid w:val="0028008D"/>
    <w:rsid w:val="002812FD"/>
    <w:rsid w:val="0028192F"/>
    <w:rsid w:val="00282144"/>
    <w:rsid w:val="00282992"/>
    <w:rsid w:val="002840E1"/>
    <w:rsid w:val="00286570"/>
    <w:rsid w:val="002878A7"/>
    <w:rsid w:val="00291C38"/>
    <w:rsid w:val="00291F14"/>
    <w:rsid w:val="00292D57"/>
    <w:rsid w:val="002933D4"/>
    <w:rsid w:val="0029594E"/>
    <w:rsid w:val="00295DF0"/>
    <w:rsid w:val="00296C14"/>
    <w:rsid w:val="002971E7"/>
    <w:rsid w:val="00297A01"/>
    <w:rsid w:val="00297F05"/>
    <w:rsid w:val="002A0242"/>
    <w:rsid w:val="002A02BD"/>
    <w:rsid w:val="002A0B67"/>
    <w:rsid w:val="002A0EA7"/>
    <w:rsid w:val="002A24CD"/>
    <w:rsid w:val="002A3AAC"/>
    <w:rsid w:val="002A53C2"/>
    <w:rsid w:val="002A5B9E"/>
    <w:rsid w:val="002B0039"/>
    <w:rsid w:val="002B1E17"/>
    <w:rsid w:val="002B2525"/>
    <w:rsid w:val="002B3E64"/>
    <w:rsid w:val="002B4F35"/>
    <w:rsid w:val="002B5CC8"/>
    <w:rsid w:val="002B64AF"/>
    <w:rsid w:val="002B654C"/>
    <w:rsid w:val="002B6A4D"/>
    <w:rsid w:val="002B6E45"/>
    <w:rsid w:val="002B6F93"/>
    <w:rsid w:val="002B78B3"/>
    <w:rsid w:val="002C05ED"/>
    <w:rsid w:val="002C0EF3"/>
    <w:rsid w:val="002C191D"/>
    <w:rsid w:val="002C1BAC"/>
    <w:rsid w:val="002C1EDF"/>
    <w:rsid w:val="002C3319"/>
    <w:rsid w:val="002C3D69"/>
    <w:rsid w:val="002C3F8A"/>
    <w:rsid w:val="002C508B"/>
    <w:rsid w:val="002C633C"/>
    <w:rsid w:val="002C63A3"/>
    <w:rsid w:val="002C7444"/>
    <w:rsid w:val="002C7CD8"/>
    <w:rsid w:val="002C7CE9"/>
    <w:rsid w:val="002D00F3"/>
    <w:rsid w:val="002D1BBB"/>
    <w:rsid w:val="002D2649"/>
    <w:rsid w:val="002D272D"/>
    <w:rsid w:val="002D49A9"/>
    <w:rsid w:val="002D560D"/>
    <w:rsid w:val="002D63D5"/>
    <w:rsid w:val="002D64CB"/>
    <w:rsid w:val="002D7134"/>
    <w:rsid w:val="002D74A1"/>
    <w:rsid w:val="002D7AF7"/>
    <w:rsid w:val="002D7D7C"/>
    <w:rsid w:val="002E0315"/>
    <w:rsid w:val="002E1B3D"/>
    <w:rsid w:val="002E1F17"/>
    <w:rsid w:val="002E2C26"/>
    <w:rsid w:val="002E2F09"/>
    <w:rsid w:val="002E487C"/>
    <w:rsid w:val="002E5175"/>
    <w:rsid w:val="002E66A0"/>
    <w:rsid w:val="002E6BB3"/>
    <w:rsid w:val="002E6E68"/>
    <w:rsid w:val="002E7A8C"/>
    <w:rsid w:val="002F0052"/>
    <w:rsid w:val="002F0500"/>
    <w:rsid w:val="002F065C"/>
    <w:rsid w:val="002F0E74"/>
    <w:rsid w:val="002F144E"/>
    <w:rsid w:val="002F1F10"/>
    <w:rsid w:val="002F2A70"/>
    <w:rsid w:val="002F357D"/>
    <w:rsid w:val="002F448A"/>
    <w:rsid w:val="002F5497"/>
    <w:rsid w:val="002F61B5"/>
    <w:rsid w:val="00300FB7"/>
    <w:rsid w:val="00301F85"/>
    <w:rsid w:val="00302334"/>
    <w:rsid w:val="003027B8"/>
    <w:rsid w:val="003044D8"/>
    <w:rsid w:val="00304A1F"/>
    <w:rsid w:val="0030532E"/>
    <w:rsid w:val="00306E3D"/>
    <w:rsid w:val="003073EB"/>
    <w:rsid w:val="003074C6"/>
    <w:rsid w:val="00307510"/>
    <w:rsid w:val="00310215"/>
    <w:rsid w:val="003104EB"/>
    <w:rsid w:val="00310717"/>
    <w:rsid w:val="0031079B"/>
    <w:rsid w:val="00310EF3"/>
    <w:rsid w:val="003111BC"/>
    <w:rsid w:val="00312384"/>
    <w:rsid w:val="003125F5"/>
    <w:rsid w:val="00312C11"/>
    <w:rsid w:val="0031309E"/>
    <w:rsid w:val="00313E98"/>
    <w:rsid w:val="00314963"/>
    <w:rsid w:val="00314991"/>
    <w:rsid w:val="0031517B"/>
    <w:rsid w:val="00315327"/>
    <w:rsid w:val="00315A27"/>
    <w:rsid w:val="00316EDA"/>
    <w:rsid w:val="00317677"/>
    <w:rsid w:val="003177CF"/>
    <w:rsid w:val="00321226"/>
    <w:rsid w:val="003217E6"/>
    <w:rsid w:val="00321DE8"/>
    <w:rsid w:val="00322EDF"/>
    <w:rsid w:val="0032438B"/>
    <w:rsid w:val="003243CA"/>
    <w:rsid w:val="003250D0"/>
    <w:rsid w:val="00325584"/>
    <w:rsid w:val="00325880"/>
    <w:rsid w:val="00326B78"/>
    <w:rsid w:val="00327A41"/>
    <w:rsid w:val="00330B87"/>
    <w:rsid w:val="00333CC7"/>
    <w:rsid w:val="00334DCE"/>
    <w:rsid w:val="003364B6"/>
    <w:rsid w:val="00340260"/>
    <w:rsid w:val="00340EE9"/>
    <w:rsid w:val="00340FAF"/>
    <w:rsid w:val="003417C0"/>
    <w:rsid w:val="00341D34"/>
    <w:rsid w:val="00343E9A"/>
    <w:rsid w:val="003444A5"/>
    <w:rsid w:val="0034510E"/>
    <w:rsid w:val="003453E5"/>
    <w:rsid w:val="003458CE"/>
    <w:rsid w:val="00345A4F"/>
    <w:rsid w:val="00350302"/>
    <w:rsid w:val="003503A9"/>
    <w:rsid w:val="00352A2B"/>
    <w:rsid w:val="00352E36"/>
    <w:rsid w:val="0035470F"/>
    <w:rsid w:val="00357250"/>
    <w:rsid w:val="0036026E"/>
    <w:rsid w:val="003612AD"/>
    <w:rsid w:val="00362D01"/>
    <w:rsid w:val="00364D57"/>
    <w:rsid w:val="00364F63"/>
    <w:rsid w:val="00365C53"/>
    <w:rsid w:val="00365DC0"/>
    <w:rsid w:val="00365DC5"/>
    <w:rsid w:val="00367091"/>
    <w:rsid w:val="0037045B"/>
    <w:rsid w:val="00371816"/>
    <w:rsid w:val="0037198D"/>
    <w:rsid w:val="00371C57"/>
    <w:rsid w:val="00372EB0"/>
    <w:rsid w:val="00373704"/>
    <w:rsid w:val="0037458F"/>
    <w:rsid w:val="00375A7C"/>
    <w:rsid w:val="00376107"/>
    <w:rsid w:val="00377FA2"/>
    <w:rsid w:val="003815A4"/>
    <w:rsid w:val="003819C5"/>
    <w:rsid w:val="00381AC9"/>
    <w:rsid w:val="00381E96"/>
    <w:rsid w:val="0038460F"/>
    <w:rsid w:val="003848C2"/>
    <w:rsid w:val="00384A32"/>
    <w:rsid w:val="00385213"/>
    <w:rsid w:val="0038546C"/>
    <w:rsid w:val="00385BE4"/>
    <w:rsid w:val="0038603A"/>
    <w:rsid w:val="00386D3E"/>
    <w:rsid w:val="00387157"/>
    <w:rsid w:val="003908B8"/>
    <w:rsid w:val="00390EC0"/>
    <w:rsid w:val="00390FEA"/>
    <w:rsid w:val="00392D33"/>
    <w:rsid w:val="00394F29"/>
    <w:rsid w:val="00395834"/>
    <w:rsid w:val="00396839"/>
    <w:rsid w:val="00396CE9"/>
    <w:rsid w:val="00397972"/>
    <w:rsid w:val="00397D4B"/>
    <w:rsid w:val="003A1585"/>
    <w:rsid w:val="003A204B"/>
    <w:rsid w:val="003A23EF"/>
    <w:rsid w:val="003A37BD"/>
    <w:rsid w:val="003A41C1"/>
    <w:rsid w:val="003A4E7B"/>
    <w:rsid w:val="003A5D2D"/>
    <w:rsid w:val="003A6788"/>
    <w:rsid w:val="003A6BEE"/>
    <w:rsid w:val="003A7C10"/>
    <w:rsid w:val="003B029E"/>
    <w:rsid w:val="003B1634"/>
    <w:rsid w:val="003B1898"/>
    <w:rsid w:val="003B2808"/>
    <w:rsid w:val="003B33B9"/>
    <w:rsid w:val="003B374F"/>
    <w:rsid w:val="003B4106"/>
    <w:rsid w:val="003B533F"/>
    <w:rsid w:val="003B6A60"/>
    <w:rsid w:val="003B6ECE"/>
    <w:rsid w:val="003B7B70"/>
    <w:rsid w:val="003C097F"/>
    <w:rsid w:val="003C0E89"/>
    <w:rsid w:val="003C2044"/>
    <w:rsid w:val="003C27CE"/>
    <w:rsid w:val="003C3D81"/>
    <w:rsid w:val="003C5A72"/>
    <w:rsid w:val="003C6B27"/>
    <w:rsid w:val="003C7411"/>
    <w:rsid w:val="003C7550"/>
    <w:rsid w:val="003D0C68"/>
    <w:rsid w:val="003D25C9"/>
    <w:rsid w:val="003D32DF"/>
    <w:rsid w:val="003D3815"/>
    <w:rsid w:val="003D3968"/>
    <w:rsid w:val="003D3F59"/>
    <w:rsid w:val="003D4AE6"/>
    <w:rsid w:val="003D4E02"/>
    <w:rsid w:val="003D5619"/>
    <w:rsid w:val="003D5733"/>
    <w:rsid w:val="003D67C0"/>
    <w:rsid w:val="003D6FF9"/>
    <w:rsid w:val="003D705B"/>
    <w:rsid w:val="003E08EB"/>
    <w:rsid w:val="003E1809"/>
    <w:rsid w:val="003E1E25"/>
    <w:rsid w:val="003E20A5"/>
    <w:rsid w:val="003E21E7"/>
    <w:rsid w:val="003E3045"/>
    <w:rsid w:val="003E370B"/>
    <w:rsid w:val="003E378E"/>
    <w:rsid w:val="003E5EE8"/>
    <w:rsid w:val="003E665C"/>
    <w:rsid w:val="003E6EE5"/>
    <w:rsid w:val="003E77D9"/>
    <w:rsid w:val="003E7DC6"/>
    <w:rsid w:val="003F0747"/>
    <w:rsid w:val="003F1E2C"/>
    <w:rsid w:val="003F2534"/>
    <w:rsid w:val="003F2DAE"/>
    <w:rsid w:val="003F2F62"/>
    <w:rsid w:val="003F3441"/>
    <w:rsid w:val="003F362B"/>
    <w:rsid w:val="003F368F"/>
    <w:rsid w:val="003F3887"/>
    <w:rsid w:val="003F502D"/>
    <w:rsid w:val="003F5A5A"/>
    <w:rsid w:val="00400DD3"/>
    <w:rsid w:val="00400F44"/>
    <w:rsid w:val="004011E1"/>
    <w:rsid w:val="00401FEE"/>
    <w:rsid w:val="004029C5"/>
    <w:rsid w:val="0040350B"/>
    <w:rsid w:val="00403832"/>
    <w:rsid w:val="004045AF"/>
    <w:rsid w:val="00404AB2"/>
    <w:rsid w:val="00404C38"/>
    <w:rsid w:val="0040524A"/>
    <w:rsid w:val="004113A1"/>
    <w:rsid w:val="00413529"/>
    <w:rsid w:val="0041424B"/>
    <w:rsid w:val="00414ECC"/>
    <w:rsid w:val="00415CC5"/>
    <w:rsid w:val="00421C16"/>
    <w:rsid w:val="004222A7"/>
    <w:rsid w:val="0042231B"/>
    <w:rsid w:val="00424178"/>
    <w:rsid w:val="004264DC"/>
    <w:rsid w:val="00426C9F"/>
    <w:rsid w:val="00426CDD"/>
    <w:rsid w:val="004273E5"/>
    <w:rsid w:val="00427746"/>
    <w:rsid w:val="0043076B"/>
    <w:rsid w:val="0043096C"/>
    <w:rsid w:val="00431234"/>
    <w:rsid w:val="00431716"/>
    <w:rsid w:val="004317C8"/>
    <w:rsid w:val="004319F9"/>
    <w:rsid w:val="00431DB9"/>
    <w:rsid w:val="0043246B"/>
    <w:rsid w:val="00433043"/>
    <w:rsid w:val="0043377F"/>
    <w:rsid w:val="004339BB"/>
    <w:rsid w:val="004340E5"/>
    <w:rsid w:val="00435171"/>
    <w:rsid w:val="00435583"/>
    <w:rsid w:val="00436B07"/>
    <w:rsid w:val="00436D97"/>
    <w:rsid w:val="00440172"/>
    <w:rsid w:val="004405EE"/>
    <w:rsid w:val="00440C26"/>
    <w:rsid w:val="004410CA"/>
    <w:rsid w:val="00441B65"/>
    <w:rsid w:val="004431A0"/>
    <w:rsid w:val="00445639"/>
    <w:rsid w:val="0044698A"/>
    <w:rsid w:val="004475E5"/>
    <w:rsid w:val="00447AA4"/>
    <w:rsid w:val="004504C4"/>
    <w:rsid w:val="00451423"/>
    <w:rsid w:val="00451AF4"/>
    <w:rsid w:val="0045272B"/>
    <w:rsid w:val="0045444C"/>
    <w:rsid w:val="00455198"/>
    <w:rsid w:val="004553E8"/>
    <w:rsid w:val="00455713"/>
    <w:rsid w:val="00456487"/>
    <w:rsid w:val="004565F8"/>
    <w:rsid w:val="0045731B"/>
    <w:rsid w:val="0045783F"/>
    <w:rsid w:val="0046015B"/>
    <w:rsid w:val="004610EC"/>
    <w:rsid w:val="004618CE"/>
    <w:rsid w:val="0046221F"/>
    <w:rsid w:val="0046249D"/>
    <w:rsid w:val="00462BC6"/>
    <w:rsid w:val="00463CEF"/>
    <w:rsid w:val="004655DC"/>
    <w:rsid w:val="0046594B"/>
    <w:rsid w:val="00465955"/>
    <w:rsid w:val="00466972"/>
    <w:rsid w:val="00466AD0"/>
    <w:rsid w:val="00466E90"/>
    <w:rsid w:val="00467156"/>
    <w:rsid w:val="0046734D"/>
    <w:rsid w:val="00467F07"/>
    <w:rsid w:val="00467FA2"/>
    <w:rsid w:val="00470630"/>
    <w:rsid w:val="0047065D"/>
    <w:rsid w:val="00470D7F"/>
    <w:rsid w:val="00470FB6"/>
    <w:rsid w:val="0047238E"/>
    <w:rsid w:val="00472E13"/>
    <w:rsid w:val="004731F2"/>
    <w:rsid w:val="00475CE5"/>
    <w:rsid w:val="00476FEC"/>
    <w:rsid w:val="00477E18"/>
    <w:rsid w:val="00480547"/>
    <w:rsid w:val="00481288"/>
    <w:rsid w:val="0048181F"/>
    <w:rsid w:val="00481C5C"/>
    <w:rsid w:val="00483646"/>
    <w:rsid w:val="00483A5C"/>
    <w:rsid w:val="00484C62"/>
    <w:rsid w:val="00487760"/>
    <w:rsid w:val="004904B6"/>
    <w:rsid w:val="00490AA6"/>
    <w:rsid w:val="0049198E"/>
    <w:rsid w:val="004923C5"/>
    <w:rsid w:val="00492C38"/>
    <w:rsid w:val="00493707"/>
    <w:rsid w:val="00493AA8"/>
    <w:rsid w:val="0049520B"/>
    <w:rsid w:val="00495BDA"/>
    <w:rsid w:val="00495E68"/>
    <w:rsid w:val="004960E1"/>
    <w:rsid w:val="00496C33"/>
    <w:rsid w:val="004970AC"/>
    <w:rsid w:val="00497C6A"/>
    <w:rsid w:val="004A0F41"/>
    <w:rsid w:val="004A1955"/>
    <w:rsid w:val="004A260D"/>
    <w:rsid w:val="004A36D9"/>
    <w:rsid w:val="004A5981"/>
    <w:rsid w:val="004A6047"/>
    <w:rsid w:val="004A62C4"/>
    <w:rsid w:val="004B1BFF"/>
    <w:rsid w:val="004B24BB"/>
    <w:rsid w:val="004B3315"/>
    <w:rsid w:val="004B3548"/>
    <w:rsid w:val="004B39F7"/>
    <w:rsid w:val="004B46D0"/>
    <w:rsid w:val="004B5185"/>
    <w:rsid w:val="004B5273"/>
    <w:rsid w:val="004B5B33"/>
    <w:rsid w:val="004B6464"/>
    <w:rsid w:val="004B7D5F"/>
    <w:rsid w:val="004C1370"/>
    <w:rsid w:val="004C26A8"/>
    <w:rsid w:val="004C288E"/>
    <w:rsid w:val="004C3DB5"/>
    <w:rsid w:val="004C469A"/>
    <w:rsid w:val="004C57ED"/>
    <w:rsid w:val="004C5827"/>
    <w:rsid w:val="004C5C54"/>
    <w:rsid w:val="004C611A"/>
    <w:rsid w:val="004C7903"/>
    <w:rsid w:val="004D2A4A"/>
    <w:rsid w:val="004D2E57"/>
    <w:rsid w:val="004D3926"/>
    <w:rsid w:val="004D498B"/>
    <w:rsid w:val="004D4CEA"/>
    <w:rsid w:val="004D53D7"/>
    <w:rsid w:val="004D6E6D"/>
    <w:rsid w:val="004D7F9E"/>
    <w:rsid w:val="004E0FAB"/>
    <w:rsid w:val="004E2A00"/>
    <w:rsid w:val="004E38B9"/>
    <w:rsid w:val="004E3927"/>
    <w:rsid w:val="004E4E9C"/>
    <w:rsid w:val="004E5BBF"/>
    <w:rsid w:val="004E61CC"/>
    <w:rsid w:val="004E6497"/>
    <w:rsid w:val="004F042C"/>
    <w:rsid w:val="004F23C8"/>
    <w:rsid w:val="004F2781"/>
    <w:rsid w:val="004F28C0"/>
    <w:rsid w:val="004F3B4A"/>
    <w:rsid w:val="004F4172"/>
    <w:rsid w:val="004F4CE8"/>
    <w:rsid w:val="004F5B42"/>
    <w:rsid w:val="004F5CE9"/>
    <w:rsid w:val="004F693C"/>
    <w:rsid w:val="004F69CA"/>
    <w:rsid w:val="004F74CF"/>
    <w:rsid w:val="004F7A93"/>
    <w:rsid w:val="004F7C6D"/>
    <w:rsid w:val="00500183"/>
    <w:rsid w:val="005001C0"/>
    <w:rsid w:val="00500F09"/>
    <w:rsid w:val="00501820"/>
    <w:rsid w:val="005023F4"/>
    <w:rsid w:val="00502D07"/>
    <w:rsid w:val="00502D6A"/>
    <w:rsid w:val="005034AB"/>
    <w:rsid w:val="0050483B"/>
    <w:rsid w:val="00505818"/>
    <w:rsid w:val="00505C87"/>
    <w:rsid w:val="00505D09"/>
    <w:rsid w:val="00506FB6"/>
    <w:rsid w:val="00507226"/>
    <w:rsid w:val="005074CA"/>
    <w:rsid w:val="005100D9"/>
    <w:rsid w:val="005132A4"/>
    <w:rsid w:val="00513394"/>
    <w:rsid w:val="005137B0"/>
    <w:rsid w:val="0051382D"/>
    <w:rsid w:val="00514997"/>
    <w:rsid w:val="00514EB8"/>
    <w:rsid w:val="00515187"/>
    <w:rsid w:val="00516970"/>
    <w:rsid w:val="00516C90"/>
    <w:rsid w:val="0051772B"/>
    <w:rsid w:val="005203D6"/>
    <w:rsid w:val="0052068A"/>
    <w:rsid w:val="005225AC"/>
    <w:rsid w:val="005242CE"/>
    <w:rsid w:val="00526DB1"/>
    <w:rsid w:val="00527AD2"/>
    <w:rsid w:val="00530D12"/>
    <w:rsid w:val="00531D80"/>
    <w:rsid w:val="00532F4F"/>
    <w:rsid w:val="0053309F"/>
    <w:rsid w:val="00533C4E"/>
    <w:rsid w:val="005347DD"/>
    <w:rsid w:val="00534D9A"/>
    <w:rsid w:val="005353D1"/>
    <w:rsid w:val="00536EDE"/>
    <w:rsid w:val="00537569"/>
    <w:rsid w:val="005401D0"/>
    <w:rsid w:val="00542695"/>
    <w:rsid w:val="00543CBA"/>
    <w:rsid w:val="00547247"/>
    <w:rsid w:val="00547660"/>
    <w:rsid w:val="00547AE0"/>
    <w:rsid w:val="00547F50"/>
    <w:rsid w:val="0055024D"/>
    <w:rsid w:val="00551BC8"/>
    <w:rsid w:val="00551E88"/>
    <w:rsid w:val="00555403"/>
    <w:rsid w:val="00557F34"/>
    <w:rsid w:val="00557F68"/>
    <w:rsid w:val="00557FA6"/>
    <w:rsid w:val="00560948"/>
    <w:rsid w:val="005612A6"/>
    <w:rsid w:val="00562142"/>
    <w:rsid w:val="00563C50"/>
    <w:rsid w:val="00565036"/>
    <w:rsid w:val="005651D4"/>
    <w:rsid w:val="00565AF5"/>
    <w:rsid w:val="00566AC9"/>
    <w:rsid w:val="00567014"/>
    <w:rsid w:val="00567914"/>
    <w:rsid w:val="005700CA"/>
    <w:rsid w:val="00570685"/>
    <w:rsid w:val="00570B70"/>
    <w:rsid w:val="005717FE"/>
    <w:rsid w:val="005721D5"/>
    <w:rsid w:val="00573099"/>
    <w:rsid w:val="00573D10"/>
    <w:rsid w:val="005744E4"/>
    <w:rsid w:val="00574B55"/>
    <w:rsid w:val="00574F99"/>
    <w:rsid w:val="0057713B"/>
    <w:rsid w:val="00577171"/>
    <w:rsid w:val="005775C2"/>
    <w:rsid w:val="005776DE"/>
    <w:rsid w:val="00577B2C"/>
    <w:rsid w:val="00580618"/>
    <w:rsid w:val="00580643"/>
    <w:rsid w:val="00580AD8"/>
    <w:rsid w:val="0058196F"/>
    <w:rsid w:val="00581CD4"/>
    <w:rsid w:val="00583E97"/>
    <w:rsid w:val="00584574"/>
    <w:rsid w:val="00584915"/>
    <w:rsid w:val="005850EA"/>
    <w:rsid w:val="00585174"/>
    <w:rsid w:val="0058605D"/>
    <w:rsid w:val="00586EF6"/>
    <w:rsid w:val="00587173"/>
    <w:rsid w:val="005877A4"/>
    <w:rsid w:val="005903E0"/>
    <w:rsid w:val="005913CD"/>
    <w:rsid w:val="00592157"/>
    <w:rsid w:val="0059229B"/>
    <w:rsid w:val="005924E9"/>
    <w:rsid w:val="00592C77"/>
    <w:rsid w:val="005937C6"/>
    <w:rsid w:val="00593DA2"/>
    <w:rsid w:val="005940A0"/>
    <w:rsid w:val="00594731"/>
    <w:rsid w:val="00595396"/>
    <w:rsid w:val="00595EE9"/>
    <w:rsid w:val="00597D31"/>
    <w:rsid w:val="00597E39"/>
    <w:rsid w:val="005A28C6"/>
    <w:rsid w:val="005A32AD"/>
    <w:rsid w:val="005A35D7"/>
    <w:rsid w:val="005A3BA2"/>
    <w:rsid w:val="005A49F7"/>
    <w:rsid w:val="005A4ACC"/>
    <w:rsid w:val="005A6773"/>
    <w:rsid w:val="005A6847"/>
    <w:rsid w:val="005A6FC8"/>
    <w:rsid w:val="005A7941"/>
    <w:rsid w:val="005B063D"/>
    <w:rsid w:val="005B120E"/>
    <w:rsid w:val="005B1C2C"/>
    <w:rsid w:val="005B2E19"/>
    <w:rsid w:val="005B32D4"/>
    <w:rsid w:val="005B3783"/>
    <w:rsid w:val="005B4D8A"/>
    <w:rsid w:val="005B54D9"/>
    <w:rsid w:val="005B6C11"/>
    <w:rsid w:val="005B6F77"/>
    <w:rsid w:val="005B7841"/>
    <w:rsid w:val="005C07B7"/>
    <w:rsid w:val="005C0890"/>
    <w:rsid w:val="005C0A87"/>
    <w:rsid w:val="005C0F48"/>
    <w:rsid w:val="005C1AA1"/>
    <w:rsid w:val="005C1DB2"/>
    <w:rsid w:val="005C214D"/>
    <w:rsid w:val="005C237A"/>
    <w:rsid w:val="005C251D"/>
    <w:rsid w:val="005C3E9F"/>
    <w:rsid w:val="005C482A"/>
    <w:rsid w:val="005C4F4C"/>
    <w:rsid w:val="005C6518"/>
    <w:rsid w:val="005C7A75"/>
    <w:rsid w:val="005C7E9D"/>
    <w:rsid w:val="005C7F39"/>
    <w:rsid w:val="005D10EF"/>
    <w:rsid w:val="005D1AB1"/>
    <w:rsid w:val="005D2254"/>
    <w:rsid w:val="005D3043"/>
    <w:rsid w:val="005D3B3D"/>
    <w:rsid w:val="005D3C7F"/>
    <w:rsid w:val="005D50B4"/>
    <w:rsid w:val="005D5352"/>
    <w:rsid w:val="005D5B40"/>
    <w:rsid w:val="005D5F0D"/>
    <w:rsid w:val="005D6181"/>
    <w:rsid w:val="005D6792"/>
    <w:rsid w:val="005D6914"/>
    <w:rsid w:val="005D6D58"/>
    <w:rsid w:val="005D70D6"/>
    <w:rsid w:val="005D7186"/>
    <w:rsid w:val="005E0B90"/>
    <w:rsid w:val="005E1451"/>
    <w:rsid w:val="005E3A52"/>
    <w:rsid w:val="005E3C45"/>
    <w:rsid w:val="005E595F"/>
    <w:rsid w:val="005E5F5C"/>
    <w:rsid w:val="005E74C8"/>
    <w:rsid w:val="005E766F"/>
    <w:rsid w:val="005F0983"/>
    <w:rsid w:val="005F0DBC"/>
    <w:rsid w:val="005F1E5C"/>
    <w:rsid w:val="005F266E"/>
    <w:rsid w:val="005F27A4"/>
    <w:rsid w:val="005F2A96"/>
    <w:rsid w:val="005F3325"/>
    <w:rsid w:val="005F3B61"/>
    <w:rsid w:val="005F3BEB"/>
    <w:rsid w:val="005F3D34"/>
    <w:rsid w:val="005F47C7"/>
    <w:rsid w:val="005F5320"/>
    <w:rsid w:val="005F57B2"/>
    <w:rsid w:val="005F5937"/>
    <w:rsid w:val="005F6A64"/>
    <w:rsid w:val="005F6E74"/>
    <w:rsid w:val="005F79E2"/>
    <w:rsid w:val="00600474"/>
    <w:rsid w:val="00600F72"/>
    <w:rsid w:val="006012DD"/>
    <w:rsid w:val="006024C6"/>
    <w:rsid w:val="00602BD0"/>
    <w:rsid w:val="0060479B"/>
    <w:rsid w:val="00607044"/>
    <w:rsid w:val="0060717D"/>
    <w:rsid w:val="006117AB"/>
    <w:rsid w:val="00611F0C"/>
    <w:rsid w:val="006126D5"/>
    <w:rsid w:val="0061369E"/>
    <w:rsid w:val="00615960"/>
    <w:rsid w:val="00615DEE"/>
    <w:rsid w:val="006178B4"/>
    <w:rsid w:val="00620AF7"/>
    <w:rsid w:val="00620BB1"/>
    <w:rsid w:val="00621180"/>
    <w:rsid w:val="00621A95"/>
    <w:rsid w:val="006226CD"/>
    <w:rsid w:val="00623010"/>
    <w:rsid w:val="00623CE9"/>
    <w:rsid w:val="0062557D"/>
    <w:rsid w:val="00625AB7"/>
    <w:rsid w:val="00625B89"/>
    <w:rsid w:val="00626818"/>
    <w:rsid w:val="00626B0C"/>
    <w:rsid w:val="0062790D"/>
    <w:rsid w:val="0063167D"/>
    <w:rsid w:val="00631E22"/>
    <w:rsid w:val="00632465"/>
    <w:rsid w:val="00632FD2"/>
    <w:rsid w:val="006337FC"/>
    <w:rsid w:val="00633C2B"/>
    <w:rsid w:val="00635276"/>
    <w:rsid w:val="00635D91"/>
    <w:rsid w:val="00635DC0"/>
    <w:rsid w:val="00636BE6"/>
    <w:rsid w:val="0064129B"/>
    <w:rsid w:val="00643B0E"/>
    <w:rsid w:val="006445CE"/>
    <w:rsid w:val="0064471E"/>
    <w:rsid w:val="00644E78"/>
    <w:rsid w:val="00645B6A"/>
    <w:rsid w:val="00646392"/>
    <w:rsid w:val="00646BEB"/>
    <w:rsid w:val="0065158C"/>
    <w:rsid w:val="00651D56"/>
    <w:rsid w:val="00652614"/>
    <w:rsid w:val="00654809"/>
    <w:rsid w:val="00656930"/>
    <w:rsid w:val="0066037D"/>
    <w:rsid w:val="00661325"/>
    <w:rsid w:val="00661CB8"/>
    <w:rsid w:val="006621D8"/>
    <w:rsid w:val="00665004"/>
    <w:rsid w:val="0066675E"/>
    <w:rsid w:val="00667177"/>
    <w:rsid w:val="0066728F"/>
    <w:rsid w:val="006679FC"/>
    <w:rsid w:val="00670B66"/>
    <w:rsid w:val="00671213"/>
    <w:rsid w:val="00672435"/>
    <w:rsid w:val="006728B2"/>
    <w:rsid w:val="00672D11"/>
    <w:rsid w:val="0067406A"/>
    <w:rsid w:val="0067648A"/>
    <w:rsid w:val="00677E12"/>
    <w:rsid w:val="0068174B"/>
    <w:rsid w:val="00682BB6"/>
    <w:rsid w:val="00682D4E"/>
    <w:rsid w:val="0068306B"/>
    <w:rsid w:val="00687146"/>
    <w:rsid w:val="00690570"/>
    <w:rsid w:val="00690F3A"/>
    <w:rsid w:val="00692466"/>
    <w:rsid w:val="006924BE"/>
    <w:rsid w:val="00692E34"/>
    <w:rsid w:val="006935B4"/>
    <w:rsid w:val="00693763"/>
    <w:rsid w:val="00693AC7"/>
    <w:rsid w:val="00694596"/>
    <w:rsid w:val="006969D3"/>
    <w:rsid w:val="006975D5"/>
    <w:rsid w:val="006A162D"/>
    <w:rsid w:val="006A1BEC"/>
    <w:rsid w:val="006A35E0"/>
    <w:rsid w:val="006A3BA6"/>
    <w:rsid w:val="006A43B9"/>
    <w:rsid w:val="006A538C"/>
    <w:rsid w:val="006A58E0"/>
    <w:rsid w:val="006A7680"/>
    <w:rsid w:val="006A7A4A"/>
    <w:rsid w:val="006B0778"/>
    <w:rsid w:val="006B0FA5"/>
    <w:rsid w:val="006B1094"/>
    <w:rsid w:val="006B1611"/>
    <w:rsid w:val="006B1D50"/>
    <w:rsid w:val="006B1FF0"/>
    <w:rsid w:val="006B26C8"/>
    <w:rsid w:val="006B29C0"/>
    <w:rsid w:val="006B4B02"/>
    <w:rsid w:val="006B5518"/>
    <w:rsid w:val="006B5992"/>
    <w:rsid w:val="006B5DA4"/>
    <w:rsid w:val="006C160F"/>
    <w:rsid w:val="006C1A12"/>
    <w:rsid w:val="006C35E3"/>
    <w:rsid w:val="006C3C95"/>
    <w:rsid w:val="006C4B62"/>
    <w:rsid w:val="006C5469"/>
    <w:rsid w:val="006C749A"/>
    <w:rsid w:val="006C7DDD"/>
    <w:rsid w:val="006D06B7"/>
    <w:rsid w:val="006D137F"/>
    <w:rsid w:val="006D1505"/>
    <w:rsid w:val="006D157E"/>
    <w:rsid w:val="006D2B98"/>
    <w:rsid w:val="006D3270"/>
    <w:rsid w:val="006D4CF0"/>
    <w:rsid w:val="006D5399"/>
    <w:rsid w:val="006D5C4D"/>
    <w:rsid w:val="006D635B"/>
    <w:rsid w:val="006D71FB"/>
    <w:rsid w:val="006D7B10"/>
    <w:rsid w:val="006E100A"/>
    <w:rsid w:val="006E1BE2"/>
    <w:rsid w:val="006E333D"/>
    <w:rsid w:val="006E43EF"/>
    <w:rsid w:val="006E4DAA"/>
    <w:rsid w:val="006F0445"/>
    <w:rsid w:val="006F2595"/>
    <w:rsid w:val="006F2C3B"/>
    <w:rsid w:val="006F3188"/>
    <w:rsid w:val="006F410E"/>
    <w:rsid w:val="006F509C"/>
    <w:rsid w:val="006F59CE"/>
    <w:rsid w:val="006F6CE2"/>
    <w:rsid w:val="00700D2B"/>
    <w:rsid w:val="0070104F"/>
    <w:rsid w:val="00701DF6"/>
    <w:rsid w:val="00701E72"/>
    <w:rsid w:val="00702547"/>
    <w:rsid w:val="0070321F"/>
    <w:rsid w:val="00704776"/>
    <w:rsid w:val="007062E9"/>
    <w:rsid w:val="00706B08"/>
    <w:rsid w:val="0070762E"/>
    <w:rsid w:val="007102A3"/>
    <w:rsid w:val="00710615"/>
    <w:rsid w:val="00715C13"/>
    <w:rsid w:val="00715D55"/>
    <w:rsid w:val="00716C5C"/>
    <w:rsid w:val="00717154"/>
    <w:rsid w:val="00717AEB"/>
    <w:rsid w:val="0072019E"/>
    <w:rsid w:val="00720CC4"/>
    <w:rsid w:val="00721D51"/>
    <w:rsid w:val="00722116"/>
    <w:rsid w:val="0072434D"/>
    <w:rsid w:val="00725254"/>
    <w:rsid w:val="00725B83"/>
    <w:rsid w:val="00725C1D"/>
    <w:rsid w:val="0072708C"/>
    <w:rsid w:val="00727785"/>
    <w:rsid w:val="00730E73"/>
    <w:rsid w:val="0073102C"/>
    <w:rsid w:val="007311A6"/>
    <w:rsid w:val="00731778"/>
    <w:rsid w:val="00731F11"/>
    <w:rsid w:val="00732321"/>
    <w:rsid w:val="007342D2"/>
    <w:rsid w:val="00734C46"/>
    <w:rsid w:val="00736FD0"/>
    <w:rsid w:val="007370B7"/>
    <w:rsid w:val="00737F80"/>
    <w:rsid w:val="00740DCC"/>
    <w:rsid w:val="007413D5"/>
    <w:rsid w:val="00741C48"/>
    <w:rsid w:val="00744D37"/>
    <w:rsid w:val="00744DE4"/>
    <w:rsid w:val="007461BA"/>
    <w:rsid w:val="007472F2"/>
    <w:rsid w:val="00747910"/>
    <w:rsid w:val="00750A6A"/>
    <w:rsid w:val="0075250B"/>
    <w:rsid w:val="00753C1D"/>
    <w:rsid w:val="00755559"/>
    <w:rsid w:val="00755F78"/>
    <w:rsid w:val="00756AF8"/>
    <w:rsid w:val="0075713F"/>
    <w:rsid w:val="0075740E"/>
    <w:rsid w:val="00757773"/>
    <w:rsid w:val="00760961"/>
    <w:rsid w:val="00762CE6"/>
    <w:rsid w:val="007633A9"/>
    <w:rsid w:val="00764048"/>
    <w:rsid w:val="00766FDF"/>
    <w:rsid w:val="0076760A"/>
    <w:rsid w:val="0077092B"/>
    <w:rsid w:val="0077227B"/>
    <w:rsid w:val="007738CD"/>
    <w:rsid w:val="00774211"/>
    <w:rsid w:val="0077580D"/>
    <w:rsid w:val="00775BEE"/>
    <w:rsid w:val="007771B6"/>
    <w:rsid w:val="00781129"/>
    <w:rsid w:val="0078191A"/>
    <w:rsid w:val="0078312C"/>
    <w:rsid w:val="00783641"/>
    <w:rsid w:val="00783BF1"/>
    <w:rsid w:val="00785148"/>
    <w:rsid w:val="00785E57"/>
    <w:rsid w:val="00785E8D"/>
    <w:rsid w:val="007912E9"/>
    <w:rsid w:val="00792104"/>
    <w:rsid w:val="00792113"/>
    <w:rsid w:val="00792CEB"/>
    <w:rsid w:val="00794052"/>
    <w:rsid w:val="00796101"/>
    <w:rsid w:val="00796965"/>
    <w:rsid w:val="00796DDF"/>
    <w:rsid w:val="007971D5"/>
    <w:rsid w:val="00797386"/>
    <w:rsid w:val="007A2CA2"/>
    <w:rsid w:val="007A2E30"/>
    <w:rsid w:val="007A501A"/>
    <w:rsid w:val="007A6100"/>
    <w:rsid w:val="007A6522"/>
    <w:rsid w:val="007A65F4"/>
    <w:rsid w:val="007A72EB"/>
    <w:rsid w:val="007A7903"/>
    <w:rsid w:val="007B0600"/>
    <w:rsid w:val="007B110E"/>
    <w:rsid w:val="007B12A3"/>
    <w:rsid w:val="007B1989"/>
    <w:rsid w:val="007B1A8A"/>
    <w:rsid w:val="007B24BE"/>
    <w:rsid w:val="007B331E"/>
    <w:rsid w:val="007B39A6"/>
    <w:rsid w:val="007B41A9"/>
    <w:rsid w:val="007B5477"/>
    <w:rsid w:val="007B5550"/>
    <w:rsid w:val="007B73C0"/>
    <w:rsid w:val="007B783D"/>
    <w:rsid w:val="007C09B1"/>
    <w:rsid w:val="007C147B"/>
    <w:rsid w:val="007C1B58"/>
    <w:rsid w:val="007C1E04"/>
    <w:rsid w:val="007C3BE2"/>
    <w:rsid w:val="007C3D53"/>
    <w:rsid w:val="007C4CCF"/>
    <w:rsid w:val="007C51A1"/>
    <w:rsid w:val="007C66A6"/>
    <w:rsid w:val="007C736E"/>
    <w:rsid w:val="007D1914"/>
    <w:rsid w:val="007D1AC9"/>
    <w:rsid w:val="007D3A67"/>
    <w:rsid w:val="007D42B1"/>
    <w:rsid w:val="007D42F4"/>
    <w:rsid w:val="007D57A9"/>
    <w:rsid w:val="007D5B14"/>
    <w:rsid w:val="007D5CF0"/>
    <w:rsid w:val="007D6BD3"/>
    <w:rsid w:val="007D78E6"/>
    <w:rsid w:val="007E072E"/>
    <w:rsid w:val="007E0E45"/>
    <w:rsid w:val="007E2084"/>
    <w:rsid w:val="007E3C1E"/>
    <w:rsid w:val="007E3E68"/>
    <w:rsid w:val="007E41E0"/>
    <w:rsid w:val="007E4F6A"/>
    <w:rsid w:val="007E5003"/>
    <w:rsid w:val="007E5403"/>
    <w:rsid w:val="007E7044"/>
    <w:rsid w:val="007F15BB"/>
    <w:rsid w:val="007F17F2"/>
    <w:rsid w:val="007F1A15"/>
    <w:rsid w:val="007F3287"/>
    <w:rsid w:val="007F33BD"/>
    <w:rsid w:val="007F3AB7"/>
    <w:rsid w:val="007F3BF5"/>
    <w:rsid w:val="007F467A"/>
    <w:rsid w:val="007F492A"/>
    <w:rsid w:val="007F4AAD"/>
    <w:rsid w:val="007F50F7"/>
    <w:rsid w:val="007F550B"/>
    <w:rsid w:val="007F55D4"/>
    <w:rsid w:val="008017F0"/>
    <w:rsid w:val="0080214B"/>
    <w:rsid w:val="00803EAA"/>
    <w:rsid w:val="00804D82"/>
    <w:rsid w:val="008052F8"/>
    <w:rsid w:val="00805389"/>
    <w:rsid w:val="0080588D"/>
    <w:rsid w:val="00806024"/>
    <w:rsid w:val="008061D5"/>
    <w:rsid w:val="008066E1"/>
    <w:rsid w:val="00807276"/>
    <w:rsid w:val="008079B7"/>
    <w:rsid w:val="00811794"/>
    <w:rsid w:val="00811987"/>
    <w:rsid w:val="00812C66"/>
    <w:rsid w:val="008132CB"/>
    <w:rsid w:val="008137CE"/>
    <w:rsid w:val="008138BD"/>
    <w:rsid w:val="008145EF"/>
    <w:rsid w:val="0081585D"/>
    <w:rsid w:val="00817353"/>
    <w:rsid w:val="00817949"/>
    <w:rsid w:val="0082005E"/>
    <w:rsid w:val="00820DF5"/>
    <w:rsid w:val="008235AE"/>
    <w:rsid w:val="00824A21"/>
    <w:rsid w:val="00825457"/>
    <w:rsid w:val="00826E7E"/>
    <w:rsid w:val="00827066"/>
    <w:rsid w:val="008272D8"/>
    <w:rsid w:val="00827653"/>
    <w:rsid w:val="00827EB9"/>
    <w:rsid w:val="00830679"/>
    <w:rsid w:val="00831478"/>
    <w:rsid w:val="00831FB4"/>
    <w:rsid w:val="00833740"/>
    <w:rsid w:val="00833EFC"/>
    <w:rsid w:val="008346FD"/>
    <w:rsid w:val="008370B6"/>
    <w:rsid w:val="008378EC"/>
    <w:rsid w:val="00840237"/>
    <w:rsid w:val="0084120A"/>
    <w:rsid w:val="008414AA"/>
    <w:rsid w:val="00841F4C"/>
    <w:rsid w:val="00842086"/>
    <w:rsid w:val="00842513"/>
    <w:rsid w:val="00842D19"/>
    <w:rsid w:val="0084353E"/>
    <w:rsid w:val="00844186"/>
    <w:rsid w:val="008454CB"/>
    <w:rsid w:val="00845796"/>
    <w:rsid w:val="008462FB"/>
    <w:rsid w:val="00847D9B"/>
    <w:rsid w:val="00850490"/>
    <w:rsid w:val="00850BD1"/>
    <w:rsid w:val="00850C7D"/>
    <w:rsid w:val="00850D1C"/>
    <w:rsid w:val="00851116"/>
    <w:rsid w:val="0085243E"/>
    <w:rsid w:val="008535A0"/>
    <w:rsid w:val="0085360A"/>
    <w:rsid w:val="0085532E"/>
    <w:rsid w:val="00855DF1"/>
    <w:rsid w:val="00857527"/>
    <w:rsid w:val="00860034"/>
    <w:rsid w:val="008607A3"/>
    <w:rsid w:val="00860B7F"/>
    <w:rsid w:val="008613E9"/>
    <w:rsid w:val="0086141D"/>
    <w:rsid w:val="00861F95"/>
    <w:rsid w:val="008631C4"/>
    <w:rsid w:val="00864AFA"/>
    <w:rsid w:val="00865809"/>
    <w:rsid w:val="00865EC9"/>
    <w:rsid w:val="0086670C"/>
    <w:rsid w:val="00866B4F"/>
    <w:rsid w:val="00866BF0"/>
    <w:rsid w:val="0087030F"/>
    <w:rsid w:val="00872EFB"/>
    <w:rsid w:val="00873AED"/>
    <w:rsid w:val="008740A4"/>
    <w:rsid w:val="00875312"/>
    <w:rsid w:val="008755BC"/>
    <w:rsid w:val="00875AE4"/>
    <w:rsid w:val="00876A36"/>
    <w:rsid w:val="008778B3"/>
    <w:rsid w:val="00880808"/>
    <w:rsid w:val="00880D52"/>
    <w:rsid w:val="00880EA7"/>
    <w:rsid w:val="008820EE"/>
    <w:rsid w:val="00882103"/>
    <w:rsid w:val="008827B6"/>
    <w:rsid w:val="00883287"/>
    <w:rsid w:val="00883B2E"/>
    <w:rsid w:val="00883D95"/>
    <w:rsid w:val="00883F23"/>
    <w:rsid w:val="008841B8"/>
    <w:rsid w:val="0088556D"/>
    <w:rsid w:val="00886E37"/>
    <w:rsid w:val="008900B3"/>
    <w:rsid w:val="00890448"/>
    <w:rsid w:val="0089050E"/>
    <w:rsid w:val="00890E91"/>
    <w:rsid w:val="00891363"/>
    <w:rsid w:val="00891901"/>
    <w:rsid w:val="00891B4E"/>
    <w:rsid w:val="00892488"/>
    <w:rsid w:val="00892687"/>
    <w:rsid w:val="008932C7"/>
    <w:rsid w:val="00895B69"/>
    <w:rsid w:val="00896367"/>
    <w:rsid w:val="008964DC"/>
    <w:rsid w:val="00897978"/>
    <w:rsid w:val="00897E33"/>
    <w:rsid w:val="008A0890"/>
    <w:rsid w:val="008A132D"/>
    <w:rsid w:val="008A41D5"/>
    <w:rsid w:val="008A41DF"/>
    <w:rsid w:val="008A5E0E"/>
    <w:rsid w:val="008A6E4C"/>
    <w:rsid w:val="008A71AD"/>
    <w:rsid w:val="008B0A73"/>
    <w:rsid w:val="008B0D5A"/>
    <w:rsid w:val="008B134E"/>
    <w:rsid w:val="008B1EDF"/>
    <w:rsid w:val="008B293D"/>
    <w:rsid w:val="008B300D"/>
    <w:rsid w:val="008B3D24"/>
    <w:rsid w:val="008B4A2F"/>
    <w:rsid w:val="008B4E56"/>
    <w:rsid w:val="008B4E5F"/>
    <w:rsid w:val="008B5440"/>
    <w:rsid w:val="008B5F87"/>
    <w:rsid w:val="008B73EC"/>
    <w:rsid w:val="008C0CBD"/>
    <w:rsid w:val="008C22DD"/>
    <w:rsid w:val="008C2581"/>
    <w:rsid w:val="008C272B"/>
    <w:rsid w:val="008C3A20"/>
    <w:rsid w:val="008C3FBE"/>
    <w:rsid w:val="008C57B9"/>
    <w:rsid w:val="008C5DD6"/>
    <w:rsid w:val="008C7734"/>
    <w:rsid w:val="008D082B"/>
    <w:rsid w:val="008D08F8"/>
    <w:rsid w:val="008D1746"/>
    <w:rsid w:val="008D1AA6"/>
    <w:rsid w:val="008D1AB8"/>
    <w:rsid w:val="008D2C90"/>
    <w:rsid w:val="008D2F4A"/>
    <w:rsid w:val="008D3326"/>
    <w:rsid w:val="008D5AE4"/>
    <w:rsid w:val="008D787B"/>
    <w:rsid w:val="008E0D41"/>
    <w:rsid w:val="008E0FD3"/>
    <w:rsid w:val="008E1443"/>
    <w:rsid w:val="008E16F8"/>
    <w:rsid w:val="008E1E27"/>
    <w:rsid w:val="008E205F"/>
    <w:rsid w:val="008E36C3"/>
    <w:rsid w:val="008E3BC9"/>
    <w:rsid w:val="008E3DDA"/>
    <w:rsid w:val="008E652C"/>
    <w:rsid w:val="008E780E"/>
    <w:rsid w:val="008E7C74"/>
    <w:rsid w:val="008F0BDF"/>
    <w:rsid w:val="008F26E3"/>
    <w:rsid w:val="008F2908"/>
    <w:rsid w:val="008F313D"/>
    <w:rsid w:val="008F38DA"/>
    <w:rsid w:val="008F42CF"/>
    <w:rsid w:val="008F5432"/>
    <w:rsid w:val="008F5A47"/>
    <w:rsid w:val="008F6052"/>
    <w:rsid w:val="008F656A"/>
    <w:rsid w:val="008F7764"/>
    <w:rsid w:val="008F7BF2"/>
    <w:rsid w:val="0090073A"/>
    <w:rsid w:val="00900D49"/>
    <w:rsid w:val="00901146"/>
    <w:rsid w:val="00902392"/>
    <w:rsid w:val="009040B2"/>
    <w:rsid w:val="0090447B"/>
    <w:rsid w:val="00906FAD"/>
    <w:rsid w:val="0090724D"/>
    <w:rsid w:val="00907756"/>
    <w:rsid w:val="009117CE"/>
    <w:rsid w:val="00912220"/>
    <w:rsid w:val="0091223F"/>
    <w:rsid w:val="009129EC"/>
    <w:rsid w:val="00913D89"/>
    <w:rsid w:val="00914010"/>
    <w:rsid w:val="00914919"/>
    <w:rsid w:val="00915046"/>
    <w:rsid w:val="00915FE4"/>
    <w:rsid w:val="009163BA"/>
    <w:rsid w:val="00916BC8"/>
    <w:rsid w:val="00916BF9"/>
    <w:rsid w:val="0091730F"/>
    <w:rsid w:val="00917753"/>
    <w:rsid w:val="00917B44"/>
    <w:rsid w:val="009218E7"/>
    <w:rsid w:val="00922079"/>
    <w:rsid w:val="0092238B"/>
    <w:rsid w:val="00922F12"/>
    <w:rsid w:val="009233DB"/>
    <w:rsid w:val="009236A3"/>
    <w:rsid w:val="00924615"/>
    <w:rsid w:val="00924D39"/>
    <w:rsid w:val="00925D6A"/>
    <w:rsid w:val="00926215"/>
    <w:rsid w:val="009268F8"/>
    <w:rsid w:val="00927361"/>
    <w:rsid w:val="009302FB"/>
    <w:rsid w:val="00930BA2"/>
    <w:rsid w:val="00931584"/>
    <w:rsid w:val="0093222C"/>
    <w:rsid w:val="00932890"/>
    <w:rsid w:val="00934EA1"/>
    <w:rsid w:val="0093763D"/>
    <w:rsid w:val="00941663"/>
    <w:rsid w:val="00941774"/>
    <w:rsid w:val="00941DC2"/>
    <w:rsid w:val="009422D9"/>
    <w:rsid w:val="00942AFB"/>
    <w:rsid w:val="00945D1C"/>
    <w:rsid w:val="00945EBB"/>
    <w:rsid w:val="00946B61"/>
    <w:rsid w:val="00946D32"/>
    <w:rsid w:val="00947560"/>
    <w:rsid w:val="0094785E"/>
    <w:rsid w:val="00947989"/>
    <w:rsid w:val="00950FFA"/>
    <w:rsid w:val="00952257"/>
    <w:rsid w:val="00952C88"/>
    <w:rsid w:val="00952E18"/>
    <w:rsid w:val="0095347C"/>
    <w:rsid w:val="00953D49"/>
    <w:rsid w:val="009557BD"/>
    <w:rsid w:val="00957441"/>
    <w:rsid w:val="0095772F"/>
    <w:rsid w:val="00957A51"/>
    <w:rsid w:val="009607FB"/>
    <w:rsid w:val="00960C6C"/>
    <w:rsid w:val="00963553"/>
    <w:rsid w:val="00963D75"/>
    <w:rsid w:val="0096488F"/>
    <w:rsid w:val="00965460"/>
    <w:rsid w:val="00965487"/>
    <w:rsid w:val="009662CF"/>
    <w:rsid w:val="00966E41"/>
    <w:rsid w:val="00967660"/>
    <w:rsid w:val="00967752"/>
    <w:rsid w:val="009700CF"/>
    <w:rsid w:val="0097084D"/>
    <w:rsid w:val="009711EA"/>
    <w:rsid w:val="00972C4F"/>
    <w:rsid w:val="00972F58"/>
    <w:rsid w:val="00973762"/>
    <w:rsid w:val="009753CF"/>
    <w:rsid w:val="009771A4"/>
    <w:rsid w:val="00977321"/>
    <w:rsid w:val="009815D7"/>
    <w:rsid w:val="00982198"/>
    <w:rsid w:val="009832D1"/>
    <w:rsid w:val="00984036"/>
    <w:rsid w:val="00984389"/>
    <w:rsid w:val="00985CAB"/>
    <w:rsid w:val="00986C22"/>
    <w:rsid w:val="00986E4F"/>
    <w:rsid w:val="00986EC4"/>
    <w:rsid w:val="00987514"/>
    <w:rsid w:val="0099076C"/>
    <w:rsid w:val="00990EDE"/>
    <w:rsid w:val="0099193B"/>
    <w:rsid w:val="00993716"/>
    <w:rsid w:val="00993826"/>
    <w:rsid w:val="00994BAC"/>
    <w:rsid w:val="00995227"/>
    <w:rsid w:val="00996EBD"/>
    <w:rsid w:val="0099702E"/>
    <w:rsid w:val="00997907"/>
    <w:rsid w:val="009A6335"/>
    <w:rsid w:val="009A6A83"/>
    <w:rsid w:val="009A6F29"/>
    <w:rsid w:val="009A7C94"/>
    <w:rsid w:val="009B0384"/>
    <w:rsid w:val="009B0D53"/>
    <w:rsid w:val="009B11B5"/>
    <w:rsid w:val="009B1ACF"/>
    <w:rsid w:val="009B1DA1"/>
    <w:rsid w:val="009B3A93"/>
    <w:rsid w:val="009B4FA3"/>
    <w:rsid w:val="009B50DF"/>
    <w:rsid w:val="009B57DC"/>
    <w:rsid w:val="009B5CF0"/>
    <w:rsid w:val="009B66F7"/>
    <w:rsid w:val="009B7AB7"/>
    <w:rsid w:val="009C02D9"/>
    <w:rsid w:val="009C097E"/>
    <w:rsid w:val="009C1585"/>
    <w:rsid w:val="009C3688"/>
    <w:rsid w:val="009C38A8"/>
    <w:rsid w:val="009C4533"/>
    <w:rsid w:val="009C5666"/>
    <w:rsid w:val="009C5AEE"/>
    <w:rsid w:val="009C5E9D"/>
    <w:rsid w:val="009C6473"/>
    <w:rsid w:val="009C6DF9"/>
    <w:rsid w:val="009D0A3E"/>
    <w:rsid w:val="009D40CD"/>
    <w:rsid w:val="009D5A41"/>
    <w:rsid w:val="009D5E33"/>
    <w:rsid w:val="009D5F0E"/>
    <w:rsid w:val="009D5F3B"/>
    <w:rsid w:val="009D6712"/>
    <w:rsid w:val="009D7AB5"/>
    <w:rsid w:val="009D7DAE"/>
    <w:rsid w:val="009E0C35"/>
    <w:rsid w:val="009E22D0"/>
    <w:rsid w:val="009E2843"/>
    <w:rsid w:val="009E460B"/>
    <w:rsid w:val="009E4C16"/>
    <w:rsid w:val="009E51C7"/>
    <w:rsid w:val="009E6B0C"/>
    <w:rsid w:val="009E6E1C"/>
    <w:rsid w:val="009E743C"/>
    <w:rsid w:val="009E7BD4"/>
    <w:rsid w:val="009F0075"/>
    <w:rsid w:val="009F01B2"/>
    <w:rsid w:val="009F1499"/>
    <w:rsid w:val="009F1C95"/>
    <w:rsid w:val="009F212F"/>
    <w:rsid w:val="009F23C2"/>
    <w:rsid w:val="009F2E8B"/>
    <w:rsid w:val="009F4E23"/>
    <w:rsid w:val="009F5733"/>
    <w:rsid w:val="009F6052"/>
    <w:rsid w:val="009F6153"/>
    <w:rsid w:val="009F6C25"/>
    <w:rsid w:val="009F791E"/>
    <w:rsid w:val="00A0068B"/>
    <w:rsid w:val="00A018AE"/>
    <w:rsid w:val="00A031B0"/>
    <w:rsid w:val="00A0394F"/>
    <w:rsid w:val="00A04773"/>
    <w:rsid w:val="00A04AC7"/>
    <w:rsid w:val="00A04B2B"/>
    <w:rsid w:val="00A057C3"/>
    <w:rsid w:val="00A0584A"/>
    <w:rsid w:val="00A05AE9"/>
    <w:rsid w:val="00A05D97"/>
    <w:rsid w:val="00A06142"/>
    <w:rsid w:val="00A0647A"/>
    <w:rsid w:val="00A07364"/>
    <w:rsid w:val="00A073B8"/>
    <w:rsid w:val="00A07870"/>
    <w:rsid w:val="00A07E6B"/>
    <w:rsid w:val="00A07F01"/>
    <w:rsid w:val="00A10981"/>
    <w:rsid w:val="00A10AEC"/>
    <w:rsid w:val="00A110A8"/>
    <w:rsid w:val="00A11607"/>
    <w:rsid w:val="00A12C4E"/>
    <w:rsid w:val="00A136F7"/>
    <w:rsid w:val="00A138E9"/>
    <w:rsid w:val="00A150B7"/>
    <w:rsid w:val="00A1562E"/>
    <w:rsid w:val="00A1602F"/>
    <w:rsid w:val="00A16121"/>
    <w:rsid w:val="00A16A3B"/>
    <w:rsid w:val="00A17CFA"/>
    <w:rsid w:val="00A20215"/>
    <w:rsid w:val="00A204BF"/>
    <w:rsid w:val="00A20679"/>
    <w:rsid w:val="00A20821"/>
    <w:rsid w:val="00A2101D"/>
    <w:rsid w:val="00A234FA"/>
    <w:rsid w:val="00A241B7"/>
    <w:rsid w:val="00A2471A"/>
    <w:rsid w:val="00A253A6"/>
    <w:rsid w:val="00A26FFA"/>
    <w:rsid w:val="00A30440"/>
    <w:rsid w:val="00A3095C"/>
    <w:rsid w:val="00A30F2F"/>
    <w:rsid w:val="00A327CF"/>
    <w:rsid w:val="00A32E16"/>
    <w:rsid w:val="00A33CB3"/>
    <w:rsid w:val="00A340BF"/>
    <w:rsid w:val="00A3466D"/>
    <w:rsid w:val="00A36917"/>
    <w:rsid w:val="00A3789A"/>
    <w:rsid w:val="00A379C8"/>
    <w:rsid w:val="00A37DE1"/>
    <w:rsid w:val="00A402D9"/>
    <w:rsid w:val="00A40D4D"/>
    <w:rsid w:val="00A416D6"/>
    <w:rsid w:val="00A41BD0"/>
    <w:rsid w:val="00A41FC9"/>
    <w:rsid w:val="00A44850"/>
    <w:rsid w:val="00A46B90"/>
    <w:rsid w:val="00A47C1F"/>
    <w:rsid w:val="00A50612"/>
    <w:rsid w:val="00A51FAF"/>
    <w:rsid w:val="00A52853"/>
    <w:rsid w:val="00A53BE3"/>
    <w:rsid w:val="00A53E4A"/>
    <w:rsid w:val="00A54B5D"/>
    <w:rsid w:val="00A553E6"/>
    <w:rsid w:val="00A55BE6"/>
    <w:rsid w:val="00A5700F"/>
    <w:rsid w:val="00A606F3"/>
    <w:rsid w:val="00A61F7D"/>
    <w:rsid w:val="00A62A97"/>
    <w:rsid w:val="00A64598"/>
    <w:rsid w:val="00A64CC6"/>
    <w:rsid w:val="00A65965"/>
    <w:rsid w:val="00A65F46"/>
    <w:rsid w:val="00A67B9C"/>
    <w:rsid w:val="00A67F47"/>
    <w:rsid w:val="00A70192"/>
    <w:rsid w:val="00A70F12"/>
    <w:rsid w:val="00A714CE"/>
    <w:rsid w:val="00A72F75"/>
    <w:rsid w:val="00A73ECF"/>
    <w:rsid w:val="00A74A02"/>
    <w:rsid w:val="00A7509E"/>
    <w:rsid w:val="00A751B3"/>
    <w:rsid w:val="00A754AB"/>
    <w:rsid w:val="00A76085"/>
    <w:rsid w:val="00A76EE8"/>
    <w:rsid w:val="00A77487"/>
    <w:rsid w:val="00A82028"/>
    <w:rsid w:val="00A82634"/>
    <w:rsid w:val="00A82D76"/>
    <w:rsid w:val="00A8590B"/>
    <w:rsid w:val="00A85D2A"/>
    <w:rsid w:val="00A85E60"/>
    <w:rsid w:val="00A8705A"/>
    <w:rsid w:val="00A87A83"/>
    <w:rsid w:val="00A901C3"/>
    <w:rsid w:val="00A92A95"/>
    <w:rsid w:val="00A9484F"/>
    <w:rsid w:val="00A96275"/>
    <w:rsid w:val="00A976FA"/>
    <w:rsid w:val="00A97EF3"/>
    <w:rsid w:val="00AA030B"/>
    <w:rsid w:val="00AA0D6B"/>
    <w:rsid w:val="00AA3029"/>
    <w:rsid w:val="00AA3363"/>
    <w:rsid w:val="00AA33C8"/>
    <w:rsid w:val="00AA3CBD"/>
    <w:rsid w:val="00AA42C2"/>
    <w:rsid w:val="00AA4D19"/>
    <w:rsid w:val="00AA5137"/>
    <w:rsid w:val="00AA5766"/>
    <w:rsid w:val="00AA6917"/>
    <w:rsid w:val="00AA737A"/>
    <w:rsid w:val="00AB049F"/>
    <w:rsid w:val="00AB13A2"/>
    <w:rsid w:val="00AB1449"/>
    <w:rsid w:val="00AB1FD9"/>
    <w:rsid w:val="00AB233B"/>
    <w:rsid w:val="00AB2FBD"/>
    <w:rsid w:val="00AB3AB4"/>
    <w:rsid w:val="00AB4A2F"/>
    <w:rsid w:val="00AB6013"/>
    <w:rsid w:val="00AB60AB"/>
    <w:rsid w:val="00AB60C0"/>
    <w:rsid w:val="00AB6E8F"/>
    <w:rsid w:val="00AB798B"/>
    <w:rsid w:val="00AC03B6"/>
    <w:rsid w:val="00AC3A85"/>
    <w:rsid w:val="00AC4265"/>
    <w:rsid w:val="00AC5A7B"/>
    <w:rsid w:val="00AC6037"/>
    <w:rsid w:val="00AC6EF4"/>
    <w:rsid w:val="00AD0B54"/>
    <w:rsid w:val="00AD0C7D"/>
    <w:rsid w:val="00AD21D8"/>
    <w:rsid w:val="00AD2260"/>
    <w:rsid w:val="00AD2FC4"/>
    <w:rsid w:val="00AD4569"/>
    <w:rsid w:val="00AD4892"/>
    <w:rsid w:val="00AD4F48"/>
    <w:rsid w:val="00AD51EE"/>
    <w:rsid w:val="00AD6346"/>
    <w:rsid w:val="00AD657E"/>
    <w:rsid w:val="00AD68F2"/>
    <w:rsid w:val="00AD6B5B"/>
    <w:rsid w:val="00AE05C0"/>
    <w:rsid w:val="00AE2484"/>
    <w:rsid w:val="00AE2781"/>
    <w:rsid w:val="00AE339E"/>
    <w:rsid w:val="00AE3B3D"/>
    <w:rsid w:val="00AE6351"/>
    <w:rsid w:val="00AF1A76"/>
    <w:rsid w:val="00AF2046"/>
    <w:rsid w:val="00AF35A2"/>
    <w:rsid w:val="00AF3D6B"/>
    <w:rsid w:val="00AF3E86"/>
    <w:rsid w:val="00AF484D"/>
    <w:rsid w:val="00AF4F21"/>
    <w:rsid w:val="00AF5BBF"/>
    <w:rsid w:val="00AF6E05"/>
    <w:rsid w:val="00B00B48"/>
    <w:rsid w:val="00B017DA"/>
    <w:rsid w:val="00B035B4"/>
    <w:rsid w:val="00B036D1"/>
    <w:rsid w:val="00B037C7"/>
    <w:rsid w:val="00B04483"/>
    <w:rsid w:val="00B05472"/>
    <w:rsid w:val="00B061BF"/>
    <w:rsid w:val="00B0652D"/>
    <w:rsid w:val="00B068EB"/>
    <w:rsid w:val="00B06BCE"/>
    <w:rsid w:val="00B06D2E"/>
    <w:rsid w:val="00B12897"/>
    <w:rsid w:val="00B129E4"/>
    <w:rsid w:val="00B14B8B"/>
    <w:rsid w:val="00B15005"/>
    <w:rsid w:val="00B15B77"/>
    <w:rsid w:val="00B17DA3"/>
    <w:rsid w:val="00B2002E"/>
    <w:rsid w:val="00B2008A"/>
    <w:rsid w:val="00B20D9E"/>
    <w:rsid w:val="00B211A9"/>
    <w:rsid w:val="00B22082"/>
    <w:rsid w:val="00B22D59"/>
    <w:rsid w:val="00B2320E"/>
    <w:rsid w:val="00B237CA"/>
    <w:rsid w:val="00B23F9E"/>
    <w:rsid w:val="00B2487D"/>
    <w:rsid w:val="00B25304"/>
    <w:rsid w:val="00B253E2"/>
    <w:rsid w:val="00B2547C"/>
    <w:rsid w:val="00B2656D"/>
    <w:rsid w:val="00B26C89"/>
    <w:rsid w:val="00B2738E"/>
    <w:rsid w:val="00B30627"/>
    <w:rsid w:val="00B30B83"/>
    <w:rsid w:val="00B319E7"/>
    <w:rsid w:val="00B326B2"/>
    <w:rsid w:val="00B3270D"/>
    <w:rsid w:val="00B33FBA"/>
    <w:rsid w:val="00B34B87"/>
    <w:rsid w:val="00B35A03"/>
    <w:rsid w:val="00B36FAF"/>
    <w:rsid w:val="00B37255"/>
    <w:rsid w:val="00B41547"/>
    <w:rsid w:val="00B416A1"/>
    <w:rsid w:val="00B41AF4"/>
    <w:rsid w:val="00B41B0C"/>
    <w:rsid w:val="00B42154"/>
    <w:rsid w:val="00B4246B"/>
    <w:rsid w:val="00B42710"/>
    <w:rsid w:val="00B43AC1"/>
    <w:rsid w:val="00B440E0"/>
    <w:rsid w:val="00B456D2"/>
    <w:rsid w:val="00B45DAF"/>
    <w:rsid w:val="00B46315"/>
    <w:rsid w:val="00B46D3F"/>
    <w:rsid w:val="00B4756C"/>
    <w:rsid w:val="00B478CA"/>
    <w:rsid w:val="00B500C7"/>
    <w:rsid w:val="00B508FF"/>
    <w:rsid w:val="00B52567"/>
    <w:rsid w:val="00B53881"/>
    <w:rsid w:val="00B53A89"/>
    <w:rsid w:val="00B55FE5"/>
    <w:rsid w:val="00B575C9"/>
    <w:rsid w:val="00B57C8D"/>
    <w:rsid w:val="00B57CA4"/>
    <w:rsid w:val="00B60E5B"/>
    <w:rsid w:val="00B6165E"/>
    <w:rsid w:val="00B61DE9"/>
    <w:rsid w:val="00B620DB"/>
    <w:rsid w:val="00B62106"/>
    <w:rsid w:val="00B62510"/>
    <w:rsid w:val="00B62C74"/>
    <w:rsid w:val="00B62F43"/>
    <w:rsid w:val="00B63CF1"/>
    <w:rsid w:val="00B64AC9"/>
    <w:rsid w:val="00B64C56"/>
    <w:rsid w:val="00B65487"/>
    <w:rsid w:val="00B65CBF"/>
    <w:rsid w:val="00B705C4"/>
    <w:rsid w:val="00B70E51"/>
    <w:rsid w:val="00B71809"/>
    <w:rsid w:val="00B71BE4"/>
    <w:rsid w:val="00B724BB"/>
    <w:rsid w:val="00B72907"/>
    <w:rsid w:val="00B75589"/>
    <w:rsid w:val="00B7585F"/>
    <w:rsid w:val="00B761A2"/>
    <w:rsid w:val="00B76F13"/>
    <w:rsid w:val="00B77BC3"/>
    <w:rsid w:val="00B80A1B"/>
    <w:rsid w:val="00B818F7"/>
    <w:rsid w:val="00B81F72"/>
    <w:rsid w:val="00B81FC9"/>
    <w:rsid w:val="00B82389"/>
    <w:rsid w:val="00B82511"/>
    <w:rsid w:val="00B8287D"/>
    <w:rsid w:val="00B82D27"/>
    <w:rsid w:val="00B83A37"/>
    <w:rsid w:val="00B84BD1"/>
    <w:rsid w:val="00B84ED1"/>
    <w:rsid w:val="00B85428"/>
    <w:rsid w:val="00B85D96"/>
    <w:rsid w:val="00B86ECB"/>
    <w:rsid w:val="00B914A1"/>
    <w:rsid w:val="00B91CE6"/>
    <w:rsid w:val="00B92A44"/>
    <w:rsid w:val="00B92CE3"/>
    <w:rsid w:val="00B9378D"/>
    <w:rsid w:val="00B93BEE"/>
    <w:rsid w:val="00B956D8"/>
    <w:rsid w:val="00B95AAD"/>
    <w:rsid w:val="00BA0C86"/>
    <w:rsid w:val="00BA1D89"/>
    <w:rsid w:val="00BA3B31"/>
    <w:rsid w:val="00BA5380"/>
    <w:rsid w:val="00BA5F75"/>
    <w:rsid w:val="00BA63E0"/>
    <w:rsid w:val="00BA68D5"/>
    <w:rsid w:val="00BA6FAC"/>
    <w:rsid w:val="00BA768C"/>
    <w:rsid w:val="00BB3179"/>
    <w:rsid w:val="00BB3FF9"/>
    <w:rsid w:val="00BB401E"/>
    <w:rsid w:val="00BB41B9"/>
    <w:rsid w:val="00BC3C00"/>
    <w:rsid w:val="00BC4503"/>
    <w:rsid w:val="00BC4DE8"/>
    <w:rsid w:val="00BC4E79"/>
    <w:rsid w:val="00BC51DE"/>
    <w:rsid w:val="00BC75F0"/>
    <w:rsid w:val="00BD03D4"/>
    <w:rsid w:val="00BD090B"/>
    <w:rsid w:val="00BD10B6"/>
    <w:rsid w:val="00BD1236"/>
    <w:rsid w:val="00BD1E9F"/>
    <w:rsid w:val="00BD2243"/>
    <w:rsid w:val="00BD2610"/>
    <w:rsid w:val="00BD2B0E"/>
    <w:rsid w:val="00BD3A22"/>
    <w:rsid w:val="00BD3A84"/>
    <w:rsid w:val="00BD5375"/>
    <w:rsid w:val="00BD63CE"/>
    <w:rsid w:val="00BE225F"/>
    <w:rsid w:val="00BE402F"/>
    <w:rsid w:val="00BE5162"/>
    <w:rsid w:val="00BE5E22"/>
    <w:rsid w:val="00BE63DA"/>
    <w:rsid w:val="00BE6F56"/>
    <w:rsid w:val="00BE74B3"/>
    <w:rsid w:val="00BE7770"/>
    <w:rsid w:val="00BF1AA0"/>
    <w:rsid w:val="00BF1E36"/>
    <w:rsid w:val="00BF1F4F"/>
    <w:rsid w:val="00BF279E"/>
    <w:rsid w:val="00BF2C94"/>
    <w:rsid w:val="00BF320A"/>
    <w:rsid w:val="00BF37C4"/>
    <w:rsid w:val="00BF3857"/>
    <w:rsid w:val="00BF42E0"/>
    <w:rsid w:val="00BF4649"/>
    <w:rsid w:val="00BF5F38"/>
    <w:rsid w:val="00BF6565"/>
    <w:rsid w:val="00BF7E4D"/>
    <w:rsid w:val="00C00219"/>
    <w:rsid w:val="00C01473"/>
    <w:rsid w:val="00C02470"/>
    <w:rsid w:val="00C029DB"/>
    <w:rsid w:val="00C02D0A"/>
    <w:rsid w:val="00C02F07"/>
    <w:rsid w:val="00C04489"/>
    <w:rsid w:val="00C04CE9"/>
    <w:rsid w:val="00C04E7F"/>
    <w:rsid w:val="00C04F1E"/>
    <w:rsid w:val="00C05549"/>
    <w:rsid w:val="00C058C9"/>
    <w:rsid w:val="00C075E3"/>
    <w:rsid w:val="00C07741"/>
    <w:rsid w:val="00C07784"/>
    <w:rsid w:val="00C1032F"/>
    <w:rsid w:val="00C12868"/>
    <w:rsid w:val="00C13F24"/>
    <w:rsid w:val="00C14772"/>
    <w:rsid w:val="00C155DB"/>
    <w:rsid w:val="00C15BEA"/>
    <w:rsid w:val="00C16402"/>
    <w:rsid w:val="00C1642B"/>
    <w:rsid w:val="00C16923"/>
    <w:rsid w:val="00C16AF0"/>
    <w:rsid w:val="00C2026F"/>
    <w:rsid w:val="00C20D2D"/>
    <w:rsid w:val="00C21A58"/>
    <w:rsid w:val="00C21D1F"/>
    <w:rsid w:val="00C2209B"/>
    <w:rsid w:val="00C24765"/>
    <w:rsid w:val="00C247F8"/>
    <w:rsid w:val="00C25DAE"/>
    <w:rsid w:val="00C261AA"/>
    <w:rsid w:val="00C2740C"/>
    <w:rsid w:val="00C276AC"/>
    <w:rsid w:val="00C31635"/>
    <w:rsid w:val="00C32172"/>
    <w:rsid w:val="00C32F08"/>
    <w:rsid w:val="00C35E80"/>
    <w:rsid w:val="00C36F3A"/>
    <w:rsid w:val="00C41D5E"/>
    <w:rsid w:val="00C41FF2"/>
    <w:rsid w:val="00C426A5"/>
    <w:rsid w:val="00C440D5"/>
    <w:rsid w:val="00C44A87"/>
    <w:rsid w:val="00C4504D"/>
    <w:rsid w:val="00C45C29"/>
    <w:rsid w:val="00C466C3"/>
    <w:rsid w:val="00C46E7F"/>
    <w:rsid w:val="00C4752E"/>
    <w:rsid w:val="00C506C1"/>
    <w:rsid w:val="00C5227C"/>
    <w:rsid w:val="00C52E1E"/>
    <w:rsid w:val="00C52FE9"/>
    <w:rsid w:val="00C54ACF"/>
    <w:rsid w:val="00C54C2E"/>
    <w:rsid w:val="00C54E17"/>
    <w:rsid w:val="00C56295"/>
    <w:rsid w:val="00C56731"/>
    <w:rsid w:val="00C568CE"/>
    <w:rsid w:val="00C57613"/>
    <w:rsid w:val="00C57972"/>
    <w:rsid w:val="00C60517"/>
    <w:rsid w:val="00C61681"/>
    <w:rsid w:val="00C629CF"/>
    <w:rsid w:val="00C637A8"/>
    <w:rsid w:val="00C66A33"/>
    <w:rsid w:val="00C66E2B"/>
    <w:rsid w:val="00C67C8E"/>
    <w:rsid w:val="00C72336"/>
    <w:rsid w:val="00C74159"/>
    <w:rsid w:val="00C74A75"/>
    <w:rsid w:val="00C74B4B"/>
    <w:rsid w:val="00C76E33"/>
    <w:rsid w:val="00C773FE"/>
    <w:rsid w:val="00C7782C"/>
    <w:rsid w:val="00C77A36"/>
    <w:rsid w:val="00C81104"/>
    <w:rsid w:val="00C83702"/>
    <w:rsid w:val="00C83FE5"/>
    <w:rsid w:val="00C85E33"/>
    <w:rsid w:val="00C86C18"/>
    <w:rsid w:val="00C875AF"/>
    <w:rsid w:val="00C87904"/>
    <w:rsid w:val="00C87CF9"/>
    <w:rsid w:val="00C9064C"/>
    <w:rsid w:val="00C915F1"/>
    <w:rsid w:val="00C925A7"/>
    <w:rsid w:val="00C936C2"/>
    <w:rsid w:val="00C93AFD"/>
    <w:rsid w:val="00C93C78"/>
    <w:rsid w:val="00C93CA1"/>
    <w:rsid w:val="00C93DFA"/>
    <w:rsid w:val="00C95206"/>
    <w:rsid w:val="00C96036"/>
    <w:rsid w:val="00C9768D"/>
    <w:rsid w:val="00C97E00"/>
    <w:rsid w:val="00CA07D8"/>
    <w:rsid w:val="00CA13BB"/>
    <w:rsid w:val="00CA1E32"/>
    <w:rsid w:val="00CA586B"/>
    <w:rsid w:val="00CA5E47"/>
    <w:rsid w:val="00CA6020"/>
    <w:rsid w:val="00CA6CC0"/>
    <w:rsid w:val="00CA6F58"/>
    <w:rsid w:val="00CA7579"/>
    <w:rsid w:val="00CA7E9B"/>
    <w:rsid w:val="00CB3F00"/>
    <w:rsid w:val="00CB44DA"/>
    <w:rsid w:val="00CB547E"/>
    <w:rsid w:val="00CB5691"/>
    <w:rsid w:val="00CB60E4"/>
    <w:rsid w:val="00CB765F"/>
    <w:rsid w:val="00CC041C"/>
    <w:rsid w:val="00CC0D6C"/>
    <w:rsid w:val="00CC18F7"/>
    <w:rsid w:val="00CC1B08"/>
    <w:rsid w:val="00CC3E74"/>
    <w:rsid w:val="00CC4913"/>
    <w:rsid w:val="00CC4C00"/>
    <w:rsid w:val="00CC4C7D"/>
    <w:rsid w:val="00CC51CF"/>
    <w:rsid w:val="00CC6A49"/>
    <w:rsid w:val="00CD0229"/>
    <w:rsid w:val="00CD0A12"/>
    <w:rsid w:val="00CD0DD7"/>
    <w:rsid w:val="00CD0F8C"/>
    <w:rsid w:val="00CD1520"/>
    <w:rsid w:val="00CD1932"/>
    <w:rsid w:val="00CD20D3"/>
    <w:rsid w:val="00CD23F0"/>
    <w:rsid w:val="00CD2686"/>
    <w:rsid w:val="00CD2FE1"/>
    <w:rsid w:val="00CD32A0"/>
    <w:rsid w:val="00CD32B4"/>
    <w:rsid w:val="00CD3535"/>
    <w:rsid w:val="00CD38FF"/>
    <w:rsid w:val="00CD3C35"/>
    <w:rsid w:val="00CD419D"/>
    <w:rsid w:val="00CD5C58"/>
    <w:rsid w:val="00CD68CB"/>
    <w:rsid w:val="00CD6D57"/>
    <w:rsid w:val="00CD6F05"/>
    <w:rsid w:val="00CE1F88"/>
    <w:rsid w:val="00CE23DB"/>
    <w:rsid w:val="00CE2658"/>
    <w:rsid w:val="00CE2839"/>
    <w:rsid w:val="00CE2CFB"/>
    <w:rsid w:val="00CE3C27"/>
    <w:rsid w:val="00CE3D1B"/>
    <w:rsid w:val="00CE41DC"/>
    <w:rsid w:val="00CE55A2"/>
    <w:rsid w:val="00CE5A70"/>
    <w:rsid w:val="00CE5B23"/>
    <w:rsid w:val="00CE5DB7"/>
    <w:rsid w:val="00CE6273"/>
    <w:rsid w:val="00CF06E8"/>
    <w:rsid w:val="00CF0DDE"/>
    <w:rsid w:val="00CF1CB1"/>
    <w:rsid w:val="00CF24BE"/>
    <w:rsid w:val="00CF5C59"/>
    <w:rsid w:val="00CF6ED7"/>
    <w:rsid w:val="00CF7A6C"/>
    <w:rsid w:val="00CF7DCA"/>
    <w:rsid w:val="00D00060"/>
    <w:rsid w:val="00D00142"/>
    <w:rsid w:val="00D005ED"/>
    <w:rsid w:val="00D01A48"/>
    <w:rsid w:val="00D030FB"/>
    <w:rsid w:val="00D0500B"/>
    <w:rsid w:val="00D06045"/>
    <w:rsid w:val="00D07149"/>
    <w:rsid w:val="00D07614"/>
    <w:rsid w:val="00D076F4"/>
    <w:rsid w:val="00D078B2"/>
    <w:rsid w:val="00D10D87"/>
    <w:rsid w:val="00D1122C"/>
    <w:rsid w:val="00D1392F"/>
    <w:rsid w:val="00D14555"/>
    <w:rsid w:val="00D153EB"/>
    <w:rsid w:val="00D1568B"/>
    <w:rsid w:val="00D208C4"/>
    <w:rsid w:val="00D214DA"/>
    <w:rsid w:val="00D226B1"/>
    <w:rsid w:val="00D231F3"/>
    <w:rsid w:val="00D24A7D"/>
    <w:rsid w:val="00D257D5"/>
    <w:rsid w:val="00D26412"/>
    <w:rsid w:val="00D275BC"/>
    <w:rsid w:val="00D27A7C"/>
    <w:rsid w:val="00D302AE"/>
    <w:rsid w:val="00D30834"/>
    <w:rsid w:val="00D30907"/>
    <w:rsid w:val="00D30CE4"/>
    <w:rsid w:val="00D31AD5"/>
    <w:rsid w:val="00D31C8D"/>
    <w:rsid w:val="00D33265"/>
    <w:rsid w:val="00D333FE"/>
    <w:rsid w:val="00D33FD4"/>
    <w:rsid w:val="00D35F31"/>
    <w:rsid w:val="00D37507"/>
    <w:rsid w:val="00D4035C"/>
    <w:rsid w:val="00D4107F"/>
    <w:rsid w:val="00D4195F"/>
    <w:rsid w:val="00D422CD"/>
    <w:rsid w:val="00D431B8"/>
    <w:rsid w:val="00D43B03"/>
    <w:rsid w:val="00D441C9"/>
    <w:rsid w:val="00D44BA8"/>
    <w:rsid w:val="00D45090"/>
    <w:rsid w:val="00D4516F"/>
    <w:rsid w:val="00D453DF"/>
    <w:rsid w:val="00D45660"/>
    <w:rsid w:val="00D458CF"/>
    <w:rsid w:val="00D47A0E"/>
    <w:rsid w:val="00D50A4F"/>
    <w:rsid w:val="00D510AC"/>
    <w:rsid w:val="00D5172E"/>
    <w:rsid w:val="00D51BD2"/>
    <w:rsid w:val="00D53ABB"/>
    <w:rsid w:val="00D53F2C"/>
    <w:rsid w:val="00D54E14"/>
    <w:rsid w:val="00D56760"/>
    <w:rsid w:val="00D567F1"/>
    <w:rsid w:val="00D5742C"/>
    <w:rsid w:val="00D574DD"/>
    <w:rsid w:val="00D60E16"/>
    <w:rsid w:val="00D615A3"/>
    <w:rsid w:val="00D6193D"/>
    <w:rsid w:val="00D61AB2"/>
    <w:rsid w:val="00D6281F"/>
    <w:rsid w:val="00D62BCD"/>
    <w:rsid w:val="00D63E9C"/>
    <w:rsid w:val="00D63FFB"/>
    <w:rsid w:val="00D651F4"/>
    <w:rsid w:val="00D6620D"/>
    <w:rsid w:val="00D6671C"/>
    <w:rsid w:val="00D70004"/>
    <w:rsid w:val="00D71B2A"/>
    <w:rsid w:val="00D72034"/>
    <w:rsid w:val="00D73AEF"/>
    <w:rsid w:val="00D73CEB"/>
    <w:rsid w:val="00D74274"/>
    <w:rsid w:val="00D74AE1"/>
    <w:rsid w:val="00D75009"/>
    <w:rsid w:val="00D754F4"/>
    <w:rsid w:val="00D77746"/>
    <w:rsid w:val="00D77B8C"/>
    <w:rsid w:val="00D77BC1"/>
    <w:rsid w:val="00D80861"/>
    <w:rsid w:val="00D80B41"/>
    <w:rsid w:val="00D82618"/>
    <w:rsid w:val="00D82C7F"/>
    <w:rsid w:val="00D847F8"/>
    <w:rsid w:val="00D84DE1"/>
    <w:rsid w:val="00D8646D"/>
    <w:rsid w:val="00D865BB"/>
    <w:rsid w:val="00D908A8"/>
    <w:rsid w:val="00D91053"/>
    <w:rsid w:val="00D91BB2"/>
    <w:rsid w:val="00D9254A"/>
    <w:rsid w:val="00D9376C"/>
    <w:rsid w:val="00D940D6"/>
    <w:rsid w:val="00D94F25"/>
    <w:rsid w:val="00D959F7"/>
    <w:rsid w:val="00D96039"/>
    <w:rsid w:val="00D964B7"/>
    <w:rsid w:val="00D971D4"/>
    <w:rsid w:val="00D97B9F"/>
    <w:rsid w:val="00DA135B"/>
    <w:rsid w:val="00DA183A"/>
    <w:rsid w:val="00DA1BA9"/>
    <w:rsid w:val="00DA335A"/>
    <w:rsid w:val="00DA454D"/>
    <w:rsid w:val="00DA482C"/>
    <w:rsid w:val="00DA4E4A"/>
    <w:rsid w:val="00DA6FE3"/>
    <w:rsid w:val="00DB0C11"/>
    <w:rsid w:val="00DB2969"/>
    <w:rsid w:val="00DB3A60"/>
    <w:rsid w:val="00DB3C6A"/>
    <w:rsid w:val="00DB43E8"/>
    <w:rsid w:val="00DB487F"/>
    <w:rsid w:val="00DB51F6"/>
    <w:rsid w:val="00DB53A3"/>
    <w:rsid w:val="00DB6C1D"/>
    <w:rsid w:val="00DB6F7E"/>
    <w:rsid w:val="00DB7195"/>
    <w:rsid w:val="00DC0AE3"/>
    <w:rsid w:val="00DC0E16"/>
    <w:rsid w:val="00DC128A"/>
    <w:rsid w:val="00DC1982"/>
    <w:rsid w:val="00DC318B"/>
    <w:rsid w:val="00DC4723"/>
    <w:rsid w:val="00DC4953"/>
    <w:rsid w:val="00DC5F34"/>
    <w:rsid w:val="00DC6453"/>
    <w:rsid w:val="00DC73FA"/>
    <w:rsid w:val="00DC7BAB"/>
    <w:rsid w:val="00DD04B6"/>
    <w:rsid w:val="00DD09FA"/>
    <w:rsid w:val="00DD23AE"/>
    <w:rsid w:val="00DD27BB"/>
    <w:rsid w:val="00DD6462"/>
    <w:rsid w:val="00DD6C6A"/>
    <w:rsid w:val="00DD718F"/>
    <w:rsid w:val="00DD7453"/>
    <w:rsid w:val="00DE03C6"/>
    <w:rsid w:val="00DE0EA8"/>
    <w:rsid w:val="00DE0F8C"/>
    <w:rsid w:val="00DE20D9"/>
    <w:rsid w:val="00DE20F3"/>
    <w:rsid w:val="00DE25B9"/>
    <w:rsid w:val="00DE273E"/>
    <w:rsid w:val="00DE2B6B"/>
    <w:rsid w:val="00DE2C23"/>
    <w:rsid w:val="00DE5868"/>
    <w:rsid w:val="00DE6402"/>
    <w:rsid w:val="00DE6E56"/>
    <w:rsid w:val="00DE7668"/>
    <w:rsid w:val="00DF0264"/>
    <w:rsid w:val="00DF103C"/>
    <w:rsid w:val="00DF1EDD"/>
    <w:rsid w:val="00DF24CE"/>
    <w:rsid w:val="00DF25B2"/>
    <w:rsid w:val="00DF2886"/>
    <w:rsid w:val="00DF2BB8"/>
    <w:rsid w:val="00DF36AD"/>
    <w:rsid w:val="00DF7A37"/>
    <w:rsid w:val="00E00099"/>
    <w:rsid w:val="00E002EB"/>
    <w:rsid w:val="00E00B0A"/>
    <w:rsid w:val="00E01B85"/>
    <w:rsid w:val="00E02146"/>
    <w:rsid w:val="00E0240A"/>
    <w:rsid w:val="00E02EC5"/>
    <w:rsid w:val="00E034AF"/>
    <w:rsid w:val="00E038E0"/>
    <w:rsid w:val="00E039EC"/>
    <w:rsid w:val="00E0435A"/>
    <w:rsid w:val="00E0517F"/>
    <w:rsid w:val="00E0535B"/>
    <w:rsid w:val="00E056BB"/>
    <w:rsid w:val="00E06559"/>
    <w:rsid w:val="00E06E45"/>
    <w:rsid w:val="00E070CA"/>
    <w:rsid w:val="00E07D3E"/>
    <w:rsid w:val="00E1005F"/>
    <w:rsid w:val="00E10970"/>
    <w:rsid w:val="00E10CE7"/>
    <w:rsid w:val="00E10D67"/>
    <w:rsid w:val="00E119A5"/>
    <w:rsid w:val="00E11B78"/>
    <w:rsid w:val="00E12757"/>
    <w:rsid w:val="00E14A30"/>
    <w:rsid w:val="00E16631"/>
    <w:rsid w:val="00E1669F"/>
    <w:rsid w:val="00E17720"/>
    <w:rsid w:val="00E20038"/>
    <w:rsid w:val="00E2027B"/>
    <w:rsid w:val="00E218F1"/>
    <w:rsid w:val="00E25035"/>
    <w:rsid w:val="00E2519A"/>
    <w:rsid w:val="00E25464"/>
    <w:rsid w:val="00E25917"/>
    <w:rsid w:val="00E27575"/>
    <w:rsid w:val="00E27B67"/>
    <w:rsid w:val="00E27BFD"/>
    <w:rsid w:val="00E30841"/>
    <w:rsid w:val="00E30E27"/>
    <w:rsid w:val="00E317EB"/>
    <w:rsid w:val="00E33DED"/>
    <w:rsid w:val="00E34A2C"/>
    <w:rsid w:val="00E353AD"/>
    <w:rsid w:val="00E3585B"/>
    <w:rsid w:val="00E36975"/>
    <w:rsid w:val="00E36CC8"/>
    <w:rsid w:val="00E4007E"/>
    <w:rsid w:val="00E40334"/>
    <w:rsid w:val="00E40733"/>
    <w:rsid w:val="00E40EBE"/>
    <w:rsid w:val="00E41CD1"/>
    <w:rsid w:val="00E429C1"/>
    <w:rsid w:val="00E42D20"/>
    <w:rsid w:val="00E43D9A"/>
    <w:rsid w:val="00E44508"/>
    <w:rsid w:val="00E44B08"/>
    <w:rsid w:val="00E454AE"/>
    <w:rsid w:val="00E46344"/>
    <w:rsid w:val="00E46F02"/>
    <w:rsid w:val="00E46F38"/>
    <w:rsid w:val="00E46FF7"/>
    <w:rsid w:val="00E4738B"/>
    <w:rsid w:val="00E51E3A"/>
    <w:rsid w:val="00E51FDD"/>
    <w:rsid w:val="00E56CB6"/>
    <w:rsid w:val="00E605A4"/>
    <w:rsid w:val="00E60C11"/>
    <w:rsid w:val="00E61EFD"/>
    <w:rsid w:val="00E6282C"/>
    <w:rsid w:val="00E647EC"/>
    <w:rsid w:val="00E6531A"/>
    <w:rsid w:val="00E659D1"/>
    <w:rsid w:val="00E6614D"/>
    <w:rsid w:val="00E66A92"/>
    <w:rsid w:val="00E6733C"/>
    <w:rsid w:val="00E709E3"/>
    <w:rsid w:val="00E70CA5"/>
    <w:rsid w:val="00E7109E"/>
    <w:rsid w:val="00E71371"/>
    <w:rsid w:val="00E71B14"/>
    <w:rsid w:val="00E73190"/>
    <w:rsid w:val="00E73441"/>
    <w:rsid w:val="00E73608"/>
    <w:rsid w:val="00E74767"/>
    <w:rsid w:val="00E74B3E"/>
    <w:rsid w:val="00E77216"/>
    <w:rsid w:val="00E77B72"/>
    <w:rsid w:val="00E80381"/>
    <w:rsid w:val="00E819F4"/>
    <w:rsid w:val="00E81D28"/>
    <w:rsid w:val="00E822DC"/>
    <w:rsid w:val="00E83BEF"/>
    <w:rsid w:val="00E872CA"/>
    <w:rsid w:val="00E9058C"/>
    <w:rsid w:val="00E910B2"/>
    <w:rsid w:val="00E92941"/>
    <w:rsid w:val="00E92D03"/>
    <w:rsid w:val="00E92FC9"/>
    <w:rsid w:val="00E933AE"/>
    <w:rsid w:val="00E93407"/>
    <w:rsid w:val="00E9535A"/>
    <w:rsid w:val="00E95CA8"/>
    <w:rsid w:val="00E97CA4"/>
    <w:rsid w:val="00EA08B4"/>
    <w:rsid w:val="00EA274E"/>
    <w:rsid w:val="00EA54C5"/>
    <w:rsid w:val="00EA59D1"/>
    <w:rsid w:val="00EA5DEC"/>
    <w:rsid w:val="00EA66B2"/>
    <w:rsid w:val="00EA6D1F"/>
    <w:rsid w:val="00EA7A47"/>
    <w:rsid w:val="00EA7EE3"/>
    <w:rsid w:val="00EB1045"/>
    <w:rsid w:val="00EB2AB2"/>
    <w:rsid w:val="00EB33D6"/>
    <w:rsid w:val="00EB3813"/>
    <w:rsid w:val="00EB48F4"/>
    <w:rsid w:val="00EB4BA7"/>
    <w:rsid w:val="00EB52A4"/>
    <w:rsid w:val="00EB67EF"/>
    <w:rsid w:val="00EC012E"/>
    <w:rsid w:val="00EC05E9"/>
    <w:rsid w:val="00EC21D5"/>
    <w:rsid w:val="00EC26CE"/>
    <w:rsid w:val="00EC3589"/>
    <w:rsid w:val="00EC422E"/>
    <w:rsid w:val="00EC5804"/>
    <w:rsid w:val="00EC586C"/>
    <w:rsid w:val="00EC6607"/>
    <w:rsid w:val="00EC790A"/>
    <w:rsid w:val="00ED0E89"/>
    <w:rsid w:val="00ED189B"/>
    <w:rsid w:val="00ED1C13"/>
    <w:rsid w:val="00ED1D59"/>
    <w:rsid w:val="00ED201B"/>
    <w:rsid w:val="00ED2057"/>
    <w:rsid w:val="00ED3A4A"/>
    <w:rsid w:val="00ED41F3"/>
    <w:rsid w:val="00ED45DA"/>
    <w:rsid w:val="00ED48C4"/>
    <w:rsid w:val="00ED546C"/>
    <w:rsid w:val="00ED566E"/>
    <w:rsid w:val="00ED6CB3"/>
    <w:rsid w:val="00EE0880"/>
    <w:rsid w:val="00EE0CE9"/>
    <w:rsid w:val="00EE10D6"/>
    <w:rsid w:val="00EE114E"/>
    <w:rsid w:val="00EE1AC5"/>
    <w:rsid w:val="00EE23B3"/>
    <w:rsid w:val="00EE242E"/>
    <w:rsid w:val="00EE3EBF"/>
    <w:rsid w:val="00EE4852"/>
    <w:rsid w:val="00EE4FFD"/>
    <w:rsid w:val="00EE6085"/>
    <w:rsid w:val="00EF0049"/>
    <w:rsid w:val="00EF0ADC"/>
    <w:rsid w:val="00EF0DA1"/>
    <w:rsid w:val="00EF119F"/>
    <w:rsid w:val="00EF1EA6"/>
    <w:rsid w:val="00EF2421"/>
    <w:rsid w:val="00EF278C"/>
    <w:rsid w:val="00EF2D01"/>
    <w:rsid w:val="00EF2D1C"/>
    <w:rsid w:val="00EF3D4D"/>
    <w:rsid w:val="00EF582F"/>
    <w:rsid w:val="00EF6217"/>
    <w:rsid w:val="00EF683E"/>
    <w:rsid w:val="00EF6FBC"/>
    <w:rsid w:val="00EF72E6"/>
    <w:rsid w:val="00EF74A4"/>
    <w:rsid w:val="00EF771A"/>
    <w:rsid w:val="00EF7960"/>
    <w:rsid w:val="00EF7D48"/>
    <w:rsid w:val="00F0069F"/>
    <w:rsid w:val="00F00897"/>
    <w:rsid w:val="00F00D3A"/>
    <w:rsid w:val="00F01036"/>
    <w:rsid w:val="00F02E2C"/>
    <w:rsid w:val="00F030DB"/>
    <w:rsid w:val="00F03316"/>
    <w:rsid w:val="00F037A3"/>
    <w:rsid w:val="00F042FE"/>
    <w:rsid w:val="00F046C1"/>
    <w:rsid w:val="00F06A42"/>
    <w:rsid w:val="00F07033"/>
    <w:rsid w:val="00F07F8B"/>
    <w:rsid w:val="00F1043C"/>
    <w:rsid w:val="00F10A02"/>
    <w:rsid w:val="00F115D9"/>
    <w:rsid w:val="00F1176F"/>
    <w:rsid w:val="00F122EF"/>
    <w:rsid w:val="00F128CD"/>
    <w:rsid w:val="00F12C18"/>
    <w:rsid w:val="00F13AF7"/>
    <w:rsid w:val="00F1444A"/>
    <w:rsid w:val="00F1560A"/>
    <w:rsid w:val="00F15E4E"/>
    <w:rsid w:val="00F17A3A"/>
    <w:rsid w:val="00F17B43"/>
    <w:rsid w:val="00F209B1"/>
    <w:rsid w:val="00F2216C"/>
    <w:rsid w:val="00F24616"/>
    <w:rsid w:val="00F252A7"/>
    <w:rsid w:val="00F25EBC"/>
    <w:rsid w:val="00F266CA"/>
    <w:rsid w:val="00F2771A"/>
    <w:rsid w:val="00F30966"/>
    <w:rsid w:val="00F3176B"/>
    <w:rsid w:val="00F32241"/>
    <w:rsid w:val="00F3300C"/>
    <w:rsid w:val="00F33675"/>
    <w:rsid w:val="00F33C68"/>
    <w:rsid w:val="00F33D30"/>
    <w:rsid w:val="00F34CB3"/>
    <w:rsid w:val="00F35CF2"/>
    <w:rsid w:val="00F36084"/>
    <w:rsid w:val="00F3758B"/>
    <w:rsid w:val="00F37596"/>
    <w:rsid w:val="00F40193"/>
    <w:rsid w:val="00F403AB"/>
    <w:rsid w:val="00F404B5"/>
    <w:rsid w:val="00F4085C"/>
    <w:rsid w:val="00F40C51"/>
    <w:rsid w:val="00F412E9"/>
    <w:rsid w:val="00F4146B"/>
    <w:rsid w:val="00F416F5"/>
    <w:rsid w:val="00F418B2"/>
    <w:rsid w:val="00F4196E"/>
    <w:rsid w:val="00F41AE8"/>
    <w:rsid w:val="00F42995"/>
    <w:rsid w:val="00F463F1"/>
    <w:rsid w:val="00F50215"/>
    <w:rsid w:val="00F519DA"/>
    <w:rsid w:val="00F5349F"/>
    <w:rsid w:val="00F537AD"/>
    <w:rsid w:val="00F537CC"/>
    <w:rsid w:val="00F53E8D"/>
    <w:rsid w:val="00F55C3A"/>
    <w:rsid w:val="00F56423"/>
    <w:rsid w:val="00F571D4"/>
    <w:rsid w:val="00F577C5"/>
    <w:rsid w:val="00F61312"/>
    <w:rsid w:val="00F6175A"/>
    <w:rsid w:val="00F62F92"/>
    <w:rsid w:val="00F63407"/>
    <w:rsid w:val="00F64064"/>
    <w:rsid w:val="00F649A0"/>
    <w:rsid w:val="00F65CE8"/>
    <w:rsid w:val="00F66C97"/>
    <w:rsid w:val="00F66D5B"/>
    <w:rsid w:val="00F66EAD"/>
    <w:rsid w:val="00F67281"/>
    <w:rsid w:val="00F67739"/>
    <w:rsid w:val="00F70539"/>
    <w:rsid w:val="00F71537"/>
    <w:rsid w:val="00F7172C"/>
    <w:rsid w:val="00F71D1E"/>
    <w:rsid w:val="00F71E44"/>
    <w:rsid w:val="00F725DC"/>
    <w:rsid w:val="00F72BA9"/>
    <w:rsid w:val="00F73055"/>
    <w:rsid w:val="00F73122"/>
    <w:rsid w:val="00F754B3"/>
    <w:rsid w:val="00F75B9A"/>
    <w:rsid w:val="00F75BA4"/>
    <w:rsid w:val="00F762D3"/>
    <w:rsid w:val="00F76DB7"/>
    <w:rsid w:val="00F771D0"/>
    <w:rsid w:val="00F7730C"/>
    <w:rsid w:val="00F77964"/>
    <w:rsid w:val="00F801B8"/>
    <w:rsid w:val="00F820BC"/>
    <w:rsid w:val="00F82241"/>
    <w:rsid w:val="00F82A7D"/>
    <w:rsid w:val="00F82B07"/>
    <w:rsid w:val="00F83BFB"/>
    <w:rsid w:val="00F848AF"/>
    <w:rsid w:val="00F86333"/>
    <w:rsid w:val="00F86F5B"/>
    <w:rsid w:val="00F8780D"/>
    <w:rsid w:val="00F87DA3"/>
    <w:rsid w:val="00F90D45"/>
    <w:rsid w:val="00F90DC0"/>
    <w:rsid w:val="00F91543"/>
    <w:rsid w:val="00F95293"/>
    <w:rsid w:val="00F966D9"/>
    <w:rsid w:val="00F977A0"/>
    <w:rsid w:val="00F97CBE"/>
    <w:rsid w:val="00FA01CB"/>
    <w:rsid w:val="00FA0281"/>
    <w:rsid w:val="00FA11D4"/>
    <w:rsid w:val="00FA1343"/>
    <w:rsid w:val="00FA251E"/>
    <w:rsid w:val="00FA3247"/>
    <w:rsid w:val="00FA3A17"/>
    <w:rsid w:val="00FA3ECF"/>
    <w:rsid w:val="00FA3F54"/>
    <w:rsid w:val="00FA4626"/>
    <w:rsid w:val="00FA46B0"/>
    <w:rsid w:val="00FA6275"/>
    <w:rsid w:val="00FA762E"/>
    <w:rsid w:val="00FA7EF7"/>
    <w:rsid w:val="00FB02BF"/>
    <w:rsid w:val="00FB05BD"/>
    <w:rsid w:val="00FB09A5"/>
    <w:rsid w:val="00FB271F"/>
    <w:rsid w:val="00FB5507"/>
    <w:rsid w:val="00FB6DF9"/>
    <w:rsid w:val="00FB75C9"/>
    <w:rsid w:val="00FB7ADD"/>
    <w:rsid w:val="00FB7CC1"/>
    <w:rsid w:val="00FC123B"/>
    <w:rsid w:val="00FC31E7"/>
    <w:rsid w:val="00FC395A"/>
    <w:rsid w:val="00FC3BE2"/>
    <w:rsid w:val="00FC4F4B"/>
    <w:rsid w:val="00FC56A9"/>
    <w:rsid w:val="00FC71F8"/>
    <w:rsid w:val="00FC7A95"/>
    <w:rsid w:val="00FD03AC"/>
    <w:rsid w:val="00FD08FD"/>
    <w:rsid w:val="00FD26B2"/>
    <w:rsid w:val="00FD395F"/>
    <w:rsid w:val="00FD42A1"/>
    <w:rsid w:val="00FD452C"/>
    <w:rsid w:val="00FD4756"/>
    <w:rsid w:val="00FD5E22"/>
    <w:rsid w:val="00FD6564"/>
    <w:rsid w:val="00FD6B79"/>
    <w:rsid w:val="00FD6D2E"/>
    <w:rsid w:val="00FD6FFF"/>
    <w:rsid w:val="00FD76C2"/>
    <w:rsid w:val="00FD7D51"/>
    <w:rsid w:val="00FE029D"/>
    <w:rsid w:val="00FE0CBA"/>
    <w:rsid w:val="00FE2513"/>
    <w:rsid w:val="00FE2DC2"/>
    <w:rsid w:val="00FE3652"/>
    <w:rsid w:val="00FE49AB"/>
    <w:rsid w:val="00FE53A3"/>
    <w:rsid w:val="00FE66CC"/>
    <w:rsid w:val="00FE73F0"/>
    <w:rsid w:val="00FF08D8"/>
    <w:rsid w:val="00FF101E"/>
    <w:rsid w:val="00FF191C"/>
    <w:rsid w:val="00FF1D7F"/>
    <w:rsid w:val="00FF2C22"/>
    <w:rsid w:val="00FF2F2E"/>
    <w:rsid w:val="00FF32E9"/>
    <w:rsid w:val="00FF3759"/>
    <w:rsid w:val="00FF40C9"/>
    <w:rsid w:val="00FF427F"/>
    <w:rsid w:val="00FF53BD"/>
    <w:rsid w:val="00FF5B7E"/>
    <w:rsid w:val="00FF6446"/>
    <w:rsid w:val="00FF65BB"/>
    <w:rsid w:val="00FF6E52"/>
    <w:rsid w:val="00FF7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641"/>
    <w:pPr>
      <w:suppressAutoHyphens/>
    </w:pPr>
    <w:rPr>
      <w:rFonts w:eastAsia="Times New Roman"/>
      <w:lang w:val="en-GB" w:eastAsia="ar-SA"/>
    </w:rPr>
  </w:style>
  <w:style w:type="paragraph" w:styleId="Heading1">
    <w:name w:val="heading 1"/>
    <w:basedOn w:val="Normal"/>
    <w:link w:val="Heading1Char"/>
    <w:uiPriority w:val="1"/>
    <w:qFormat/>
    <w:rsid w:val="00FD6B79"/>
    <w:pPr>
      <w:widowControl w:val="0"/>
      <w:suppressAutoHyphens w:val="0"/>
      <w:autoSpaceDE w:val="0"/>
      <w:autoSpaceDN w:val="0"/>
      <w:spacing w:line="250" w:lineRule="exact"/>
      <w:ind w:left="1209" w:hanging="129"/>
      <w:outlineLvl w:val="0"/>
    </w:pPr>
    <w:rPr>
      <w:b/>
      <w:bCs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40C"/>
    <w:pPr>
      <w:ind w:left="720"/>
      <w:contextualSpacing/>
    </w:pPr>
  </w:style>
  <w:style w:type="character" w:customStyle="1" w:styleId="WW8Num1z0">
    <w:name w:val="WW8Num1z0"/>
    <w:rsid w:val="00783641"/>
    <w:rPr>
      <w:rFonts w:ascii="Wingdings" w:hAnsi="Wingdings"/>
    </w:rPr>
  </w:style>
  <w:style w:type="character" w:customStyle="1" w:styleId="WW8Num3z0">
    <w:name w:val="WW8Num3z0"/>
    <w:rsid w:val="00783641"/>
    <w:rPr>
      <w:rFonts w:ascii="Wingdings" w:hAnsi="Wingdings"/>
    </w:rPr>
  </w:style>
  <w:style w:type="character" w:customStyle="1" w:styleId="WW8Num4z0">
    <w:name w:val="WW8Num4z0"/>
    <w:rsid w:val="00783641"/>
    <w:rPr>
      <w:rFonts w:ascii="Wingdings" w:hAnsi="Wingdings"/>
    </w:rPr>
  </w:style>
  <w:style w:type="character" w:customStyle="1" w:styleId="Absatz-Standardschriftart">
    <w:name w:val="Absatz-Standardschriftart"/>
    <w:rsid w:val="00783641"/>
  </w:style>
  <w:style w:type="character" w:customStyle="1" w:styleId="WW-Absatz-Standardschriftart">
    <w:name w:val="WW-Absatz-Standardschriftart"/>
    <w:rsid w:val="00783641"/>
  </w:style>
  <w:style w:type="character" w:customStyle="1" w:styleId="WW8Num2z0">
    <w:name w:val="WW8Num2z0"/>
    <w:rsid w:val="00783641"/>
    <w:rPr>
      <w:rFonts w:ascii="YU Swiss" w:hAnsi="YU Swiss"/>
      <w:b w:val="0"/>
      <w:i w:val="0"/>
      <w:strike w:val="0"/>
      <w:dstrike w:val="0"/>
      <w:sz w:val="24"/>
      <w:u w:val="none"/>
    </w:rPr>
  </w:style>
  <w:style w:type="character" w:customStyle="1" w:styleId="WW-Absatz-Standardschriftart1">
    <w:name w:val="WW-Absatz-Standardschriftart1"/>
    <w:rsid w:val="00783641"/>
  </w:style>
  <w:style w:type="character" w:customStyle="1" w:styleId="WW-Absatz-Standardschriftart11">
    <w:name w:val="WW-Absatz-Standardschriftart11"/>
    <w:rsid w:val="00783641"/>
  </w:style>
  <w:style w:type="character" w:customStyle="1" w:styleId="WW-Absatz-Standardschriftart111">
    <w:name w:val="WW-Absatz-Standardschriftart111"/>
    <w:rsid w:val="00783641"/>
  </w:style>
  <w:style w:type="character" w:customStyle="1" w:styleId="WW8Num5z0">
    <w:name w:val="WW8Num5z0"/>
    <w:rsid w:val="00783641"/>
    <w:rPr>
      <w:rFonts w:ascii="YU Swiss" w:hAnsi="YU Swiss"/>
      <w:b w:val="0"/>
      <w:i w:val="0"/>
      <w:strike w:val="0"/>
      <w:dstrike w:val="0"/>
      <w:sz w:val="24"/>
      <w:u w:val="none"/>
    </w:rPr>
  </w:style>
  <w:style w:type="character" w:customStyle="1" w:styleId="WW8Num6z0">
    <w:name w:val="WW8Num6z0"/>
    <w:rsid w:val="00783641"/>
    <w:rPr>
      <w:rFonts w:ascii="Wingdings" w:hAnsi="Wingdings"/>
    </w:rPr>
  </w:style>
  <w:style w:type="character" w:customStyle="1" w:styleId="WW-Absatz-Standardschriftart1111">
    <w:name w:val="WW-Absatz-Standardschriftart1111"/>
    <w:rsid w:val="00783641"/>
  </w:style>
  <w:style w:type="character" w:customStyle="1" w:styleId="WW-Absatz-Standardschriftart11111">
    <w:name w:val="WW-Absatz-Standardschriftart11111"/>
    <w:rsid w:val="00783641"/>
  </w:style>
  <w:style w:type="character" w:customStyle="1" w:styleId="WW-Absatz-Standardschriftart111111">
    <w:name w:val="WW-Absatz-Standardschriftart111111"/>
    <w:rsid w:val="00783641"/>
  </w:style>
  <w:style w:type="character" w:customStyle="1" w:styleId="WW8Num7z0">
    <w:name w:val="WW8Num7z0"/>
    <w:rsid w:val="00783641"/>
    <w:rPr>
      <w:rFonts w:ascii="Wingdings" w:hAnsi="Wingdings"/>
    </w:rPr>
  </w:style>
  <w:style w:type="character" w:customStyle="1" w:styleId="WW8Num8z0">
    <w:name w:val="WW8Num8z0"/>
    <w:rsid w:val="00783641"/>
    <w:rPr>
      <w:rFonts w:ascii="Wingdings" w:hAnsi="Wingdings"/>
    </w:rPr>
  </w:style>
  <w:style w:type="character" w:styleId="PageNumber">
    <w:name w:val="page number"/>
    <w:basedOn w:val="DefaultParagraphFont"/>
    <w:rsid w:val="00783641"/>
  </w:style>
  <w:style w:type="character" w:customStyle="1" w:styleId="WW8NumSt1z0">
    <w:name w:val="WW8NumSt1z0"/>
    <w:rsid w:val="00783641"/>
    <w:rPr>
      <w:rFonts w:ascii="Wingdings" w:hAnsi="Wingdings"/>
      <w:b w:val="0"/>
      <w:i w:val="0"/>
      <w:sz w:val="24"/>
      <w:u w:val="none"/>
    </w:rPr>
  </w:style>
  <w:style w:type="paragraph" w:customStyle="1" w:styleId="Heading">
    <w:name w:val="Heading"/>
    <w:basedOn w:val="Normal"/>
    <w:next w:val="BodyText"/>
    <w:rsid w:val="00783641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783641"/>
    <w:pPr>
      <w:jc w:val="both"/>
    </w:pPr>
    <w:rPr>
      <w:rFonts w:ascii="YU Times New Roman" w:hAnsi="YU 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783641"/>
    <w:rPr>
      <w:rFonts w:ascii="YU Times New Roman" w:eastAsia="Times New Roman" w:hAnsi="YU Times New Roman"/>
      <w:szCs w:val="20"/>
      <w:lang w:val="en-GB" w:eastAsia="ar-SA"/>
    </w:rPr>
  </w:style>
  <w:style w:type="paragraph" w:styleId="List">
    <w:name w:val="List"/>
    <w:basedOn w:val="BodyText"/>
    <w:rsid w:val="00783641"/>
    <w:rPr>
      <w:rFonts w:cs="Tahoma"/>
    </w:rPr>
  </w:style>
  <w:style w:type="paragraph" w:styleId="Caption">
    <w:name w:val="caption"/>
    <w:basedOn w:val="Normal"/>
    <w:next w:val="Normal"/>
    <w:qFormat/>
    <w:rsid w:val="00783641"/>
    <w:pPr>
      <w:spacing w:before="120" w:after="120"/>
    </w:pPr>
    <w:rPr>
      <w:rFonts w:ascii="YU Swiss" w:hAnsi="YU Swiss"/>
      <w:b/>
      <w:szCs w:val="20"/>
    </w:rPr>
  </w:style>
  <w:style w:type="paragraph" w:customStyle="1" w:styleId="Index">
    <w:name w:val="Index"/>
    <w:basedOn w:val="Normal"/>
    <w:rsid w:val="00783641"/>
    <w:pPr>
      <w:suppressLineNumbers/>
    </w:pPr>
    <w:rPr>
      <w:rFonts w:cs="Tahoma"/>
    </w:rPr>
  </w:style>
  <w:style w:type="paragraph" w:styleId="BodyTextIndent">
    <w:name w:val="Body Text Indent"/>
    <w:basedOn w:val="Normal"/>
    <w:link w:val="BodyTextIndentChar"/>
    <w:rsid w:val="00783641"/>
    <w:pPr>
      <w:ind w:firstLine="720"/>
      <w:jc w:val="both"/>
    </w:pPr>
    <w:rPr>
      <w:rFonts w:ascii="YU Times New Roman" w:hAnsi="YU Times New Roman"/>
    </w:rPr>
  </w:style>
  <w:style w:type="character" w:customStyle="1" w:styleId="BodyTextIndentChar">
    <w:name w:val="Body Text Indent Char"/>
    <w:basedOn w:val="DefaultParagraphFont"/>
    <w:link w:val="BodyTextIndent"/>
    <w:rsid w:val="00783641"/>
    <w:rPr>
      <w:rFonts w:ascii="YU Times New Roman" w:eastAsia="Times New Roman" w:hAnsi="YU Times New Roman"/>
      <w:lang w:val="en-GB" w:eastAsia="ar-SA"/>
    </w:rPr>
  </w:style>
  <w:style w:type="paragraph" w:styleId="Footer">
    <w:name w:val="footer"/>
    <w:basedOn w:val="Normal"/>
    <w:link w:val="FooterChar"/>
    <w:uiPriority w:val="99"/>
    <w:rsid w:val="0078364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3641"/>
    <w:rPr>
      <w:rFonts w:eastAsia="Times New Roman"/>
      <w:lang w:val="en-GB" w:eastAsia="ar-SA"/>
    </w:rPr>
  </w:style>
  <w:style w:type="paragraph" w:customStyle="1" w:styleId="TableContents">
    <w:name w:val="Table Contents"/>
    <w:basedOn w:val="Normal"/>
    <w:rsid w:val="00783641"/>
    <w:pPr>
      <w:suppressLineNumbers/>
    </w:pPr>
  </w:style>
  <w:style w:type="paragraph" w:customStyle="1" w:styleId="TableHeading">
    <w:name w:val="Table Heading"/>
    <w:basedOn w:val="TableContents"/>
    <w:rsid w:val="00783641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83641"/>
  </w:style>
  <w:style w:type="paragraph" w:styleId="Header">
    <w:name w:val="header"/>
    <w:basedOn w:val="Normal"/>
    <w:link w:val="HeaderChar"/>
    <w:uiPriority w:val="99"/>
    <w:rsid w:val="0078364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3641"/>
    <w:rPr>
      <w:rFonts w:eastAsia="Times New Roman"/>
      <w:lang w:val="en-GB" w:eastAsia="ar-SA"/>
    </w:rPr>
  </w:style>
  <w:style w:type="paragraph" w:styleId="BalloonText">
    <w:name w:val="Balloon Text"/>
    <w:basedOn w:val="Normal"/>
    <w:link w:val="BalloonTextChar"/>
    <w:rsid w:val="007836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83641"/>
    <w:rPr>
      <w:rFonts w:ascii="Tahoma" w:eastAsia="Times New Roman" w:hAnsi="Tahoma" w:cs="Tahoma"/>
      <w:sz w:val="16"/>
      <w:szCs w:val="16"/>
      <w:lang w:val="en-GB" w:eastAsia="ar-SA"/>
    </w:rPr>
  </w:style>
  <w:style w:type="table" w:styleId="TableGrid">
    <w:name w:val="Table Grid"/>
    <w:basedOn w:val="TableNormal"/>
    <w:uiPriority w:val="39"/>
    <w:rsid w:val="000A3E50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E23B3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495E68"/>
    <w:pPr>
      <w:suppressAutoHyphens w:val="0"/>
      <w:spacing w:before="100" w:beforeAutospacing="1" w:after="100" w:afterAutospacing="1"/>
    </w:pPr>
    <w:rPr>
      <w:lang w:eastAsia="en-GB"/>
    </w:rPr>
  </w:style>
  <w:style w:type="character" w:customStyle="1" w:styleId="Heading1Char">
    <w:name w:val="Heading 1 Char"/>
    <w:basedOn w:val="DefaultParagraphFont"/>
    <w:link w:val="Heading1"/>
    <w:uiPriority w:val="1"/>
    <w:rsid w:val="00FD6B79"/>
    <w:rPr>
      <w:rFonts w:eastAsia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5D68C-6AB4-41B0-925A-9E626784B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6</Pages>
  <Words>1462</Words>
  <Characters>8337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HP</cp:lastModifiedBy>
  <cp:revision>53</cp:revision>
  <cp:lastPrinted>2023-10-02T09:57:00Z</cp:lastPrinted>
  <dcterms:created xsi:type="dcterms:W3CDTF">2020-09-20T21:10:00Z</dcterms:created>
  <dcterms:modified xsi:type="dcterms:W3CDTF">2025-09-24T06:29:00Z</dcterms:modified>
</cp:coreProperties>
</file>