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DD" w:rsidRPr="00C9293B" w:rsidRDefault="00B70606" w:rsidP="00581AB8">
      <w:pPr>
        <w:jc w:val="center"/>
        <w:rPr>
          <w:b/>
          <w:sz w:val="32"/>
          <w:szCs w:val="32"/>
          <w:lang w:val="sr-Latn-CS"/>
        </w:rPr>
      </w:pPr>
      <w:r w:rsidRPr="00C9293B">
        <w:rPr>
          <w:b/>
          <w:sz w:val="32"/>
          <w:szCs w:val="32"/>
          <w:lang w:val="sr-Cyrl-CS"/>
        </w:rPr>
        <w:t>СТРУКТУРА ОДЕЉЕЊА</w:t>
      </w:r>
    </w:p>
    <w:p w:rsidR="00E4204A" w:rsidRPr="009E2982" w:rsidRDefault="00E4204A" w:rsidP="00664FDD">
      <w:pPr>
        <w:jc w:val="both"/>
        <w:rPr>
          <w:b/>
          <w:color w:val="FF0000"/>
          <w:sz w:val="32"/>
          <w:szCs w:val="32"/>
          <w:lang w:val="sr-Latn-RS"/>
        </w:rPr>
      </w:pPr>
    </w:p>
    <w:tbl>
      <w:tblPr>
        <w:tblStyle w:val="TableGrid"/>
        <w:tblW w:w="15570" w:type="dxa"/>
        <w:jc w:val="center"/>
        <w:tblInd w:w="-1152" w:type="dxa"/>
        <w:tblLayout w:type="fixed"/>
        <w:tblLook w:val="04A0" w:firstRow="1" w:lastRow="0" w:firstColumn="1" w:lastColumn="0" w:noHBand="0" w:noVBand="1"/>
      </w:tblPr>
      <w:tblGrid>
        <w:gridCol w:w="693"/>
        <w:gridCol w:w="425"/>
        <w:gridCol w:w="426"/>
        <w:gridCol w:w="425"/>
        <w:gridCol w:w="425"/>
        <w:gridCol w:w="486"/>
        <w:gridCol w:w="540"/>
        <w:gridCol w:w="54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73"/>
        <w:gridCol w:w="517"/>
        <w:gridCol w:w="450"/>
        <w:gridCol w:w="450"/>
        <w:gridCol w:w="450"/>
        <w:gridCol w:w="450"/>
        <w:gridCol w:w="450"/>
        <w:gridCol w:w="450"/>
        <w:gridCol w:w="450"/>
        <w:gridCol w:w="540"/>
        <w:gridCol w:w="540"/>
        <w:gridCol w:w="540"/>
      </w:tblGrid>
      <w:tr w:rsidR="009E2982" w:rsidRPr="009E2982" w:rsidTr="00917F2F">
        <w:trPr>
          <w:cantSplit/>
          <w:trHeight w:val="825"/>
          <w:jc w:val="center"/>
        </w:trPr>
        <w:tc>
          <w:tcPr>
            <w:tcW w:w="693" w:type="dxa"/>
            <w:vMerge w:val="restart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ОДЕЉЕЊЕ</w:t>
            </w:r>
          </w:p>
        </w:tc>
        <w:tc>
          <w:tcPr>
            <w:tcW w:w="425" w:type="dxa"/>
            <w:vMerge w:val="restart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БРОЈ  УЧЕНИКА</w:t>
            </w:r>
          </w:p>
        </w:tc>
        <w:tc>
          <w:tcPr>
            <w:tcW w:w="426" w:type="dxa"/>
            <w:vMerge w:val="restart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ДЕЧАЦИ</w:t>
            </w:r>
          </w:p>
        </w:tc>
        <w:tc>
          <w:tcPr>
            <w:tcW w:w="425" w:type="dxa"/>
            <w:vMerge w:val="restart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ДЕВОЈЧИЦЕ</w:t>
            </w:r>
          </w:p>
        </w:tc>
        <w:tc>
          <w:tcPr>
            <w:tcW w:w="1991" w:type="dxa"/>
            <w:gridSpan w:val="4"/>
            <w:vMerge w:val="restart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 xml:space="preserve">КОМПЛЕТНОСТ </w:t>
            </w: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ПОРОДИЦЕ</w:t>
            </w:r>
          </w:p>
        </w:tc>
        <w:tc>
          <w:tcPr>
            <w:tcW w:w="2250" w:type="dxa"/>
            <w:gridSpan w:val="5"/>
            <w:vMerge w:val="restart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НАЦИОНАЛНИ</w:t>
            </w: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САСТАВ</w:t>
            </w:r>
          </w:p>
        </w:tc>
        <w:tc>
          <w:tcPr>
            <w:tcW w:w="5490" w:type="dxa"/>
            <w:gridSpan w:val="12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ОБРАЗОВНА СТРУКТУРА РОДИТЕЉА</w:t>
            </w:r>
          </w:p>
        </w:tc>
        <w:tc>
          <w:tcPr>
            <w:tcW w:w="3870" w:type="dxa"/>
            <w:gridSpan w:val="8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ЗАПОСЛЕНОСТ РОДИТЕЉА</w:t>
            </w:r>
          </w:p>
        </w:tc>
      </w:tr>
      <w:tr w:rsidR="009E2982" w:rsidRPr="009E2982" w:rsidTr="00917F2F">
        <w:trPr>
          <w:cantSplit/>
          <w:trHeight w:val="752"/>
          <w:jc w:val="center"/>
        </w:trPr>
        <w:tc>
          <w:tcPr>
            <w:tcW w:w="693" w:type="dxa"/>
            <w:vMerge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Merge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6" w:type="dxa"/>
            <w:vMerge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Merge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991" w:type="dxa"/>
            <w:gridSpan w:val="4"/>
            <w:vMerge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250" w:type="dxa"/>
            <w:gridSpan w:val="5"/>
            <w:vMerge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700" w:type="dxa"/>
            <w:gridSpan w:val="6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ОТАЦ</w:t>
            </w:r>
          </w:p>
        </w:tc>
        <w:tc>
          <w:tcPr>
            <w:tcW w:w="2790" w:type="dxa"/>
            <w:gridSpan w:val="6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МАЈКА</w:t>
            </w:r>
          </w:p>
        </w:tc>
        <w:tc>
          <w:tcPr>
            <w:tcW w:w="1800" w:type="dxa"/>
            <w:gridSpan w:val="4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ОТАЦ</w:t>
            </w:r>
          </w:p>
        </w:tc>
        <w:tc>
          <w:tcPr>
            <w:tcW w:w="2070" w:type="dxa"/>
            <w:gridSpan w:val="4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МАЈКА</w:t>
            </w:r>
          </w:p>
        </w:tc>
      </w:tr>
      <w:tr w:rsidR="009E2982" w:rsidRPr="009E2982" w:rsidTr="00917F2F">
        <w:trPr>
          <w:cantSplit/>
          <w:trHeight w:val="2058"/>
          <w:jc w:val="center"/>
        </w:trPr>
        <w:tc>
          <w:tcPr>
            <w:tcW w:w="693" w:type="dxa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6" w:type="dxa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</w:tcPr>
          <w:p w:rsidR="00664FDD" w:rsidRPr="00C9293B" w:rsidRDefault="00664FDD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СА ОБА РОДИТЕЉА</w:t>
            </w:r>
          </w:p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486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РОДИТЕЉИ РАЗВЕДЕНИ</w:t>
            </w:r>
          </w:p>
        </w:tc>
        <w:tc>
          <w:tcPr>
            <w:tcW w:w="54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ЈЕДАН РОДИТЕЉ ПРЕМИНУО</w:t>
            </w:r>
          </w:p>
        </w:tc>
        <w:tc>
          <w:tcPr>
            <w:tcW w:w="54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 xml:space="preserve">У  ХРАНИТЕЉСКОЈ ПОРОДИЦИ 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СРБИ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МАЂАРИ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РОМИ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РУМУНИ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ОСТАЛИ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НЕПОТПУНА ОСНОВНА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ОСНОВНА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СРЕДЊА – 3. СТЕПЕН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СРЕДЊА – 4.СТЕПЕН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ВИША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ВИСОКА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НЕПОТПУНА ОСНОВНА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ОСНОВНА ШКОЛА</w:t>
            </w:r>
          </w:p>
        </w:tc>
        <w:tc>
          <w:tcPr>
            <w:tcW w:w="473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СРЕДЊА – 3. СТЕПЕН</w:t>
            </w:r>
          </w:p>
        </w:tc>
        <w:tc>
          <w:tcPr>
            <w:tcW w:w="517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СРЕДЊА – 4.СТЕПЕН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ВИША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ВИСОКА ШКОЛА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У ДРУШТВЕНОЈ ФИРМИ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КОД ПРИВАТНИКА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ПОЉОПРИВРЕДНИК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НЕЗАПОСЛЕН</w:t>
            </w:r>
          </w:p>
        </w:tc>
        <w:tc>
          <w:tcPr>
            <w:tcW w:w="45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У ДРУШТВЕНОЈ ФИРМИ</w:t>
            </w:r>
          </w:p>
        </w:tc>
        <w:tc>
          <w:tcPr>
            <w:tcW w:w="54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КОД ПРИВАТНИКА</w:t>
            </w:r>
          </w:p>
        </w:tc>
        <w:tc>
          <w:tcPr>
            <w:tcW w:w="54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ПОЉОПРИВРЕДНИК</w:t>
            </w:r>
          </w:p>
        </w:tc>
        <w:tc>
          <w:tcPr>
            <w:tcW w:w="540" w:type="dxa"/>
            <w:textDirection w:val="btLr"/>
          </w:tcPr>
          <w:p w:rsidR="00664FDD" w:rsidRPr="00C9293B" w:rsidRDefault="00664FDD" w:rsidP="00917F2F">
            <w:pPr>
              <w:ind w:left="113" w:right="113"/>
              <w:jc w:val="center"/>
              <w:rPr>
                <w:b/>
                <w:sz w:val="18"/>
                <w:szCs w:val="18"/>
                <w:lang w:val="sr-Cyrl-CS"/>
              </w:rPr>
            </w:pPr>
            <w:r w:rsidRPr="00C9293B">
              <w:rPr>
                <w:b/>
                <w:sz w:val="18"/>
                <w:szCs w:val="18"/>
                <w:lang w:val="sr-Cyrl-CS"/>
              </w:rPr>
              <w:t>НЕЗАПОСЛЕН</w:t>
            </w:r>
          </w:p>
        </w:tc>
      </w:tr>
      <w:tr w:rsidR="009E2982" w:rsidRPr="009E2982" w:rsidTr="00953DD9">
        <w:trPr>
          <w:cantSplit/>
          <w:trHeight w:val="401"/>
          <w:jc w:val="center"/>
        </w:trPr>
        <w:tc>
          <w:tcPr>
            <w:tcW w:w="693" w:type="dxa"/>
          </w:tcPr>
          <w:p w:rsidR="00664FDD" w:rsidRPr="00C9293B" w:rsidRDefault="00664FDD" w:rsidP="00953DD9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C9293B">
              <w:rPr>
                <w:b/>
                <w:sz w:val="18"/>
                <w:szCs w:val="18"/>
                <w:lang w:val="sr-Latn-CS"/>
              </w:rPr>
              <w:t>I1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C9293B">
              <w:rPr>
                <w:b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426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C9293B"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sz w:val="18"/>
                <w:szCs w:val="18"/>
                <w:lang w:val="sr-Cyrl-RS"/>
              </w:rPr>
            </w:pPr>
            <w:r w:rsidRPr="00C9293B">
              <w:rPr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486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73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17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</w:tr>
      <w:tr w:rsidR="009E2982" w:rsidRPr="009E2982" w:rsidTr="00290BFB">
        <w:trPr>
          <w:trHeight w:val="270"/>
          <w:jc w:val="center"/>
        </w:trPr>
        <w:tc>
          <w:tcPr>
            <w:tcW w:w="693" w:type="dxa"/>
          </w:tcPr>
          <w:p w:rsidR="00664FDD" w:rsidRPr="00C9293B" w:rsidRDefault="00664FDD" w:rsidP="00917F2F">
            <w:pPr>
              <w:spacing w:after="240"/>
              <w:jc w:val="center"/>
              <w:rPr>
                <w:b/>
                <w:sz w:val="18"/>
                <w:szCs w:val="18"/>
                <w:lang w:val="sr-Latn-CS"/>
              </w:rPr>
            </w:pPr>
            <w:r w:rsidRPr="00C9293B">
              <w:rPr>
                <w:b/>
                <w:sz w:val="18"/>
                <w:szCs w:val="18"/>
                <w:lang w:val="sr-Latn-CS"/>
              </w:rPr>
              <w:t>I2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sz w:val="18"/>
                <w:szCs w:val="18"/>
                <w:lang w:val="sr-Latn-CS"/>
              </w:rPr>
            </w:pPr>
            <w:r>
              <w:rPr>
                <w:sz w:val="18"/>
                <w:szCs w:val="18"/>
                <w:lang w:val="sr-Latn-CS"/>
              </w:rPr>
              <w:t>19</w:t>
            </w:r>
          </w:p>
        </w:tc>
        <w:tc>
          <w:tcPr>
            <w:tcW w:w="426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9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10</w:t>
            </w:r>
          </w:p>
        </w:tc>
        <w:tc>
          <w:tcPr>
            <w:tcW w:w="425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13</w:t>
            </w:r>
          </w:p>
        </w:tc>
        <w:tc>
          <w:tcPr>
            <w:tcW w:w="486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14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5</w:t>
            </w:r>
          </w:p>
        </w:tc>
        <w:tc>
          <w:tcPr>
            <w:tcW w:w="473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517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6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9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45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664FDD" w:rsidRPr="00C9293B" w:rsidRDefault="00C9293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9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664FDD" w:rsidRPr="002A5A3E" w:rsidRDefault="00664FDD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2A5A3E">
              <w:rPr>
                <w:b/>
                <w:sz w:val="18"/>
                <w:szCs w:val="18"/>
                <w:lang w:val="sr-Latn-CS"/>
              </w:rPr>
              <w:t>II1</w:t>
            </w:r>
          </w:p>
        </w:tc>
        <w:tc>
          <w:tcPr>
            <w:tcW w:w="425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22</w:t>
            </w:r>
          </w:p>
        </w:tc>
        <w:tc>
          <w:tcPr>
            <w:tcW w:w="426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25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25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486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4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73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17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54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664FDD" w:rsidRPr="002A5A3E" w:rsidRDefault="002A5A3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664FDD" w:rsidRPr="008A01E5" w:rsidRDefault="00664FDD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8A01E5">
              <w:rPr>
                <w:b/>
                <w:sz w:val="18"/>
                <w:szCs w:val="18"/>
                <w:lang w:val="sr-Latn-CS"/>
              </w:rPr>
              <w:t>II2</w:t>
            </w:r>
          </w:p>
        </w:tc>
        <w:tc>
          <w:tcPr>
            <w:tcW w:w="425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21</w:t>
            </w:r>
          </w:p>
        </w:tc>
        <w:tc>
          <w:tcPr>
            <w:tcW w:w="426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25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25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86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73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17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5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4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54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664FDD" w:rsidRPr="008A01E5" w:rsidRDefault="008A01E5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10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664FDD" w:rsidRPr="006A0975" w:rsidRDefault="00664FDD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6A0975">
              <w:rPr>
                <w:b/>
                <w:sz w:val="18"/>
                <w:szCs w:val="18"/>
                <w:lang w:val="sr-Latn-CS"/>
              </w:rPr>
              <w:t>III1</w:t>
            </w:r>
          </w:p>
        </w:tc>
        <w:tc>
          <w:tcPr>
            <w:tcW w:w="425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426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25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25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486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4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73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17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54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664FDD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664FDD" w:rsidRPr="00CF6ECC" w:rsidRDefault="00664FDD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CF6ECC">
              <w:rPr>
                <w:b/>
                <w:sz w:val="18"/>
                <w:szCs w:val="18"/>
                <w:lang w:val="sr-Latn-CS"/>
              </w:rPr>
              <w:t>III2</w:t>
            </w:r>
          </w:p>
        </w:tc>
        <w:tc>
          <w:tcPr>
            <w:tcW w:w="425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21</w:t>
            </w:r>
          </w:p>
        </w:tc>
        <w:tc>
          <w:tcPr>
            <w:tcW w:w="426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425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25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486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4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73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17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54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664FDD" w:rsidRPr="00CF6ECC" w:rsidRDefault="00CF6ECC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10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D4139A" w:rsidRPr="004963FF" w:rsidRDefault="00D4139A" w:rsidP="002B4697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4963FF">
              <w:rPr>
                <w:b/>
                <w:sz w:val="18"/>
                <w:szCs w:val="18"/>
                <w:lang w:val="sr-Latn-CS"/>
              </w:rPr>
              <w:t>IV1</w:t>
            </w:r>
          </w:p>
        </w:tc>
        <w:tc>
          <w:tcPr>
            <w:tcW w:w="425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426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25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25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86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4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12397E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73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17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4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4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D4139A" w:rsidRPr="004963FF" w:rsidRDefault="004963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D4139A" w:rsidRPr="00395E9A" w:rsidRDefault="00D4139A" w:rsidP="002B4697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395E9A">
              <w:rPr>
                <w:b/>
                <w:sz w:val="18"/>
                <w:szCs w:val="18"/>
                <w:lang w:val="sr-Latn-CS"/>
              </w:rPr>
              <w:t>IV2</w:t>
            </w:r>
          </w:p>
        </w:tc>
        <w:tc>
          <w:tcPr>
            <w:tcW w:w="425" w:type="dxa"/>
          </w:tcPr>
          <w:p w:rsidR="00D4139A" w:rsidRPr="00395E9A" w:rsidRDefault="00395E9A" w:rsidP="00917F2F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17</w:t>
            </w:r>
          </w:p>
        </w:tc>
        <w:tc>
          <w:tcPr>
            <w:tcW w:w="426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25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25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486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54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21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73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517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10</w:t>
            </w:r>
          </w:p>
        </w:tc>
        <w:tc>
          <w:tcPr>
            <w:tcW w:w="54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D4139A" w:rsidRPr="00395E9A" w:rsidRDefault="00395E9A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173121" w:rsidRPr="006401E3" w:rsidRDefault="00173121" w:rsidP="00A335F9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6401E3">
              <w:rPr>
                <w:b/>
                <w:sz w:val="18"/>
                <w:szCs w:val="18"/>
                <w:lang w:val="sr-Latn-CS"/>
              </w:rPr>
              <w:t>V1</w:t>
            </w:r>
          </w:p>
        </w:tc>
        <w:tc>
          <w:tcPr>
            <w:tcW w:w="425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426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25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25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486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4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3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517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4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4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6401E3" w:rsidRDefault="006401E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12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173121" w:rsidRPr="009C35FF" w:rsidRDefault="00173121" w:rsidP="00A335F9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9C35FF">
              <w:rPr>
                <w:b/>
                <w:sz w:val="18"/>
                <w:szCs w:val="18"/>
                <w:lang w:val="sr-Latn-CS"/>
              </w:rPr>
              <w:t>V2</w:t>
            </w:r>
          </w:p>
        </w:tc>
        <w:tc>
          <w:tcPr>
            <w:tcW w:w="425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19</w:t>
            </w:r>
          </w:p>
        </w:tc>
        <w:tc>
          <w:tcPr>
            <w:tcW w:w="426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12</w:t>
            </w:r>
          </w:p>
        </w:tc>
        <w:tc>
          <w:tcPr>
            <w:tcW w:w="425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25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15</w:t>
            </w:r>
          </w:p>
        </w:tc>
        <w:tc>
          <w:tcPr>
            <w:tcW w:w="486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4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13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73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17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11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5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4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54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540" w:type="dxa"/>
          </w:tcPr>
          <w:p w:rsidR="00173121" w:rsidRPr="009C35FF" w:rsidRDefault="009C35FF" w:rsidP="00A335F9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173121" w:rsidRPr="00620AD3" w:rsidRDefault="00173121" w:rsidP="002B4697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620AD3">
              <w:rPr>
                <w:b/>
                <w:sz w:val="18"/>
                <w:szCs w:val="18"/>
                <w:lang w:val="sr-Latn-CS"/>
              </w:rPr>
              <w:t>VI1</w:t>
            </w:r>
          </w:p>
        </w:tc>
        <w:tc>
          <w:tcPr>
            <w:tcW w:w="425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18</w:t>
            </w:r>
          </w:p>
        </w:tc>
        <w:tc>
          <w:tcPr>
            <w:tcW w:w="426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25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25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16</w:t>
            </w:r>
          </w:p>
        </w:tc>
        <w:tc>
          <w:tcPr>
            <w:tcW w:w="486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3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517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54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620AD3" w:rsidRDefault="00620AD3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</w:tr>
      <w:tr w:rsidR="009E2982" w:rsidRPr="009E2982" w:rsidTr="00917F2F">
        <w:trPr>
          <w:trHeight w:val="369"/>
          <w:jc w:val="center"/>
        </w:trPr>
        <w:tc>
          <w:tcPr>
            <w:tcW w:w="693" w:type="dxa"/>
          </w:tcPr>
          <w:p w:rsidR="00173121" w:rsidRPr="009C35FF" w:rsidRDefault="00173121" w:rsidP="002B4697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9C35FF">
              <w:rPr>
                <w:b/>
                <w:sz w:val="18"/>
                <w:szCs w:val="18"/>
                <w:lang w:val="sr-Latn-CS"/>
              </w:rPr>
              <w:t>VI2</w:t>
            </w:r>
          </w:p>
        </w:tc>
        <w:tc>
          <w:tcPr>
            <w:tcW w:w="425" w:type="dxa"/>
          </w:tcPr>
          <w:p w:rsidR="00173121" w:rsidRPr="009C35FF" w:rsidRDefault="009C35FF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16</w:t>
            </w:r>
          </w:p>
        </w:tc>
        <w:tc>
          <w:tcPr>
            <w:tcW w:w="426" w:type="dxa"/>
          </w:tcPr>
          <w:p w:rsidR="00173121" w:rsidRPr="009C35FF" w:rsidRDefault="009C35FF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425" w:type="dxa"/>
          </w:tcPr>
          <w:p w:rsidR="00173121" w:rsidRPr="009C35FF" w:rsidRDefault="009C35FF" w:rsidP="00917F2F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25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486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54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4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14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73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17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/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5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4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4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540" w:type="dxa"/>
          </w:tcPr>
          <w:p w:rsidR="00173121" w:rsidRPr="009C35FF" w:rsidRDefault="009C35FF" w:rsidP="00A7117C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4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173121" w:rsidRPr="00E52A15" w:rsidRDefault="00173121" w:rsidP="00A335F9">
            <w:pPr>
              <w:jc w:val="center"/>
              <w:rPr>
                <w:b/>
                <w:noProof/>
                <w:sz w:val="18"/>
                <w:szCs w:val="18"/>
                <w:lang w:val="sr-Latn-CS" w:eastAsia="sr-Latn-CS"/>
              </w:rPr>
            </w:pPr>
            <w:r w:rsidRPr="00E52A15">
              <w:rPr>
                <w:b/>
                <w:noProof/>
                <w:sz w:val="18"/>
                <w:szCs w:val="18"/>
                <w:lang w:val="sr-Latn-CS" w:eastAsia="sr-Latn-CS"/>
              </w:rPr>
              <w:t>VII1</w:t>
            </w:r>
          </w:p>
        </w:tc>
        <w:tc>
          <w:tcPr>
            <w:tcW w:w="425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21</w:t>
            </w:r>
          </w:p>
        </w:tc>
        <w:tc>
          <w:tcPr>
            <w:tcW w:w="426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25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25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486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54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17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3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17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5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4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54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173121" w:rsidRPr="00E52A15" w:rsidRDefault="00E52A15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173121" w:rsidRPr="00976A68" w:rsidRDefault="00173121" w:rsidP="00A335F9">
            <w:pPr>
              <w:jc w:val="center"/>
              <w:rPr>
                <w:b/>
                <w:noProof/>
                <w:sz w:val="18"/>
                <w:szCs w:val="18"/>
                <w:lang w:val="sr-Latn-CS" w:eastAsia="sr-Latn-CS"/>
              </w:rPr>
            </w:pPr>
            <w:r w:rsidRPr="00976A68">
              <w:rPr>
                <w:b/>
                <w:sz w:val="18"/>
                <w:szCs w:val="18"/>
                <w:lang w:val="sr-Latn-CS"/>
              </w:rPr>
              <w:t>VII2</w:t>
            </w:r>
          </w:p>
        </w:tc>
        <w:tc>
          <w:tcPr>
            <w:tcW w:w="425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19</w:t>
            </w:r>
          </w:p>
        </w:tc>
        <w:tc>
          <w:tcPr>
            <w:tcW w:w="426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25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25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14</w:t>
            </w:r>
          </w:p>
        </w:tc>
        <w:tc>
          <w:tcPr>
            <w:tcW w:w="486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54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15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3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517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5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54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173121" w:rsidRPr="00976A68" w:rsidRDefault="00976A68" w:rsidP="00A335F9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7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855405" w:rsidRDefault="002660FB" w:rsidP="002660FB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855405">
              <w:rPr>
                <w:b/>
                <w:sz w:val="18"/>
                <w:szCs w:val="18"/>
                <w:lang w:val="sr-Latn-CS"/>
              </w:rPr>
              <w:t>VIII1</w:t>
            </w:r>
          </w:p>
        </w:tc>
        <w:tc>
          <w:tcPr>
            <w:tcW w:w="425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6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86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3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/</w:t>
            </w:r>
          </w:p>
        </w:tc>
        <w:tc>
          <w:tcPr>
            <w:tcW w:w="517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2660FB" w:rsidRPr="00855405" w:rsidRDefault="00855405" w:rsidP="00266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4D4354" w:rsidRDefault="002660FB" w:rsidP="002660FB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4D4354">
              <w:rPr>
                <w:b/>
                <w:sz w:val="18"/>
                <w:szCs w:val="18"/>
                <w:lang w:val="sr-Latn-CS"/>
              </w:rPr>
              <w:t>VIII2</w:t>
            </w:r>
          </w:p>
        </w:tc>
        <w:tc>
          <w:tcPr>
            <w:tcW w:w="425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13</w:t>
            </w:r>
          </w:p>
        </w:tc>
        <w:tc>
          <w:tcPr>
            <w:tcW w:w="426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25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25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86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54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73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517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54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2660FB" w:rsidRPr="004D4354" w:rsidRDefault="004D4354" w:rsidP="002660FB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5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B0264E" w:rsidRDefault="0085540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B0264E">
              <w:rPr>
                <w:b/>
                <w:sz w:val="18"/>
                <w:szCs w:val="18"/>
                <w:lang w:val="sr-Latn-CS"/>
              </w:rPr>
              <w:t>I</w:t>
            </w:r>
            <w:r w:rsidR="002660FB" w:rsidRPr="00B0264E">
              <w:rPr>
                <w:b/>
                <w:sz w:val="18"/>
                <w:szCs w:val="18"/>
                <w:lang w:val="sr-Latn-CS"/>
              </w:rPr>
              <w:t xml:space="preserve">I </w:t>
            </w:r>
            <w:r w:rsidR="002660FB" w:rsidRPr="00B0264E">
              <w:rPr>
                <w:b/>
                <w:sz w:val="18"/>
                <w:szCs w:val="18"/>
                <w:lang w:val="sr-Cyrl-CS"/>
              </w:rPr>
              <w:t>сп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6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86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73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17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B0264E" w:rsidRDefault="002660FB" w:rsidP="00917F2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B0264E">
              <w:rPr>
                <w:b/>
                <w:sz w:val="18"/>
                <w:szCs w:val="18"/>
              </w:rPr>
              <w:t>IVc</w:t>
            </w:r>
            <w:proofErr w:type="spellEnd"/>
            <w:r w:rsidRPr="00B0264E">
              <w:rPr>
                <w:b/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6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25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6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73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17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264E" w:rsidRDefault="00B0264E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6A0975" w:rsidRDefault="002660FB" w:rsidP="00917F2F">
            <w:pPr>
              <w:jc w:val="center"/>
              <w:rPr>
                <w:b/>
                <w:sz w:val="18"/>
                <w:szCs w:val="18"/>
              </w:rPr>
            </w:pPr>
            <w:r w:rsidRPr="006A0975">
              <w:rPr>
                <w:b/>
                <w:sz w:val="18"/>
                <w:szCs w:val="18"/>
                <w:lang w:val="sr-Latn-CS"/>
              </w:rPr>
              <w:lastRenderedPageBreak/>
              <w:t xml:space="preserve">V </w:t>
            </w:r>
            <w:r w:rsidRPr="006A0975">
              <w:rPr>
                <w:b/>
                <w:sz w:val="18"/>
                <w:szCs w:val="18"/>
                <w:lang w:val="sr-Cyrl-CS"/>
              </w:rPr>
              <w:t>сп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3</w:t>
            </w:r>
          </w:p>
        </w:tc>
        <w:tc>
          <w:tcPr>
            <w:tcW w:w="426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86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73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17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B00AEF" w:rsidRDefault="002660FB" w:rsidP="00917F2F">
            <w:pPr>
              <w:jc w:val="center"/>
              <w:rPr>
                <w:b/>
                <w:sz w:val="18"/>
                <w:szCs w:val="18"/>
              </w:rPr>
            </w:pPr>
            <w:r w:rsidRPr="00B00AEF">
              <w:rPr>
                <w:b/>
                <w:sz w:val="18"/>
                <w:szCs w:val="18"/>
                <w:lang w:val="sr-Latn-CS"/>
              </w:rPr>
              <w:t xml:space="preserve">VI </w:t>
            </w:r>
            <w:r w:rsidRPr="00B00AEF">
              <w:rPr>
                <w:b/>
                <w:sz w:val="18"/>
                <w:szCs w:val="18"/>
                <w:lang w:val="sr-Cyrl-CS"/>
              </w:rPr>
              <w:t>сп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6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6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73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17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 w:rsidRPr="00B00AEF">
              <w:rPr>
                <w:b/>
                <w:sz w:val="18"/>
                <w:szCs w:val="18"/>
                <w:lang w:val="sr-Latn-RS"/>
              </w:rPr>
              <w:t>1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6A0975" w:rsidRDefault="002660FB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A0975">
              <w:rPr>
                <w:b/>
                <w:sz w:val="18"/>
                <w:szCs w:val="18"/>
                <w:lang w:val="sr-Latn-CS"/>
              </w:rPr>
              <w:t>VII</w:t>
            </w:r>
            <w:r w:rsidRPr="006A0975">
              <w:rPr>
                <w:b/>
                <w:sz w:val="18"/>
                <w:szCs w:val="18"/>
                <w:lang w:val="sr-Cyrl-CS"/>
              </w:rPr>
              <w:t>сп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26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25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86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473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17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45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  <w:tc>
          <w:tcPr>
            <w:tcW w:w="540" w:type="dxa"/>
          </w:tcPr>
          <w:p w:rsidR="002660FB" w:rsidRPr="006A0975" w:rsidRDefault="006A0975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>
              <w:rPr>
                <w:b/>
                <w:sz w:val="18"/>
                <w:szCs w:val="18"/>
                <w:lang w:val="sr-Latn-CS"/>
              </w:rPr>
              <w:t>/</w:t>
            </w:r>
          </w:p>
        </w:tc>
      </w:tr>
      <w:tr w:rsidR="009E2982" w:rsidRPr="009E2982" w:rsidTr="00917F2F">
        <w:trPr>
          <w:jc w:val="center"/>
        </w:trPr>
        <w:tc>
          <w:tcPr>
            <w:tcW w:w="693" w:type="dxa"/>
          </w:tcPr>
          <w:p w:rsidR="002660FB" w:rsidRPr="00B00AEF" w:rsidRDefault="002660FB" w:rsidP="00917F2F">
            <w:pPr>
              <w:jc w:val="center"/>
              <w:rPr>
                <w:b/>
                <w:sz w:val="18"/>
                <w:szCs w:val="18"/>
                <w:lang w:val="sr-Latn-CS"/>
              </w:rPr>
            </w:pPr>
            <w:r w:rsidRPr="00B00AEF">
              <w:rPr>
                <w:b/>
                <w:sz w:val="18"/>
                <w:szCs w:val="18"/>
                <w:lang w:val="sr-Latn-CS"/>
              </w:rPr>
              <w:t>VIII</w:t>
            </w:r>
          </w:p>
          <w:p w:rsidR="002660FB" w:rsidRPr="00B00AEF" w:rsidRDefault="002660FB" w:rsidP="00917F2F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B00AEF">
              <w:rPr>
                <w:b/>
                <w:sz w:val="18"/>
                <w:szCs w:val="18"/>
                <w:lang w:val="sr-Cyrl-CS"/>
              </w:rPr>
              <w:t>сп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6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25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6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73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17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5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540" w:type="dxa"/>
          </w:tcPr>
          <w:p w:rsidR="002660FB" w:rsidRPr="00B00AEF" w:rsidRDefault="00B00AEF" w:rsidP="00917F2F">
            <w:pPr>
              <w:jc w:val="center"/>
              <w:rPr>
                <w:b/>
                <w:sz w:val="18"/>
                <w:szCs w:val="18"/>
                <w:lang w:val="sr-Latn-RS"/>
              </w:rPr>
            </w:pPr>
            <w:r>
              <w:rPr>
                <w:b/>
                <w:sz w:val="18"/>
                <w:szCs w:val="18"/>
                <w:lang w:val="sr-Latn-RS"/>
              </w:rPr>
              <w:t>3</w:t>
            </w:r>
          </w:p>
        </w:tc>
      </w:tr>
    </w:tbl>
    <w:p w:rsidR="00664FDD" w:rsidRPr="009E2982" w:rsidRDefault="00664FDD" w:rsidP="00664FDD">
      <w:pPr>
        <w:jc w:val="center"/>
        <w:rPr>
          <w:b/>
          <w:color w:val="FF0000"/>
          <w:szCs w:val="20"/>
          <w:lang w:val="sr-Cyrl-CS"/>
        </w:rPr>
      </w:pPr>
    </w:p>
    <w:p w:rsidR="00086C85" w:rsidRPr="009E2982" w:rsidRDefault="00086C85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  <w:lang w:val="sr-Cyrl-RS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E4204A" w:rsidRPr="009E2982" w:rsidRDefault="00E4204A">
      <w:pPr>
        <w:rPr>
          <w:color w:val="FF0000"/>
        </w:rPr>
      </w:pPr>
    </w:p>
    <w:p w:rsidR="00E4204A" w:rsidRPr="009E2982" w:rsidRDefault="00E4204A">
      <w:pPr>
        <w:rPr>
          <w:color w:val="FF0000"/>
        </w:rPr>
      </w:pPr>
    </w:p>
    <w:p w:rsidR="00E4204A" w:rsidRPr="009E2982" w:rsidRDefault="00E4204A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631AD5" w:rsidRPr="009E2982" w:rsidRDefault="00631AD5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917F2F" w:rsidRPr="009E2982" w:rsidRDefault="00917F2F">
      <w:pPr>
        <w:rPr>
          <w:color w:val="FF0000"/>
        </w:rPr>
      </w:pPr>
    </w:p>
    <w:p w:rsidR="00C90978" w:rsidRDefault="00C90978" w:rsidP="00FF4701">
      <w:pPr>
        <w:rPr>
          <w:b/>
          <w:color w:val="FF0000"/>
          <w:lang w:val="sr-Cyrl-CS"/>
        </w:rPr>
      </w:pPr>
    </w:p>
    <w:p w:rsidR="00986068" w:rsidRPr="004856AF" w:rsidRDefault="00FF4701" w:rsidP="00FF4701">
      <w:pPr>
        <w:rPr>
          <w:b/>
          <w:lang w:val="sr-Cyrl-CS"/>
        </w:rPr>
      </w:pPr>
      <w:r w:rsidRPr="004856AF">
        <w:rPr>
          <w:b/>
          <w:lang w:val="sr-Cyrl-CS"/>
        </w:rPr>
        <w:lastRenderedPageBreak/>
        <w:t>РАСПОРЕД ЧАСОВА РАЗРЕДНЕ НАСТАВЕ</w:t>
      </w:r>
    </w:p>
    <w:p w:rsidR="004856AF" w:rsidRPr="004856AF" w:rsidRDefault="00986068" w:rsidP="00FF4701">
      <w:pPr>
        <w:rPr>
          <w:lang w:val="sr-Latn-RS"/>
        </w:rPr>
      </w:pPr>
      <w:r w:rsidRPr="004856AF">
        <w:rPr>
          <w:lang w:val="sr-Cyrl-RS"/>
        </w:rPr>
        <w:t>Организација васпитно-образовног рада за први циклус основног образовања у ОШ „Јосиф Маринковић“</w:t>
      </w:r>
    </w:p>
    <w:p w:rsidR="00917F2F" w:rsidRPr="009E2982" w:rsidRDefault="00B27F75" w:rsidP="00FF4701">
      <w:pPr>
        <w:rPr>
          <w:color w:val="FF0000"/>
          <w:lang w:val="sr-Cyrl-RS"/>
        </w:rPr>
      </w:pPr>
      <w:r>
        <w:rPr>
          <w:noProof/>
          <w:color w:val="FF0000"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4.35pt;margin-top:1.3pt;width:14.55pt;height:5.35pt;z-index:251665408;mso-position-horizontal-relative:text;mso-position-vertical-relative:text" stroked="f">
            <v:textbox style="layout-flow:vertical;mso-next-textbox:#_x0000_s1030">
              <w:txbxContent>
                <w:p w:rsidR="001301C5" w:rsidRPr="00D4139A" w:rsidRDefault="001301C5"/>
              </w:txbxContent>
            </v:textbox>
          </v:shape>
        </w:pi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586"/>
        <w:gridCol w:w="586"/>
        <w:gridCol w:w="586"/>
        <w:gridCol w:w="588"/>
        <w:gridCol w:w="642"/>
        <w:gridCol w:w="525"/>
        <w:gridCol w:w="525"/>
        <w:gridCol w:w="639"/>
        <w:gridCol w:w="639"/>
        <w:gridCol w:w="642"/>
        <w:gridCol w:w="460"/>
        <w:gridCol w:w="525"/>
        <w:gridCol w:w="544"/>
        <w:gridCol w:w="544"/>
        <w:gridCol w:w="642"/>
        <w:gridCol w:w="525"/>
        <w:gridCol w:w="526"/>
        <w:gridCol w:w="528"/>
        <w:gridCol w:w="639"/>
        <w:gridCol w:w="642"/>
        <w:gridCol w:w="525"/>
        <w:gridCol w:w="525"/>
        <w:gridCol w:w="542"/>
        <w:gridCol w:w="624"/>
        <w:gridCol w:w="408"/>
      </w:tblGrid>
      <w:tr w:rsidR="004856AF" w:rsidTr="004856AF">
        <w:trPr>
          <w:trHeight w:val="454"/>
        </w:trPr>
        <w:tc>
          <w:tcPr>
            <w:tcW w:w="606" w:type="dxa"/>
            <w:vMerge w:val="restart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Разр</w:t>
            </w:r>
          </w:p>
        </w:tc>
        <w:tc>
          <w:tcPr>
            <w:tcW w:w="2988" w:type="dxa"/>
            <w:gridSpan w:val="5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ПОНЕДЕЉАК</w:t>
            </w:r>
          </w:p>
        </w:tc>
        <w:tc>
          <w:tcPr>
            <w:tcW w:w="2970" w:type="dxa"/>
            <w:gridSpan w:val="5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УТОРАК</w:t>
            </w:r>
          </w:p>
        </w:tc>
        <w:tc>
          <w:tcPr>
            <w:tcW w:w="2715" w:type="dxa"/>
            <w:gridSpan w:val="5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СРЕДА</w:t>
            </w:r>
          </w:p>
        </w:tc>
        <w:tc>
          <w:tcPr>
            <w:tcW w:w="2860" w:type="dxa"/>
            <w:gridSpan w:val="5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ЧЕТВРТАК</w:t>
            </w:r>
          </w:p>
        </w:tc>
        <w:tc>
          <w:tcPr>
            <w:tcW w:w="2624" w:type="dxa"/>
            <w:gridSpan w:val="5"/>
          </w:tcPr>
          <w:p w:rsidR="004856AF" w:rsidRPr="000A1204" w:rsidRDefault="004856AF" w:rsidP="006A0975">
            <w:pPr>
              <w:jc w:val="center"/>
              <w:rPr>
                <w:lang w:val="sr-Cyrl-RS"/>
              </w:rPr>
            </w:pPr>
            <w:r w:rsidRPr="000A1204">
              <w:rPr>
                <w:lang w:val="sr-Cyrl-RS"/>
              </w:rPr>
              <w:t>ПЕТАК</w:t>
            </w:r>
          </w:p>
        </w:tc>
      </w:tr>
      <w:tr w:rsidR="004856AF" w:rsidTr="004856AF">
        <w:trPr>
          <w:trHeight w:val="454"/>
        </w:trPr>
        <w:tc>
          <w:tcPr>
            <w:tcW w:w="606" w:type="dxa"/>
            <w:vMerge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</w:p>
        </w:tc>
        <w:tc>
          <w:tcPr>
            <w:tcW w:w="586" w:type="dxa"/>
          </w:tcPr>
          <w:p w:rsidR="004856AF" w:rsidRPr="005C5FE8" w:rsidRDefault="004856AF" w:rsidP="006A0975">
            <w:r w:rsidRPr="005C5FE8">
              <w:t>1.</w:t>
            </w:r>
          </w:p>
        </w:tc>
        <w:tc>
          <w:tcPr>
            <w:tcW w:w="586" w:type="dxa"/>
          </w:tcPr>
          <w:p w:rsidR="004856AF" w:rsidRPr="005C5FE8" w:rsidRDefault="004856AF" w:rsidP="006A0975">
            <w:r w:rsidRPr="005C5FE8">
              <w:t>2.</w:t>
            </w:r>
          </w:p>
        </w:tc>
        <w:tc>
          <w:tcPr>
            <w:tcW w:w="586" w:type="dxa"/>
          </w:tcPr>
          <w:p w:rsidR="004856AF" w:rsidRPr="005C5FE8" w:rsidRDefault="004856AF" w:rsidP="006A0975">
            <w:r w:rsidRPr="005C5FE8">
              <w:t>3.</w:t>
            </w:r>
          </w:p>
        </w:tc>
        <w:tc>
          <w:tcPr>
            <w:tcW w:w="588" w:type="dxa"/>
          </w:tcPr>
          <w:p w:rsidR="004856AF" w:rsidRPr="005C5FE8" w:rsidRDefault="004856AF" w:rsidP="006A0975">
            <w:r w:rsidRPr="005C5FE8">
              <w:t>4.</w:t>
            </w:r>
          </w:p>
        </w:tc>
        <w:tc>
          <w:tcPr>
            <w:tcW w:w="642" w:type="dxa"/>
          </w:tcPr>
          <w:p w:rsidR="004856AF" w:rsidRPr="005C5FE8" w:rsidRDefault="004856AF" w:rsidP="006A0975">
            <w:r w:rsidRPr="005C5FE8">
              <w:t>5.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1.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2.</w:t>
            </w:r>
          </w:p>
        </w:tc>
        <w:tc>
          <w:tcPr>
            <w:tcW w:w="639" w:type="dxa"/>
          </w:tcPr>
          <w:p w:rsidR="004856AF" w:rsidRPr="005C5FE8" w:rsidRDefault="004856AF" w:rsidP="006A0975">
            <w:r w:rsidRPr="005C5FE8">
              <w:t>3.</w:t>
            </w:r>
          </w:p>
        </w:tc>
        <w:tc>
          <w:tcPr>
            <w:tcW w:w="639" w:type="dxa"/>
          </w:tcPr>
          <w:p w:rsidR="004856AF" w:rsidRPr="005C5FE8" w:rsidRDefault="004856AF" w:rsidP="006A0975">
            <w:r w:rsidRPr="005C5FE8">
              <w:t>4.</w:t>
            </w:r>
          </w:p>
        </w:tc>
        <w:tc>
          <w:tcPr>
            <w:tcW w:w="642" w:type="dxa"/>
          </w:tcPr>
          <w:p w:rsidR="004856AF" w:rsidRPr="005C5FE8" w:rsidRDefault="004856AF" w:rsidP="006A0975">
            <w:r w:rsidRPr="005C5FE8">
              <w:t>5.</w:t>
            </w:r>
          </w:p>
        </w:tc>
        <w:tc>
          <w:tcPr>
            <w:tcW w:w="460" w:type="dxa"/>
          </w:tcPr>
          <w:p w:rsidR="004856AF" w:rsidRPr="005C5FE8" w:rsidRDefault="004856AF" w:rsidP="006A0975">
            <w:r w:rsidRPr="005C5FE8">
              <w:t>1.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2.</w:t>
            </w:r>
          </w:p>
        </w:tc>
        <w:tc>
          <w:tcPr>
            <w:tcW w:w="544" w:type="dxa"/>
          </w:tcPr>
          <w:p w:rsidR="004856AF" w:rsidRPr="005C5FE8" w:rsidRDefault="004856AF" w:rsidP="006A0975">
            <w:r w:rsidRPr="005C5FE8">
              <w:t>3.</w:t>
            </w:r>
          </w:p>
        </w:tc>
        <w:tc>
          <w:tcPr>
            <w:tcW w:w="544" w:type="dxa"/>
          </w:tcPr>
          <w:p w:rsidR="004856AF" w:rsidRPr="005C5FE8" w:rsidRDefault="004856AF" w:rsidP="006A0975">
            <w:r w:rsidRPr="005C5FE8">
              <w:t>4.</w:t>
            </w:r>
          </w:p>
        </w:tc>
        <w:tc>
          <w:tcPr>
            <w:tcW w:w="642" w:type="dxa"/>
          </w:tcPr>
          <w:p w:rsidR="004856AF" w:rsidRPr="005C5FE8" w:rsidRDefault="004856AF" w:rsidP="006A0975">
            <w:r w:rsidRPr="005C5FE8">
              <w:t>5.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1.</w:t>
            </w:r>
          </w:p>
        </w:tc>
        <w:tc>
          <w:tcPr>
            <w:tcW w:w="526" w:type="dxa"/>
          </w:tcPr>
          <w:p w:rsidR="004856AF" w:rsidRPr="005C5FE8" w:rsidRDefault="004856AF" w:rsidP="006A0975">
            <w:r w:rsidRPr="005C5FE8">
              <w:t>2.</w:t>
            </w:r>
          </w:p>
        </w:tc>
        <w:tc>
          <w:tcPr>
            <w:tcW w:w="528" w:type="dxa"/>
          </w:tcPr>
          <w:p w:rsidR="004856AF" w:rsidRPr="005C5FE8" w:rsidRDefault="004856AF" w:rsidP="006A0975">
            <w:r w:rsidRPr="005C5FE8">
              <w:t>3.</w:t>
            </w:r>
          </w:p>
        </w:tc>
        <w:tc>
          <w:tcPr>
            <w:tcW w:w="639" w:type="dxa"/>
          </w:tcPr>
          <w:p w:rsidR="004856AF" w:rsidRPr="005C5FE8" w:rsidRDefault="004856AF" w:rsidP="006A0975">
            <w:r w:rsidRPr="005C5FE8">
              <w:t>4.</w:t>
            </w:r>
          </w:p>
        </w:tc>
        <w:tc>
          <w:tcPr>
            <w:tcW w:w="642" w:type="dxa"/>
          </w:tcPr>
          <w:p w:rsidR="004856AF" w:rsidRPr="005C5FE8" w:rsidRDefault="004856AF" w:rsidP="006A0975">
            <w:r w:rsidRPr="005C5FE8">
              <w:t>5.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1.</w:t>
            </w:r>
          </w:p>
        </w:tc>
        <w:tc>
          <w:tcPr>
            <w:tcW w:w="525" w:type="dxa"/>
          </w:tcPr>
          <w:p w:rsidR="004856AF" w:rsidRPr="005C5FE8" w:rsidRDefault="004856AF" w:rsidP="006A0975">
            <w:r w:rsidRPr="005C5FE8">
              <w:t>2.</w:t>
            </w:r>
          </w:p>
        </w:tc>
        <w:tc>
          <w:tcPr>
            <w:tcW w:w="542" w:type="dxa"/>
          </w:tcPr>
          <w:p w:rsidR="004856AF" w:rsidRPr="005C5FE8" w:rsidRDefault="004856AF" w:rsidP="006A0975">
            <w:r w:rsidRPr="005C5FE8">
              <w:t>3.</w:t>
            </w:r>
          </w:p>
        </w:tc>
        <w:tc>
          <w:tcPr>
            <w:tcW w:w="624" w:type="dxa"/>
          </w:tcPr>
          <w:p w:rsidR="004856AF" w:rsidRPr="005C5FE8" w:rsidRDefault="004856AF" w:rsidP="006A0975">
            <w:r w:rsidRPr="005C5FE8">
              <w:t>4.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Default="004856AF" w:rsidP="006A0975">
            <w:r w:rsidRPr="005C5FE8">
              <w:t>5.</w:t>
            </w: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 w:rsidRPr="000A1204">
              <w:rPr>
                <w:lang w:val="en-US"/>
              </w:rPr>
              <w:t>I</w:t>
            </w:r>
            <w:r w:rsidRPr="000A1204">
              <w:rPr>
                <w:vertAlign w:val="subscript"/>
                <w:lang w:val="sr-Cyrl-RS"/>
              </w:rPr>
              <w:t>1</w:t>
            </w:r>
          </w:p>
        </w:tc>
        <w:tc>
          <w:tcPr>
            <w:tcW w:w="586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86" w:type="dxa"/>
          </w:tcPr>
          <w:p w:rsidR="004856AF" w:rsidRPr="00DD5F28" w:rsidRDefault="004856AF" w:rsidP="006A0975">
            <w:pPr>
              <w:rPr>
                <w:lang w:val="sr-Cyrl-RS"/>
              </w:rPr>
            </w:pPr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  <w:r w:rsidRPr="0015196C">
              <w:t xml:space="preserve"> </w:t>
            </w:r>
          </w:p>
        </w:tc>
        <w:tc>
          <w:tcPr>
            <w:tcW w:w="586" w:type="dxa"/>
            <w:shd w:val="clear" w:color="auto" w:fill="auto"/>
          </w:tcPr>
          <w:p w:rsidR="004856AF" w:rsidRPr="0015196C" w:rsidRDefault="004856AF" w:rsidP="006A0975">
            <w:r>
              <w:rPr>
                <w:lang w:val="sr-Cyrl-RS"/>
              </w:rPr>
              <w:t>СЈ</w:t>
            </w:r>
          </w:p>
        </w:tc>
        <w:tc>
          <w:tcPr>
            <w:tcW w:w="588" w:type="dxa"/>
          </w:tcPr>
          <w:p w:rsidR="004856AF" w:rsidRPr="00DD5F28" w:rsidRDefault="004856AF" w:rsidP="006A0975">
            <w:pPr>
              <w:rPr>
                <w:lang w:val="sr-Cyrl-RS"/>
              </w:rPr>
            </w:pPr>
            <w:r w:rsidRPr="0015196C">
              <w:t>М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15196C" w:rsidRDefault="004856AF" w:rsidP="006A0975"/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15196C">
              <w:t>СЈ</w:t>
            </w:r>
          </w:p>
        </w:tc>
        <w:tc>
          <w:tcPr>
            <w:tcW w:w="525" w:type="dxa"/>
          </w:tcPr>
          <w:p w:rsidR="004856AF" w:rsidRPr="0015196C" w:rsidRDefault="004856AF" w:rsidP="006A0975">
            <w:r w:rsidRPr="0015196C">
              <w:t>М</w:t>
            </w:r>
          </w:p>
        </w:tc>
        <w:tc>
          <w:tcPr>
            <w:tcW w:w="639" w:type="dxa"/>
          </w:tcPr>
          <w:p w:rsidR="004856AF" w:rsidRPr="0015196C" w:rsidRDefault="004856AF" w:rsidP="006A0975">
            <w:r w:rsidRPr="0015196C">
              <w:t>СОН</w:t>
            </w:r>
          </w:p>
        </w:tc>
        <w:tc>
          <w:tcPr>
            <w:tcW w:w="639" w:type="dxa"/>
          </w:tcPr>
          <w:p w:rsidR="004856AF" w:rsidRPr="00DD5F28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ЧОС</w:t>
            </w:r>
          </w:p>
        </w:tc>
        <w:tc>
          <w:tcPr>
            <w:tcW w:w="642" w:type="dxa"/>
            <w:shd w:val="clear" w:color="auto" w:fill="00B0F0"/>
          </w:tcPr>
          <w:p w:rsidR="004856AF" w:rsidRPr="0015196C" w:rsidRDefault="004856AF" w:rsidP="006A0975">
            <w:r w:rsidRPr="0015196C">
              <w:t>ЕЈ</w:t>
            </w:r>
          </w:p>
        </w:tc>
        <w:tc>
          <w:tcPr>
            <w:tcW w:w="460" w:type="dxa"/>
            <w:shd w:val="clear" w:color="auto" w:fill="FFFFFF" w:themeFill="background1"/>
          </w:tcPr>
          <w:p w:rsidR="004856AF" w:rsidRPr="0015196C" w:rsidRDefault="004856AF" w:rsidP="006A0975">
            <w:r w:rsidRPr="0015196C">
              <w:t>М</w:t>
            </w:r>
          </w:p>
        </w:tc>
        <w:tc>
          <w:tcPr>
            <w:tcW w:w="525" w:type="dxa"/>
          </w:tcPr>
          <w:p w:rsidR="004856AF" w:rsidRPr="0015196C" w:rsidRDefault="004856AF" w:rsidP="006A0975">
            <w:r w:rsidRPr="0015196C">
              <w:t>СЈ</w:t>
            </w:r>
          </w:p>
        </w:tc>
        <w:tc>
          <w:tcPr>
            <w:tcW w:w="544" w:type="dxa"/>
          </w:tcPr>
          <w:p w:rsidR="004856AF" w:rsidRPr="0015196C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544" w:type="dxa"/>
            <w:shd w:val="clear" w:color="auto" w:fill="FFFFFF" w:themeFill="background1"/>
          </w:tcPr>
          <w:p w:rsidR="004856AF" w:rsidRPr="00DD5F28" w:rsidRDefault="004856AF" w:rsidP="006A0975">
            <w:pPr>
              <w:rPr>
                <w:lang w:val="sr-Cyrl-RS"/>
              </w:rPr>
            </w:pPr>
            <w:r w:rsidRPr="00E327FB">
              <w:rPr>
                <w:color w:val="92D050"/>
                <w:lang w:val="sr-Cyrl-RS"/>
              </w:rPr>
              <w:t>ДС</w:t>
            </w:r>
          </w:p>
        </w:tc>
        <w:tc>
          <w:tcPr>
            <w:tcW w:w="642" w:type="dxa"/>
          </w:tcPr>
          <w:p w:rsidR="004856AF" w:rsidRPr="00DD5F28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ДОП</w:t>
            </w:r>
          </w:p>
        </w:tc>
        <w:tc>
          <w:tcPr>
            <w:tcW w:w="525" w:type="dxa"/>
          </w:tcPr>
          <w:p w:rsidR="004856AF" w:rsidRPr="0015196C" w:rsidRDefault="004856AF" w:rsidP="006A0975">
            <w:r w:rsidRPr="00F1506C">
              <w:rPr>
                <w:color w:val="FF0000"/>
              </w:rPr>
              <w:t>ФВ</w:t>
            </w:r>
            <w:r w:rsidRPr="0015196C">
              <w:t xml:space="preserve"> </w:t>
            </w:r>
          </w:p>
        </w:tc>
        <w:tc>
          <w:tcPr>
            <w:tcW w:w="52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15196C">
              <w:t>СЈ</w:t>
            </w:r>
          </w:p>
        </w:tc>
        <w:tc>
          <w:tcPr>
            <w:tcW w:w="528" w:type="dxa"/>
            <w:shd w:val="clear" w:color="auto" w:fill="00B0F0"/>
          </w:tcPr>
          <w:p w:rsidR="004856AF" w:rsidRPr="0015196C" w:rsidRDefault="004856AF" w:rsidP="006A0975">
            <w:r w:rsidRPr="0015196C">
              <w:t>ЕЈ</w:t>
            </w:r>
          </w:p>
        </w:tc>
        <w:tc>
          <w:tcPr>
            <w:tcW w:w="639" w:type="dxa"/>
          </w:tcPr>
          <w:p w:rsidR="004856AF" w:rsidRPr="0015196C" w:rsidRDefault="004856AF" w:rsidP="006A0975">
            <w:r w:rsidRPr="0015196C">
              <w:t>М</w:t>
            </w:r>
          </w:p>
        </w:tc>
        <w:tc>
          <w:tcPr>
            <w:tcW w:w="642" w:type="dxa"/>
          </w:tcPr>
          <w:p w:rsidR="004856AF" w:rsidRPr="00DD5F28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СОН</w:t>
            </w:r>
          </w:p>
        </w:tc>
        <w:tc>
          <w:tcPr>
            <w:tcW w:w="525" w:type="dxa"/>
          </w:tcPr>
          <w:p w:rsidR="004856AF" w:rsidRPr="0015196C" w:rsidRDefault="004856AF" w:rsidP="006A0975">
            <w:r w:rsidRPr="0015196C">
              <w:t>СЈ</w:t>
            </w:r>
          </w:p>
        </w:tc>
        <w:tc>
          <w:tcPr>
            <w:tcW w:w="525" w:type="dxa"/>
          </w:tcPr>
          <w:p w:rsidR="004856AF" w:rsidRPr="0015196C" w:rsidRDefault="004856AF" w:rsidP="006A0975">
            <w:r w:rsidRPr="0015196C">
              <w:t>М</w:t>
            </w:r>
          </w:p>
        </w:tc>
        <w:tc>
          <w:tcPr>
            <w:tcW w:w="542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15196C">
              <w:t>МК</w:t>
            </w:r>
          </w:p>
        </w:tc>
        <w:tc>
          <w:tcPr>
            <w:tcW w:w="624" w:type="dxa"/>
          </w:tcPr>
          <w:p w:rsidR="004856AF" w:rsidRPr="0015196C" w:rsidRDefault="004856AF" w:rsidP="006A0975">
            <w:r w:rsidRPr="0015196C">
              <w:t>ЛК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Default="004856AF" w:rsidP="006A0975"/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</w:t>
            </w:r>
            <w:r w:rsidRPr="000A1204">
              <w:rPr>
                <w:vertAlign w:val="subscript"/>
                <w:lang w:val="sr-Cyrl-RS"/>
              </w:rPr>
              <w:t>2</w:t>
            </w:r>
          </w:p>
        </w:tc>
        <w:tc>
          <w:tcPr>
            <w:tcW w:w="586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86" w:type="dxa"/>
          </w:tcPr>
          <w:p w:rsidR="004856AF" w:rsidRPr="00056747" w:rsidRDefault="004856AF" w:rsidP="006A0975">
            <w:r w:rsidRPr="00DD5F28">
              <w:rPr>
                <w:color w:val="0070C0"/>
                <w:shd w:val="clear" w:color="auto" w:fill="FFFFFF" w:themeFill="background1"/>
              </w:rPr>
              <w:t>В/</w:t>
            </w:r>
            <w:proofErr w:type="spellStart"/>
            <w:r w:rsidRPr="00DD5F28">
              <w:rPr>
                <w:color w:val="0070C0"/>
                <w:shd w:val="clear" w:color="auto" w:fill="FFFFFF" w:themeFill="background1"/>
              </w:rPr>
              <w:t>гв</w:t>
            </w:r>
            <w:proofErr w:type="spellEnd"/>
            <w:r w:rsidRPr="00DD5F28">
              <w:rPr>
                <w:shd w:val="clear" w:color="auto" w:fill="FFFFFF" w:themeFill="background1"/>
              </w:rPr>
              <w:t xml:space="preserve"> </w:t>
            </w:r>
          </w:p>
        </w:tc>
        <w:tc>
          <w:tcPr>
            <w:tcW w:w="586" w:type="dxa"/>
          </w:tcPr>
          <w:p w:rsidR="004856AF" w:rsidRPr="00056747" w:rsidRDefault="004856AF" w:rsidP="006A0975">
            <w:r w:rsidRPr="00056747">
              <w:t>М</w:t>
            </w:r>
          </w:p>
        </w:tc>
        <w:tc>
          <w:tcPr>
            <w:tcW w:w="588" w:type="dxa"/>
            <w:shd w:val="clear" w:color="auto" w:fill="FFFFFF" w:themeFill="background1"/>
          </w:tcPr>
          <w:p w:rsidR="004856AF" w:rsidRPr="00056747" w:rsidRDefault="004856AF" w:rsidP="006A0975">
            <w:r w:rsidRPr="00056747">
              <w:t>СЈ</w:t>
            </w:r>
          </w:p>
        </w:tc>
        <w:tc>
          <w:tcPr>
            <w:tcW w:w="642" w:type="dxa"/>
            <w:shd w:val="clear" w:color="auto" w:fill="FFFFFF" w:themeFill="background1"/>
          </w:tcPr>
          <w:p w:rsidR="004856AF" w:rsidRPr="00DD5F28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ДОП</w:t>
            </w:r>
          </w:p>
        </w:tc>
        <w:tc>
          <w:tcPr>
            <w:tcW w:w="525" w:type="dxa"/>
          </w:tcPr>
          <w:p w:rsidR="004856AF" w:rsidRPr="00056747" w:rsidRDefault="004856AF" w:rsidP="006A0975">
            <w:r w:rsidRPr="00056747">
              <w:t>М</w:t>
            </w:r>
          </w:p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056747">
              <w:t>СЈ</w:t>
            </w:r>
          </w:p>
        </w:tc>
        <w:tc>
          <w:tcPr>
            <w:tcW w:w="639" w:type="dxa"/>
          </w:tcPr>
          <w:p w:rsidR="004856AF" w:rsidRPr="00056747" w:rsidRDefault="004856AF" w:rsidP="006A0975">
            <w:r w:rsidRPr="00056747">
              <w:t>СОН</w:t>
            </w:r>
          </w:p>
        </w:tc>
        <w:tc>
          <w:tcPr>
            <w:tcW w:w="639" w:type="dxa"/>
            <w:shd w:val="clear" w:color="auto" w:fill="00B0F0"/>
          </w:tcPr>
          <w:p w:rsidR="004856AF" w:rsidRPr="00056747" w:rsidRDefault="004856AF" w:rsidP="006A0975">
            <w:r w:rsidRPr="00056747">
              <w:t>ЕЈ</w:t>
            </w: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56747" w:rsidRDefault="004856AF" w:rsidP="006A0975"/>
        </w:tc>
        <w:tc>
          <w:tcPr>
            <w:tcW w:w="460" w:type="dxa"/>
          </w:tcPr>
          <w:p w:rsidR="004856AF" w:rsidRPr="00056747" w:rsidRDefault="004856AF" w:rsidP="006A0975">
            <w:r w:rsidRPr="00056747">
              <w:t>СЈ</w:t>
            </w:r>
          </w:p>
        </w:tc>
        <w:tc>
          <w:tcPr>
            <w:tcW w:w="525" w:type="dxa"/>
            <w:shd w:val="clear" w:color="auto" w:fill="FFFFFF" w:themeFill="background1"/>
          </w:tcPr>
          <w:p w:rsidR="004856AF" w:rsidRPr="00056747" w:rsidRDefault="004856AF" w:rsidP="006A0975">
            <w:r w:rsidRPr="00056747">
              <w:t>М</w:t>
            </w:r>
          </w:p>
        </w:tc>
        <w:tc>
          <w:tcPr>
            <w:tcW w:w="544" w:type="dxa"/>
          </w:tcPr>
          <w:p w:rsidR="004856AF" w:rsidRPr="00056747" w:rsidRDefault="004856AF" w:rsidP="006A0975">
            <w:r w:rsidRPr="00F1506C">
              <w:rPr>
                <w:color w:val="00B050"/>
              </w:rPr>
              <w:t>ДС</w:t>
            </w:r>
          </w:p>
        </w:tc>
        <w:tc>
          <w:tcPr>
            <w:tcW w:w="544" w:type="dxa"/>
          </w:tcPr>
          <w:p w:rsidR="004856AF" w:rsidRPr="00056747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642" w:type="dxa"/>
          </w:tcPr>
          <w:p w:rsidR="004856AF" w:rsidRPr="00912459" w:rsidRDefault="004856AF" w:rsidP="006A0975">
            <w:pPr>
              <w:rPr>
                <w:color w:val="00B050"/>
                <w:lang w:val="sr-Cyrl-RS"/>
              </w:rPr>
            </w:pPr>
            <w:r w:rsidRPr="00912459">
              <w:rPr>
                <w:lang w:val="sr-Cyrl-RS"/>
              </w:rPr>
              <w:t>ЧОС</w:t>
            </w:r>
          </w:p>
        </w:tc>
        <w:tc>
          <w:tcPr>
            <w:tcW w:w="525" w:type="dxa"/>
          </w:tcPr>
          <w:p w:rsidR="004856AF" w:rsidRPr="00056747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52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056747">
              <w:t>М</w:t>
            </w:r>
          </w:p>
        </w:tc>
        <w:tc>
          <w:tcPr>
            <w:tcW w:w="528" w:type="dxa"/>
          </w:tcPr>
          <w:p w:rsidR="004856AF" w:rsidRPr="00056747" w:rsidRDefault="004856AF" w:rsidP="006A0975">
            <w:r w:rsidRPr="00056747">
              <w:t>СЈ</w:t>
            </w:r>
          </w:p>
        </w:tc>
        <w:tc>
          <w:tcPr>
            <w:tcW w:w="639" w:type="dxa"/>
          </w:tcPr>
          <w:p w:rsidR="004856AF" w:rsidRPr="00056747" w:rsidRDefault="004856AF" w:rsidP="006A0975">
            <w:r w:rsidRPr="00056747">
              <w:t>СОН</w:t>
            </w:r>
          </w:p>
        </w:tc>
        <w:tc>
          <w:tcPr>
            <w:tcW w:w="642" w:type="dxa"/>
            <w:shd w:val="clear" w:color="auto" w:fill="00B0F0"/>
          </w:tcPr>
          <w:p w:rsidR="004856AF" w:rsidRPr="00056747" w:rsidRDefault="004856AF" w:rsidP="006A0975">
            <w:r w:rsidRPr="00056747">
              <w:t xml:space="preserve">ЕЈ </w:t>
            </w:r>
          </w:p>
        </w:tc>
        <w:tc>
          <w:tcPr>
            <w:tcW w:w="525" w:type="dxa"/>
          </w:tcPr>
          <w:p w:rsidR="004856AF" w:rsidRPr="00056747" w:rsidRDefault="004856AF" w:rsidP="006A0975">
            <w:r w:rsidRPr="00056747">
              <w:t>М</w:t>
            </w:r>
          </w:p>
        </w:tc>
        <w:tc>
          <w:tcPr>
            <w:tcW w:w="525" w:type="dxa"/>
          </w:tcPr>
          <w:p w:rsidR="004856AF" w:rsidRPr="00056747" w:rsidRDefault="004856AF" w:rsidP="006A0975">
            <w:r w:rsidRPr="00056747">
              <w:t>СЈ</w:t>
            </w:r>
          </w:p>
        </w:tc>
        <w:tc>
          <w:tcPr>
            <w:tcW w:w="542" w:type="dxa"/>
          </w:tcPr>
          <w:p w:rsidR="004856AF" w:rsidRPr="00056747" w:rsidRDefault="004856AF" w:rsidP="006A0975">
            <w:r w:rsidRPr="00056747">
              <w:t>ЛК</w:t>
            </w:r>
          </w:p>
        </w:tc>
        <w:tc>
          <w:tcPr>
            <w:tcW w:w="624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056747">
              <w:t>МК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87874" w:rsidRDefault="004856AF" w:rsidP="006A0975">
            <w:pPr>
              <w:rPr>
                <w:lang w:val="sr-Cyrl-R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II</w:t>
            </w:r>
            <w:r w:rsidRPr="000A1204">
              <w:rPr>
                <w:vertAlign w:val="subscript"/>
                <w:lang w:val="sr-Cyrl-RS"/>
              </w:rPr>
              <w:t>1</w:t>
            </w:r>
          </w:p>
        </w:tc>
        <w:tc>
          <w:tcPr>
            <w:tcW w:w="586" w:type="dxa"/>
          </w:tcPr>
          <w:p w:rsidR="004856AF" w:rsidRPr="00FA4C80" w:rsidRDefault="004856AF" w:rsidP="006A0975"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  <w:r w:rsidRPr="00FA4C80">
              <w:t xml:space="preserve"> </w:t>
            </w:r>
          </w:p>
        </w:tc>
        <w:tc>
          <w:tcPr>
            <w:tcW w:w="586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86" w:type="dxa"/>
            <w:shd w:val="clear" w:color="auto" w:fill="00B0F0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FA4C80">
              <w:t>ЕЈ</w:t>
            </w:r>
          </w:p>
        </w:tc>
        <w:tc>
          <w:tcPr>
            <w:tcW w:w="588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М</w:t>
            </w:r>
          </w:p>
        </w:tc>
        <w:tc>
          <w:tcPr>
            <w:tcW w:w="642" w:type="dxa"/>
          </w:tcPr>
          <w:p w:rsidR="004856AF" w:rsidRPr="00912459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ЧОС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1506C">
              <w:rPr>
                <w:color w:val="FF0000"/>
              </w:rPr>
              <w:t>ФВ</w:t>
            </w:r>
            <w:r w:rsidRPr="00FA4C80">
              <w:t xml:space="preserve"> </w:t>
            </w:r>
          </w:p>
        </w:tc>
        <w:tc>
          <w:tcPr>
            <w:tcW w:w="525" w:type="dxa"/>
            <w:shd w:val="clear" w:color="auto" w:fill="FFFFFF" w:themeFill="background1"/>
          </w:tcPr>
          <w:p w:rsidR="004856AF" w:rsidRPr="00FA4C80" w:rsidRDefault="004856AF" w:rsidP="006A0975">
            <w:r w:rsidRPr="00FA4C80">
              <w:t>М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639" w:type="dxa"/>
          </w:tcPr>
          <w:p w:rsidR="004856AF" w:rsidRPr="00F1506C" w:rsidRDefault="004856AF" w:rsidP="006A0975">
            <w:pPr>
              <w:rPr>
                <w:color w:val="00B050"/>
              </w:rPr>
            </w:pPr>
            <w:r w:rsidRPr="00FA4C80">
              <w:t>СЈ</w:t>
            </w:r>
            <w:r w:rsidRPr="00F1506C">
              <w:rPr>
                <w:color w:val="00B050"/>
              </w:rPr>
              <w:t xml:space="preserve"> </w:t>
            </w:r>
          </w:p>
        </w:tc>
        <w:tc>
          <w:tcPr>
            <w:tcW w:w="639" w:type="dxa"/>
          </w:tcPr>
          <w:p w:rsidR="004856AF" w:rsidRPr="00FA4C80" w:rsidRDefault="004856AF" w:rsidP="006A0975">
            <w:r w:rsidRPr="00FA4C80">
              <w:t xml:space="preserve">СОН </w:t>
            </w:r>
          </w:p>
        </w:tc>
        <w:tc>
          <w:tcPr>
            <w:tcW w:w="642" w:type="dxa"/>
          </w:tcPr>
          <w:p w:rsidR="004856AF" w:rsidRPr="00FA4C80" w:rsidRDefault="004856AF" w:rsidP="006A0975">
            <w:r w:rsidRPr="00F1506C">
              <w:rPr>
                <w:color w:val="00B050"/>
              </w:rPr>
              <w:t>ДС</w:t>
            </w:r>
            <w:r w:rsidRPr="00FA4C80">
              <w:t xml:space="preserve"> </w:t>
            </w:r>
          </w:p>
        </w:tc>
        <w:tc>
          <w:tcPr>
            <w:tcW w:w="460" w:type="dxa"/>
            <w:shd w:val="clear" w:color="auto" w:fill="00B0F0"/>
          </w:tcPr>
          <w:p w:rsidR="004856AF" w:rsidRPr="00FA4C80" w:rsidRDefault="004856AF" w:rsidP="006A0975">
            <w:r w:rsidRPr="00FA4C80">
              <w:t xml:space="preserve">ЕЈ </w:t>
            </w:r>
          </w:p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М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544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44" w:type="dxa"/>
          </w:tcPr>
          <w:p w:rsidR="004856AF" w:rsidRPr="00FA4C80" w:rsidRDefault="004856AF" w:rsidP="006A0975">
            <w:r w:rsidRPr="00FA4C80">
              <w:t>ЛК</w:t>
            </w:r>
          </w:p>
        </w:tc>
        <w:tc>
          <w:tcPr>
            <w:tcW w:w="642" w:type="dxa"/>
          </w:tcPr>
          <w:p w:rsidR="004856AF" w:rsidRPr="00912459" w:rsidRDefault="004856AF" w:rsidP="006A0975">
            <w:pPr>
              <w:rPr>
                <w:lang w:val="sr-Cyrl-RS"/>
              </w:rPr>
            </w:pPr>
            <w:r w:rsidRPr="00FA4C80">
              <w:t>ЛК</w:t>
            </w:r>
          </w:p>
        </w:tc>
        <w:tc>
          <w:tcPr>
            <w:tcW w:w="525" w:type="dxa"/>
            <w:shd w:val="clear" w:color="auto" w:fill="FFFFFF" w:themeFill="background1"/>
          </w:tcPr>
          <w:p w:rsidR="004856AF" w:rsidRPr="00FA4C80" w:rsidRDefault="004856AF" w:rsidP="006A0975">
            <w:r w:rsidRPr="00FA4C80">
              <w:t>М</w:t>
            </w:r>
          </w:p>
        </w:tc>
        <w:tc>
          <w:tcPr>
            <w:tcW w:w="526" w:type="dxa"/>
          </w:tcPr>
          <w:p w:rsidR="004856AF" w:rsidRPr="00FA4C80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528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639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СОН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642" w:type="dxa"/>
          </w:tcPr>
          <w:p w:rsidR="004856AF" w:rsidRPr="00FA4C80" w:rsidRDefault="004856AF" w:rsidP="006A0975">
            <w:r w:rsidRPr="00FA4C80">
              <w:t>ДОП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A4C80">
              <w:t>М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42" w:type="dxa"/>
          </w:tcPr>
          <w:p w:rsidR="004856AF" w:rsidRPr="0099488E" w:rsidRDefault="004856AF" w:rsidP="006A0975">
            <w:pPr>
              <w:rPr>
                <w:lang w:val="sr-Cyrl-RS"/>
              </w:rPr>
            </w:pPr>
            <w:r w:rsidRPr="00F1506C">
              <w:rPr>
                <w:color w:val="FF0000"/>
              </w:rPr>
              <w:t>ФВ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24" w:type="dxa"/>
          </w:tcPr>
          <w:p w:rsidR="004856AF" w:rsidRPr="00FA4C80" w:rsidRDefault="004856AF" w:rsidP="006A0975">
            <w:r w:rsidRPr="00FA4C80">
              <w:t>МК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87874" w:rsidRDefault="004856AF" w:rsidP="006A0975">
            <w:pPr>
              <w:rPr>
                <w:lang w:val="sr-Cyrl-R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II</w:t>
            </w:r>
            <w:r w:rsidRPr="000A1204">
              <w:rPr>
                <w:vertAlign w:val="subscript"/>
                <w:lang w:val="sr-Cyrl-RS"/>
              </w:rPr>
              <w:t>2</w:t>
            </w:r>
          </w:p>
        </w:tc>
        <w:tc>
          <w:tcPr>
            <w:tcW w:w="586" w:type="dxa"/>
          </w:tcPr>
          <w:p w:rsidR="004856AF" w:rsidRPr="00FA4C80" w:rsidRDefault="004856AF" w:rsidP="006A0975"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  <w:r w:rsidRPr="00FA4C80">
              <w:t xml:space="preserve"> </w:t>
            </w:r>
          </w:p>
        </w:tc>
        <w:tc>
          <w:tcPr>
            <w:tcW w:w="586" w:type="dxa"/>
          </w:tcPr>
          <w:p w:rsidR="004856AF" w:rsidRPr="00FA4C80" w:rsidRDefault="004856AF" w:rsidP="006A0975">
            <w:r w:rsidRPr="00FA4C80">
              <w:t>М</w:t>
            </w:r>
          </w:p>
        </w:tc>
        <w:tc>
          <w:tcPr>
            <w:tcW w:w="586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FA4C80">
              <w:t>СЈ</w:t>
            </w:r>
          </w:p>
        </w:tc>
        <w:tc>
          <w:tcPr>
            <w:tcW w:w="588" w:type="dxa"/>
            <w:shd w:val="clear" w:color="auto" w:fill="00B0F0"/>
          </w:tcPr>
          <w:p w:rsidR="004856AF" w:rsidRPr="00FA4C80" w:rsidRDefault="004856AF" w:rsidP="006A0975">
            <w:r w:rsidRPr="00FA4C80">
              <w:t xml:space="preserve">ЕЈ </w:t>
            </w:r>
          </w:p>
        </w:tc>
        <w:tc>
          <w:tcPr>
            <w:tcW w:w="642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ЧОС</w:t>
            </w:r>
          </w:p>
        </w:tc>
        <w:tc>
          <w:tcPr>
            <w:tcW w:w="525" w:type="dxa"/>
            <w:shd w:val="clear" w:color="auto" w:fill="FFFFFF" w:themeFill="background1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639" w:type="dxa"/>
          </w:tcPr>
          <w:p w:rsidR="004856AF" w:rsidRPr="00FA4C80" w:rsidRDefault="004856AF" w:rsidP="006A0975">
            <w:r w:rsidRPr="00FA4C80">
              <w:t xml:space="preserve">М </w:t>
            </w:r>
          </w:p>
        </w:tc>
        <w:tc>
          <w:tcPr>
            <w:tcW w:w="639" w:type="dxa"/>
          </w:tcPr>
          <w:p w:rsidR="004856AF" w:rsidRPr="00F1506C" w:rsidRDefault="004856AF" w:rsidP="006A0975">
            <w:pPr>
              <w:rPr>
                <w:color w:val="00B050"/>
              </w:rPr>
            </w:pPr>
            <w:r w:rsidRPr="00F1506C">
              <w:rPr>
                <w:color w:val="00B050"/>
              </w:rPr>
              <w:t>ДС</w:t>
            </w:r>
          </w:p>
        </w:tc>
        <w:tc>
          <w:tcPr>
            <w:tcW w:w="642" w:type="dxa"/>
          </w:tcPr>
          <w:p w:rsidR="004856AF" w:rsidRPr="00FA4C80" w:rsidRDefault="004856AF" w:rsidP="006A0975">
            <w:r w:rsidRPr="00FA4C80">
              <w:t>СОН</w:t>
            </w:r>
          </w:p>
        </w:tc>
        <w:tc>
          <w:tcPr>
            <w:tcW w:w="460" w:type="dxa"/>
          </w:tcPr>
          <w:p w:rsidR="004856AF" w:rsidRPr="00FA4C80" w:rsidRDefault="004856AF" w:rsidP="006A0975">
            <w:r w:rsidRPr="00FA4C80">
              <w:t xml:space="preserve">СЈ </w:t>
            </w:r>
          </w:p>
        </w:tc>
        <w:tc>
          <w:tcPr>
            <w:tcW w:w="525" w:type="dxa"/>
            <w:shd w:val="clear" w:color="auto" w:fill="00B0F0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ЕЈ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544" w:type="dxa"/>
          </w:tcPr>
          <w:p w:rsidR="004856AF" w:rsidRPr="00FA4C80" w:rsidRDefault="004856AF" w:rsidP="006A0975">
            <w:r w:rsidRPr="00FA4C80">
              <w:t xml:space="preserve">М </w:t>
            </w:r>
          </w:p>
        </w:tc>
        <w:tc>
          <w:tcPr>
            <w:tcW w:w="544" w:type="dxa"/>
          </w:tcPr>
          <w:p w:rsidR="004856AF" w:rsidRPr="00FA4C80" w:rsidRDefault="004856AF" w:rsidP="006A0975">
            <w:r w:rsidRPr="00FA4C80">
              <w:t>ЛК</w:t>
            </w:r>
          </w:p>
        </w:tc>
        <w:tc>
          <w:tcPr>
            <w:tcW w:w="642" w:type="dxa"/>
          </w:tcPr>
          <w:p w:rsidR="004856AF" w:rsidRPr="00FA4C80" w:rsidRDefault="004856AF" w:rsidP="006A0975">
            <w:r w:rsidRPr="00FA4C80">
              <w:t xml:space="preserve">ЛК 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26" w:type="dxa"/>
            <w:shd w:val="clear" w:color="auto" w:fill="FFFFFF" w:themeFill="background1"/>
          </w:tcPr>
          <w:p w:rsidR="004856AF" w:rsidRPr="00FA4C80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528" w:type="dxa"/>
          </w:tcPr>
          <w:p w:rsidR="004856AF" w:rsidRPr="00FA4C80" w:rsidRDefault="004856AF" w:rsidP="006A0975">
            <w:r w:rsidRPr="00FA4C80">
              <w:t>М</w:t>
            </w:r>
          </w:p>
        </w:tc>
        <w:tc>
          <w:tcPr>
            <w:tcW w:w="639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A4C80">
              <w:t>СОН</w:t>
            </w:r>
          </w:p>
        </w:tc>
        <w:tc>
          <w:tcPr>
            <w:tcW w:w="642" w:type="dxa"/>
          </w:tcPr>
          <w:p w:rsidR="004856AF" w:rsidRPr="00FA4C80" w:rsidRDefault="004856AF" w:rsidP="006A0975">
            <w:r w:rsidRPr="00FA4C80">
              <w:t>ДОП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A4C80">
              <w:t>СЈ</w:t>
            </w:r>
          </w:p>
        </w:tc>
        <w:tc>
          <w:tcPr>
            <w:tcW w:w="525" w:type="dxa"/>
          </w:tcPr>
          <w:p w:rsidR="004856AF" w:rsidRPr="00FA4C80" w:rsidRDefault="004856AF" w:rsidP="006A0975">
            <w:r w:rsidRPr="00FA4C80">
              <w:t>М</w:t>
            </w:r>
          </w:p>
        </w:tc>
        <w:tc>
          <w:tcPr>
            <w:tcW w:w="542" w:type="dxa"/>
          </w:tcPr>
          <w:p w:rsidR="004856AF" w:rsidRPr="00FA4C80" w:rsidRDefault="004856AF" w:rsidP="006A0975">
            <w:r w:rsidRPr="00FA4C80">
              <w:t xml:space="preserve">МК </w:t>
            </w:r>
          </w:p>
        </w:tc>
        <w:tc>
          <w:tcPr>
            <w:tcW w:w="624" w:type="dxa"/>
          </w:tcPr>
          <w:p w:rsidR="004856AF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87874" w:rsidRDefault="004856AF" w:rsidP="006A0975">
            <w:pPr>
              <w:rPr>
                <w:lang w:val="sr-Cyrl-R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III</w:t>
            </w:r>
            <w:r w:rsidRPr="000A1204">
              <w:rPr>
                <w:vertAlign w:val="subscript"/>
                <w:lang w:val="sr-Cyrl-RS"/>
              </w:rPr>
              <w:t>1</w:t>
            </w:r>
          </w:p>
        </w:tc>
        <w:tc>
          <w:tcPr>
            <w:tcW w:w="586" w:type="dxa"/>
            <w:shd w:val="clear" w:color="auto" w:fill="00B0F0"/>
          </w:tcPr>
          <w:p w:rsidR="004856AF" w:rsidRPr="007054B5" w:rsidRDefault="004856AF" w:rsidP="006A0975">
            <w:r w:rsidRPr="007054B5">
              <w:t>ЕЈ</w:t>
            </w:r>
          </w:p>
        </w:tc>
        <w:tc>
          <w:tcPr>
            <w:tcW w:w="58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86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88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 xml:space="preserve">М 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639" w:type="dxa"/>
          </w:tcPr>
          <w:p w:rsidR="004856AF" w:rsidRPr="007054B5" w:rsidRDefault="004856AF" w:rsidP="006A0975">
            <w:r w:rsidRPr="007054B5">
              <w:t>ПД</w:t>
            </w:r>
          </w:p>
        </w:tc>
        <w:tc>
          <w:tcPr>
            <w:tcW w:w="639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ЧОС</w:t>
            </w:r>
          </w:p>
        </w:tc>
        <w:tc>
          <w:tcPr>
            <w:tcW w:w="460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44" w:type="dxa"/>
          </w:tcPr>
          <w:p w:rsidR="004856AF" w:rsidRPr="007054B5" w:rsidRDefault="004856AF" w:rsidP="006A0975">
            <w:r w:rsidRPr="007054B5">
              <w:t>МК</w:t>
            </w:r>
          </w:p>
        </w:tc>
        <w:tc>
          <w:tcPr>
            <w:tcW w:w="544" w:type="dxa"/>
            <w:shd w:val="clear" w:color="auto" w:fill="00B0F0"/>
          </w:tcPr>
          <w:p w:rsidR="004856AF" w:rsidRPr="007054B5" w:rsidRDefault="004856AF" w:rsidP="006A0975">
            <w:r w:rsidRPr="007054B5">
              <w:t>ЕЈ</w:t>
            </w:r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ДОП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26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28" w:type="dxa"/>
          </w:tcPr>
          <w:p w:rsidR="004856AF" w:rsidRPr="007054B5" w:rsidRDefault="004856AF" w:rsidP="006A0975">
            <w:r w:rsidRPr="007054B5">
              <w:t>ПД</w:t>
            </w:r>
          </w:p>
        </w:tc>
        <w:tc>
          <w:tcPr>
            <w:tcW w:w="639" w:type="dxa"/>
          </w:tcPr>
          <w:p w:rsidR="004856AF" w:rsidRPr="007054B5" w:rsidRDefault="004856AF" w:rsidP="006A0975">
            <w:r w:rsidRPr="007054B5">
              <w:t>ЛК</w:t>
            </w:r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ЛК</w:t>
            </w:r>
          </w:p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42" w:type="dxa"/>
          </w:tcPr>
          <w:p w:rsidR="004856AF" w:rsidRPr="00F1506C" w:rsidRDefault="004856AF" w:rsidP="006A0975">
            <w:pPr>
              <w:rPr>
                <w:lang w:val="sr-Cyrl-RS"/>
              </w:rPr>
            </w:pPr>
            <w:r w:rsidRPr="00F1506C">
              <w:rPr>
                <w:lang w:val="sr-Cyrl-RS"/>
              </w:rPr>
              <w:t>М</w:t>
            </w:r>
          </w:p>
        </w:tc>
        <w:tc>
          <w:tcPr>
            <w:tcW w:w="624" w:type="dxa"/>
          </w:tcPr>
          <w:p w:rsidR="004856AF" w:rsidRPr="00F1506C" w:rsidRDefault="004856AF" w:rsidP="006A0975">
            <w:pPr>
              <w:rPr>
                <w:color w:val="00B050"/>
              </w:rPr>
            </w:pPr>
            <w:r w:rsidRPr="00F1506C">
              <w:rPr>
                <w:color w:val="00B050"/>
              </w:rPr>
              <w:t>ДС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III</w:t>
            </w:r>
            <w:r w:rsidRPr="000A1204">
              <w:rPr>
                <w:vertAlign w:val="subscript"/>
                <w:lang w:val="sr-Cyrl-RS"/>
              </w:rPr>
              <w:t>2</w:t>
            </w:r>
          </w:p>
        </w:tc>
        <w:tc>
          <w:tcPr>
            <w:tcW w:w="586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86" w:type="dxa"/>
            <w:shd w:val="clear" w:color="auto" w:fill="00B0F0"/>
          </w:tcPr>
          <w:p w:rsidR="004856AF" w:rsidRPr="007054B5" w:rsidRDefault="004856AF" w:rsidP="006A0975">
            <w:r w:rsidRPr="007054B5">
              <w:t>ЕЈ</w:t>
            </w:r>
          </w:p>
        </w:tc>
        <w:tc>
          <w:tcPr>
            <w:tcW w:w="58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88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 xml:space="preserve">СЈ 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639" w:type="dxa"/>
          </w:tcPr>
          <w:p w:rsidR="004856AF" w:rsidRPr="007054B5" w:rsidRDefault="004856AF" w:rsidP="006A0975">
            <w:r w:rsidRPr="007054B5">
              <w:t>ПД</w:t>
            </w:r>
          </w:p>
        </w:tc>
        <w:tc>
          <w:tcPr>
            <w:tcW w:w="639" w:type="dxa"/>
          </w:tcPr>
          <w:p w:rsidR="004856AF" w:rsidRPr="007054B5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642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7054B5">
              <w:t>ДОП</w:t>
            </w:r>
          </w:p>
        </w:tc>
        <w:tc>
          <w:tcPr>
            <w:tcW w:w="460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F1506C">
              <w:rPr>
                <w:color w:val="00B050"/>
                <w:lang w:val="sr-Cyrl-RS"/>
              </w:rPr>
              <w:t>ДС</w:t>
            </w:r>
            <w:r w:rsidRPr="007054B5">
              <w:t xml:space="preserve"> </w:t>
            </w:r>
          </w:p>
        </w:tc>
        <w:tc>
          <w:tcPr>
            <w:tcW w:w="544" w:type="dxa"/>
          </w:tcPr>
          <w:p w:rsidR="004856AF" w:rsidRPr="007054B5" w:rsidRDefault="004856AF" w:rsidP="006A0975">
            <w:r w:rsidRPr="007054B5">
              <w:t xml:space="preserve">СЈ </w:t>
            </w:r>
          </w:p>
        </w:tc>
        <w:tc>
          <w:tcPr>
            <w:tcW w:w="544" w:type="dxa"/>
          </w:tcPr>
          <w:p w:rsidR="004856AF" w:rsidRPr="00015C9A" w:rsidRDefault="004856AF" w:rsidP="006A0975">
            <w:pPr>
              <w:rPr>
                <w:lang w:val="sr-Cyrl-RS"/>
              </w:rPr>
            </w:pPr>
            <w:r>
              <w:rPr>
                <w:lang w:val="sr-Cyrl-RS"/>
              </w:rPr>
              <w:t>МК</w:t>
            </w:r>
          </w:p>
        </w:tc>
        <w:tc>
          <w:tcPr>
            <w:tcW w:w="642" w:type="dxa"/>
            <w:shd w:val="clear" w:color="auto" w:fill="00B0F0"/>
          </w:tcPr>
          <w:p w:rsidR="004856AF" w:rsidRPr="007054B5" w:rsidRDefault="004856AF" w:rsidP="006A0975">
            <w:r w:rsidRPr="007054B5">
              <w:t>ЕЈ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СЈ</w:t>
            </w:r>
          </w:p>
        </w:tc>
        <w:tc>
          <w:tcPr>
            <w:tcW w:w="526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28" w:type="dxa"/>
          </w:tcPr>
          <w:p w:rsidR="004856AF" w:rsidRPr="007054B5" w:rsidRDefault="004856AF" w:rsidP="006A0975">
            <w:r w:rsidRPr="007054B5">
              <w:t>ПД</w:t>
            </w:r>
          </w:p>
        </w:tc>
        <w:tc>
          <w:tcPr>
            <w:tcW w:w="639" w:type="dxa"/>
          </w:tcPr>
          <w:p w:rsidR="004856AF" w:rsidRPr="007054B5" w:rsidRDefault="004856AF" w:rsidP="006A0975">
            <w:r w:rsidRPr="007054B5">
              <w:t xml:space="preserve">ЛК </w:t>
            </w:r>
          </w:p>
        </w:tc>
        <w:tc>
          <w:tcPr>
            <w:tcW w:w="642" w:type="dxa"/>
          </w:tcPr>
          <w:p w:rsidR="004856AF" w:rsidRPr="007054B5" w:rsidRDefault="004856AF" w:rsidP="006A0975">
            <w:r w:rsidRPr="007054B5">
              <w:t>ЛК</w:t>
            </w:r>
          </w:p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F1506C">
              <w:rPr>
                <w:color w:val="FF0000"/>
              </w:rPr>
              <w:t>ФВ</w:t>
            </w:r>
          </w:p>
        </w:tc>
        <w:tc>
          <w:tcPr>
            <w:tcW w:w="525" w:type="dxa"/>
          </w:tcPr>
          <w:p w:rsidR="004856AF" w:rsidRPr="007054B5" w:rsidRDefault="004856AF" w:rsidP="006A0975">
            <w:r w:rsidRPr="007054B5">
              <w:t>М</w:t>
            </w:r>
          </w:p>
        </w:tc>
        <w:tc>
          <w:tcPr>
            <w:tcW w:w="542" w:type="dxa"/>
          </w:tcPr>
          <w:p w:rsidR="004856AF" w:rsidRPr="00F1506C" w:rsidRDefault="004856AF" w:rsidP="006A0975">
            <w:pPr>
              <w:rPr>
                <w:color w:val="00B050"/>
                <w:lang w:val="sr-Cyrl-RS"/>
              </w:rPr>
            </w:pPr>
            <w:r w:rsidRPr="007054B5">
              <w:t>С</w:t>
            </w:r>
            <w:r>
              <w:rPr>
                <w:lang w:val="sr-Cyrl-RS"/>
              </w:rPr>
              <w:t>Ј</w:t>
            </w:r>
          </w:p>
        </w:tc>
        <w:tc>
          <w:tcPr>
            <w:tcW w:w="624" w:type="dxa"/>
          </w:tcPr>
          <w:p w:rsidR="004856AF" w:rsidRPr="00F1506C" w:rsidRDefault="004856AF" w:rsidP="006A0975">
            <w:pPr>
              <w:rPr>
                <w:lang w:val="sr-Cyrl-RS"/>
              </w:rPr>
            </w:pPr>
            <w:r w:rsidRPr="007054B5">
              <w:t>ЧОС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IV</w:t>
            </w:r>
            <w:r w:rsidRPr="000A1204">
              <w:rPr>
                <w:vertAlign w:val="subscript"/>
                <w:lang w:val="sr-Cyrl-RS"/>
              </w:rPr>
              <w:t>1</w:t>
            </w:r>
          </w:p>
        </w:tc>
        <w:tc>
          <w:tcPr>
            <w:tcW w:w="58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СЈ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586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C772DD">
              <w:t>М</w:t>
            </w:r>
            <w:r w:rsidRPr="00644C99">
              <w:rPr>
                <w:color w:val="0070C0"/>
              </w:rPr>
              <w:t xml:space="preserve"> </w:t>
            </w:r>
          </w:p>
        </w:tc>
        <w:tc>
          <w:tcPr>
            <w:tcW w:w="586" w:type="dxa"/>
          </w:tcPr>
          <w:p w:rsidR="004856AF" w:rsidRPr="00C772DD" w:rsidRDefault="004856AF" w:rsidP="006A0975"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</w:p>
        </w:tc>
        <w:tc>
          <w:tcPr>
            <w:tcW w:w="588" w:type="dxa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642" w:type="dxa"/>
          </w:tcPr>
          <w:p w:rsidR="004856AF" w:rsidRPr="00C772DD" w:rsidRDefault="004856AF" w:rsidP="006A0975">
            <w:r w:rsidRPr="00C772DD">
              <w:t>ПД</w:t>
            </w:r>
            <w:r w:rsidRPr="00644C99">
              <w:rPr>
                <w:color w:val="0070C0"/>
              </w:rPr>
              <w:t xml:space="preserve"> 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F1506C">
              <w:rPr>
                <w:color w:val="00B050"/>
              </w:rPr>
              <w:t>ДС</w:t>
            </w:r>
            <w:r w:rsidRPr="00C772DD">
              <w:t xml:space="preserve"> </w:t>
            </w:r>
          </w:p>
        </w:tc>
        <w:tc>
          <w:tcPr>
            <w:tcW w:w="525" w:type="dxa"/>
            <w:shd w:val="clear" w:color="auto" w:fill="00B0F0"/>
          </w:tcPr>
          <w:p w:rsidR="004856AF" w:rsidRPr="00C772DD" w:rsidRDefault="004856AF" w:rsidP="006A0975">
            <w:r w:rsidRPr="00C772DD">
              <w:t xml:space="preserve">ЕЈ </w:t>
            </w:r>
          </w:p>
        </w:tc>
        <w:tc>
          <w:tcPr>
            <w:tcW w:w="639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639" w:type="dxa"/>
            <w:shd w:val="clear" w:color="auto" w:fill="auto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642" w:type="dxa"/>
          </w:tcPr>
          <w:p w:rsidR="004856AF" w:rsidRPr="00F1506C" w:rsidRDefault="004856AF" w:rsidP="006A0975">
            <w:pPr>
              <w:rPr>
                <w:lang w:val="sr-Cyrl-RS"/>
              </w:rPr>
            </w:pPr>
            <w:r w:rsidRPr="00C772DD">
              <w:t>МК</w:t>
            </w:r>
          </w:p>
        </w:tc>
        <w:tc>
          <w:tcPr>
            <w:tcW w:w="460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  <w:r w:rsidRPr="00C772DD">
              <w:t xml:space="preserve"> </w:t>
            </w:r>
          </w:p>
        </w:tc>
        <w:tc>
          <w:tcPr>
            <w:tcW w:w="544" w:type="dxa"/>
          </w:tcPr>
          <w:p w:rsidR="004856AF" w:rsidRPr="00F1506C" w:rsidRDefault="004856AF" w:rsidP="006A0975">
            <w:pPr>
              <w:rPr>
                <w:color w:val="00B050"/>
              </w:rPr>
            </w:pPr>
            <w:r w:rsidRPr="00C772DD">
              <w:t>М</w:t>
            </w:r>
          </w:p>
        </w:tc>
        <w:tc>
          <w:tcPr>
            <w:tcW w:w="544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ПД</w:t>
            </w:r>
          </w:p>
        </w:tc>
        <w:tc>
          <w:tcPr>
            <w:tcW w:w="642" w:type="dxa"/>
          </w:tcPr>
          <w:p w:rsidR="004856AF" w:rsidRPr="00F1506C" w:rsidRDefault="004856AF" w:rsidP="006A0975">
            <w:pPr>
              <w:rPr>
                <w:color w:val="FF0000"/>
                <w:lang w:val="sr-Cyrl-RS"/>
              </w:rPr>
            </w:pPr>
            <w:r>
              <w:rPr>
                <w:lang w:val="sr-Cyrl-RS"/>
              </w:rPr>
              <w:t xml:space="preserve">ДОП </w:t>
            </w:r>
          </w:p>
        </w:tc>
        <w:tc>
          <w:tcPr>
            <w:tcW w:w="525" w:type="dxa"/>
            <w:shd w:val="clear" w:color="auto" w:fill="00B0F0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ЕЈ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526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528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639" w:type="dxa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</w:p>
        </w:tc>
        <w:tc>
          <w:tcPr>
            <w:tcW w:w="642" w:type="dxa"/>
            <w:shd w:val="clear" w:color="auto" w:fill="auto"/>
          </w:tcPr>
          <w:p w:rsidR="004856AF" w:rsidRPr="00C772DD" w:rsidRDefault="004856AF" w:rsidP="006A0975">
            <w:r>
              <w:rPr>
                <w:lang w:val="sr-Cyrl-RS"/>
              </w:rPr>
              <w:t>ЧОС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542" w:type="dxa"/>
          </w:tcPr>
          <w:p w:rsidR="004856AF" w:rsidRPr="00C772DD" w:rsidRDefault="004856AF" w:rsidP="006A0975">
            <w:r w:rsidRPr="00C772DD">
              <w:t>ЛК</w:t>
            </w:r>
          </w:p>
        </w:tc>
        <w:tc>
          <w:tcPr>
            <w:tcW w:w="624" w:type="dxa"/>
          </w:tcPr>
          <w:p w:rsidR="004856AF" w:rsidRPr="00C772DD" w:rsidRDefault="004856AF" w:rsidP="006A0975">
            <w:r w:rsidRPr="00C772DD">
              <w:t>ЛК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vertAlign w:val="subscript"/>
                <w:lang w:val="sr-Cyrl-RS"/>
              </w:rPr>
            </w:pPr>
            <w:r w:rsidRPr="000A1204">
              <w:rPr>
                <w:lang w:val="en-US"/>
              </w:rPr>
              <w:t>IV</w:t>
            </w:r>
            <w:r w:rsidRPr="000A1204">
              <w:rPr>
                <w:vertAlign w:val="subscript"/>
                <w:lang w:val="sr-Cyrl-RS"/>
              </w:rPr>
              <w:t>2</w:t>
            </w:r>
          </w:p>
        </w:tc>
        <w:tc>
          <w:tcPr>
            <w:tcW w:w="586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М</w:t>
            </w:r>
            <w:r w:rsidRPr="00F1506C">
              <w:rPr>
                <w:color w:val="FF0000"/>
              </w:rPr>
              <w:t xml:space="preserve"> </w:t>
            </w:r>
          </w:p>
        </w:tc>
        <w:tc>
          <w:tcPr>
            <w:tcW w:w="586" w:type="dxa"/>
          </w:tcPr>
          <w:p w:rsidR="004856AF" w:rsidRPr="00644C99" w:rsidRDefault="004856AF" w:rsidP="006A0975">
            <w:pPr>
              <w:rPr>
                <w:color w:val="0070C0"/>
              </w:rPr>
            </w:pPr>
            <w:r w:rsidRPr="00C772DD">
              <w:t>СЈ</w:t>
            </w:r>
            <w:r w:rsidRPr="00644C99">
              <w:rPr>
                <w:color w:val="0070C0"/>
              </w:rPr>
              <w:t xml:space="preserve"> </w:t>
            </w:r>
          </w:p>
        </w:tc>
        <w:tc>
          <w:tcPr>
            <w:tcW w:w="586" w:type="dxa"/>
          </w:tcPr>
          <w:p w:rsidR="004856AF" w:rsidRPr="00C772DD" w:rsidRDefault="004856AF" w:rsidP="006A0975">
            <w:r w:rsidRPr="00644C99">
              <w:rPr>
                <w:color w:val="0070C0"/>
              </w:rPr>
              <w:t>В/</w:t>
            </w:r>
            <w:proofErr w:type="spellStart"/>
            <w:r w:rsidRPr="00644C99">
              <w:rPr>
                <w:color w:val="0070C0"/>
              </w:rPr>
              <w:t>гв</w:t>
            </w:r>
            <w:proofErr w:type="spellEnd"/>
          </w:p>
        </w:tc>
        <w:tc>
          <w:tcPr>
            <w:tcW w:w="588" w:type="dxa"/>
          </w:tcPr>
          <w:p w:rsidR="004856AF" w:rsidRPr="00C772DD" w:rsidRDefault="004856AF" w:rsidP="006A0975">
            <w:r w:rsidRPr="00C772DD">
              <w:t>ПД</w:t>
            </w:r>
          </w:p>
        </w:tc>
        <w:tc>
          <w:tcPr>
            <w:tcW w:w="642" w:type="dxa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  <w:r w:rsidRPr="00C772DD">
              <w:t xml:space="preserve"> </w:t>
            </w:r>
          </w:p>
        </w:tc>
        <w:tc>
          <w:tcPr>
            <w:tcW w:w="525" w:type="dxa"/>
            <w:shd w:val="clear" w:color="auto" w:fill="00B0F0"/>
          </w:tcPr>
          <w:p w:rsidR="004856AF" w:rsidRPr="00C772DD" w:rsidRDefault="004856AF" w:rsidP="006A0975">
            <w:r w:rsidRPr="00C772DD">
              <w:t xml:space="preserve">ЕЈ 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F1506C">
              <w:rPr>
                <w:color w:val="00B050"/>
              </w:rPr>
              <w:t>ДС</w:t>
            </w:r>
            <w:r w:rsidRPr="00C772DD">
              <w:t xml:space="preserve"> </w:t>
            </w:r>
          </w:p>
        </w:tc>
        <w:tc>
          <w:tcPr>
            <w:tcW w:w="639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639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642" w:type="dxa"/>
            <w:shd w:val="clear" w:color="auto" w:fill="auto"/>
          </w:tcPr>
          <w:p w:rsidR="004856AF" w:rsidRPr="00C772DD" w:rsidRDefault="004856AF" w:rsidP="006A0975">
            <w:r w:rsidRPr="00C772DD">
              <w:t>МК</w:t>
            </w:r>
          </w:p>
        </w:tc>
        <w:tc>
          <w:tcPr>
            <w:tcW w:w="460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  <w:r w:rsidRPr="00C772DD">
              <w:t xml:space="preserve"> </w:t>
            </w:r>
          </w:p>
        </w:tc>
        <w:tc>
          <w:tcPr>
            <w:tcW w:w="544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СЈ</w:t>
            </w:r>
          </w:p>
        </w:tc>
        <w:tc>
          <w:tcPr>
            <w:tcW w:w="544" w:type="dxa"/>
          </w:tcPr>
          <w:p w:rsidR="004856AF" w:rsidRPr="00F1506C" w:rsidRDefault="004856AF" w:rsidP="006A0975">
            <w:pPr>
              <w:rPr>
                <w:color w:val="00B050"/>
              </w:rPr>
            </w:pPr>
            <w:r w:rsidRPr="00C772DD">
              <w:t>ПД</w:t>
            </w:r>
          </w:p>
        </w:tc>
        <w:tc>
          <w:tcPr>
            <w:tcW w:w="642" w:type="dxa"/>
          </w:tcPr>
          <w:p w:rsidR="004856AF" w:rsidRPr="00C772DD" w:rsidRDefault="004856AF" w:rsidP="006A0975">
            <w:r w:rsidRPr="00C772DD">
              <w:t>ДОП</w:t>
            </w:r>
          </w:p>
        </w:tc>
        <w:tc>
          <w:tcPr>
            <w:tcW w:w="525" w:type="dxa"/>
          </w:tcPr>
          <w:p w:rsidR="004856AF" w:rsidRPr="00F1506C" w:rsidRDefault="004856AF" w:rsidP="006A0975">
            <w:pPr>
              <w:rPr>
                <w:color w:val="FF0000"/>
              </w:rPr>
            </w:pPr>
            <w:r w:rsidRPr="00C772DD">
              <w:t>СЈ</w:t>
            </w:r>
          </w:p>
        </w:tc>
        <w:tc>
          <w:tcPr>
            <w:tcW w:w="526" w:type="dxa"/>
            <w:shd w:val="clear" w:color="auto" w:fill="00B0F0"/>
          </w:tcPr>
          <w:p w:rsidR="004856AF" w:rsidRPr="00C772DD" w:rsidRDefault="004856AF" w:rsidP="006A0975">
            <w:r w:rsidRPr="00C772DD">
              <w:t xml:space="preserve">ЕЈ </w:t>
            </w:r>
          </w:p>
        </w:tc>
        <w:tc>
          <w:tcPr>
            <w:tcW w:w="528" w:type="dxa"/>
            <w:shd w:val="clear" w:color="auto" w:fill="auto"/>
          </w:tcPr>
          <w:p w:rsidR="004856AF" w:rsidRPr="00C772DD" w:rsidRDefault="004856AF" w:rsidP="006A0975">
            <w:r w:rsidRPr="00F1506C">
              <w:rPr>
                <w:color w:val="FF0000"/>
              </w:rPr>
              <w:t>ФВ</w:t>
            </w:r>
            <w:r w:rsidRPr="00C772DD">
              <w:t xml:space="preserve"> </w:t>
            </w:r>
          </w:p>
        </w:tc>
        <w:tc>
          <w:tcPr>
            <w:tcW w:w="639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642" w:type="dxa"/>
          </w:tcPr>
          <w:p w:rsidR="004856AF" w:rsidRPr="00C772DD" w:rsidRDefault="004856AF" w:rsidP="006A0975">
            <w:r w:rsidRPr="00C772DD">
              <w:t xml:space="preserve">ЧОС 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C772DD">
              <w:t>М</w:t>
            </w:r>
          </w:p>
        </w:tc>
        <w:tc>
          <w:tcPr>
            <w:tcW w:w="525" w:type="dxa"/>
          </w:tcPr>
          <w:p w:rsidR="004856AF" w:rsidRPr="00C772DD" w:rsidRDefault="004856AF" w:rsidP="006A0975">
            <w:r w:rsidRPr="00C772DD">
              <w:t>СЈ</w:t>
            </w:r>
          </w:p>
        </w:tc>
        <w:tc>
          <w:tcPr>
            <w:tcW w:w="542" w:type="dxa"/>
          </w:tcPr>
          <w:p w:rsidR="004856AF" w:rsidRPr="00C772DD" w:rsidRDefault="004856AF" w:rsidP="006A0975">
            <w:r w:rsidRPr="00C772DD">
              <w:t>ЛК</w:t>
            </w:r>
          </w:p>
        </w:tc>
        <w:tc>
          <w:tcPr>
            <w:tcW w:w="624" w:type="dxa"/>
          </w:tcPr>
          <w:p w:rsidR="004856AF" w:rsidRDefault="004856AF" w:rsidP="006A0975">
            <w:r w:rsidRPr="00C772DD">
              <w:t>ЛК</w:t>
            </w: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  <w:shd w:val="clear" w:color="auto" w:fill="00B0F0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 w:rsidRPr="000A1204">
              <w:rPr>
                <w:lang w:val="en-US"/>
              </w:rPr>
              <w:t>EJ</w:t>
            </w:r>
          </w:p>
        </w:tc>
        <w:tc>
          <w:tcPr>
            <w:tcW w:w="586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</w:rPr>
            </w:pPr>
            <w:r>
              <w:t>III</w:t>
            </w:r>
            <w:r>
              <w:rPr>
                <w:vertAlign w:val="subscript"/>
              </w:rPr>
              <w:t>1</w:t>
            </w:r>
          </w:p>
        </w:tc>
        <w:tc>
          <w:tcPr>
            <w:tcW w:w="586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86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t>I</w:t>
            </w: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588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IV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25" w:type="dxa"/>
          </w:tcPr>
          <w:p w:rsidR="004856AF" w:rsidRPr="00087874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IV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4856AF" w:rsidRPr="00780232" w:rsidRDefault="004856AF" w:rsidP="006A0975">
            <w:pPr>
              <w:jc w:val="center"/>
              <w:rPr>
                <w:lang w:val="sr-Cyrl-RS"/>
              </w:rPr>
            </w:pPr>
          </w:p>
        </w:tc>
        <w:tc>
          <w:tcPr>
            <w:tcW w:w="639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642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460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525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44" w:type="dxa"/>
            <w:shd w:val="clear" w:color="auto" w:fill="D9D9D9" w:themeFill="background1" w:themeFillShade="D9"/>
          </w:tcPr>
          <w:p w:rsidR="004856AF" w:rsidRPr="00E327FB" w:rsidRDefault="004856AF" w:rsidP="006A0975">
            <w:pPr>
              <w:jc w:val="center"/>
            </w:pPr>
          </w:p>
        </w:tc>
        <w:tc>
          <w:tcPr>
            <w:tcW w:w="544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III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42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III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25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IV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526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IV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28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4856AF" w:rsidRPr="00644C99" w:rsidRDefault="004856AF" w:rsidP="006A0975">
            <w:pPr>
              <w:jc w:val="center"/>
              <w:rPr>
                <w:lang w:val="sr-Cyrl-RS"/>
              </w:rPr>
            </w:pPr>
          </w:p>
        </w:tc>
        <w:tc>
          <w:tcPr>
            <w:tcW w:w="642" w:type="dxa"/>
          </w:tcPr>
          <w:p w:rsidR="004856AF" w:rsidRPr="00780232" w:rsidRDefault="004856AF" w:rsidP="006A097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F1506C" w:rsidRDefault="004856AF" w:rsidP="006A0975">
            <w:pPr>
              <w:jc w:val="center"/>
              <w:rPr>
                <w:color w:val="0070C0"/>
                <w:lang w:val="en-US"/>
              </w:rPr>
            </w:pPr>
            <w:r w:rsidRPr="00F1506C">
              <w:rPr>
                <w:color w:val="0070C0"/>
                <w:lang w:val="en-US"/>
              </w:rPr>
              <w:t>B</w:t>
            </w: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588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39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39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460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44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44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6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39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  <w:tr w:rsidR="004856AF" w:rsidTr="004856AF">
        <w:trPr>
          <w:trHeight w:val="454"/>
        </w:trPr>
        <w:tc>
          <w:tcPr>
            <w:tcW w:w="60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  <w:r w:rsidRPr="000A1204">
              <w:rPr>
                <w:lang w:val="en-US"/>
              </w:rPr>
              <w:t>CO</w:t>
            </w: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8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88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39" w:type="dxa"/>
          </w:tcPr>
          <w:p w:rsidR="004856AF" w:rsidRPr="00F1506C" w:rsidRDefault="004856AF" w:rsidP="006A0975">
            <w:pPr>
              <w:jc w:val="center"/>
              <w:rPr>
                <w:color w:val="FF0000"/>
                <w:lang w:val="sr-Cyrl-RS"/>
              </w:rPr>
            </w:pPr>
            <w:r w:rsidRPr="00F1506C">
              <w:rPr>
                <w:color w:val="FF0000"/>
                <w:lang w:val="sr-Cyrl-RS"/>
              </w:rPr>
              <w:t>ФВ</w:t>
            </w:r>
          </w:p>
        </w:tc>
        <w:tc>
          <w:tcPr>
            <w:tcW w:w="639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460" w:type="dxa"/>
          </w:tcPr>
          <w:p w:rsidR="004856AF" w:rsidRPr="00F1506C" w:rsidRDefault="004856AF" w:rsidP="006A0975">
            <w:pPr>
              <w:jc w:val="center"/>
              <w:rPr>
                <w:color w:val="FF0000"/>
                <w:lang w:val="sr-Cyrl-RS"/>
              </w:rPr>
            </w:pPr>
          </w:p>
        </w:tc>
        <w:tc>
          <w:tcPr>
            <w:tcW w:w="525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44" w:type="dxa"/>
            <w:shd w:val="clear" w:color="auto" w:fill="auto"/>
          </w:tcPr>
          <w:p w:rsidR="004856AF" w:rsidRPr="00E327FB" w:rsidRDefault="004856AF" w:rsidP="006A0975">
            <w:pPr>
              <w:jc w:val="center"/>
            </w:pPr>
            <w:r w:rsidRPr="00F1506C">
              <w:rPr>
                <w:color w:val="FF0000"/>
                <w:lang w:val="sr-Cyrl-RS"/>
              </w:rPr>
              <w:t>ФВ</w:t>
            </w:r>
          </w:p>
        </w:tc>
        <w:tc>
          <w:tcPr>
            <w:tcW w:w="544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6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8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39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42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525" w:type="dxa"/>
          </w:tcPr>
          <w:p w:rsidR="004856AF" w:rsidRPr="00F1506C" w:rsidRDefault="004856AF" w:rsidP="006A0975">
            <w:pPr>
              <w:jc w:val="center"/>
              <w:rPr>
                <w:color w:val="FF0000"/>
                <w:lang w:val="sr-Cyrl-RS"/>
              </w:rPr>
            </w:pPr>
            <w:r w:rsidRPr="00F1506C">
              <w:rPr>
                <w:color w:val="FF0000"/>
                <w:lang w:val="sr-Cyrl-RS"/>
              </w:rPr>
              <w:t>ФВ</w:t>
            </w:r>
          </w:p>
        </w:tc>
        <w:tc>
          <w:tcPr>
            <w:tcW w:w="542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624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  <w:tc>
          <w:tcPr>
            <w:tcW w:w="408" w:type="dxa"/>
          </w:tcPr>
          <w:p w:rsidR="004856AF" w:rsidRPr="000A1204" w:rsidRDefault="004856AF" w:rsidP="006A0975">
            <w:pPr>
              <w:jc w:val="center"/>
              <w:rPr>
                <w:lang w:val="en-US"/>
              </w:rPr>
            </w:pPr>
          </w:p>
        </w:tc>
      </w:tr>
    </w:tbl>
    <w:p w:rsidR="00631AD5" w:rsidRDefault="00631AD5" w:rsidP="00917F2F">
      <w:pPr>
        <w:rPr>
          <w:color w:val="FF0000"/>
          <w:lang w:val="sr-Latn-RS"/>
        </w:rPr>
      </w:pPr>
    </w:p>
    <w:p w:rsidR="004856AF" w:rsidRDefault="004856AF" w:rsidP="00917F2F">
      <w:pPr>
        <w:rPr>
          <w:color w:val="FF0000"/>
          <w:lang w:val="sr-Latn-RS"/>
        </w:rPr>
      </w:pPr>
    </w:p>
    <w:p w:rsidR="004856AF" w:rsidRDefault="004856AF" w:rsidP="00917F2F">
      <w:pPr>
        <w:rPr>
          <w:color w:val="FF0000"/>
          <w:lang w:val="sr-Latn-RS"/>
        </w:rPr>
      </w:pPr>
    </w:p>
    <w:p w:rsidR="004856AF" w:rsidRPr="004856AF" w:rsidRDefault="004856AF" w:rsidP="00917F2F">
      <w:pPr>
        <w:rPr>
          <w:color w:val="FF0000"/>
          <w:lang w:val="sr-Latn-RS"/>
        </w:rPr>
      </w:pPr>
    </w:p>
    <w:p w:rsidR="00631AD5" w:rsidRPr="009E2982" w:rsidRDefault="00631AD5" w:rsidP="00917F2F">
      <w:pPr>
        <w:rPr>
          <w:color w:val="FF0000"/>
          <w:lang w:val="sr-Latn-RS"/>
        </w:rPr>
      </w:pPr>
    </w:p>
    <w:p w:rsidR="00F571A0" w:rsidRPr="009E2982" w:rsidRDefault="00F571A0" w:rsidP="00631AD5">
      <w:pPr>
        <w:rPr>
          <w:color w:val="FF0000"/>
          <w:lang w:val="sr-Latn-RS"/>
        </w:rPr>
      </w:pPr>
    </w:p>
    <w:p w:rsidR="00C90978" w:rsidRDefault="00C90978" w:rsidP="00917F2F">
      <w:pPr>
        <w:jc w:val="center"/>
        <w:rPr>
          <w:b/>
          <w:color w:val="FF0000"/>
          <w:lang w:val="sr-Cyrl-CS"/>
        </w:rPr>
      </w:pPr>
    </w:p>
    <w:p w:rsidR="00917F2F" w:rsidRPr="00C90978" w:rsidRDefault="00917F2F" w:rsidP="00917F2F">
      <w:pPr>
        <w:jc w:val="center"/>
        <w:rPr>
          <w:b/>
          <w:lang w:val="sr-Cyrl-CS"/>
        </w:rPr>
      </w:pPr>
      <w:r w:rsidRPr="00C90978">
        <w:rPr>
          <w:b/>
          <w:lang w:val="sr-Cyrl-CS"/>
        </w:rPr>
        <w:lastRenderedPageBreak/>
        <w:t>РАСПОРЕД  ЧАСОВА СПЕЦИЈАЛНИХ ОДЕЉЕЊА</w:t>
      </w:r>
    </w:p>
    <w:p w:rsidR="00917F2F" w:rsidRPr="00C90978" w:rsidRDefault="00917F2F" w:rsidP="00917F2F">
      <w:pPr>
        <w:jc w:val="center"/>
        <w:rPr>
          <w:sz w:val="16"/>
          <w:szCs w:val="16"/>
          <w:lang w:val="sr-Latn-CS"/>
        </w:rPr>
      </w:pPr>
    </w:p>
    <w:p w:rsidR="00917F2F" w:rsidRPr="00C90978" w:rsidRDefault="00917F2F" w:rsidP="00917F2F">
      <w:pPr>
        <w:jc w:val="center"/>
        <w:rPr>
          <w:sz w:val="16"/>
          <w:szCs w:val="16"/>
          <w:lang w:val="sr-Cyrl-CS"/>
        </w:rPr>
      </w:pPr>
    </w:p>
    <w:tbl>
      <w:tblPr>
        <w:tblW w:w="1558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066"/>
        <w:gridCol w:w="439"/>
        <w:gridCol w:w="481"/>
        <w:gridCol w:w="283"/>
        <w:gridCol w:w="425"/>
        <w:gridCol w:w="426"/>
        <w:gridCol w:w="283"/>
        <w:gridCol w:w="425"/>
        <w:gridCol w:w="425"/>
        <w:gridCol w:w="426"/>
        <w:gridCol w:w="425"/>
        <w:gridCol w:w="425"/>
        <w:gridCol w:w="425"/>
        <w:gridCol w:w="385"/>
        <w:gridCol w:w="324"/>
        <w:gridCol w:w="425"/>
        <w:gridCol w:w="414"/>
        <w:gridCol w:w="497"/>
        <w:gridCol w:w="497"/>
        <w:gridCol w:w="435"/>
        <w:gridCol w:w="394"/>
        <w:gridCol w:w="315"/>
        <w:gridCol w:w="403"/>
        <w:gridCol w:w="306"/>
        <w:gridCol w:w="425"/>
        <w:gridCol w:w="567"/>
        <w:gridCol w:w="749"/>
        <w:gridCol w:w="377"/>
        <w:gridCol w:w="8"/>
        <w:gridCol w:w="430"/>
        <w:gridCol w:w="494"/>
        <w:gridCol w:w="483"/>
        <w:gridCol w:w="499"/>
        <w:gridCol w:w="357"/>
        <w:gridCol w:w="418"/>
        <w:gridCol w:w="8"/>
      </w:tblGrid>
      <w:tr w:rsidR="00770808" w:rsidRPr="00C90978" w:rsidTr="00770808">
        <w:trPr>
          <w:gridAfter w:val="1"/>
          <w:wAfter w:w="8" w:type="dxa"/>
          <w:trHeight w:val="450"/>
        </w:trPr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70808" w:rsidRPr="00C90978" w:rsidRDefault="00770808" w:rsidP="002B4697">
            <w:pPr>
              <w:ind w:left="113" w:right="113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Рзред</w:t>
            </w:r>
          </w:p>
        </w:tc>
        <w:tc>
          <w:tcPr>
            <w:tcW w:w="10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Презиме и   име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ПОНЕДЕЉАК</w:t>
            </w:r>
          </w:p>
        </w:tc>
        <w:tc>
          <w:tcPr>
            <w:tcW w:w="2835" w:type="dxa"/>
            <w:gridSpan w:val="7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УТОРАК</w:t>
            </w:r>
          </w:p>
        </w:tc>
        <w:tc>
          <w:tcPr>
            <w:tcW w:w="2977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СРЕДА</w:t>
            </w:r>
          </w:p>
        </w:tc>
        <w:tc>
          <w:tcPr>
            <w:tcW w:w="2827" w:type="dxa"/>
            <w:gridSpan w:val="6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ЧЕТВРТАК</w:t>
            </w:r>
          </w:p>
        </w:tc>
        <w:tc>
          <w:tcPr>
            <w:tcW w:w="2689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ПЕТАК</w:t>
            </w:r>
          </w:p>
        </w:tc>
      </w:tr>
      <w:tr w:rsidR="00770808" w:rsidRPr="00C90978" w:rsidTr="00770808">
        <w:trPr>
          <w:trHeight w:val="338"/>
        </w:trPr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38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324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14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97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97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43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394" w:type="dxa"/>
            <w:tcBorders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315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403" w:type="dxa"/>
            <w:tcBorders>
              <w:left w:val="single" w:sz="12" w:space="0" w:color="auto"/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306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749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385" w:type="dxa"/>
            <w:gridSpan w:val="2"/>
            <w:tcBorders>
              <w:bottom w:val="single" w:sz="6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94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83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499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357" w:type="dxa"/>
            <w:tcBorders>
              <w:bottom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426" w:type="dxa"/>
            <w:gridSpan w:val="2"/>
            <w:tcBorders>
              <w:bottom w:val="single" w:sz="6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6</w:t>
            </w:r>
          </w:p>
        </w:tc>
      </w:tr>
      <w:tr w:rsidR="00770808" w:rsidRPr="00C90978" w:rsidTr="00770808">
        <w:trPr>
          <w:cantSplit/>
          <w:trHeight w:val="133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RS"/>
              </w:rPr>
              <w:t>2</w:t>
            </w:r>
            <w:r w:rsidRPr="00C90978">
              <w:rPr>
                <w:sz w:val="18"/>
                <w:szCs w:val="18"/>
                <w:lang w:val="sr-Cyrl-CS"/>
              </w:rPr>
              <w:t>.р.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Делић О.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5D16E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ДС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RS"/>
              </w:rPr>
            </w:pPr>
            <w:r w:rsidRPr="00C90978">
              <w:rPr>
                <w:sz w:val="18"/>
                <w:szCs w:val="18"/>
                <w:lang w:val="sr-Cyrl-RS"/>
              </w:rPr>
              <w:t>ДОП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СОН/ПИД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ГВ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СОН/ПИД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</w:tr>
      <w:tr w:rsidR="00770808" w:rsidRPr="009E2982" w:rsidTr="00770808">
        <w:trPr>
          <w:cantSplit/>
          <w:trHeight w:val="133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C90978" w:rsidRDefault="00770808" w:rsidP="002B4697">
            <w:pPr>
              <w:jc w:val="center"/>
              <w:rPr>
                <w:sz w:val="18"/>
                <w:szCs w:val="18"/>
                <w:lang w:val="sr-Cyrl-RS"/>
              </w:rPr>
            </w:pPr>
            <w:r w:rsidRPr="00C90978">
              <w:rPr>
                <w:sz w:val="18"/>
                <w:szCs w:val="18"/>
                <w:lang w:val="sr-Cyrl-RS"/>
              </w:rPr>
              <w:t>4. р.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770808" w:rsidRPr="00C9097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Делић О.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ДС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RS"/>
              </w:rPr>
            </w:pPr>
            <w:r w:rsidRPr="00C90978">
              <w:rPr>
                <w:sz w:val="18"/>
                <w:szCs w:val="18"/>
                <w:lang w:val="sr-Cyrl-RS"/>
              </w:rPr>
              <w:t>ДОП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СОН/ПИД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ГВ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C9097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C90978">
              <w:rPr>
                <w:sz w:val="18"/>
                <w:szCs w:val="18"/>
                <w:lang w:val="sr-Cyrl-CS"/>
              </w:rPr>
              <w:t>СОН/ПИД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9E2982" w:rsidRDefault="00770808" w:rsidP="005D16E7">
            <w:pPr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9E2982" w:rsidRDefault="00770808" w:rsidP="005D16E7">
            <w:pPr>
              <w:rPr>
                <w:color w:val="FF0000"/>
                <w:sz w:val="18"/>
                <w:szCs w:val="18"/>
                <w:lang w:val="sr-Cyrl-CS"/>
              </w:rPr>
            </w:pPr>
          </w:p>
        </w:tc>
      </w:tr>
      <w:tr w:rsidR="00770808" w:rsidRPr="009E2982" w:rsidTr="00770808">
        <w:trPr>
          <w:cantSplit/>
          <w:trHeight w:val="133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303CDE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5.р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770808" w:rsidRPr="00303CDE" w:rsidRDefault="00770808" w:rsidP="005D16E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Вујовић И.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ЧП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9E2982" w:rsidRDefault="00770808" w:rsidP="002B4697">
            <w:pPr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ИР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303CDE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303CDE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</w:tr>
      <w:tr w:rsidR="00770808" w:rsidRPr="009E2982" w:rsidTr="00770808">
        <w:trPr>
          <w:trHeight w:val="154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77080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6.р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Гагић Д.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Г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ЧП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808" w:rsidRPr="00770808" w:rsidRDefault="00770808" w:rsidP="002B469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ГВ</w:t>
            </w:r>
          </w:p>
        </w:tc>
      </w:tr>
      <w:tr w:rsidR="00770808" w:rsidRPr="009E2982" w:rsidTr="00770808">
        <w:trPr>
          <w:trHeight w:val="154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303CDE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7.р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770808" w:rsidRPr="00303CDE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Вујовић И.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 w:rsidRPr="00303CDE">
              <w:rPr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3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ИР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0808" w:rsidRPr="00303CDE" w:rsidRDefault="00303CDE" w:rsidP="005D16E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</w:t>
            </w:r>
          </w:p>
        </w:tc>
      </w:tr>
      <w:tr w:rsidR="00770808" w:rsidRPr="009E2982" w:rsidTr="00770808">
        <w:trPr>
          <w:trHeight w:val="154"/>
        </w:trPr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770808" w:rsidRPr="00770808" w:rsidRDefault="00770808" w:rsidP="002B4697">
            <w:pPr>
              <w:jc w:val="center"/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8.р</w:t>
            </w:r>
          </w:p>
        </w:tc>
        <w:tc>
          <w:tcPr>
            <w:tcW w:w="106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Гагић Д.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ЧОС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ЛК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ЕЈ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СЈ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 w:rsidRPr="00770808">
              <w:rPr>
                <w:sz w:val="18"/>
                <w:szCs w:val="18"/>
                <w:lang w:val="sr-Cyrl-CS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МК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ТТ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НЈ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08" w:rsidRPr="00770808" w:rsidRDefault="00770808" w:rsidP="006A097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ГВ</w:t>
            </w:r>
          </w:p>
        </w:tc>
      </w:tr>
    </w:tbl>
    <w:p w:rsidR="00917F2F" w:rsidRPr="009E2982" w:rsidRDefault="00917F2F">
      <w:pPr>
        <w:rPr>
          <w:color w:val="FF0000"/>
        </w:rPr>
      </w:pPr>
    </w:p>
    <w:p w:rsidR="0027226B" w:rsidRDefault="0027226B" w:rsidP="00917F2F">
      <w:pPr>
        <w:jc w:val="center"/>
        <w:rPr>
          <w:b/>
          <w:color w:val="FF0000"/>
          <w:lang w:val="sr-Cyrl-RS"/>
        </w:rPr>
      </w:pPr>
    </w:p>
    <w:p w:rsidR="00C90978" w:rsidRDefault="00C90978" w:rsidP="00917F2F">
      <w:pPr>
        <w:jc w:val="center"/>
        <w:rPr>
          <w:b/>
          <w:color w:val="FF0000"/>
          <w:lang w:val="sr-Cyrl-RS"/>
        </w:rPr>
      </w:pPr>
    </w:p>
    <w:p w:rsidR="00C90978" w:rsidRDefault="00C90978" w:rsidP="00917F2F">
      <w:pPr>
        <w:jc w:val="center"/>
        <w:rPr>
          <w:b/>
          <w:color w:val="FF0000"/>
          <w:lang w:val="sr-Cyrl-RS"/>
        </w:rPr>
      </w:pPr>
    </w:p>
    <w:p w:rsidR="00C90978" w:rsidRPr="00C90978" w:rsidRDefault="00C90978" w:rsidP="00917F2F">
      <w:pPr>
        <w:jc w:val="center"/>
        <w:rPr>
          <w:b/>
          <w:color w:val="FF0000"/>
          <w:lang w:val="sr-Cyrl-RS"/>
        </w:rPr>
      </w:pPr>
    </w:p>
    <w:p w:rsidR="0027226B" w:rsidRDefault="0027226B" w:rsidP="00917F2F">
      <w:pPr>
        <w:jc w:val="center"/>
        <w:rPr>
          <w:b/>
          <w:color w:val="FF0000"/>
          <w:lang w:val="sr-Cyrl-RS"/>
        </w:rPr>
      </w:pPr>
    </w:p>
    <w:p w:rsidR="00770808" w:rsidRDefault="00770808" w:rsidP="00917F2F">
      <w:pPr>
        <w:jc w:val="center"/>
        <w:rPr>
          <w:b/>
          <w:color w:val="FF0000"/>
          <w:lang w:val="sr-Cyrl-RS"/>
        </w:rPr>
      </w:pPr>
    </w:p>
    <w:p w:rsidR="00770808" w:rsidRDefault="00770808" w:rsidP="00917F2F">
      <w:pPr>
        <w:jc w:val="center"/>
        <w:rPr>
          <w:b/>
          <w:color w:val="FF0000"/>
          <w:lang w:val="sr-Cyrl-RS"/>
        </w:rPr>
      </w:pPr>
    </w:p>
    <w:p w:rsidR="00770808" w:rsidRDefault="00770808" w:rsidP="00917F2F">
      <w:pPr>
        <w:jc w:val="center"/>
        <w:rPr>
          <w:b/>
          <w:color w:val="FF0000"/>
          <w:lang w:val="sr-Cyrl-RS"/>
        </w:rPr>
      </w:pPr>
    </w:p>
    <w:p w:rsidR="00770808" w:rsidRDefault="00770808" w:rsidP="00917F2F">
      <w:pPr>
        <w:jc w:val="center"/>
        <w:rPr>
          <w:b/>
          <w:color w:val="FF0000"/>
          <w:lang w:val="sr-Cyrl-RS"/>
        </w:rPr>
      </w:pPr>
    </w:p>
    <w:p w:rsidR="00770808" w:rsidRPr="00770808" w:rsidRDefault="00770808" w:rsidP="00917F2F">
      <w:pPr>
        <w:jc w:val="center"/>
        <w:rPr>
          <w:b/>
          <w:color w:val="FF0000"/>
          <w:lang w:val="sr-Cyrl-RS"/>
        </w:rPr>
      </w:pPr>
    </w:p>
    <w:p w:rsidR="00A05004" w:rsidRPr="009E2982" w:rsidRDefault="00B27F75" w:rsidP="005D16E7">
      <w:pPr>
        <w:rPr>
          <w:b/>
          <w:color w:val="FF0000"/>
          <w:lang w:val="sr-Cyrl-RS"/>
        </w:rPr>
      </w:pPr>
      <w:r>
        <w:rPr>
          <w:b/>
          <w:noProof/>
          <w:color w:val="FF0000"/>
          <w:lang w:val="sr-Latn-CS" w:eastAsia="sr-Latn-CS"/>
        </w:rPr>
        <w:pict>
          <v:shape id="_x0000_s1037" type="#_x0000_t202" style="position:absolute;margin-left:-30.2pt;margin-top:19.1pt;width:35.2pt;height:24pt;z-index:251672576" stroked="f">
            <v:textbox style="layout-flow:vertical">
              <w:txbxContent>
                <w:p w:rsidR="001301C5" w:rsidRPr="00B059F1" w:rsidRDefault="001301C5"/>
              </w:txbxContent>
            </v:textbox>
          </v:shape>
        </w:pict>
      </w:r>
    </w:p>
    <w:p w:rsidR="00B70AFE" w:rsidRPr="00036628" w:rsidRDefault="00917F2F" w:rsidP="0062393A">
      <w:pPr>
        <w:jc w:val="center"/>
        <w:rPr>
          <w:b/>
          <w:lang w:val="sr-Cyrl-CS"/>
        </w:rPr>
      </w:pPr>
      <w:r w:rsidRPr="00036628">
        <w:rPr>
          <w:b/>
          <w:lang w:val="sr-Cyrl-CS"/>
        </w:rPr>
        <w:lastRenderedPageBreak/>
        <w:t>РАСПОРЕД ЧАСОВА ПРЕДМЕТНЕ НАСТАВЕ</w:t>
      </w:r>
    </w:p>
    <w:p w:rsidR="00D559BC" w:rsidRPr="009E2982" w:rsidRDefault="00D559BC" w:rsidP="0062393A">
      <w:pPr>
        <w:jc w:val="center"/>
        <w:rPr>
          <w:b/>
          <w:color w:val="FF0000"/>
          <w:lang w:val="sr-Cyrl-CS"/>
        </w:rPr>
      </w:pPr>
    </w:p>
    <w:tbl>
      <w:tblPr>
        <w:tblStyle w:val="TableGrid"/>
        <w:tblW w:w="15352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206"/>
        <w:gridCol w:w="445"/>
        <w:gridCol w:w="445"/>
        <w:gridCol w:w="467"/>
        <w:gridCol w:w="423"/>
        <w:gridCol w:w="445"/>
        <w:gridCol w:w="44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36628" w:rsidRPr="00036628" w:rsidTr="006A0975">
        <w:tc>
          <w:tcPr>
            <w:tcW w:w="1206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Cyrl-RS"/>
              </w:rPr>
              <w:t>202</w:t>
            </w:r>
            <w:r w:rsidRPr="00036628">
              <w:rPr>
                <w:sz w:val="18"/>
                <w:szCs w:val="18"/>
                <w:lang w:val="sr-Latn-RS"/>
              </w:rPr>
              <w:t>5</w:t>
            </w:r>
            <w:r w:rsidRPr="00036628">
              <w:rPr>
                <w:sz w:val="18"/>
                <w:szCs w:val="18"/>
                <w:lang w:val="sr-Cyrl-RS"/>
              </w:rPr>
              <w:t>-2</w:t>
            </w:r>
            <w:r w:rsidRPr="00036628">
              <w:rPr>
                <w:sz w:val="18"/>
                <w:szCs w:val="18"/>
                <w:lang w:val="sr-Latn-RS"/>
              </w:rPr>
              <w:t>6</w:t>
            </w:r>
          </w:p>
        </w:tc>
        <w:tc>
          <w:tcPr>
            <w:tcW w:w="3090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Понедељак</w:t>
            </w:r>
          </w:p>
        </w:tc>
        <w:tc>
          <w:tcPr>
            <w:tcW w:w="2977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Уторак</w:t>
            </w:r>
          </w:p>
        </w:tc>
        <w:tc>
          <w:tcPr>
            <w:tcW w:w="2551" w:type="dxa"/>
            <w:gridSpan w:val="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Среда</w:t>
            </w:r>
          </w:p>
        </w:tc>
        <w:tc>
          <w:tcPr>
            <w:tcW w:w="2977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Четвртак</w:t>
            </w:r>
          </w:p>
        </w:tc>
        <w:tc>
          <w:tcPr>
            <w:tcW w:w="2551" w:type="dxa"/>
            <w:gridSpan w:val="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Петак</w:t>
            </w:r>
          </w:p>
        </w:tc>
      </w:tr>
      <w:tr w:rsidR="00036628" w:rsidRPr="00036628" w:rsidTr="006A0975">
        <w:tc>
          <w:tcPr>
            <w:tcW w:w="1206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1</w:t>
            </w:r>
          </w:p>
        </w:tc>
        <w:tc>
          <w:tcPr>
            <w:tcW w:w="44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2</w:t>
            </w:r>
          </w:p>
        </w:tc>
        <w:tc>
          <w:tcPr>
            <w:tcW w:w="467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3</w:t>
            </w:r>
          </w:p>
        </w:tc>
        <w:tc>
          <w:tcPr>
            <w:tcW w:w="423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4</w:t>
            </w:r>
          </w:p>
        </w:tc>
        <w:tc>
          <w:tcPr>
            <w:tcW w:w="44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5</w:t>
            </w: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25" w:type="dxa"/>
            <w:tcBorders>
              <w:lef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25" w:type="dxa"/>
            <w:tcBorders>
              <w:lef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lef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</w:p>
        </w:tc>
        <w:tc>
          <w:tcPr>
            <w:tcW w:w="425" w:type="dxa"/>
            <w:tcBorders>
              <w:lef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</w:p>
        </w:tc>
      </w:tr>
      <w:tr w:rsidR="00036628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Богданов Дражана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67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3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</w:tr>
      <w:tr w:rsidR="00036628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Ковачев Сандра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67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3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036628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 xml:space="preserve">Цуцић </w:t>
            </w:r>
          </w:p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Весна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67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3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36628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36628" w:rsidRPr="00036628" w:rsidRDefault="00036628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Влаховић Љиљана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67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4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36628" w:rsidRPr="00036628" w:rsidRDefault="00036628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Јелић Александра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9078B2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Ђукић Тамара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Cyrl-RS"/>
              </w:rPr>
              <w:t>Чајка Тимеа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Крстић Александра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Чивчић Јелена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Гарчев Јасмина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*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*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1*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2*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Вијатов Љубичић Снежана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Мали Бранислава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Хорват Рудолф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Милиновић Сандра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Ивановић Нина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Богданов Никола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Стеванов Срђан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Гарчев Љиљана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Ч</w:t>
            </w: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Берић Петар</w:t>
            </w:r>
          </w:p>
        </w:tc>
        <w:tc>
          <w:tcPr>
            <w:tcW w:w="44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67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3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425" w:type="dxa"/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</w:tr>
      <w:tr w:rsidR="000D5441" w:rsidRPr="00036628" w:rsidTr="006A0975">
        <w:tc>
          <w:tcPr>
            <w:tcW w:w="120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Пандуровић Милена</w:t>
            </w:r>
          </w:p>
        </w:tc>
        <w:tc>
          <w:tcPr>
            <w:tcW w:w="44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4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1</w:t>
            </w:r>
          </w:p>
        </w:tc>
        <w:tc>
          <w:tcPr>
            <w:tcW w:w="467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3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*</w:t>
            </w:r>
          </w:p>
        </w:tc>
        <w:tc>
          <w:tcPr>
            <w:tcW w:w="440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2*</w:t>
            </w:r>
          </w:p>
        </w:tc>
        <w:tc>
          <w:tcPr>
            <w:tcW w:w="426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2</w:t>
            </w: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Cyrl-RS"/>
              </w:rPr>
              <w:t>7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7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6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</w:rPr>
              <w:t>8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</w:t>
            </w: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б</w:t>
            </w:r>
          </w:p>
        </w:tc>
        <w:tc>
          <w:tcPr>
            <w:tcW w:w="425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42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  <w:right w:val="single" w:sz="24" w:space="0" w:color="auto"/>
            </w:tcBorders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</w:rPr>
              <w:t>6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2*</w:t>
            </w:r>
          </w:p>
        </w:tc>
        <w:tc>
          <w:tcPr>
            <w:tcW w:w="426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5" w:type="dxa"/>
            <w:tcBorders>
              <w:bottom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Cyrl-RS"/>
              </w:rPr>
              <w:t>5</w:t>
            </w:r>
            <w:r w:rsidRPr="00036628">
              <w:rPr>
                <w:sz w:val="18"/>
                <w:szCs w:val="18"/>
                <w:vertAlign w:val="subscript"/>
                <w:lang w:val="sr-Latn-RS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а</w:t>
            </w:r>
          </w:p>
        </w:tc>
        <w:tc>
          <w:tcPr>
            <w:tcW w:w="425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0D5441" w:rsidRPr="00036628" w:rsidRDefault="000D5441" w:rsidP="006A0975">
            <w:pPr>
              <w:jc w:val="center"/>
              <w:rPr>
                <w:sz w:val="18"/>
                <w:szCs w:val="18"/>
                <w:lang w:val="sr-Cyrl-RS"/>
              </w:rPr>
            </w:pPr>
            <w:r w:rsidRPr="00036628">
              <w:rPr>
                <w:sz w:val="18"/>
                <w:szCs w:val="18"/>
                <w:lang w:val="sr-Latn-RS"/>
              </w:rPr>
              <w:t>6</w:t>
            </w:r>
            <w:r w:rsidRPr="00036628">
              <w:rPr>
                <w:sz w:val="18"/>
                <w:szCs w:val="18"/>
                <w:vertAlign w:val="subscript"/>
              </w:rPr>
              <w:t>1</w:t>
            </w:r>
            <w:r w:rsidRPr="00036628">
              <w:rPr>
                <w:sz w:val="18"/>
                <w:szCs w:val="18"/>
                <w:vertAlign w:val="subscript"/>
                <w:lang w:val="sr-Cyrl-RS"/>
              </w:rPr>
              <w:t>*</w:t>
            </w:r>
          </w:p>
        </w:tc>
      </w:tr>
    </w:tbl>
    <w:p w:rsidR="00D559BC" w:rsidRPr="00036628" w:rsidRDefault="00036628" w:rsidP="00036628">
      <w:pPr>
        <w:jc w:val="center"/>
        <w:rPr>
          <w:b/>
          <w:lang w:val="sr-Cyrl-CS"/>
        </w:rPr>
      </w:pPr>
      <w:r w:rsidRPr="00036628">
        <w:rPr>
          <w:b/>
          <w:lang w:val="sr-Cyrl-CS"/>
        </w:rPr>
        <w:lastRenderedPageBreak/>
        <w:t>РАСПОРЕД ИЗБОРНИХ ПРЕДМЕТА И СЛОБОДНИХ НАСТАВНИХ АКТИВНОСТИ</w:t>
      </w:r>
    </w:p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Pr="00036628" w:rsidRDefault="00036628" w:rsidP="00036628">
      <w:pPr>
        <w:jc w:val="center"/>
        <w:rPr>
          <w:sz w:val="22"/>
          <w:szCs w:val="22"/>
          <w:lang w:val="sr-Cyrl-RS"/>
        </w:rPr>
      </w:pPr>
      <w:r w:rsidRPr="00036628">
        <w:rPr>
          <w:sz w:val="22"/>
          <w:szCs w:val="22"/>
          <w:lang w:val="sr-Cyrl-RS"/>
        </w:rPr>
        <w:t>1.смена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7"/>
        <w:gridCol w:w="2680"/>
        <w:gridCol w:w="1365"/>
        <w:gridCol w:w="4262"/>
        <w:gridCol w:w="2857"/>
        <w:gridCol w:w="2652"/>
      </w:tblGrid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разред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Понедељак</w:t>
            </w:r>
          </w:p>
        </w:tc>
        <w:tc>
          <w:tcPr>
            <w:tcW w:w="141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Уторак</w:t>
            </w:r>
          </w:p>
        </w:tc>
        <w:tc>
          <w:tcPr>
            <w:tcW w:w="4536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Среда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Четвртак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Петак</w:t>
            </w: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5-1 Чувари природе 6.час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5-2 Чувари природе 5.час</w:t>
            </w:r>
          </w:p>
        </w:tc>
        <w:tc>
          <w:tcPr>
            <w:tcW w:w="141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4536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Latn-RS"/>
              </w:rPr>
            </w:pPr>
            <w:r w:rsidRPr="00036628">
              <w:rPr>
                <w:sz w:val="22"/>
                <w:szCs w:val="22"/>
                <w:lang w:val="sr-Cyrl-RS"/>
              </w:rPr>
              <w:t>Сачувајмо нашу планету – 7.час</w:t>
            </w:r>
            <w:r w:rsidRPr="00036628">
              <w:rPr>
                <w:sz w:val="22"/>
                <w:szCs w:val="22"/>
                <w:lang w:val="sr-Latn-RS"/>
              </w:rPr>
              <w:t xml:space="preserve"> (</w:t>
            </w:r>
            <w:r w:rsidRPr="00036628">
              <w:rPr>
                <w:sz w:val="22"/>
                <w:szCs w:val="22"/>
                <w:lang w:val="sr-Cyrl-RS"/>
              </w:rPr>
              <w:t>мешовита</w:t>
            </w:r>
            <w:r w:rsidRPr="00036628">
              <w:rPr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4536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Сачувајмо нашу планету – 7.час(мешовита)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6-1 Чувари природе 3.час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6-2 Чувари природе 5.час</w:t>
            </w: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 xml:space="preserve">      7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4536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Уметност-7.час(мешовита)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8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4536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Уметност-7.час (мешовита)</w:t>
            </w:r>
          </w:p>
        </w:tc>
        <w:tc>
          <w:tcPr>
            <w:tcW w:w="2835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:rsidR="00036628" w:rsidRPr="00036628" w:rsidRDefault="00036628" w:rsidP="00036628">
      <w:pPr>
        <w:rPr>
          <w:sz w:val="22"/>
          <w:szCs w:val="22"/>
          <w:lang w:val="sr-Cyrl-RS"/>
        </w:rPr>
      </w:pPr>
    </w:p>
    <w:p w:rsidR="00036628" w:rsidRPr="00036628" w:rsidRDefault="00036628" w:rsidP="00036628">
      <w:pPr>
        <w:jc w:val="center"/>
        <w:rPr>
          <w:sz w:val="22"/>
          <w:szCs w:val="22"/>
          <w:lang w:val="sr-Cyrl-RS"/>
        </w:rPr>
      </w:pPr>
    </w:p>
    <w:p w:rsidR="00036628" w:rsidRPr="00036628" w:rsidRDefault="00036628" w:rsidP="00036628">
      <w:pPr>
        <w:jc w:val="center"/>
        <w:rPr>
          <w:sz w:val="22"/>
          <w:szCs w:val="22"/>
          <w:lang w:val="sr-Cyrl-RS"/>
        </w:rPr>
      </w:pPr>
      <w:r w:rsidRPr="00036628">
        <w:rPr>
          <w:sz w:val="22"/>
          <w:szCs w:val="22"/>
          <w:lang w:val="sr-Cyrl-RS"/>
        </w:rPr>
        <w:t>2.смена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2268"/>
        <w:gridCol w:w="2977"/>
        <w:gridCol w:w="2977"/>
        <w:gridCol w:w="3827"/>
      </w:tblGrid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разред</w:t>
            </w:r>
          </w:p>
        </w:tc>
        <w:tc>
          <w:tcPr>
            <w:tcW w:w="2693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понедељак</w:t>
            </w:r>
          </w:p>
        </w:tc>
        <w:tc>
          <w:tcPr>
            <w:tcW w:w="2268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уторак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среда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четвртак</w:t>
            </w:r>
          </w:p>
        </w:tc>
        <w:tc>
          <w:tcPr>
            <w:tcW w:w="382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петак</w:t>
            </w: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2693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5-1 Чувари природе 6.час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5-2 Чувари природе 5.час</w:t>
            </w:r>
          </w:p>
        </w:tc>
        <w:tc>
          <w:tcPr>
            <w:tcW w:w="2268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Грађанско – претчас*2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Веронаука-претчас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Сачувајмо нашу планету – 7.час(мешовита)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382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</w:t>
            </w:r>
          </w:p>
        </w:tc>
        <w:tc>
          <w:tcPr>
            <w:tcW w:w="2693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268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Сачувајмо нашу планету – 7.час (мешовита)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Грађанско-7.час*2</w:t>
            </w:r>
          </w:p>
        </w:tc>
        <w:tc>
          <w:tcPr>
            <w:tcW w:w="382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Latn-RS"/>
              </w:rPr>
            </w:pPr>
            <w:r w:rsidRPr="00036628">
              <w:rPr>
                <w:sz w:val="22"/>
                <w:szCs w:val="22"/>
                <w:lang w:val="sr-Cyrl-RS"/>
              </w:rPr>
              <w:t>Веронаука-претчас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6-1 Чувари природе 3.час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6-2 Чувари природе 5.час</w:t>
            </w: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7</w:t>
            </w:r>
          </w:p>
        </w:tc>
        <w:tc>
          <w:tcPr>
            <w:tcW w:w="2693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268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Веронаука-претчас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7-1 Филозофија са децом –претчас *2</w:t>
            </w:r>
          </w:p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</w:p>
          <w:p w:rsidR="00036628" w:rsidRPr="00036628" w:rsidRDefault="00036628" w:rsidP="006A0975">
            <w:pPr>
              <w:rPr>
                <w:sz w:val="22"/>
                <w:szCs w:val="22"/>
              </w:rPr>
            </w:pPr>
            <w:r w:rsidRPr="00036628">
              <w:rPr>
                <w:sz w:val="22"/>
                <w:szCs w:val="22"/>
                <w:lang w:val="sr-Cyrl-RS"/>
              </w:rPr>
              <w:t>Грађанско-7.час</w:t>
            </w:r>
          </w:p>
        </w:tc>
        <w:tc>
          <w:tcPr>
            <w:tcW w:w="382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7-2 Филозофија са децом –претчас*2</w:t>
            </w:r>
          </w:p>
          <w:p w:rsidR="00036628" w:rsidRPr="00036628" w:rsidRDefault="00036628" w:rsidP="006A0975">
            <w:pPr>
              <w:rPr>
                <w:sz w:val="22"/>
                <w:szCs w:val="22"/>
                <w:lang w:val="sr-Latn-RS"/>
              </w:rPr>
            </w:pPr>
          </w:p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Уметност-претчас (мешовита)</w:t>
            </w:r>
          </w:p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</w:p>
        </w:tc>
      </w:tr>
      <w:tr w:rsidR="00036628" w:rsidRPr="00036628" w:rsidTr="006A0975">
        <w:tc>
          <w:tcPr>
            <w:tcW w:w="959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8</w:t>
            </w:r>
          </w:p>
        </w:tc>
        <w:tc>
          <w:tcPr>
            <w:tcW w:w="2693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268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Грађанско-претчас*2</w:t>
            </w:r>
          </w:p>
        </w:tc>
        <w:tc>
          <w:tcPr>
            <w:tcW w:w="2977" w:type="dxa"/>
          </w:tcPr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Филозофија са децом -7 час (мешовита)</w:t>
            </w:r>
          </w:p>
          <w:p w:rsidR="00036628" w:rsidRPr="00036628" w:rsidRDefault="00036628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977" w:type="dxa"/>
          </w:tcPr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Веронаука-претчас</w:t>
            </w:r>
          </w:p>
          <w:p w:rsidR="00036628" w:rsidRPr="00036628" w:rsidRDefault="00036628" w:rsidP="006A0975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036628" w:rsidRPr="00036628" w:rsidRDefault="00036628" w:rsidP="006A0975">
            <w:pPr>
              <w:rPr>
                <w:sz w:val="22"/>
                <w:szCs w:val="22"/>
                <w:lang w:val="sr-Cyrl-RS"/>
              </w:rPr>
            </w:pPr>
            <w:r w:rsidRPr="00036628">
              <w:rPr>
                <w:sz w:val="22"/>
                <w:szCs w:val="22"/>
                <w:lang w:val="sr-Cyrl-RS"/>
              </w:rPr>
              <w:t>Уметност-претчас(мешовита)</w:t>
            </w:r>
          </w:p>
        </w:tc>
      </w:tr>
    </w:tbl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Default="00036628" w:rsidP="00036628">
      <w:pPr>
        <w:jc w:val="center"/>
        <w:rPr>
          <w:b/>
          <w:color w:val="FF0000"/>
          <w:lang w:val="sr-Cyrl-CS"/>
        </w:rPr>
      </w:pPr>
    </w:p>
    <w:p w:rsidR="00036628" w:rsidRPr="009E2982" w:rsidRDefault="00036628" w:rsidP="00036628">
      <w:pPr>
        <w:jc w:val="center"/>
        <w:rPr>
          <w:b/>
          <w:color w:val="FF0000"/>
          <w:lang w:val="sr-Cyrl-CS"/>
        </w:rPr>
      </w:pPr>
    </w:p>
    <w:p w:rsidR="000C4582" w:rsidRDefault="00917F2F" w:rsidP="000C4582">
      <w:pPr>
        <w:jc w:val="center"/>
        <w:rPr>
          <w:b/>
          <w:lang w:val="sr-Cyrl-RS"/>
        </w:rPr>
      </w:pPr>
      <w:proofErr w:type="gramStart"/>
      <w:r w:rsidRPr="004856AF">
        <w:rPr>
          <w:b/>
        </w:rPr>
        <w:lastRenderedPageBreak/>
        <w:t>Р</w:t>
      </w:r>
      <w:r w:rsidR="0089612E" w:rsidRPr="004856AF">
        <w:rPr>
          <w:b/>
        </w:rPr>
        <w:t>АСПОРЕД ДЕЖУРСТВ</w:t>
      </w:r>
      <w:r w:rsidR="0089612E" w:rsidRPr="004856AF">
        <w:rPr>
          <w:b/>
          <w:lang w:val="sr-Cyrl-RS"/>
        </w:rPr>
        <w:t>А</w:t>
      </w:r>
      <w:r w:rsidRPr="004856AF">
        <w:rPr>
          <w:b/>
        </w:rPr>
        <w:t xml:space="preserve"> ЗА ШКОЛСКУ 20</w:t>
      </w:r>
      <w:r w:rsidR="003425F2" w:rsidRPr="004856AF">
        <w:rPr>
          <w:b/>
          <w:lang w:val="sr-Cyrl-CS"/>
        </w:rPr>
        <w:t>2</w:t>
      </w:r>
      <w:r w:rsidR="004856AF" w:rsidRPr="004856AF">
        <w:rPr>
          <w:b/>
          <w:lang w:val="sr-Latn-RS"/>
        </w:rPr>
        <w:t>5</w:t>
      </w:r>
      <w:r w:rsidRPr="004856AF">
        <w:rPr>
          <w:b/>
        </w:rPr>
        <w:t>/20</w:t>
      </w:r>
      <w:r w:rsidR="003425F2" w:rsidRPr="004856AF">
        <w:rPr>
          <w:b/>
          <w:lang w:val="sr-Cyrl-CS"/>
        </w:rPr>
        <w:t>2</w:t>
      </w:r>
      <w:r w:rsidR="004856AF" w:rsidRPr="004856AF">
        <w:rPr>
          <w:b/>
          <w:lang w:val="sr-Latn-RS"/>
        </w:rPr>
        <w:t>6</w:t>
      </w:r>
      <w:r w:rsidRPr="004856AF">
        <w:rPr>
          <w:b/>
        </w:rPr>
        <w:t>.</w:t>
      </w:r>
      <w:proofErr w:type="gramEnd"/>
      <w:r w:rsidRPr="004856AF">
        <w:rPr>
          <w:b/>
        </w:rPr>
        <w:t xml:space="preserve"> </w:t>
      </w:r>
      <w:r w:rsidRPr="004856AF">
        <w:rPr>
          <w:b/>
          <w:lang w:val="sr-Cyrl-CS"/>
        </w:rPr>
        <w:t>Г</w:t>
      </w:r>
      <w:r w:rsidRPr="004856AF">
        <w:rPr>
          <w:b/>
        </w:rPr>
        <w:t>ОДИНУ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"/>
        <w:gridCol w:w="3118"/>
        <w:gridCol w:w="2977"/>
        <w:gridCol w:w="2835"/>
        <w:gridCol w:w="2858"/>
        <w:gridCol w:w="2436"/>
      </w:tblGrid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Понедељак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Уторак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Среда</w:t>
            </w:r>
          </w:p>
        </w:tc>
        <w:tc>
          <w:tcPr>
            <w:tcW w:w="285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Четвртак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Петак</w:t>
            </w:r>
          </w:p>
        </w:tc>
      </w:tr>
      <w:tr w:rsidR="000C4582" w:rsidRPr="000C4582" w:rsidTr="006A0975">
        <w:tc>
          <w:tcPr>
            <w:tcW w:w="14650" w:type="dxa"/>
            <w:gridSpan w:val="6"/>
          </w:tcPr>
          <w:p w:rsidR="000C4582" w:rsidRPr="00400AA2" w:rsidRDefault="000C4582" w:rsidP="006A0975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400AA2">
              <w:rPr>
                <w:b/>
                <w:sz w:val="22"/>
                <w:szCs w:val="22"/>
                <w:lang w:val="sr-Cyrl-CS"/>
              </w:rPr>
              <w:t>НАСТАВНИЦИ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Влаховић-хол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Тимеа Чајка-спрат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 - 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Милиновић-спрат Александра Крстић-хол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 xml:space="preserve">Снежана Вијатов Љубичић-степениште 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Бранислава Мали - 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Влаховић-хол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Тимеа Чајка-спрат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 - 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Милиновић-спрат Александра Крстић-хол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 xml:space="preserve">Снежана Вијатов Љубичић-степениште 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Бранислава Мали - 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Влаховић-хол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Тимеа Чајка-спрат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 - 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Милиновић-спрат Александра Крстић-хол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 xml:space="preserve">Снежана Вијатов Љубичић-степениште 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Бранислава Мали - 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Снежана Вијатов Љубичић-хол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Никола Богданов - 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 – степениште</w:t>
            </w:r>
          </w:p>
          <w:p w:rsidR="000C4582" w:rsidRPr="000C4582" w:rsidRDefault="000C4582" w:rsidP="000C4582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Јелић-спрат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1301C5" w:rsidP="006A097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Николин</w:t>
            </w:r>
            <w:r w:rsidR="000C4582" w:rsidRPr="000C4582">
              <w:rPr>
                <w:sz w:val="22"/>
                <w:szCs w:val="22"/>
                <w:lang w:val="sr-Cyrl-RS"/>
              </w:rPr>
              <w:t>а Ивановић-хол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Ковачев-спрат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5.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Снежана Вијатов Љубичић-хол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Никола Богданов - 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 – степениште</w:t>
            </w:r>
          </w:p>
          <w:p w:rsidR="000C4582" w:rsidRPr="000C4582" w:rsidRDefault="000C4582" w:rsidP="000C4582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Јелић-спрат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1301C5" w:rsidP="006A097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Николина</w:t>
            </w:r>
            <w:r w:rsidR="000C4582" w:rsidRPr="000C4582">
              <w:rPr>
                <w:sz w:val="22"/>
                <w:szCs w:val="22"/>
                <w:lang w:val="sr-Cyrl-RS"/>
              </w:rPr>
              <w:t xml:space="preserve"> Ивановић-хол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Ковачев-спрат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42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3118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Снежана Вијатов Љубичић-хол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Никола Богданов - спрат</w:t>
            </w:r>
          </w:p>
        </w:tc>
        <w:tc>
          <w:tcPr>
            <w:tcW w:w="2977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Јасмина Гарчев-хол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Дражана Богданов – степениште</w:t>
            </w:r>
          </w:p>
          <w:p w:rsidR="000C4582" w:rsidRPr="000C4582" w:rsidRDefault="000C4582" w:rsidP="000C4582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Александра Јелић-спрат</w:t>
            </w:r>
          </w:p>
        </w:tc>
        <w:tc>
          <w:tcPr>
            <w:tcW w:w="2835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Тамара Ђукић-хол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Јелена Чивчић-степениште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Весна Цуцић-спрат</w:t>
            </w:r>
          </w:p>
        </w:tc>
        <w:tc>
          <w:tcPr>
            <w:tcW w:w="2858" w:type="dxa"/>
          </w:tcPr>
          <w:p w:rsidR="000C4582" w:rsidRPr="000C4582" w:rsidRDefault="001301C5" w:rsidP="006A097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Николин</w:t>
            </w:r>
            <w:r w:rsidR="000C4582" w:rsidRPr="000C4582">
              <w:rPr>
                <w:sz w:val="22"/>
                <w:szCs w:val="22"/>
                <w:lang w:val="sr-Cyrl-RS"/>
              </w:rPr>
              <w:t>а Ивановић-хол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Сандра Ковачев-спрат</w:t>
            </w:r>
          </w:p>
        </w:tc>
        <w:tc>
          <w:tcPr>
            <w:tcW w:w="2436" w:type="dxa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Милена Пандуровић-хол</w:t>
            </w:r>
          </w:p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RS"/>
              </w:rPr>
              <w:t>Љиљана Гарчев-спрат</w:t>
            </w:r>
          </w:p>
        </w:tc>
      </w:tr>
      <w:tr w:rsidR="000C4582" w:rsidRPr="000C4582" w:rsidTr="000C4582">
        <w:tc>
          <w:tcPr>
            <w:tcW w:w="14650" w:type="dxa"/>
            <w:gridSpan w:val="6"/>
          </w:tcPr>
          <w:p w:rsidR="000C4582" w:rsidRPr="00400AA2" w:rsidRDefault="000C4582" w:rsidP="006A0975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400AA2">
              <w:rPr>
                <w:b/>
                <w:sz w:val="22"/>
                <w:szCs w:val="22"/>
                <w:lang w:val="sr-Cyrl-CS"/>
              </w:rPr>
              <w:t>УЧИТЕЉИ</w:t>
            </w:r>
          </w:p>
        </w:tc>
      </w:tr>
      <w:tr w:rsidR="000C4582" w:rsidRPr="000C4582" w:rsidTr="000C4582">
        <w:tc>
          <w:tcPr>
            <w:tcW w:w="42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11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RS"/>
              </w:rPr>
            </w:pPr>
            <w:r w:rsidRPr="000C4582">
              <w:rPr>
                <w:sz w:val="22"/>
                <w:szCs w:val="22"/>
                <w:lang w:val="sr-Cyrl-CS"/>
              </w:rPr>
              <w:t>Оливера Михајлов</w:t>
            </w:r>
            <w:r w:rsidRPr="000C4582">
              <w:rPr>
                <w:sz w:val="22"/>
                <w:szCs w:val="22"/>
                <w:lang w:val="sr-Latn-RS"/>
              </w:rPr>
              <w:t xml:space="preserve"> – </w:t>
            </w:r>
            <w:r w:rsidRPr="000C4582">
              <w:rPr>
                <w:sz w:val="22"/>
                <w:szCs w:val="22"/>
                <w:lang w:val="sr-Cyrl-RS"/>
              </w:rPr>
              <w:t>спрат</w:t>
            </w:r>
          </w:p>
        </w:tc>
        <w:tc>
          <w:tcPr>
            <w:tcW w:w="2977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Станислава Сараволац - спрат</w:t>
            </w:r>
          </w:p>
        </w:tc>
        <w:tc>
          <w:tcPr>
            <w:tcW w:w="2835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Милосава Стевковић – спрат</w:t>
            </w:r>
          </w:p>
        </w:tc>
        <w:tc>
          <w:tcPr>
            <w:tcW w:w="285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Дијана Боберић – спрат</w:t>
            </w:r>
          </w:p>
        </w:tc>
        <w:tc>
          <w:tcPr>
            <w:tcW w:w="243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 xml:space="preserve">Слободан Блажин – спрат </w:t>
            </w:r>
          </w:p>
        </w:tc>
      </w:tr>
      <w:tr w:rsidR="000C4582" w:rsidRPr="000C4582" w:rsidTr="000C4582">
        <w:tc>
          <w:tcPr>
            <w:tcW w:w="42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11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Ружица Ранков – приземље</w:t>
            </w:r>
          </w:p>
        </w:tc>
        <w:tc>
          <w:tcPr>
            <w:tcW w:w="2977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Оливера Делић – приземље</w:t>
            </w:r>
          </w:p>
        </w:tc>
        <w:tc>
          <w:tcPr>
            <w:tcW w:w="2835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Споменка Кочиш – приземље</w:t>
            </w:r>
          </w:p>
        </w:tc>
        <w:tc>
          <w:tcPr>
            <w:tcW w:w="285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 xml:space="preserve">Зорана Бошњак – приземље </w:t>
            </w:r>
          </w:p>
        </w:tc>
        <w:tc>
          <w:tcPr>
            <w:tcW w:w="243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Јелена Блажин – приземље</w:t>
            </w:r>
          </w:p>
        </w:tc>
      </w:tr>
      <w:tr w:rsidR="000C4582" w:rsidRPr="000C4582" w:rsidTr="000C4582">
        <w:tc>
          <w:tcPr>
            <w:tcW w:w="42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11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Данијела Гагић – приземље</w:t>
            </w:r>
          </w:p>
        </w:tc>
        <w:tc>
          <w:tcPr>
            <w:tcW w:w="2977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  <w:r w:rsidRPr="000C4582">
              <w:rPr>
                <w:sz w:val="22"/>
                <w:szCs w:val="22"/>
                <w:lang w:val="sr-Cyrl-CS"/>
              </w:rPr>
              <w:t>Игор Вујовић – приземље</w:t>
            </w:r>
          </w:p>
        </w:tc>
        <w:tc>
          <w:tcPr>
            <w:tcW w:w="2835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858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36" w:type="dxa"/>
            <w:vAlign w:val="center"/>
          </w:tcPr>
          <w:p w:rsidR="000C4582" w:rsidRPr="000C4582" w:rsidRDefault="000C4582" w:rsidP="006A0975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</w:tr>
    </w:tbl>
    <w:p w:rsidR="00917F2F" w:rsidRPr="009E2982" w:rsidRDefault="00917F2F" w:rsidP="000C4582">
      <w:pPr>
        <w:rPr>
          <w:color w:val="FF0000"/>
          <w:lang w:val="sr-Cyrl-RS"/>
        </w:rPr>
      </w:pPr>
    </w:p>
    <w:sectPr w:rsidR="00917F2F" w:rsidRPr="009E2982" w:rsidSect="00C72171">
      <w:footerReference w:type="default" r:id="rId9"/>
      <w:pgSz w:w="16838" w:h="11906" w:orient="landscape" w:code="9"/>
      <w:pgMar w:top="1440" w:right="1440" w:bottom="1440" w:left="85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75" w:rsidRDefault="00B27F75" w:rsidP="00B70606">
      <w:r>
        <w:separator/>
      </w:r>
    </w:p>
  </w:endnote>
  <w:endnote w:type="continuationSeparator" w:id="0">
    <w:p w:rsidR="00B27F75" w:rsidRDefault="00B27F75" w:rsidP="00B7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Times New Roman">
    <w:altName w:val="Courier New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4376"/>
      <w:docPartObj>
        <w:docPartGallery w:val="Page Numbers (Bottom of Page)"/>
        <w:docPartUnique/>
      </w:docPartObj>
    </w:sdtPr>
    <w:sdtEndPr/>
    <w:sdtContent>
      <w:p w:rsidR="001301C5" w:rsidRDefault="001301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44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1301C5" w:rsidRDefault="00130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75" w:rsidRDefault="00B27F75" w:rsidP="00B70606">
      <w:r>
        <w:separator/>
      </w:r>
    </w:p>
  </w:footnote>
  <w:footnote w:type="continuationSeparator" w:id="0">
    <w:p w:rsidR="00B27F75" w:rsidRDefault="00B27F75" w:rsidP="00B70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"/>
      <w:lvlJc w:val="left"/>
      <w:pPr>
        <w:tabs>
          <w:tab w:val="num" w:pos="1003"/>
        </w:tabs>
        <w:ind w:left="1003" w:hanging="283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5">
    <w:nsid w:val="1F6105BA"/>
    <w:multiLevelType w:val="hybridMultilevel"/>
    <w:tmpl w:val="69E857BA"/>
    <w:lvl w:ilvl="0" w:tplc="0D00FB3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7C6279"/>
    <w:multiLevelType w:val="hybridMultilevel"/>
    <w:tmpl w:val="CE66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FDD"/>
    <w:rsid w:val="00005BCE"/>
    <w:rsid w:val="00023FC6"/>
    <w:rsid w:val="00024FA4"/>
    <w:rsid w:val="00033ED3"/>
    <w:rsid w:val="00035BA7"/>
    <w:rsid w:val="00036628"/>
    <w:rsid w:val="00041C65"/>
    <w:rsid w:val="0004643E"/>
    <w:rsid w:val="000464F7"/>
    <w:rsid w:val="00050329"/>
    <w:rsid w:val="000551E6"/>
    <w:rsid w:val="00065B00"/>
    <w:rsid w:val="00086C85"/>
    <w:rsid w:val="0009085A"/>
    <w:rsid w:val="000921C1"/>
    <w:rsid w:val="000A0C28"/>
    <w:rsid w:val="000A193E"/>
    <w:rsid w:val="000A5D07"/>
    <w:rsid w:val="000A781A"/>
    <w:rsid w:val="000C3B12"/>
    <w:rsid w:val="000C4582"/>
    <w:rsid w:val="000D4273"/>
    <w:rsid w:val="000D5441"/>
    <w:rsid w:val="000D6580"/>
    <w:rsid w:val="000E106D"/>
    <w:rsid w:val="000E7ECA"/>
    <w:rsid w:val="000F0CEB"/>
    <w:rsid w:val="000F3BE9"/>
    <w:rsid w:val="000F4A4B"/>
    <w:rsid w:val="0010304E"/>
    <w:rsid w:val="001115A4"/>
    <w:rsid w:val="001134BE"/>
    <w:rsid w:val="00114A45"/>
    <w:rsid w:val="00117D4E"/>
    <w:rsid w:val="001225F5"/>
    <w:rsid w:val="0012397E"/>
    <w:rsid w:val="0012665A"/>
    <w:rsid w:val="001301C5"/>
    <w:rsid w:val="00135E88"/>
    <w:rsid w:val="00140DDE"/>
    <w:rsid w:val="001453E3"/>
    <w:rsid w:val="00145813"/>
    <w:rsid w:val="001500E6"/>
    <w:rsid w:val="001509A2"/>
    <w:rsid w:val="0015149D"/>
    <w:rsid w:val="00161513"/>
    <w:rsid w:val="00162853"/>
    <w:rsid w:val="00173121"/>
    <w:rsid w:val="00173A70"/>
    <w:rsid w:val="00176961"/>
    <w:rsid w:val="00177783"/>
    <w:rsid w:val="001816E8"/>
    <w:rsid w:val="00186541"/>
    <w:rsid w:val="00194A13"/>
    <w:rsid w:val="001B1425"/>
    <w:rsid w:val="001B6230"/>
    <w:rsid w:val="001B67FB"/>
    <w:rsid w:val="001D341C"/>
    <w:rsid w:val="001E5E11"/>
    <w:rsid w:val="001F7D34"/>
    <w:rsid w:val="00205A0D"/>
    <w:rsid w:val="0020703F"/>
    <w:rsid w:val="00210403"/>
    <w:rsid w:val="00215B70"/>
    <w:rsid w:val="00236CC5"/>
    <w:rsid w:val="00261FB1"/>
    <w:rsid w:val="00262090"/>
    <w:rsid w:val="002660FB"/>
    <w:rsid w:val="0027226B"/>
    <w:rsid w:val="0027228C"/>
    <w:rsid w:val="00273C7D"/>
    <w:rsid w:val="00275FA9"/>
    <w:rsid w:val="002902D9"/>
    <w:rsid w:val="0029063B"/>
    <w:rsid w:val="0029091E"/>
    <w:rsid w:val="00290BFB"/>
    <w:rsid w:val="00295053"/>
    <w:rsid w:val="00297CBE"/>
    <w:rsid w:val="002A5A3E"/>
    <w:rsid w:val="002B446C"/>
    <w:rsid w:val="002B4697"/>
    <w:rsid w:val="002C7E65"/>
    <w:rsid w:val="002D0C5B"/>
    <w:rsid w:val="002D2BCF"/>
    <w:rsid w:val="002D6140"/>
    <w:rsid w:val="002D752C"/>
    <w:rsid w:val="002F032E"/>
    <w:rsid w:val="0030173C"/>
    <w:rsid w:val="00303CDE"/>
    <w:rsid w:val="00315574"/>
    <w:rsid w:val="003177CA"/>
    <w:rsid w:val="0032127C"/>
    <w:rsid w:val="00331BB1"/>
    <w:rsid w:val="0034192F"/>
    <w:rsid w:val="003425F2"/>
    <w:rsid w:val="003458C3"/>
    <w:rsid w:val="003505FC"/>
    <w:rsid w:val="003538F8"/>
    <w:rsid w:val="00362141"/>
    <w:rsid w:val="00370581"/>
    <w:rsid w:val="00376498"/>
    <w:rsid w:val="00382DC5"/>
    <w:rsid w:val="00385A40"/>
    <w:rsid w:val="00394BB4"/>
    <w:rsid w:val="00395E9A"/>
    <w:rsid w:val="003A34C8"/>
    <w:rsid w:val="003B1C2B"/>
    <w:rsid w:val="003B1FC6"/>
    <w:rsid w:val="003B7449"/>
    <w:rsid w:val="003C3000"/>
    <w:rsid w:val="003C7F6B"/>
    <w:rsid w:val="003D2A8B"/>
    <w:rsid w:val="003D4FB0"/>
    <w:rsid w:val="003E07F5"/>
    <w:rsid w:val="003E4856"/>
    <w:rsid w:val="003F26FE"/>
    <w:rsid w:val="003F577A"/>
    <w:rsid w:val="003F748A"/>
    <w:rsid w:val="003F7F9F"/>
    <w:rsid w:val="00400AA2"/>
    <w:rsid w:val="00430A30"/>
    <w:rsid w:val="004375B7"/>
    <w:rsid w:val="00437C6D"/>
    <w:rsid w:val="004464FA"/>
    <w:rsid w:val="00446531"/>
    <w:rsid w:val="004630FF"/>
    <w:rsid w:val="004653C7"/>
    <w:rsid w:val="00470239"/>
    <w:rsid w:val="00475FE6"/>
    <w:rsid w:val="00483EC9"/>
    <w:rsid w:val="004856AF"/>
    <w:rsid w:val="004963FF"/>
    <w:rsid w:val="00497428"/>
    <w:rsid w:val="004B7463"/>
    <w:rsid w:val="004C09BA"/>
    <w:rsid w:val="004C16B9"/>
    <w:rsid w:val="004C6196"/>
    <w:rsid w:val="004C66D9"/>
    <w:rsid w:val="004D15CA"/>
    <w:rsid w:val="004D4354"/>
    <w:rsid w:val="004E4D99"/>
    <w:rsid w:val="004F140D"/>
    <w:rsid w:val="004F3A31"/>
    <w:rsid w:val="004F4225"/>
    <w:rsid w:val="004F5147"/>
    <w:rsid w:val="005208D1"/>
    <w:rsid w:val="0052768D"/>
    <w:rsid w:val="0053078A"/>
    <w:rsid w:val="00533329"/>
    <w:rsid w:val="00535EA8"/>
    <w:rsid w:val="00537378"/>
    <w:rsid w:val="00542988"/>
    <w:rsid w:val="005434AD"/>
    <w:rsid w:val="0054497F"/>
    <w:rsid w:val="00550728"/>
    <w:rsid w:val="0055146D"/>
    <w:rsid w:val="00552B80"/>
    <w:rsid w:val="005562D3"/>
    <w:rsid w:val="00556324"/>
    <w:rsid w:val="00562608"/>
    <w:rsid w:val="00562B71"/>
    <w:rsid w:val="00562BB2"/>
    <w:rsid w:val="00572E4D"/>
    <w:rsid w:val="00575C81"/>
    <w:rsid w:val="0058118A"/>
    <w:rsid w:val="00581772"/>
    <w:rsid w:val="00581AB8"/>
    <w:rsid w:val="005877CD"/>
    <w:rsid w:val="00590A60"/>
    <w:rsid w:val="0059561E"/>
    <w:rsid w:val="005970EA"/>
    <w:rsid w:val="005B5650"/>
    <w:rsid w:val="005B69EF"/>
    <w:rsid w:val="005B6FFE"/>
    <w:rsid w:val="005B700C"/>
    <w:rsid w:val="005B7D17"/>
    <w:rsid w:val="005B7FFE"/>
    <w:rsid w:val="005C689B"/>
    <w:rsid w:val="005C7F9E"/>
    <w:rsid w:val="005D16E7"/>
    <w:rsid w:val="005D7A7C"/>
    <w:rsid w:val="005E3909"/>
    <w:rsid w:val="005E428B"/>
    <w:rsid w:val="005E70E7"/>
    <w:rsid w:val="005E7FE4"/>
    <w:rsid w:val="005F1885"/>
    <w:rsid w:val="005F1CE4"/>
    <w:rsid w:val="005F45F9"/>
    <w:rsid w:val="00602B6F"/>
    <w:rsid w:val="006120E3"/>
    <w:rsid w:val="00620AD3"/>
    <w:rsid w:val="0062393A"/>
    <w:rsid w:val="00624021"/>
    <w:rsid w:val="0063192A"/>
    <w:rsid w:val="00631AD5"/>
    <w:rsid w:val="006401E3"/>
    <w:rsid w:val="006403A0"/>
    <w:rsid w:val="006527CD"/>
    <w:rsid w:val="006617CC"/>
    <w:rsid w:val="006620A2"/>
    <w:rsid w:val="00664D0A"/>
    <w:rsid w:val="00664FDD"/>
    <w:rsid w:val="00675353"/>
    <w:rsid w:val="00686936"/>
    <w:rsid w:val="006A0975"/>
    <w:rsid w:val="006A0B52"/>
    <w:rsid w:val="006A439C"/>
    <w:rsid w:val="006A6D38"/>
    <w:rsid w:val="006B003E"/>
    <w:rsid w:val="006B42B0"/>
    <w:rsid w:val="006D1F97"/>
    <w:rsid w:val="006E0F40"/>
    <w:rsid w:val="006E17E1"/>
    <w:rsid w:val="006E27E3"/>
    <w:rsid w:val="006F13FB"/>
    <w:rsid w:val="006F55C0"/>
    <w:rsid w:val="006F67BA"/>
    <w:rsid w:val="00700F8F"/>
    <w:rsid w:val="0070642F"/>
    <w:rsid w:val="00707E3E"/>
    <w:rsid w:val="00715C03"/>
    <w:rsid w:val="007161E5"/>
    <w:rsid w:val="007423E0"/>
    <w:rsid w:val="00742AEA"/>
    <w:rsid w:val="007459F6"/>
    <w:rsid w:val="00746BFE"/>
    <w:rsid w:val="00756284"/>
    <w:rsid w:val="00766400"/>
    <w:rsid w:val="00767B0A"/>
    <w:rsid w:val="00770808"/>
    <w:rsid w:val="00771C7E"/>
    <w:rsid w:val="007855AA"/>
    <w:rsid w:val="00786A3D"/>
    <w:rsid w:val="007A0A2A"/>
    <w:rsid w:val="007B34E3"/>
    <w:rsid w:val="007C0F86"/>
    <w:rsid w:val="007C66B9"/>
    <w:rsid w:val="007D04E6"/>
    <w:rsid w:val="007D222B"/>
    <w:rsid w:val="007F02FD"/>
    <w:rsid w:val="007F3A6B"/>
    <w:rsid w:val="007F4792"/>
    <w:rsid w:val="007F58EA"/>
    <w:rsid w:val="008020B1"/>
    <w:rsid w:val="008103E7"/>
    <w:rsid w:val="00821267"/>
    <w:rsid w:val="00821E67"/>
    <w:rsid w:val="00822372"/>
    <w:rsid w:val="00826DE2"/>
    <w:rsid w:val="008309EA"/>
    <w:rsid w:val="008368D7"/>
    <w:rsid w:val="008374FF"/>
    <w:rsid w:val="0084121A"/>
    <w:rsid w:val="008417C9"/>
    <w:rsid w:val="00850FC6"/>
    <w:rsid w:val="008529B2"/>
    <w:rsid w:val="00855405"/>
    <w:rsid w:val="00861C92"/>
    <w:rsid w:val="00880178"/>
    <w:rsid w:val="00881CE0"/>
    <w:rsid w:val="00892E84"/>
    <w:rsid w:val="0089612E"/>
    <w:rsid w:val="008A01E5"/>
    <w:rsid w:val="008B42EB"/>
    <w:rsid w:val="008C769E"/>
    <w:rsid w:val="008D1F85"/>
    <w:rsid w:val="008E1D42"/>
    <w:rsid w:val="008E7A01"/>
    <w:rsid w:val="008F2DAA"/>
    <w:rsid w:val="008F42EF"/>
    <w:rsid w:val="008F6E46"/>
    <w:rsid w:val="008F771C"/>
    <w:rsid w:val="009032C6"/>
    <w:rsid w:val="0091602C"/>
    <w:rsid w:val="00917F2F"/>
    <w:rsid w:val="0093780D"/>
    <w:rsid w:val="009428CC"/>
    <w:rsid w:val="009434E8"/>
    <w:rsid w:val="00943630"/>
    <w:rsid w:val="009479A4"/>
    <w:rsid w:val="009526BA"/>
    <w:rsid w:val="00953DD9"/>
    <w:rsid w:val="00957258"/>
    <w:rsid w:val="00965037"/>
    <w:rsid w:val="009728AF"/>
    <w:rsid w:val="00976A68"/>
    <w:rsid w:val="00977653"/>
    <w:rsid w:val="00984EAD"/>
    <w:rsid w:val="00985288"/>
    <w:rsid w:val="009853D2"/>
    <w:rsid w:val="00986068"/>
    <w:rsid w:val="009A1C9E"/>
    <w:rsid w:val="009A267A"/>
    <w:rsid w:val="009A272F"/>
    <w:rsid w:val="009A38DD"/>
    <w:rsid w:val="009B0F53"/>
    <w:rsid w:val="009B201D"/>
    <w:rsid w:val="009B2F91"/>
    <w:rsid w:val="009B3F33"/>
    <w:rsid w:val="009B4D09"/>
    <w:rsid w:val="009C2FE9"/>
    <w:rsid w:val="009C35FF"/>
    <w:rsid w:val="009D15CF"/>
    <w:rsid w:val="009D35D7"/>
    <w:rsid w:val="009D5C34"/>
    <w:rsid w:val="009D5D6D"/>
    <w:rsid w:val="009E080D"/>
    <w:rsid w:val="009E2982"/>
    <w:rsid w:val="009E3629"/>
    <w:rsid w:val="009E5516"/>
    <w:rsid w:val="00A05004"/>
    <w:rsid w:val="00A077A0"/>
    <w:rsid w:val="00A103B3"/>
    <w:rsid w:val="00A169B5"/>
    <w:rsid w:val="00A1732C"/>
    <w:rsid w:val="00A17E98"/>
    <w:rsid w:val="00A246D9"/>
    <w:rsid w:val="00A307CD"/>
    <w:rsid w:val="00A30BAD"/>
    <w:rsid w:val="00A335F9"/>
    <w:rsid w:val="00A365C7"/>
    <w:rsid w:val="00A452F3"/>
    <w:rsid w:val="00A47ADD"/>
    <w:rsid w:val="00A7117C"/>
    <w:rsid w:val="00A7652F"/>
    <w:rsid w:val="00A8004B"/>
    <w:rsid w:val="00A9242F"/>
    <w:rsid w:val="00A927F7"/>
    <w:rsid w:val="00AA0D4F"/>
    <w:rsid w:val="00AB0034"/>
    <w:rsid w:val="00AC39A7"/>
    <w:rsid w:val="00AD2F16"/>
    <w:rsid w:val="00AD415F"/>
    <w:rsid w:val="00AE28E1"/>
    <w:rsid w:val="00AF7253"/>
    <w:rsid w:val="00B00AEF"/>
    <w:rsid w:val="00B0264E"/>
    <w:rsid w:val="00B059F1"/>
    <w:rsid w:val="00B10BF8"/>
    <w:rsid w:val="00B118EC"/>
    <w:rsid w:val="00B16EF4"/>
    <w:rsid w:val="00B2085D"/>
    <w:rsid w:val="00B27F75"/>
    <w:rsid w:val="00B338A8"/>
    <w:rsid w:val="00B42FB3"/>
    <w:rsid w:val="00B451A2"/>
    <w:rsid w:val="00B52735"/>
    <w:rsid w:val="00B555DC"/>
    <w:rsid w:val="00B56B92"/>
    <w:rsid w:val="00B66C31"/>
    <w:rsid w:val="00B70606"/>
    <w:rsid w:val="00B70AFE"/>
    <w:rsid w:val="00B81079"/>
    <w:rsid w:val="00B83E1D"/>
    <w:rsid w:val="00B9753F"/>
    <w:rsid w:val="00BB129A"/>
    <w:rsid w:val="00BB4674"/>
    <w:rsid w:val="00BB6A63"/>
    <w:rsid w:val="00BC0137"/>
    <w:rsid w:val="00BC2442"/>
    <w:rsid w:val="00BC2D16"/>
    <w:rsid w:val="00BD13FC"/>
    <w:rsid w:val="00BD2889"/>
    <w:rsid w:val="00BD43BF"/>
    <w:rsid w:val="00BE4C7C"/>
    <w:rsid w:val="00BE79D7"/>
    <w:rsid w:val="00BF07F3"/>
    <w:rsid w:val="00BF6F79"/>
    <w:rsid w:val="00C106D2"/>
    <w:rsid w:val="00C15D8C"/>
    <w:rsid w:val="00C2044C"/>
    <w:rsid w:val="00C23E7B"/>
    <w:rsid w:val="00C41847"/>
    <w:rsid w:val="00C44C29"/>
    <w:rsid w:val="00C53140"/>
    <w:rsid w:val="00C53DB8"/>
    <w:rsid w:val="00C5431B"/>
    <w:rsid w:val="00C54873"/>
    <w:rsid w:val="00C54D7F"/>
    <w:rsid w:val="00C567E1"/>
    <w:rsid w:val="00C62FD1"/>
    <w:rsid w:val="00C72171"/>
    <w:rsid w:val="00C75019"/>
    <w:rsid w:val="00C805DB"/>
    <w:rsid w:val="00C80B99"/>
    <w:rsid w:val="00C87AE3"/>
    <w:rsid w:val="00C90978"/>
    <w:rsid w:val="00C912A7"/>
    <w:rsid w:val="00C91E52"/>
    <w:rsid w:val="00C9293B"/>
    <w:rsid w:val="00C95A28"/>
    <w:rsid w:val="00CC61B9"/>
    <w:rsid w:val="00CE52FF"/>
    <w:rsid w:val="00CE7B36"/>
    <w:rsid w:val="00CF2AE6"/>
    <w:rsid w:val="00CF6ECC"/>
    <w:rsid w:val="00CF6F65"/>
    <w:rsid w:val="00D0044B"/>
    <w:rsid w:val="00D031CB"/>
    <w:rsid w:val="00D12027"/>
    <w:rsid w:val="00D137A9"/>
    <w:rsid w:val="00D25190"/>
    <w:rsid w:val="00D4139A"/>
    <w:rsid w:val="00D51981"/>
    <w:rsid w:val="00D5327D"/>
    <w:rsid w:val="00D559BC"/>
    <w:rsid w:val="00D60100"/>
    <w:rsid w:val="00D6595E"/>
    <w:rsid w:val="00D6619F"/>
    <w:rsid w:val="00D727B8"/>
    <w:rsid w:val="00D75DDE"/>
    <w:rsid w:val="00D80CC2"/>
    <w:rsid w:val="00D8438D"/>
    <w:rsid w:val="00D843E9"/>
    <w:rsid w:val="00D86592"/>
    <w:rsid w:val="00D923C1"/>
    <w:rsid w:val="00D940DC"/>
    <w:rsid w:val="00DA165D"/>
    <w:rsid w:val="00DA763F"/>
    <w:rsid w:val="00DC2D0D"/>
    <w:rsid w:val="00DC4FF7"/>
    <w:rsid w:val="00DE5251"/>
    <w:rsid w:val="00DF0EE5"/>
    <w:rsid w:val="00DF366D"/>
    <w:rsid w:val="00E018E4"/>
    <w:rsid w:val="00E07792"/>
    <w:rsid w:val="00E109B2"/>
    <w:rsid w:val="00E16FC6"/>
    <w:rsid w:val="00E1782A"/>
    <w:rsid w:val="00E24C84"/>
    <w:rsid w:val="00E27901"/>
    <w:rsid w:val="00E27F19"/>
    <w:rsid w:val="00E338A5"/>
    <w:rsid w:val="00E408EA"/>
    <w:rsid w:val="00E4204A"/>
    <w:rsid w:val="00E52A15"/>
    <w:rsid w:val="00E617D9"/>
    <w:rsid w:val="00E62432"/>
    <w:rsid w:val="00E72838"/>
    <w:rsid w:val="00E82687"/>
    <w:rsid w:val="00E9043E"/>
    <w:rsid w:val="00E938D8"/>
    <w:rsid w:val="00EA0115"/>
    <w:rsid w:val="00EA119F"/>
    <w:rsid w:val="00EC5F01"/>
    <w:rsid w:val="00EC7925"/>
    <w:rsid w:val="00EE0C63"/>
    <w:rsid w:val="00EE7402"/>
    <w:rsid w:val="00EF04E9"/>
    <w:rsid w:val="00EF62EA"/>
    <w:rsid w:val="00F03436"/>
    <w:rsid w:val="00F042E4"/>
    <w:rsid w:val="00F04A3F"/>
    <w:rsid w:val="00F073C6"/>
    <w:rsid w:val="00F11797"/>
    <w:rsid w:val="00F11A61"/>
    <w:rsid w:val="00F12792"/>
    <w:rsid w:val="00F129BA"/>
    <w:rsid w:val="00F13D56"/>
    <w:rsid w:val="00F21650"/>
    <w:rsid w:val="00F2490C"/>
    <w:rsid w:val="00F33648"/>
    <w:rsid w:val="00F35ADE"/>
    <w:rsid w:val="00F43F6D"/>
    <w:rsid w:val="00F45267"/>
    <w:rsid w:val="00F45AFE"/>
    <w:rsid w:val="00F46DBC"/>
    <w:rsid w:val="00F508FD"/>
    <w:rsid w:val="00F571A0"/>
    <w:rsid w:val="00F62528"/>
    <w:rsid w:val="00F65442"/>
    <w:rsid w:val="00F6776F"/>
    <w:rsid w:val="00F716C5"/>
    <w:rsid w:val="00F72627"/>
    <w:rsid w:val="00F7423C"/>
    <w:rsid w:val="00F86C05"/>
    <w:rsid w:val="00F86C32"/>
    <w:rsid w:val="00F86F2E"/>
    <w:rsid w:val="00F87D67"/>
    <w:rsid w:val="00F93534"/>
    <w:rsid w:val="00FB0E46"/>
    <w:rsid w:val="00FC62E2"/>
    <w:rsid w:val="00FE4173"/>
    <w:rsid w:val="00FE705D"/>
    <w:rsid w:val="00FE7844"/>
    <w:rsid w:val="00FF2207"/>
    <w:rsid w:val="00FF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DD"/>
    <w:pPr>
      <w:suppressAutoHyphens/>
      <w:spacing w:after="0"/>
      <w:jc w:val="left"/>
    </w:pPr>
    <w:rPr>
      <w:rFonts w:eastAsia="Times New Roman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FDD"/>
    <w:pPr>
      <w:ind w:left="720"/>
      <w:contextualSpacing/>
    </w:pPr>
  </w:style>
  <w:style w:type="character" w:customStyle="1" w:styleId="WW8Num1z0">
    <w:name w:val="WW8Num1z0"/>
    <w:rsid w:val="00664FDD"/>
    <w:rPr>
      <w:rFonts w:ascii="Wingdings" w:hAnsi="Wingdings"/>
    </w:rPr>
  </w:style>
  <w:style w:type="character" w:customStyle="1" w:styleId="WW8Num3z0">
    <w:name w:val="WW8Num3z0"/>
    <w:rsid w:val="00664FDD"/>
    <w:rPr>
      <w:rFonts w:ascii="Wingdings" w:hAnsi="Wingdings"/>
    </w:rPr>
  </w:style>
  <w:style w:type="character" w:customStyle="1" w:styleId="WW8Num4z0">
    <w:name w:val="WW8Num4z0"/>
    <w:rsid w:val="00664FDD"/>
    <w:rPr>
      <w:rFonts w:ascii="Wingdings" w:hAnsi="Wingdings"/>
    </w:rPr>
  </w:style>
  <w:style w:type="character" w:customStyle="1" w:styleId="Absatz-Standardschriftart">
    <w:name w:val="Absatz-Standardschriftart"/>
    <w:rsid w:val="00664FDD"/>
  </w:style>
  <w:style w:type="character" w:customStyle="1" w:styleId="WW-Absatz-Standardschriftart">
    <w:name w:val="WW-Absatz-Standardschriftart"/>
    <w:rsid w:val="00664FDD"/>
  </w:style>
  <w:style w:type="character" w:customStyle="1" w:styleId="WW8Num2z0">
    <w:name w:val="WW8Num2z0"/>
    <w:rsid w:val="00664FDD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-Absatz-Standardschriftart1">
    <w:name w:val="WW-Absatz-Standardschriftart1"/>
    <w:rsid w:val="00664FDD"/>
  </w:style>
  <w:style w:type="character" w:customStyle="1" w:styleId="WW-Absatz-Standardschriftart11">
    <w:name w:val="WW-Absatz-Standardschriftart11"/>
    <w:rsid w:val="00664FDD"/>
  </w:style>
  <w:style w:type="character" w:customStyle="1" w:styleId="WW-Absatz-Standardschriftart111">
    <w:name w:val="WW-Absatz-Standardschriftart111"/>
    <w:rsid w:val="00664FDD"/>
  </w:style>
  <w:style w:type="character" w:customStyle="1" w:styleId="WW8Num5z0">
    <w:name w:val="WW8Num5z0"/>
    <w:rsid w:val="00664FDD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8Num6z0">
    <w:name w:val="WW8Num6z0"/>
    <w:rsid w:val="00664FDD"/>
    <w:rPr>
      <w:rFonts w:ascii="Wingdings" w:hAnsi="Wingdings"/>
    </w:rPr>
  </w:style>
  <w:style w:type="character" w:customStyle="1" w:styleId="WW-Absatz-Standardschriftart1111">
    <w:name w:val="WW-Absatz-Standardschriftart1111"/>
    <w:rsid w:val="00664FDD"/>
  </w:style>
  <w:style w:type="character" w:customStyle="1" w:styleId="WW-Absatz-Standardschriftart11111">
    <w:name w:val="WW-Absatz-Standardschriftart11111"/>
    <w:rsid w:val="00664FDD"/>
  </w:style>
  <w:style w:type="character" w:customStyle="1" w:styleId="WW-Absatz-Standardschriftart111111">
    <w:name w:val="WW-Absatz-Standardschriftart111111"/>
    <w:rsid w:val="00664FDD"/>
  </w:style>
  <w:style w:type="character" w:customStyle="1" w:styleId="WW8Num7z0">
    <w:name w:val="WW8Num7z0"/>
    <w:rsid w:val="00664FDD"/>
    <w:rPr>
      <w:rFonts w:ascii="Wingdings" w:hAnsi="Wingdings"/>
    </w:rPr>
  </w:style>
  <w:style w:type="character" w:customStyle="1" w:styleId="WW8Num8z0">
    <w:name w:val="WW8Num8z0"/>
    <w:rsid w:val="00664FDD"/>
    <w:rPr>
      <w:rFonts w:ascii="Wingdings" w:hAnsi="Wingdings"/>
    </w:rPr>
  </w:style>
  <w:style w:type="character" w:styleId="PageNumber">
    <w:name w:val="page number"/>
    <w:basedOn w:val="DefaultParagraphFont"/>
    <w:rsid w:val="00664FDD"/>
  </w:style>
  <w:style w:type="character" w:customStyle="1" w:styleId="WW8NumSt1z0">
    <w:name w:val="WW8NumSt1z0"/>
    <w:rsid w:val="00664FDD"/>
    <w:rPr>
      <w:rFonts w:ascii="Wingdings" w:hAnsi="Wingdings"/>
      <w:b w:val="0"/>
      <w:i w:val="0"/>
      <w:sz w:val="24"/>
      <w:u w:val="none"/>
    </w:rPr>
  </w:style>
  <w:style w:type="paragraph" w:customStyle="1" w:styleId="Heading">
    <w:name w:val="Heading"/>
    <w:basedOn w:val="Normal"/>
    <w:next w:val="BodyText"/>
    <w:rsid w:val="00664F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664FDD"/>
    <w:pPr>
      <w:jc w:val="both"/>
    </w:pPr>
    <w:rPr>
      <w:rFonts w:ascii="YU Times New Roman" w:hAnsi="YU 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664FDD"/>
    <w:rPr>
      <w:rFonts w:ascii="YU Times New Roman" w:eastAsia="Times New Roman" w:hAnsi="YU Times New Roman"/>
      <w:szCs w:val="20"/>
      <w:lang w:val="en-GB" w:eastAsia="ar-SA"/>
    </w:rPr>
  </w:style>
  <w:style w:type="paragraph" w:styleId="List">
    <w:name w:val="List"/>
    <w:basedOn w:val="BodyText"/>
    <w:rsid w:val="00664FDD"/>
    <w:rPr>
      <w:rFonts w:cs="Tahoma"/>
    </w:rPr>
  </w:style>
  <w:style w:type="paragraph" w:styleId="Caption">
    <w:name w:val="caption"/>
    <w:basedOn w:val="Normal"/>
    <w:next w:val="Normal"/>
    <w:qFormat/>
    <w:rsid w:val="00664FDD"/>
    <w:pPr>
      <w:spacing w:before="120" w:after="120"/>
    </w:pPr>
    <w:rPr>
      <w:rFonts w:ascii="YU Swiss" w:hAnsi="YU Swiss"/>
      <w:b/>
      <w:szCs w:val="20"/>
    </w:rPr>
  </w:style>
  <w:style w:type="paragraph" w:customStyle="1" w:styleId="Index">
    <w:name w:val="Index"/>
    <w:basedOn w:val="Normal"/>
    <w:rsid w:val="00664FDD"/>
    <w:pPr>
      <w:suppressLineNumbers/>
    </w:pPr>
    <w:rPr>
      <w:rFonts w:cs="Tahoma"/>
    </w:rPr>
  </w:style>
  <w:style w:type="paragraph" w:styleId="BodyTextIndent">
    <w:name w:val="Body Text Indent"/>
    <w:basedOn w:val="Normal"/>
    <w:link w:val="BodyTextIndentChar"/>
    <w:rsid w:val="00664FDD"/>
    <w:pPr>
      <w:ind w:firstLine="720"/>
      <w:jc w:val="both"/>
    </w:pPr>
    <w:rPr>
      <w:rFonts w:ascii="YU Times New Roman" w:hAnsi="YU Times New Roman"/>
    </w:rPr>
  </w:style>
  <w:style w:type="character" w:customStyle="1" w:styleId="BodyTextIndentChar">
    <w:name w:val="Body Text Indent Char"/>
    <w:basedOn w:val="DefaultParagraphFont"/>
    <w:link w:val="BodyTextIndent"/>
    <w:rsid w:val="00664FDD"/>
    <w:rPr>
      <w:rFonts w:ascii="YU Times New Roman" w:eastAsia="Times New Roman" w:hAnsi="YU Times New Roman"/>
      <w:lang w:val="en-GB" w:eastAsia="ar-SA"/>
    </w:rPr>
  </w:style>
  <w:style w:type="paragraph" w:styleId="Footer">
    <w:name w:val="footer"/>
    <w:basedOn w:val="Normal"/>
    <w:link w:val="FooterChar"/>
    <w:uiPriority w:val="99"/>
    <w:rsid w:val="00664F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FDD"/>
    <w:rPr>
      <w:rFonts w:eastAsia="Times New Roman"/>
      <w:lang w:val="en-GB" w:eastAsia="ar-SA"/>
    </w:rPr>
  </w:style>
  <w:style w:type="paragraph" w:customStyle="1" w:styleId="TableContents">
    <w:name w:val="Table Contents"/>
    <w:basedOn w:val="Normal"/>
    <w:rsid w:val="00664FDD"/>
    <w:pPr>
      <w:suppressLineNumbers/>
    </w:pPr>
  </w:style>
  <w:style w:type="paragraph" w:customStyle="1" w:styleId="TableHeading">
    <w:name w:val="Table Heading"/>
    <w:basedOn w:val="TableContents"/>
    <w:rsid w:val="00664FD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64FDD"/>
  </w:style>
  <w:style w:type="paragraph" w:styleId="Header">
    <w:name w:val="header"/>
    <w:basedOn w:val="Normal"/>
    <w:link w:val="HeaderChar"/>
    <w:uiPriority w:val="99"/>
    <w:rsid w:val="00664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FDD"/>
    <w:rPr>
      <w:rFonts w:eastAsia="Times New Roman"/>
      <w:lang w:val="en-GB" w:eastAsia="ar-SA"/>
    </w:rPr>
  </w:style>
  <w:style w:type="paragraph" w:styleId="BalloonText">
    <w:name w:val="Balloon Text"/>
    <w:basedOn w:val="Normal"/>
    <w:link w:val="BalloonTextChar"/>
    <w:rsid w:val="00664F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64FDD"/>
    <w:rPr>
      <w:rFonts w:ascii="Tahoma" w:eastAsia="Times New Roman" w:hAnsi="Tahoma" w:cs="Tahoma"/>
      <w:sz w:val="16"/>
      <w:szCs w:val="16"/>
      <w:lang w:val="en-GB" w:eastAsia="ar-SA"/>
    </w:rPr>
  </w:style>
  <w:style w:type="table" w:styleId="TableGrid">
    <w:name w:val="Table Grid"/>
    <w:basedOn w:val="TableNormal"/>
    <w:uiPriority w:val="59"/>
    <w:rsid w:val="00664FDD"/>
    <w:pPr>
      <w:spacing w:after="0"/>
      <w:jc w:val="left"/>
    </w:pPr>
    <w:rPr>
      <w:rFonts w:eastAsia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4FDD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A8ECB-FD99-438D-B7A8-3B62D6F8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7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</dc:creator>
  <cp:keywords/>
  <dc:description/>
  <cp:lastModifiedBy>HP</cp:lastModifiedBy>
  <cp:revision>113</cp:revision>
  <cp:lastPrinted>2025-09-12T09:30:00Z</cp:lastPrinted>
  <dcterms:created xsi:type="dcterms:W3CDTF">2021-09-24T07:19:00Z</dcterms:created>
  <dcterms:modified xsi:type="dcterms:W3CDTF">2025-09-19T07:56:00Z</dcterms:modified>
</cp:coreProperties>
</file>