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89" w:rsidRPr="00D956EC" w:rsidRDefault="00783641" w:rsidP="002E6422">
      <w:pPr>
        <w:jc w:val="center"/>
        <w:rPr>
          <w:b/>
          <w:lang w:val="sr-Latn-CS"/>
        </w:rPr>
      </w:pPr>
      <w:r w:rsidRPr="00D956EC">
        <w:rPr>
          <w:b/>
          <w:lang w:val="ru-RU"/>
        </w:rPr>
        <w:t>ПОДЕЛА ПРЕДМЕТА И</w:t>
      </w:r>
      <w:r w:rsidR="0013361B" w:rsidRPr="00D956EC">
        <w:rPr>
          <w:b/>
          <w:lang w:val="ru-RU"/>
        </w:rPr>
        <w:t xml:space="preserve"> </w:t>
      </w:r>
      <w:r w:rsidR="009D2D06" w:rsidRPr="00D956EC">
        <w:rPr>
          <w:b/>
          <w:lang w:val="ru-RU"/>
        </w:rPr>
        <w:t>ОДЕЉЕЊА НА НАСТАВНИКЕ У ШК. 202</w:t>
      </w:r>
      <w:r w:rsidR="00A708E8" w:rsidRPr="00D956EC">
        <w:rPr>
          <w:b/>
          <w:lang w:val="sr-Cyrl-RS"/>
        </w:rPr>
        <w:t>5</w:t>
      </w:r>
      <w:r w:rsidRPr="00D956EC">
        <w:rPr>
          <w:b/>
          <w:lang w:val="ru-RU"/>
        </w:rPr>
        <w:t>/</w:t>
      </w:r>
      <w:r w:rsidR="0013361B" w:rsidRPr="00D956EC">
        <w:rPr>
          <w:b/>
          <w:lang w:val="en-US"/>
        </w:rPr>
        <w:t>2</w:t>
      </w:r>
      <w:r w:rsidR="00A708E8" w:rsidRPr="00D956EC">
        <w:rPr>
          <w:b/>
          <w:lang w:val="sr-Cyrl-RS"/>
        </w:rPr>
        <w:t>6</w:t>
      </w:r>
      <w:r w:rsidRPr="00D956EC">
        <w:rPr>
          <w:b/>
          <w:lang w:val="ru-RU"/>
        </w:rPr>
        <w:t>.</w:t>
      </w:r>
    </w:p>
    <w:p w:rsidR="00783641" w:rsidRPr="00D956EC" w:rsidRDefault="00783641" w:rsidP="00783641">
      <w:pPr>
        <w:jc w:val="center"/>
        <w:rPr>
          <w:b/>
          <w:lang w:val="ru-RU"/>
        </w:rPr>
      </w:pPr>
      <w:r w:rsidRPr="00D956EC">
        <w:rPr>
          <w:b/>
          <w:lang w:val="ru-RU"/>
        </w:rPr>
        <w:t>ГОДИНИ</w:t>
      </w:r>
    </w:p>
    <w:p w:rsidR="00783641" w:rsidRPr="00D956EC" w:rsidRDefault="00783641" w:rsidP="00783641">
      <w:pPr>
        <w:jc w:val="both"/>
        <w:rPr>
          <w:b/>
          <w:szCs w:val="20"/>
          <w:lang w:val="en-US"/>
        </w:rPr>
      </w:pPr>
    </w:p>
    <w:p w:rsidR="00783641" w:rsidRPr="00D956EC" w:rsidRDefault="00783641" w:rsidP="00783641">
      <w:pPr>
        <w:jc w:val="both"/>
        <w:rPr>
          <w:szCs w:val="20"/>
          <w:lang w:val="en-US"/>
        </w:rPr>
      </w:pPr>
    </w:p>
    <w:p w:rsidR="00783641" w:rsidRPr="00D956EC" w:rsidRDefault="00783641" w:rsidP="00783641">
      <w:pPr>
        <w:jc w:val="both"/>
        <w:rPr>
          <w:b/>
          <w:szCs w:val="20"/>
          <w:lang w:val="sr-Cyrl-CS"/>
        </w:rPr>
      </w:pPr>
      <w:r w:rsidRPr="00D956EC">
        <w:rPr>
          <w:b/>
          <w:szCs w:val="20"/>
          <w:lang w:val="sr-Cyrl-CS"/>
        </w:rPr>
        <w:t>ПРЕДМЕТНА НАСТАВА</w:t>
      </w:r>
    </w:p>
    <w:p w:rsidR="00783641" w:rsidRPr="00393A29" w:rsidRDefault="00783641" w:rsidP="00CA10FE">
      <w:pPr>
        <w:rPr>
          <w:color w:val="FF0000"/>
          <w:szCs w:val="20"/>
          <w:lang w:val="sr-Latn-CS"/>
        </w:rPr>
      </w:pPr>
    </w:p>
    <w:tbl>
      <w:tblPr>
        <w:tblpPr w:leftFromText="180" w:rightFromText="180" w:vertAnchor="text" w:tblpY="1"/>
        <w:tblOverlap w:val="never"/>
        <w:tblW w:w="8739" w:type="dxa"/>
        <w:tblLayout w:type="fixed"/>
        <w:tblLook w:val="0000" w:firstRow="0" w:lastRow="0" w:firstColumn="0" w:lastColumn="0" w:noHBand="0" w:noVBand="0"/>
      </w:tblPr>
      <w:tblGrid>
        <w:gridCol w:w="1863"/>
        <w:gridCol w:w="3808"/>
        <w:gridCol w:w="1911"/>
        <w:gridCol w:w="1157"/>
      </w:tblGrid>
      <w:tr w:rsidR="00393A29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C45F1" w:rsidRPr="00D956EC" w:rsidRDefault="000C45F1" w:rsidP="00297F4C">
            <w:pPr>
              <w:snapToGrid w:val="0"/>
              <w:jc w:val="both"/>
            </w:pPr>
            <w:r w:rsidRPr="00D956EC">
              <w:t>НАСТ.ПРЕДМ.</w:t>
            </w: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C45F1" w:rsidRPr="00D956EC" w:rsidRDefault="000C45F1" w:rsidP="00297F4C">
            <w:pPr>
              <w:snapToGrid w:val="0"/>
              <w:jc w:val="center"/>
            </w:pPr>
            <w:r w:rsidRPr="00D956EC">
              <w:t>НАСТАВНИК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C45F1" w:rsidRPr="00D956EC" w:rsidRDefault="000C45F1" w:rsidP="00297F4C">
            <w:pPr>
              <w:snapToGrid w:val="0"/>
              <w:jc w:val="both"/>
            </w:pPr>
            <w:r w:rsidRPr="00D956EC">
              <w:t>ОДЕЉЕЊЕ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5F1" w:rsidRPr="00D956EC" w:rsidRDefault="000C45F1" w:rsidP="00297F4C">
            <w:pPr>
              <w:snapToGrid w:val="0"/>
              <w:jc w:val="center"/>
            </w:pPr>
            <w:r w:rsidRPr="00D956EC">
              <w:t>НЕСТР.</w:t>
            </w:r>
          </w:p>
        </w:tc>
      </w:tr>
      <w:tr w:rsidR="00D956EC" w:rsidRPr="00393A29" w:rsidTr="00297F4C">
        <w:tc>
          <w:tcPr>
            <w:tcW w:w="186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Српски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језик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Latn-CS"/>
              </w:rPr>
            </w:pPr>
            <w:r w:rsidRPr="00D956EC">
              <w:rPr>
                <w:lang w:val="sr-Cyrl-CS"/>
              </w:rPr>
              <w:t>Ковачев Сандра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rPr>
                <w:lang w:val="sr-Cyrl-RS"/>
              </w:rPr>
            </w:pPr>
            <w:r w:rsidRPr="00D956EC">
              <w:t>VI</w:t>
            </w:r>
            <w:r w:rsidRPr="00D956EC">
              <w:rPr>
                <w:vertAlign w:val="subscript"/>
              </w:rPr>
              <w:t>1,2</w:t>
            </w:r>
            <w:r w:rsidRPr="00D956EC">
              <w:t xml:space="preserve"> </w:t>
            </w:r>
            <w:r w:rsidRPr="00D956EC">
              <w:rPr>
                <w:lang w:val="sr-Latn-CS"/>
              </w:rPr>
              <w:t>VIII</w:t>
            </w:r>
            <w:r w:rsidRPr="00D956EC">
              <w:rPr>
                <w:vertAlign w:val="subscript"/>
                <w:lang w:val="sr-Latn-CS"/>
              </w:rPr>
              <w:t>1,2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en-US"/>
              </w:rPr>
            </w:pPr>
            <w:r w:rsidRPr="00D956EC">
              <w:rPr>
                <w:lang w:val="en-US"/>
              </w:rPr>
              <w:t>-</w:t>
            </w:r>
          </w:p>
        </w:tc>
      </w:tr>
      <w:tr w:rsidR="00D956EC" w:rsidRPr="00393A29" w:rsidTr="00297F4C">
        <w:tc>
          <w:tcPr>
            <w:tcW w:w="1863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</w:pPr>
            <w:proofErr w:type="spellStart"/>
            <w:r w:rsidRPr="00D956EC">
              <w:t>Богданов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Дражана</w:t>
            </w:r>
            <w:proofErr w:type="spellEnd"/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rPr>
                <w:vertAlign w:val="subscript"/>
                <w:lang w:val="sr-Latn-RS"/>
              </w:rPr>
            </w:pPr>
            <w:r w:rsidRPr="00D956EC">
              <w:t>V</w:t>
            </w:r>
            <w:r w:rsidRPr="00D956EC">
              <w:rPr>
                <w:vertAlign w:val="subscript"/>
              </w:rPr>
              <w:t>1</w:t>
            </w:r>
            <w:r w:rsidRPr="00D956EC">
              <w:rPr>
                <w:vertAlign w:val="subscript"/>
                <w:lang w:val="sr-Cyrl-RS"/>
              </w:rPr>
              <w:t>,2</w:t>
            </w:r>
            <w:r w:rsidRPr="00D956EC">
              <w:rPr>
                <w:lang w:val="sr-Cyrl-RS"/>
              </w:rPr>
              <w:t xml:space="preserve">  </w:t>
            </w:r>
            <w:r w:rsidRPr="00D956EC">
              <w:rPr>
                <w:lang w:val="sr-Latn-RS"/>
              </w:rPr>
              <w:t>VII</w:t>
            </w:r>
            <w:r w:rsidRPr="00D956EC">
              <w:rPr>
                <w:vertAlign w:val="subscript"/>
                <w:lang w:val="sr-Latn-RS"/>
              </w:rPr>
              <w:t>1,2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jc w:val="center"/>
            </w:pPr>
            <w:r w:rsidRPr="00D956EC">
              <w:rPr>
                <w:szCs w:val="20"/>
              </w:rPr>
              <w:t>-</w:t>
            </w:r>
          </w:p>
        </w:tc>
      </w:tr>
      <w:tr w:rsidR="00D956EC" w:rsidRPr="00D956EC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Математика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Цуцић Весна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vertAlign w:val="subscript"/>
                <w:lang w:val="sr-Cyrl-RS"/>
              </w:rPr>
            </w:pPr>
            <w:r w:rsidRPr="00D956EC">
              <w:t>V</w:t>
            </w:r>
            <w:r w:rsidRPr="00D956EC">
              <w:rPr>
                <w:vertAlign w:val="subscript"/>
              </w:rPr>
              <w:t xml:space="preserve">1 </w:t>
            </w:r>
            <w:r w:rsidRPr="00D956EC">
              <w:t>VI</w:t>
            </w:r>
            <w:r w:rsidRPr="00D956EC">
              <w:rPr>
                <w:vertAlign w:val="subscript"/>
                <w:lang w:val="sr-Latn-CS"/>
              </w:rPr>
              <w:t>1,2</w:t>
            </w:r>
            <w:r w:rsidRPr="00D956EC">
              <w:rPr>
                <w:lang w:val="sr-Latn-CS"/>
              </w:rPr>
              <w:t xml:space="preserve"> VIII</w:t>
            </w:r>
            <w:r w:rsidRPr="00D956EC">
              <w:rPr>
                <w:vertAlign w:val="subscript"/>
                <w:lang w:val="sr-Cyrl-RS"/>
              </w:rPr>
              <w:t>1,2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szCs w:val="20"/>
              </w:rPr>
            </w:pPr>
            <w:r w:rsidRPr="00D956EC">
              <w:rPr>
                <w:szCs w:val="20"/>
              </w:rPr>
              <w:t>-</w:t>
            </w:r>
          </w:p>
        </w:tc>
      </w:tr>
      <w:tr w:rsidR="00D956EC" w:rsidRPr="00D956EC" w:rsidTr="00297F4C">
        <w:trPr>
          <w:trHeight w:val="271"/>
        </w:trPr>
        <w:tc>
          <w:tcPr>
            <w:tcW w:w="1863" w:type="dxa"/>
            <w:tcBorders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Влаховић Љиљана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vertAlign w:val="subscript"/>
                <w:lang w:val="sr-Cyrl-RS"/>
              </w:rPr>
            </w:pPr>
            <w:r w:rsidRPr="00D956EC">
              <w:rPr>
                <w:lang w:val="en-US"/>
              </w:rPr>
              <w:t>V</w:t>
            </w:r>
            <w:r w:rsidRPr="00D956EC">
              <w:rPr>
                <w:vertAlign w:val="subscript"/>
                <w:lang w:val="sr-Cyrl-CS"/>
              </w:rPr>
              <w:t>2</w:t>
            </w:r>
            <w:r w:rsidRPr="00D956EC">
              <w:rPr>
                <w:vertAlign w:val="subscript"/>
                <w:lang w:val="sr-Latn-RS"/>
              </w:rPr>
              <w:t xml:space="preserve">   </w:t>
            </w:r>
            <w:r w:rsidRPr="00D956EC">
              <w:t>VII</w:t>
            </w:r>
            <w:r w:rsidRPr="00D956EC">
              <w:rPr>
                <w:vertAlign w:val="subscript"/>
              </w:rPr>
              <w:t>1,</w:t>
            </w:r>
            <w:r w:rsidRPr="00D956EC">
              <w:rPr>
                <w:vertAlign w:val="subscript"/>
                <w:lang w:val="sr-Cyrl-RS"/>
              </w:rPr>
              <w:t>2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956EC" w:rsidRPr="00D956EC" w:rsidRDefault="00D956EC" w:rsidP="00D956EC">
            <w:pPr>
              <w:jc w:val="center"/>
            </w:pPr>
            <w:r w:rsidRPr="00D956EC">
              <w:t>-</w:t>
            </w:r>
          </w:p>
        </w:tc>
      </w:tr>
      <w:tr w:rsidR="00D956EC" w:rsidRPr="00393A29" w:rsidTr="00297F4C">
        <w:tc>
          <w:tcPr>
            <w:tcW w:w="1863" w:type="dxa"/>
            <w:vMerge w:val="restart"/>
            <w:tcBorders>
              <w:top w:val="single" w:sz="4" w:space="0" w:color="auto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D956EC">
              <w:t>Енглески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језик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Боберић Дијана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szCs w:val="20"/>
                <w:lang w:val="sr-Cyrl-RS"/>
              </w:rPr>
            </w:pPr>
            <w:r w:rsidRPr="00D956EC">
              <w:rPr>
                <w:szCs w:val="20"/>
              </w:rPr>
              <w:t>I-IV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-</w:t>
            </w:r>
          </w:p>
        </w:tc>
      </w:tr>
      <w:tr w:rsidR="00D956EC" w:rsidRPr="00393A29" w:rsidTr="00297F4C">
        <w:trPr>
          <w:trHeight w:val="276"/>
        </w:trPr>
        <w:tc>
          <w:tcPr>
            <w:tcW w:w="1863" w:type="dxa"/>
            <w:vMerge/>
            <w:tcBorders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</w:p>
        </w:tc>
        <w:tc>
          <w:tcPr>
            <w:tcW w:w="380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Ђукић Тамара</w:t>
            </w:r>
          </w:p>
        </w:tc>
        <w:tc>
          <w:tcPr>
            <w:tcW w:w="1911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D956EC">
              <w:rPr>
                <w:lang w:val="sr-Latn-CS"/>
              </w:rPr>
              <w:t xml:space="preserve">V-VIII </w:t>
            </w:r>
            <w:r w:rsidRPr="00D956EC">
              <w:rPr>
                <w:lang w:val="sr-Cyrl-CS"/>
              </w:rPr>
              <w:t xml:space="preserve">и </w:t>
            </w:r>
            <w:r w:rsidRPr="00D956EC">
              <w:rPr>
                <w:lang w:val="en-US"/>
              </w:rPr>
              <w:t>I-</w:t>
            </w:r>
            <w:r w:rsidRPr="00D956EC">
              <w:rPr>
                <w:lang w:val="sr-Latn-RS"/>
              </w:rPr>
              <w:t>VIII</w:t>
            </w:r>
            <w:r w:rsidRPr="00D956EC">
              <w:rPr>
                <w:lang w:val="en-US"/>
              </w:rPr>
              <w:t xml:space="preserve"> </w:t>
            </w:r>
            <w:r w:rsidRPr="00D956EC">
              <w:rPr>
                <w:lang w:val="sr-Cyrl-CS"/>
              </w:rPr>
              <w:t>сп.о.</w:t>
            </w:r>
          </w:p>
        </w:tc>
        <w:tc>
          <w:tcPr>
            <w:tcW w:w="11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szCs w:val="20"/>
              </w:rPr>
            </w:pPr>
            <w:r w:rsidRPr="00D956EC">
              <w:rPr>
                <w:szCs w:val="20"/>
                <w:lang w:val="sr-Cyrl-CS"/>
              </w:rPr>
              <w:t>-</w:t>
            </w:r>
          </w:p>
        </w:tc>
      </w:tr>
      <w:tr w:rsidR="00D956EC" w:rsidRPr="00393A29" w:rsidTr="00297F4C">
        <w:tc>
          <w:tcPr>
            <w:tcW w:w="1863" w:type="dxa"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both"/>
              <w:rPr>
                <w:color w:val="FF0000"/>
                <w:sz w:val="20"/>
              </w:rPr>
            </w:pPr>
          </w:p>
        </w:tc>
        <w:tc>
          <w:tcPr>
            <w:tcW w:w="380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rPr>
                <w:color w:val="FF0000"/>
                <w:lang w:val="sr-Latn-CS"/>
              </w:rPr>
            </w:pPr>
          </w:p>
        </w:tc>
        <w:tc>
          <w:tcPr>
            <w:tcW w:w="1911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both"/>
              <w:rPr>
                <w:color w:val="FF0000"/>
                <w:lang w:val="sr-Cyrl-CS"/>
              </w:rPr>
            </w:pPr>
          </w:p>
        </w:tc>
        <w:tc>
          <w:tcPr>
            <w:tcW w:w="11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center"/>
              <w:rPr>
                <w:color w:val="FF0000"/>
                <w:szCs w:val="20"/>
                <w:lang w:val="sr-Cyrl-CS"/>
              </w:rPr>
            </w:pP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Немачки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језик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Јелић Александра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D956EC">
              <w:rPr>
                <w:lang w:val="sr-Latn-CS"/>
              </w:rPr>
              <w:t>V-VIII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szCs w:val="20"/>
              </w:rPr>
            </w:pP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Немачки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језик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Мартинов Исидора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D956EC">
              <w:rPr>
                <w:lang w:val="sr-Cyrl-CS"/>
              </w:rPr>
              <w:t>Сп.о.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szCs w:val="20"/>
                <w:lang w:val="sr-Cyrl-CS"/>
              </w:rPr>
            </w:pPr>
            <w:r w:rsidRPr="00D956EC">
              <w:rPr>
                <w:szCs w:val="20"/>
                <w:lang w:val="sr-Cyrl-CS"/>
              </w:rPr>
              <w:t>Да</w:t>
            </w: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Музичка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култура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Крстић Александра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D956EC">
              <w:rPr>
                <w:lang w:val="sr-Latn-CS"/>
              </w:rPr>
              <w:t>V-VIII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</w:pPr>
            <w:r w:rsidRPr="00D956EC">
              <w:t>-</w:t>
            </w:r>
          </w:p>
          <w:p w:rsidR="00D956EC" w:rsidRPr="00D956EC" w:rsidRDefault="00D956EC" w:rsidP="00D956EC">
            <w:pPr>
              <w:jc w:val="center"/>
              <w:rPr>
                <w:szCs w:val="20"/>
              </w:rPr>
            </w:pP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D956EC">
              <w:rPr>
                <w:lang w:val="sr-Cyrl-CS"/>
              </w:rPr>
              <w:t>Ликовна Култура</w:t>
            </w: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Чајка Тимеа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Latn-CS"/>
              </w:rPr>
            </w:pPr>
            <w:r w:rsidRPr="00D956EC">
              <w:rPr>
                <w:lang w:val="sr-Latn-CS"/>
              </w:rPr>
              <w:t>V-VIII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Да</w:t>
            </w:r>
          </w:p>
        </w:tc>
      </w:tr>
      <w:tr w:rsidR="00D956EC" w:rsidRPr="00393A29" w:rsidTr="000972D0">
        <w:tc>
          <w:tcPr>
            <w:tcW w:w="1863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D956EC" w:rsidRPr="00D956EC" w:rsidRDefault="00D956EC" w:rsidP="000972D0">
            <w:pPr>
              <w:snapToGrid w:val="0"/>
            </w:pPr>
            <w:proofErr w:type="spellStart"/>
            <w:r w:rsidRPr="00D956EC">
              <w:t>Биологија</w:t>
            </w:r>
            <w:proofErr w:type="spellEnd"/>
          </w:p>
        </w:tc>
        <w:tc>
          <w:tcPr>
            <w:tcW w:w="380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RS"/>
              </w:rPr>
            </w:pPr>
            <w:r w:rsidRPr="00D956EC">
              <w:rPr>
                <w:lang w:val="sr-Cyrl-RS"/>
              </w:rPr>
              <w:t>Вијатов Љубичић Снежана</w:t>
            </w:r>
          </w:p>
        </w:tc>
        <w:tc>
          <w:tcPr>
            <w:tcW w:w="1911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Latn-CS"/>
              </w:rPr>
            </w:pPr>
            <w:r w:rsidRPr="00D956EC">
              <w:rPr>
                <w:lang w:val="sr-Latn-CS"/>
              </w:rPr>
              <w:t>V-VIII</w:t>
            </w:r>
          </w:p>
        </w:tc>
        <w:tc>
          <w:tcPr>
            <w:tcW w:w="11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-</w:t>
            </w:r>
          </w:p>
        </w:tc>
      </w:tr>
      <w:tr w:rsidR="00D956EC" w:rsidRPr="00393A29" w:rsidTr="00297F4C">
        <w:tc>
          <w:tcPr>
            <w:tcW w:w="1863" w:type="dxa"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380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911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both"/>
              <w:rPr>
                <w:color w:val="FF0000"/>
              </w:rPr>
            </w:pPr>
          </w:p>
        </w:tc>
        <w:tc>
          <w:tcPr>
            <w:tcW w:w="11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393A29" w:rsidRDefault="00D956EC" w:rsidP="00D956EC">
            <w:pPr>
              <w:rPr>
                <w:color w:val="FF0000"/>
                <w:lang w:val="sr-Cyrl-CS"/>
              </w:rPr>
            </w:pP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Хемија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Милиновић Сандра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r w:rsidRPr="00D956EC">
              <w:t>VII,VIII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szCs w:val="20"/>
              </w:rPr>
            </w:pPr>
            <w:r w:rsidRPr="00D956EC">
              <w:rPr>
                <w:szCs w:val="20"/>
              </w:rPr>
              <w:t>-</w:t>
            </w:r>
          </w:p>
        </w:tc>
      </w:tr>
      <w:tr w:rsidR="00D956EC" w:rsidRPr="00393A29" w:rsidTr="000972D0">
        <w:tc>
          <w:tcPr>
            <w:tcW w:w="186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D956EC" w:rsidRPr="00D956EC" w:rsidRDefault="00D956EC" w:rsidP="000972D0">
            <w:pPr>
              <w:snapToGrid w:val="0"/>
            </w:pPr>
            <w:proofErr w:type="spellStart"/>
            <w:r w:rsidRPr="00D956EC">
              <w:t>Физика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 xml:space="preserve">Мали Бранислава 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Cyrl-RS"/>
              </w:rPr>
            </w:pPr>
            <w:r w:rsidRPr="00D956EC">
              <w:rPr>
                <w:lang w:val="sr-Latn-CS"/>
              </w:rPr>
              <w:t>VII</w:t>
            </w:r>
            <w:r w:rsidRPr="00D956EC">
              <w:rPr>
                <w:vertAlign w:val="subscript"/>
                <w:lang w:val="sr-Cyrl-RS"/>
              </w:rPr>
              <w:t>1,2</w:t>
            </w:r>
            <w:r w:rsidRPr="00D956EC">
              <w:rPr>
                <w:lang w:val="sr-Cyrl-RS"/>
              </w:rPr>
              <w:t xml:space="preserve">, </w:t>
            </w:r>
            <w:r w:rsidRPr="00D956EC">
              <w:rPr>
                <w:lang w:val="sr-Latn-RS"/>
              </w:rPr>
              <w:t>VIII</w:t>
            </w:r>
            <w:r w:rsidRPr="00D956EC">
              <w:rPr>
                <w:vertAlign w:val="subscript"/>
                <w:lang w:val="sr-Latn-RS"/>
              </w:rPr>
              <w:t>2</w:t>
            </w:r>
            <w:r w:rsidRPr="00D956EC">
              <w:rPr>
                <w:vertAlign w:val="subscript"/>
              </w:rPr>
              <w:t xml:space="preserve"> 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RS"/>
              </w:rPr>
            </w:pPr>
            <w:r w:rsidRPr="00D956EC">
              <w:rPr>
                <w:lang w:val="sr-Cyrl-RS"/>
              </w:rPr>
              <w:t>Да</w:t>
            </w:r>
          </w:p>
        </w:tc>
      </w:tr>
      <w:tr w:rsidR="00D956EC" w:rsidRPr="00393A29" w:rsidTr="00297F4C">
        <w:tc>
          <w:tcPr>
            <w:tcW w:w="1863" w:type="dxa"/>
            <w:vMerge/>
            <w:tcBorders>
              <w:left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both"/>
              <w:rPr>
                <w:color w:val="FF0000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Хорват Рудолф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Latn-CS"/>
              </w:rPr>
            </w:pPr>
            <w:r w:rsidRPr="00D956EC">
              <w:rPr>
                <w:lang w:val="sr-Latn-CS"/>
              </w:rPr>
              <w:t>V</w:t>
            </w:r>
            <w:r w:rsidRPr="00D956EC">
              <w:rPr>
                <w:lang w:val="sr-Latn-RS"/>
              </w:rPr>
              <w:t>II</w:t>
            </w:r>
            <w:r w:rsidRPr="00D956EC">
              <w:t>I</w:t>
            </w:r>
            <w:r w:rsidRPr="00D956EC">
              <w:rPr>
                <w:vertAlign w:val="subscript"/>
                <w:lang w:val="sr-Cyrl-CS"/>
              </w:rPr>
              <w:t>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RS"/>
              </w:rPr>
            </w:pPr>
            <w:r w:rsidRPr="00D956EC">
              <w:rPr>
                <w:lang w:val="sr-Cyrl-RS"/>
              </w:rPr>
              <w:t>-</w:t>
            </w:r>
          </w:p>
        </w:tc>
      </w:tr>
      <w:tr w:rsidR="00D956EC" w:rsidRPr="00393A29" w:rsidTr="00297F4C">
        <w:tc>
          <w:tcPr>
            <w:tcW w:w="1863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D956EC" w:rsidRPr="00393A29" w:rsidRDefault="00D956EC" w:rsidP="00D956EC">
            <w:pPr>
              <w:snapToGrid w:val="0"/>
              <w:jc w:val="both"/>
              <w:rPr>
                <w:color w:val="FF0000"/>
              </w:rPr>
            </w:pP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</w:pPr>
            <w:proofErr w:type="spellStart"/>
            <w:r w:rsidRPr="00D956EC">
              <w:t>Пандуровић</w:t>
            </w:r>
            <w:proofErr w:type="spellEnd"/>
            <w:r w:rsidRPr="00D956EC">
              <w:t xml:space="preserve"> </w:t>
            </w:r>
            <w:proofErr w:type="spellStart"/>
            <w:r w:rsidRPr="00D956EC">
              <w:t>Милена</w:t>
            </w:r>
            <w:proofErr w:type="spellEnd"/>
            <w:r w:rsidRPr="00D956EC">
              <w:t xml:space="preserve"> 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  <w:rPr>
                <w:lang w:val="sr-Latn-CS"/>
              </w:rPr>
            </w:pPr>
            <w:r w:rsidRPr="00D956EC">
              <w:rPr>
                <w:lang w:val="sr-Latn-CS"/>
              </w:rPr>
              <w:t>VI</w:t>
            </w:r>
            <w:r w:rsidRPr="00D956EC">
              <w:rPr>
                <w:vertAlign w:val="subscript"/>
                <w:lang w:val="sr-Latn-CS"/>
              </w:rPr>
              <w:t>1,2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RS"/>
              </w:rPr>
            </w:pPr>
            <w:r w:rsidRPr="00D956EC">
              <w:rPr>
                <w:lang w:val="sr-Cyrl-RS"/>
              </w:rPr>
              <w:t>Да</w:t>
            </w: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Географија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D956EC">
              <w:rPr>
                <w:lang w:val="sr-Cyrl-CS"/>
              </w:rPr>
              <w:t>Гарчев Јасмина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r w:rsidRPr="00D956EC">
              <w:rPr>
                <w:lang w:val="sr-Latn-CS"/>
              </w:rPr>
              <w:t>V-VIII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</w:pPr>
            <w:r w:rsidRPr="00D956EC">
              <w:t>-</w:t>
            </w:r>
          </w:p>
        </w:tc>
      </w:tr>
      <w:tr w:rsidR="00D956EC" w:rsidRPr="00393A29" w:rsidTr="00297F4C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proofErr w:type="spellStart"/>
            <w:r w:rsidRPr="00D956EC">
              <w:t>Историја</w:t>
            </w:r>
            <w:proofErr w:type="spellEnd"/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  <w:rPr>
                <w:szCs w:val="20"/>
              </w:rPr>
            </w:pPr>
            <w:r w:rsidRPr="00D956EC">
              <w:rPr>
                <w:szCs w:val="20"/>
                <w:lang w:val="sr-Cyrl-CS"/>
              </w:rPr>
              <w:t>Ч</w:t>
            </w:r>
            <w:proofErr w:type="spellStart"/>
            <w:r w:rsidRPr="00D956EC">
              <w:rPr>
                <w:szCs w:val="20"/>
              </w:rPr>
              <w:t>ивчић</w:t>
            </w:r>
            <w:proofErr w:type="spellEnd"/>
            <w:r w:rsidRPr="00D956EC">
              <w:rPr>
                <w:szCs w:val="20"/>
              </w:rPr>
              <w:t xml:space="preserve"> </w:t>
            </w:r>
            <w:proofErr w:type="spellStart"/>
            <w:r w:rsidRPr="00D956EC">
              <w:rPr>
                <w:szCs w:val="20"/>
              </w:rPr>
              <w:t>Јелена</w:t>
            </w:r>
            <w:proofErr w:type="spellEnd"/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both"/>
            </w:pPr>
            <w:r w:rsidRPr="00D956EC">
              <w:rPr>
                <w:lang w:val="sr-Latn-CS"/>
              </w:rPr>
              <w:t>V-VIII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D956EC" w:rsidRDefault="00D956EC" w:rsidP="00D956EC">
            <w:pPr>
              <w:snapToGrid w:val="0"/>
              <w:jc w:val="center"/>
            </w:pPr>
            <w:r w:rsidRPr="00D956EC">
              <w:t>-</w:t>
            </w:r>
          </w:p>
        </w:tc>
      </w:tr>
      <w:tr w:rsidR="000972D0" w:rsidRPr="00393A29" w:rsidTr="000972D0">
        <w:trPr>
          <w:trHeight w:val="241"/>
        </w:trPr>
        <w:tc>
          <w:tcPr>
            <w:tcW w:w="1863" w:type="dxa"/>
            <w:vMerge w:val="restart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:rsidR="000972D0" w:rsidRPr="000972D0" w:rsidRDefault="000972D0" w:rsidP="000972D0">
            <w:pPr>
              <w:snapToGrid w:val="0"/>
            </w:pPr>
            <w:r w:rsidRPr="000972D0">
              <w:rPr>
                <w:lang w:val="sr-Cyrl-CS"/>
              </w:rPr>
              <w:t xml:space="preserve"> </w:t>
            </w:r>
            <w:r w:rsidRPr="000972D0">
              <w:rPr>
                <w:lang w:val="sr-Latn-RS"/>
              </w:rPr>
              <w:t>T</w:t>
            </w:r>
            <w:r w:rsidRPr="000972D0">
              <w:rPr>
                <w:lang w:val="sr-Cyrl-CS"/>
              </w:rPr>
              <w:t>ехника и технологија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RS"/>
              </w:rPr>
            </w:pPr>
            <w:r w:rsidRPr="000972D0">
              <w:rPr>
                <w:lang w:val="sr-Cyrl-RS"/>
              </w:rPr>
              <w:t xml:space="preserve">Ивановић Николина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972D0" w:rsidRPr="000972D0" w:rsidRDefault="000972D0" w:rsidP="00D956EC">
            <w:pPr>
              <w:snapToGrid w:val="0"/>
              <w:jc w:val="both"/>
              <w:rPr>
                <w:vertAlign w:val="subscript"/>
                <w:lang w:val="sr-Latn-RS"/>
              </w:rPr>
            </w:pPr>
            <w:r w:rsidRPr="000972D0">
              <w:rPr>
                <w:lang w:val="sr-Latn-RS"/>
              </w:rPr>
              <w:t>V</w:t>
            </w:r>
            <w:r w:rsidRPr="000972D0">
              <w:rPr>
                <w:vertAlign w:val="subscript"/>
                <w:lang w:val="sr-Latn-RS"/>
              </w:rPr>
              <w:t xml:space="preserve">1,2, </w:t>
            </w:r>
            <w:r w:rsidRPr="000972D0">
              <w:rPr>
                <w:lang w:val="sr-Latn-RS"/>
              </w:rPr>
              <w:t>VI</w:t>
            </w:r>
            <w:r w:rsidRPr="000972D0">
              <w:rPr>
                <w:vertAlign w:val="subscript"/>
                <w:lang w:val="sr-Latn-RS"/>
              </w:rPr>
              <w:t>1,2</w:t>
            </w:r>
            <w:r w:rsidRPr="000972D0">
              <w:rPr>
                <w:lang w:val="sr-Latn-RS"/>
              </w:rPr>
              <w:t>, VII</w:t>
            </w:r>
            <w:r w:rsidRPr="000972D0">
              <w:rPr>
                <w:vertAlign w:val="subscript"/>
                <w:lang w:val="sr-Latn-RS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72D0" w:rsidRPr="000972D0" w:rsidRDefault="000972D0" w:rsidP="00D956EC">
            <w:pPr>
              <w:snapToGrid w:val="0"/>
              <w:jc w:val="center"/>
            </w:pPr>
            <w:r w:rsidRPr="000972D0">
              <w:t>-</w:t>
            </w:r>
          </w:p>
        </w:tc>
      </w:tr>
      <w:tr w:rsidR="000972D0" w:rsidRPr="00393A29" w:rsidTr="000972D0">
        <w:trPr>
          <w:trHeight w:val="262"/>
        </w:trPr>
        <w:tc>
          <w:tcPr>
            <w:tcW w:w="1863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:rsidR="000972D0" w:rsidRPr="000972D0" w:rsidRDefault="000972D0" w:rsidP="00D956EC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RS"/>
              </w:rPr>
            </w:pPr>
            <w:r w:rsidRPr="000972D0">
              <w:rPr>
                <w:lang w:val="sr-Cyrl-RS"/>
              </w:rPr>
              <w:t xml:space="preserve">Богданов Никола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972D0" w:rsidRPr="000972D0" w:rsidRDefault="000972D0" w:rsidP="00D956EC">
            <w:pPr>
              <w:snapToGrid w:val="0"/>
              <w:jc w:val="both"/>
              <w:rPr>
                <w:vertAlign w:val="subscript"/>
                <w:lang w:val="sr-Latn-RS"/>
              </w:rPr>
            </w:pPr>
            <w:r w:rsidRPr="000972D0">
              <w:rPr>
                <w:lang w:val="sr-Latn-RS"/>
              </w:rPr>
              <w:t>VII</w:t>
            </w:r>
            <w:r w:rsidRPr="000972D0">
              <w:rPr>
                <w:vertAlign w:val="subscript"/>
                <w:lang w:val="sr-Latn-RS"/>
              </w:rPr>
              <w:t xml:space="preserve">1, </w:t>
            </w:r>
            <w:r w:rsidRPr="000972D0">
              <w:rPr>
                <w:lang w:val="sr-Latn-RS"/>
              </w:rPr>
              <w:t>VIII</w:t>
            </w:r>
            <w:r w:rsidRPr="000972D0">
              <w:rPr>
                <w:vertAlign w:val="subscript"/>
                <w:lang w:val="sr-Latn-RS"/>
              </w:rPr>
              <w:t>1,2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72D0" w:rsidRPr="000972D0" w:rsidRDefault="000972D0" w:rsidP="00D956EC">
            <w:pPr>
              <w:snapToGrid w:val="0"/>
              <w:jc w:val="center"/>
            </w:pPr>
            <w:r w:rsidRPr="00D956EC">
              <w:rPr>
                <w:lang w:val="sr-Cyrl-RS"/>
              </w:rPr>
              <w:t>Да</w:t>
            </w:r>
          </w:p>
        </w:tc>
      </w:tr>
      <w:tr w:rsidR="00D956EC" w:rsidRPr="00393A29" w:rsidTr="000972D0">
        <w:trPr>
          <w:trHeight w:val="413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:rsidR="00D956EC" w:rsidRPr="000972D0" w:rsidRDefault="00D956EC" w:rsidP="000972D0">
            <w:pPr>
              <w:snapToGrid w:val="0"/>
              <w:rPr>
                <w:lang w:val="sr-Latn-RS"/>
              </w:rPr>
            </w:pPr>
            <w:r w:rsidRPr="000972D0">
              <w:rPr>
                <w:lang w:val="sr-Cyrl-CS"/>
              </w:rPr>
              <w:t>ОФА</w:t>
            </w: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D956EC" w:rsidRPr="000972D0" w:rsidRDefault="00D956EC" w:rsidP="00D956EC">
            <w:pPr>
              <w:snapToGrid w:val="0"/>
              <w:jc w:val="center"/>
              <w:rPr>
                <w:szCs w:val="20"/>
                <w:lang w:val="sr-Cyrl-CS"/>
              </w:rPr>
            </w:pPr>
            <w:r w:rsidRPr="000972D0">
              <w:rPr>
                <w:szCs w:val="20"/>
                <w:lang w:val="sr-Cyrl-CS"/>
              </w:rPr>
              <w:t>Стеванов Срђан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D956EC" w:rsidRPr="000972D0" w:rsidRDefault="00D956EC" w:rsidP="00D956EC">
            <w:pPr>
              <w:snapToGrid w:val="0"/>
              <w:jc w:val="both"/>
              <w:rPr>
                <w:lang w:val="sr-Cyrl-RS"/>
              </w:rPr>
            </w:pPr>
            <w:r w:rsidRPr="000972D0">
              <w:t>V</w:t>
            </w:r>
            <w:r w:rsidR="000972D0" w:rsidRPr="000972D0">
              <w:t>I</w:t>
            </w:r>
            <w:r w:rsidRPr="000972D0">
              <w:rPr>
                <w:vertAlign w:val="subscript"/>
                <w:lang w:val="sr-Latn-CS"/>
              </w:rPr>
              <w:t>1,</w:t>
            </w:r>
            <w:r w:rsidR="000972D0" w:rsidRPr="000972D0">
              <w:rPr>
                <w:vertAlign w:val="subscript"/>
                <w:lang w:val="sr-Latn-CS"/>
              </w:rPr>
              <w:t>2</w:t>
            </w:r>
          </w:p>
          <w:p w:rsidR="00D956EC" w:rsidRPr="000972D0" w:rsidRDefault="00D956EC" w:rsidP="00D956EC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center"/>
            </w:pPr>
            <w:r w:rsidRPr="000972D0">
              <w:t>-</w:t>
            </w:r>
          </w:p>
        </w:tc>
      </w:tr>
      <w:tr w:rsidR="00D956EC" w:rsidRPr="00393A29" w:rsidTr="00297F4C">
        <w:trPr>
          <w:trHeight w:val="465"/>
        </w:trPr>
        <w:tc>
          <w:tcPr>
            <w:tcW w:w="1863" w:type="dxa"/>
            <w:vMerge w:val="restart"/>
            <w:tcBorders>
              <w:top w:val="single" w:sz="4" w:space="0" w:color="auto"/>
              <w:left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rPr>
                <w:lang w:val="sr-Cyrl-CS"/>
              </w:rPr>
            </w:pPr>
            <w:proofErr w:type="spellStart"/>
            <w:r w:rsidRPr="000972D0">
              <w:t>Физичко</w:t>
            </w:r>
            <w:proofErr w:type="spellEnd"/>
            <w:r w:rsidRPr="000972D0">
              <w:t xml:space="preserve"> </w:t>
            </w:r>
            <w:r w:rsidRPr="000972D0">
              <w:rPr>
                <w:lang w:val="sr-Cyrl-CS"/>
              </w:rPr>
              <w:t>и здравствено васпитање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D956EC" w:rsidRPr="000972D0" w:rsidRDefault="000972D0" w:rsidP="000972D0">
            <w:pPr>
              <w:snapToGrid w:val="0"/>
              <w:jc w:val="center"/>
              <w:rPr>
                <w:szCs w:val="20"/>
                <w:lang w:val="sr-Cyrl-RS"/>
              </w:rPr>
            </w:pPr>
            <w:r w:rsidRPr="000972D0">
              <w:rPr>
                <w:szCs w:val="20"/>
                <w:lang w:val="sr-Cyrl-RS"/>
              </w:rPr>
              <w:t xml:space="preserve">Берић Петар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D956EC" w:rsidRPr="000972D0" w:rsidRDefault="00D956EC" w:rsidP="00D956EC">
            <w:pPr>
              <w:snapToGrid w:val="0"/>
              <w:jc w:val="both"/>
              <w:rPr>
                <w:vertAlign w:val="subscript"/>
                <w:lang w:val="sr-Latn-CS"/>
              </w:rPr>
            </w:pPr>
            <w:r w:rsidRPr="000972D0">
              <w:rPr>
                <w:lang w:val="sr-Latn-CS"/>
              </w:rPr>
              <w:t>VI</w:t>
            </w:r>
            <w:r w:rsidRPr="000972D0">
              <w:rPr>
                <w:vertAlign w:val="subscript"/>
                <w:lang w:val="sr-Latn-CS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sr-Cyrl-CS"/>
              </w:rPr>
              <w:t>-</w:t>
            </w:r>
          </w:p>
        </w:tc>
      </w:tr>
      <w:tr w:rsidR="00D956EC" w:rsidRPr="00393A29" w:rsidTr="00297F4C">
        <w:trPr>
          <w:trHeight w:val="398"/>
        </w:trPr>
        <w:tc>
          <w:tcPr>
            <w:tcW w:w="1863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:rsidR="00D956EC" w:rsidRPr="000972D0" w:rsidRDefault="00D956EC" w:rsidP="00D956EC">
            <w:pPr>
              <w:snapToGrid w:val="0"/>
              <w:jc w:val="both"/>
              <w:rPr>
                <w:lang w:val="sr-Cyrl-CS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center"/>
              <w:rPr>
                <w:szCs w:val="20"/>
                <w:lang w:val="sr-Cyrl-CS"/>
              </w:rPr>
            </w:pPr>
            <w:r w:rsidRPr="000972D0">
              <w:rPr>
                <w:szCs w:val="20"/>
                <w:lang w:val="sr-Cyrl-CS"/>
              </w:rPr>
              <w:t>Гарчев Љиљана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rPr>
                <w:lang w:val="sr-Latn-RS"/>
              </w:rPr>
            </w:pPr>
            <w:r w:rsidRPr="000972D0">
              <w:rPr>
                <w:lang w:val="sr-Latn-CS"/>
              </w:rPr>
              <w:t>V</w:t>
            </w:r>
            <w:r w:rsidRPr="000972D0">
              <w:rPr>
                <w:vertAlign w:val="subscript"/>
                <w:lang w:val="sr-Latn-CS"/>
              </w:rPr>
              <w:t xml:space="preserve">1,2, </w:t>
            </w:r>
            <w:r w:rsidR="000972D0" w:rsidRPr="000972D0">
              <w:rPr>
                <w:lang w:val="sr-Latn-RS"/>
              </w:rPr>
              <w:t>VI</w:t>
            </w:r>
            <w:r w:rsidR="000972D0" w:rsidRPr="000972D0">
              <w:rPr>
                <w:vertAlign w:val="subscript"/>
                <w:lang w:val="sr-Latn-RS"/>
              </w:rPr>
              <w:t>1,</w:t>
            </w:r>
            <w:r w:rsidR="000972D0" w:rsidRPr="000972D0">
              <w:rPr>
                <w:lang w:val="sr-Latn-RS"/>
              </w:rPr>
              <w:t xml:space="preserve"> </w:t>
            </w:r>
            <w:r w:rsidRPr="000972D0">
              <w:rPr>
                <w:lang w:val="sr-Latn-RS"/>
              </w:rPr>
              <w:t>VII</w:t>
            </w:r>
            <w:r w:rsidRPr="000972D0">
              <w:rPr>
                <w:vertAlign w:val="subscript"/>
                <w:lang w:val="sr-Latn-RS"/>
              </w:rPr>
              <w:t xml:space="preserve">1,2 </w:t>
            </w:r>
            <w:r w:rsidRPr="000972D0">
              <w:rPr>
                <w:lang w:val="sr-Latn-RS"/>
              </w:rPr>
              <w:t>VIII</w:t>
            </w:r>
            <w:r w:rsidRPr="000972D0">
              <w:rPr>
                <w:vertAlign w:val="subscript"/>
                <w:lang w:val="sr-Latn-RS"/>
              </w:rPr>
              <w:t>1,2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sr-Cyrl-CS"/>
              </w:rPr>
              <w:t>-</w:t>
            </w:r>
          </w:p>
        </w:tc>
      </w:tr>
      <w:tr w:rsidR="00D956EC" w:rsidRPr="00393A29" w:rsidTr="00297F4C">
        <w:trPr>
          <w:trHeight w:val="529"/>
        </w:trPr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D956EC" w:rsidRPr="000972D0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Информатика и рачунарство</w:t>
            </w:r>
          </w:p>
        </w:tc>
        <w:tc>
          <w:tcPr>
            <w:tcW w:w="3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center"/>
              <w:rPr>
                <w:szCs w:val="20"/>
                <w:lang w:val="sr-Cyrl-CS"/>
              </w:rPr>
            </w:pPr>
            <w:r w:rsidRPr="000972D0">
              <w:rPr>
                <w:szCs w:val="20"/>
                <w:lang w:val="sr-Cyrl-CS"/>
              </w:rPr>
              <w:t>Милена Пандуровић</w:t>
            </w:r>
          </w:p>
        </w:tc>
        <w:tc>
          <w:tcPr>
            <w:tcW w:w="1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Latn-CS"/>
              </w:rPr>
              <w:t>V-VIII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56EC" w:rsidRPr="000972D0" w:rsidRDefault="00D956EC" w:rsidP="00D956EC">
            <w:pPr>
              <w:snapToGrid w:val="0"/>
              <w:jc w:val="center"/>
              <w:rPr>
                <w:noProof/>
                <w:szCs w:val="20"/>
                <w:lang w:val="sr-Cyrl-CS" w:eastAsia="en-US"/>
              </w:rPr>
            </w:pPr>
            <w:r w:rsidRPr="000972D0">
              <w:rPr>
                <w:noProof/>
                <w:szCs w:val="20"/>
                <w:lang w:val="sr-Cyrl-CS" w:eastAsia="en-US"/>
              </w:rPr>
              <w:t>-</w:t>
            </w:r>
          </w:p>
        </w:tc>
      </w:tr>
    </w:tbl>
    <w:p w:rsidR="00783641" w:rsidRPr="00393A29" w:rsidRDefault="0049520B" w:rsidP="00783641">
      <w:pPr>
        <w:jc w:val="both"/>
        <w:rPr>
          <w:color w:val="FF0000"/>
          <w:szCs w:val="20"/>
          <w:lang w:val="sr-Latn-CS"/>
        </w:rPr>
      </w:pPr>
      <w:r w:rsidRPr="00393A29">
        <w:rPr>
          <w:color w:val="FF0000"/>
          <w:szCs w:val="20"/>
          <w:lang w:val="sr-Latn-CS"/>
        </w:rPr>
        <w:br w:type="textWrapping" w:clear="all"/>
      </w:r>
    </w:p>
    <w:p w:rsidR="00783641" w:rsidRPr="00393A29" w:rsidRDefault="00783641" w:rsidP="00783641">
      <w:pPr>
        <w:jc w:val="both"/>
        <w:rPr>
          <w:color w:val="FF0000"/>
          <w:lang w:val="sr-Latn-CS"/>
        </w:rPr>
      </w:pPr>
    </w:p>
    <w:p w:rsidR="00485200" w:rsidRPr="00393A29" w:rsidRDefault="00485200" w:rsidP="00783641">
      <w:pPr>
        <w:jc w:val="both"/>
        <w:rPr>
          <w:color w:val="FF0000"/>
          <w:lang w:val="sr-Latn-CS"/>
        </w:rPr>
      </w:pPr>
    </w:p>
    <w:p w:rsidR="006B1763" w:rsidRPr="00393A29" w:rsidRDefault="006B1763" w:rsidP="00783641">
      <w:pPr>
        <w:jc w:val="both"/>
        <w:rPr>
          <w:b/>
          <w:color w:val="FF0000"/>
        </w:rPr>
      </w:pPr>
    </w:p>
    <w:p w:rsidR="006B1763" w:rsidRPr="00393A29" w:rsidRDefault="006B1763" w:rsidP="00783641">
      <w:pPr>
        <w:jc w:val="both"/>
        <w:rPr>
          <w:b/>
          <w:color w:val="FF0000"/>
        </w:rPr>
      </w:pPr>
    </w:p>
    <w:p w:rsidR="006B1763" w:rsidRPr="00393A29" w:rsidRDefault="006B1763" w:rsidP="00783641">
      <w:pPr>
        <w:jc w:val="both"/>
        <w:rPr>
          <w:b/>
          <w:color w:val="FF0000"/>
        </w:rPr>
      </w:pPr>
    </w:p>
    <w:p w:rsidR="006B1763" w:rsidRPr="00393A29" w:rsidRDefault="006B1763" w:rsidP="00783641">
      <w:pPr>
        <w:jc w:val="both"/>
        <w:rPr>
          <w:b/>
          <w:color w:val="FF0000"/>
        </w:rPr>
      </w:pPr>
    </w:p>
    <w:p w:rsidR="006B1763" w:rsidRPr="00393A29" w:rsidRDefault="006B1763" w:rsidP="00783641">
      <w:pPr>
        <w:jc w:val="both"/>
        <w:rPr>
          <w:b/>
          <w:color w:val="FF0000"/>
        </w:rPr>
      </w:pPr>
    </w:p>
    <w:p w:rsidR="006B1763" w:rsidRPr="00393A29" w:rsidRDefault="006B1763" w:rsidP="00783641">
      <w:pPr>
        <w:jc w:val="both"/>
        <w:rPr>
          <w:b/>
          <w:color w:val="FF0000"/>
        </w:rPr>
      </w:pPr>
    </w:p>
    <w:p w:rsidR="00297F4C" w:rsidRPr="00393A29" w:rsidRDefault="00297F4C" w:rsidP="00783641">
      <w:pPr>
        <w:jc w:val="both"/>
        <w:rPr>
          <w:b/>
          <w:color w:val="FF0000"/>
          <w:lang w:val="sr-Latn-RS"/>
        </w:rPr>
      </w:pPr>
    </w:p>
    <w:p w:rsidR="00783641" w:rsidRPr="00C96B0C" w:rsidRDefault="00207568" w:rsidP="00783641">
      <w:pPr>
        <w:jc w:val="both"/>
        <w:rPr>
          <w:b/>
          <w:lang w:val="sr-Latn-CS"/>
        </w:rPr>
      </w:pPr>
      <w:r w:rsidRPr="00C96B0C">
        <w:rPr>
          <w:b/>
          <w:lang w:val="sr-Cyrl-CS"/>
        </w:rPr>
        <w:lastRenderedPageBreak/>
        <w:t>ЧЕТРДЕСЕ</w:t>
      </w:r>
      <w:r w:rsidR="002D2649" w:rsidRPr="00C96B0C">
        <w:rPr>
          <w:b/>
          <w:lang w:val="sr-Cyrl-CS"/>
        </w:rPr>
        <w:t>ТОЧАСОВНА РАДНА НЕДЕЉА</w:t>
      </w:r>
    </w:p>
    <w:p w:rsidR="00783641" w:rsidRPr="00393A29" w:rsidRDefault="00783641" w:rsidP="00783641">
      <w:pPr>
        <w:jc w:val="both"/>
        <w:rPr>
          <w:color w:val="FF0000"/>
        </w:rPr>
      </w:pPr>
    </w:p>
    <w:tbl>
      <w:tblPr>
        <w:tblW w:w="8458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0"/>
        <w:gridCol w:w="713"/>
        <w:gridCol w:w="715"/>
        <w:gridCol w:w="715"/>
        <w:gridCol w:w="715"/>
        <w:gridCol w:w="716"/>
        <w:gridCol w:w="716"/>
        <w:gridCol w:w="716"/>
        <w:gridCol w:w="716"/>
        <w:gridCol w:w="703"/>
        <w:gridCol w:w="13"/>
      </w:tblGrid>
      <w:tr w:rsidR="00C96B0C" w:rsidRPr="00C96B0C" w:rsidTr="00802EED">
        <w:trPr>
          <w:trHeight w:val="1854"/>
        </w:trPr>
        <w:tc>
          <w:tcPr>
            <w:tcW w:w="2020" w:type="dxa"/>
            <w:tcBorders>
              <w:right w:val="single" w:sz="4" w:space="0" w:color="000000"/>
            </w:tcBorders>
          </w:tcPr>
          <w:p w:rsidR="00297F4C" w:rsidRPr="00C96B0C" w:rsidRDefault="00297F4C" w:rsidP="009D2D06">
            <w:pPr>
              <w:pStyle w:val="TableParagraph"/>
              <w:spacing w:before="6"/>
              <w:rPr>
                <w:sz w:val="21"/>
              </w:rPr>
            </w:pPr>
          </w:p>
          <w:p w:rsidR="00297F4C" w:rsidRPr="00C96B0C" w:rsidRDefault="00297F4C" w:rsidP="009D2D06">
            <w:pPr>
              <w:pStyle w:val="TableParagraph"/>
              <w:ind w:left="107" w:right="178"/>
            </w:pPr>
            <w:proofErr w:type="spellStart"/>
            <w:r w:rsidRPr="00C96B0C">
              <w:t>Распоред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часова</w:t>
            </w:r>
            <w:proofErr w:type="spellEnd"/>
            <w:r w:rsidRPr="00C96B0C">
              <w:t xml:space="preserve"> у </w:t>
            </w:r>
            <w:proofErr w:type="spellStart"/>
            <w:r w:rsidRPr="00C96B0C">
              <w:t>оквиру</w:t>
            </w:r>
            <w:proofErr w:type="spellEnd"/>
            <w:r w:rsidRPr="00C96B0C">
              <w:t xml:space="preserve"> 40-то</w:t>
            </w:r>
          </w:p>
          <w:p w:rsidR="00297F4C" w:rsidRPr="00C96B0C" w:rsidRDefault="00297F4C" w:rsidP="009D2D06">
            <w:pPr>
              <w:pStyle w:val="TableParagraph"/>
              <w:spacing w:before="1"/>
              <w:ind w:left="107" w:right="555"/>
            </w:pPr>
            <w:proofErr w:type="spellStart"/>
            <w:proofErr w:type="gramStart"/>
            <w:r w:rsidRPr="00C96B0C">
              <w:t>часовне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радне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недеље</w:t>
            </w:r>
            <w:proofErr w:type="spellEnd"/>
            <w:r w:rsidRPr="00C96B0C">
              <w:t xml:space="preserve"> у шк.20</w:t>
            </w:r>
            <w:r w:rsidR="001935E2" w:rsidRPr="00C96B0C">
              <w:t>2</w:t>
            </w:r>
            <w:r w:rsidR="000972D0" w:rsidRPr="00C96B0C">
              <w:rPr>
                <w:lang w:val="sr-Latn-RS"/>
              </w:rPr>
              <w:t>5</w:t>
            </w:r>
            <w:r w:rsidRPr="00C96B0C">
              <w:t>/2</w:t>
            </w:r>
            <w:r w:rsidR="000972D0" w:rsidRPr="00C96B0C">
              <w:rPr>
                <w:lang w:val="sr-Latn-RS"/>
              </w:rPr>
              <w:t>6</w:t>
            </w:r>
            <w:r w:rsidRPr="00C96B0C">
              <w:t>.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8"/>
              <w:ind w:left="112"/>
            </w:pPr>
            <w:r w:rsidRPr="00C96B0C">
              <w:rPr>
                <w:lang w:val="sr-Cyrl-CS"/>
              </w:rPr>
              <w:t xml:space="preserve">Сандра Ковачев 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8" w:line="244" w:lineRule="auto"/>
              <w:ind w:left="112" w:right="854"/>
            </w:pPr>
            <w:proofErr w:type="spellStart"/>
            <w:r w:rsidRPr="00C96B0C">
              <w:t>Дражана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Богданов</w:t>
            </w:r>
            <w:proofErr w:type="spellEnd"/>
            <w:r w:rsidRPr="00C96B0C">
              <w:t xml:space="preserve"> 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6"/>
              <w:ind w:left="112"/>
              <w:rPr>
                <w:lang w:val="sr-Cyrl-CS"/>
              </w:rPr>
            </w:pPr>
            <w:r w:rsidRPr="00C96B0C">
              <w:rPr>
                <w:lang w:val="sr-Cyrl-CS"/>
              </w:rPr>
              <w:t>Тамара Ђукић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7"/>
              <w:ind w:left="112"/>
            </w:pPr>
            <w:proofErr w:type="spellStart"/>
            <w:r w:rsidRPr="00C96B0C">
              <w:t>Дијана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Боберић</w:t>
            </w:r>
            <w:proofErr w:type="spellEnd"/>
            <w:r w:rsidRPr="00C96B0C">
              <w:t xml:space="preserve"> 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9" w:line="247" w:lineRule="auto"/>
              <w:ind w:left="112" w:right="616"/>
            </w:pPr>
            <w:proofErr w:type="spellStart"/>
            <w:r w:rsidRPr="00C96B0C">
              <w:t>Александра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Јелић</w:t>
            </w:r>
            <w:proofErr w:type="spellEnd"/>
            <w:r w:rsidRPr="00C96B0C">
              <w:t xml:space="preserve"> 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C96B0C" w:rsidP="009D2D06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96B0C">
              <w:rPr>
                <w:lang w:val="sr-Cyrl-CS"/>
              </w:rPr>
              <w:t>Тимеа Чајка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96B0C">
              <w:rPr>
                <w:lang w:val="sr-Cyrl-CS"/>
              </w:rPr>
              <w:t>Александра Крстић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9"/>
              <w:ind w:left="112"/>
            </w:pPr>
            <w:proofErr w:type="spellStart"/>
            <w:r w:rsidRPr="00C96B0C">
              <w:t>Јелена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Чивчић</w:t>
            </w:r>
            <w:proofErr w:type="spellEnd"/>
            <w:r w:rsidRPr="00C96B0C">
              <w:t xml:space="preserve"> 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97F4C" w:rsidRPr="00C96B0C" w:rsidRDefault="00297F4C" w:rsidP="009D2D06">
            <w:pPr>
              <w:pStyle w:val="TableParagraph"/>
              <w:spacing w:before="119"/>
              <w:ind w:left="113"/>
              <w:rPr>
                <w:lang w:val="sr-Cyrl-CS"/>
              </w:rPr>
            </w:pPr>
            <w:r w:rsidRPr="00C96B0C">
              <w:rPr>
                <w:lang w:val="sr-Cyrl-CS"/>
              </w:rPr>
              <w:t xml:space="preserve">ЈасминаГарчев </w:t>
            </w:r>
          </w:p>
        </w:tc>
      </w:tr>
      <w:tr w:rsidR="00C96B0C" w:rsidRPr="00C96B0C" w:rsidTr="00802EED">
        <w:trPr>
          <w:trHeight w:val="507"/>
        </w:trPr>
        <w:tc>
          <w:tcPr>
            <w:tcW w:w="2020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0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НОРМА ЧАСОВА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88,88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100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jc w:val="center"/>
            </w:pPr>
            <w:r w:rsidRPr="00C96B0C">
              <w:t>100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2A499A" w:rsidP="009D2D06">
            <w:pPr>
              <w:jc w:val="center"/>
            </w:pPr>
            <w:r w:rsidRPr="00C96B0C">
              <w:rPr>
                <w:lang w:val="sr-Latn-RS"/>
              </w:rPr>
              <w:t>8</w:t>
            </w:r>
            <w:r w:rsidR="00297F4C" w:rsidRPr="00C96B0C">
              <w:t>0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jc w:val="center"/>
              <w:rPr>
                <w:lang w:val="sr-Cyrl-RS"/>
              </w:rPr>
            </w:pPr>
            <w:r w:rsidRPr="00C96B0C">
              <w:rPr>
                <w:lang w:val="sr-Cyrl-RS"/>
              </w:rPr>
              <w:t>88,88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50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50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jc w:val="center"/>
              <w:rPr>
                <w:lang w:val="sr-Cyrl-RS"/>
              </w:rPr>
            </w:pPr>
            <w:r w:rsidRPr="00C96B0C">
              <w:rPr>
                <w:lang w:val="sr-Cyrl-RS"/>
              </w:rPr>
              <w:t>100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jc w:val="center"/>
              <w:rPr>
                <w:lang w:val="sr-Cyrl-RS"/>
              </w:rPr>
            </w:pPr>
            <w:r w:rsidRPr="00C96B0C">
              <w:rPr>
                <w:lang w:val="sr-Cyrl-RS"/>
              </w:rPr>
              <w:t>100</w:t>
            </w:r>
          </w:p>
        </w:tc>
      </w:tr>
      <w:tr w:rsidR="00802EED" w:rsidRPr="00C96B0C" w:rsidTr="00802EED">
        <w:trPr>
          <w:trHeight w:val="507"/>
        </w:trPr>
        <w:tc>
          <w:tcPr>
            <w:tcW w:w="8458" w:type="dxa"/>
            <w:gridSpan w:val="11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802EED" w:rsidRPr="00C96B0C" w:rsidRDefault="00802EED" w:rsidP="009272BA">
            <w:pPr>
              <w:pStyle w:val="ListParagraph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rPr>
                <w:b/>
              </w:rPr>
            </w:pPr>
            <w:r w:rsidRPr="00C96B0C">
              <w:rPr>
                <w:b/>
                <w:lang w:val="sr-Cyrl-CS"/>
              </w:rPr>
              <w:t>НЕПОСРЕДНИ РАД СА УЧЕНИЦИМА</w:t>
            </w:r>
          </w:p>
        </w:tc>
      </w:tr>
      <w:tr w:rsidR="00802EED" w:rsidRPr="00C96B0C" w:rsidTr="00802EED">
        <w:trPr>
          <w:trHeight w:val="505"/>
        </w:trPr>
        <w:tc>
          <w:tcPr>
            <w:tcW w:w="2020" w:type="dxa"/>
            <w:tcBorders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EF1819">
            <w:pPr>
              <w:pStyle w:val="TableParagraph"/>
              <w:spacing w:line="246" w:lineRule="exact"/>
              <w:ind w:left="107"/>
              <w:jc w:val="center"/>
            </w:pPr>
            <w:proofErr w:type="spellStart"/>
            <w:r w:rsidRPr="00C96B0C">
              <w:t>Обавезни</w:t>
            </w:r>
            <w:proofErr w:type="spellEnd"/>
          </w:p>
          <w:p w:rsidR="00802EED" w:rsidRPr="00C96B0C" w:rsidRDefault="00802EED" w:rsidP="00EF1819">
            <w:pPr>
              <w:pStyle w:val="TableParagraph"/>
              <w:spacing w:before="1" w:line="238" w:lineRule="exact"/>
              <w:ind w:left="107"/>
              <w:jc w:val="center"/>
            </w:pPr>
            <w:proofErr w:type="spellStart"/>
            <w:r w:rsidRPr="00C96B0C">
              <w:t>предмети</w:t>
            </w:r>
            <w:proofErr w:type="spellEnd"/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AB6007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16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4405E2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18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4405E2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18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4405E2">
            <w:pPr>
              <w:pStyle w:val="TableParagraph"/>
              <w:spacing w:before="106"/>
              <w:ind w:right="215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Cyrl-CS"/>
              </w:rPr>
              <w:t>1</w:t>
            </w:r>
            <w:r w:rsidRPr="00C96B0C">
              <w:rPr>
                <w:sz w:val="24"/>
                <w:lang w:val="sr-Latn-RS"/>
              </w:rPr>
              <w:t>6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4405E2">
            <w:pPr>
              <w:pStyle w:val="TableParagraph"/>
              <w:spacing w:before="106"/>
              <w:ind w:right="14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16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EF1819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10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EF1819">
            <w:pPr>
              <w:pStyle w:val="TableParagraph"/>
              <w:spacing w:before="106"/>
              <w:ind w:left="137" w:right="10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10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EF1819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14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802EED" w:rsidRPr="00C96B0C" w:rsidRDefault="00802EED" w:rsidP="00EF1819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14</w:t>
            </w:r>
          </w:p>
        </w:tc>
      </w:tr>
      <w:tr w:rsidR="00C96B0C" w:rsidRPr="00C96B0C" w:rsidTr="00802EED">
        <w:trPr>
          <w:trHeight w:val="505"/>
        </w:trPr>
        <w:tc>
          <w:tcPr>
            <w:tcW w:w="2020" w:type="dxa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Изборна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настава</w:t>
            </w:r>
            <w:proofErr w:type="spellEnd"/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5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3</w:t>
            </w: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</w:t>
            </w:r>
          </w:p>
        </w:tc>
      </w:tr>
      <w:tr w:rsidR="00C96B0C" w:rsidRPr="00C96B0C" w:rsidTr="00802EED">
        <w:trPr>
          <w:trHeight w:val="505"/>
        </w:trPr>
        <w:tc>
          <w:tcPr>
            <w:tcW w:w="2020" w:type="dxa"/>
            <w:tcBorders>
              <w:top w:val="single" w:sz="4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C96B0C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ОФА/</w:t>
            </w:r>
            <w:r w:rsidR="00C96B0C" w:rsidRPr="00C96B0C">
              <w:rPr>
                <w:lang w:val="sr-Cyrl-CS"/>
              </w:rPr>
              <w:t>СНА</w:t>
            </w:r>
            <w:r w:rsidRPr="00C96B0C">
              <w:rPr>
                <w:lang w:val="sr-Cyrl-CS"/>
              </w:rPr>
              <w:t>/Хор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5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3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Допунска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настава</w:t>
            </w:r>
            <w:proofErr w:type="spellEnd"/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96B0C" w:rsidRPr="00C96B0C" w:rsidTr="00802EED">
        <w:trPr>
          <w:trHeight w:val="505"/>
        </w:trPr>
        <w:tc>
          <w:tcPr>
            <w:tcW w:w="2020" w:type="dxa"/>
            <w:tcBorders>
              <w:top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67670A">
            <w:pPr>
              <w:pStyle w:val="TableParagraph"/>
              <w:spacing w:line="246" w:lineRule="exact"/>
              <w:rPr>
                <w:lang w:val="sr-Cyrl-CS"/>
              </w:rPr>
            </w:pPr>
            <w:r w:rsidRPr="00C96B0C">
              <w:rPr>
                <w:lang w:val="sr-Cyrl-CS"/>
              </w:rPr>
              <w:t>Додатна настава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AB6007">
            <w:pPr>
              <w:pStyle w:val="TableParagraph"/>
              <w:spacing w:before="106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7F3922">
            <w:pPr>
              <w:pStyle w:val="TableParagraph"/>
              <w:spacing w:before="106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 xml:space="preserve">   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right="215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рад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са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родитељима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0759F3" w:rsidP="000759F3">
            <w:pPr>
              <w:pStyle w:val="TableParagraph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 xml:space="preserve">    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jc w:val="center"/>
            </w:pPr>
            <w:proofErr w:type="spellStart"/>
            <w:proofErr w:type="gramStart"/>
            <w:r w:rsidRPr="00C96B0C">
              <w:t>одељењско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стар</w:t>
            </w:r>
            <w:proofErr w:type="spellEnd"/>
            <w:r w:rsidRPr="00C96B0C">
              <w:t>.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C96B0C">
              <w:rPr>
                <w:sz w:val="24"/>
                <w:szCs w:val="24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0759F3">
            <w:pPr>
              <w:pStyle w:val="TableParagraph"/>
              <w:spacing w:line="247" w:lineRule="exact"/>
              <w:rPr>
                <w:lang w:val="sr-Cyrl-RS"/>
              </w:rPr>
            </w:pPr>
            <w:r w:rsidRPr="00C96B0C">
              <w:rPr>
                <w:lang w:val="sr-Cyrl-RS"/>
              </w:rPr>
              <w:t>ФООО/сп.од.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2A499A">
            <w:pPr>
              <w:pStyle w:val="TableParagraph"/>
              <w:spacing w:line="256" w:lineRule="exact"/>
              <w:ind w:left="31"/>
              <w:rPr>
                <w:sz w:val="24"/>
                <w:szCs w:val="24"/>
                <w:lang w:val="sr-Latn-RS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Latn-RS"/>
              </w:rPr>
            </w:pP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  <w:rPr>
                <w:lang w:val="sr-Cyrl-RS"/>
              </w:rPr>
            </w:pPr>
            <w:proofErr w:type="spellStart"/>
            <w:r w:rsidRPr="00C96B0C">
              <w:t>Спортске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акт</w:t>
            </w:r>
            <w:proofErr w:type="spellEnd"/>
            <w:r w:rsidRPr="00C96B0C">
              <w:t>.</w:t>
            </w:r>
            <w:r w:rsidR="000759F3" w:rsidRPr="00C96B0C">
              <w:rPr>
                <w:lang w:val="sr-Cyrl-RS"/>
              </w:rPr>
              <w:t>/секције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C96B0C" w:rsidRPr="00C96B0C" w:rsidTr="00802EED">
        <w:trPr>
          <w:trHeight w:val="505"/>
        </w:trPr>
        <w:tc>
          <w:tcPr>
            <w:tcW w:w="2020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D95C83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C96B0C">
              <w:t>УКУПНО ЧАСОВА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AB6007">
            <w:pPr>
              <w:pStyle w:val="TableParagraph"/>
              <w:spacing w:before="10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A3121D">
            <w:pPr>
              <w:pStyle w:val="TableParagraph"/>
              <w:spacing w:before="10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22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D95C83">
            <w:pPr>
              <w:pStyle w:val="TableParagraph"/>
              <w:tabs>
                <w:tab w:val="left" w:pos="715"/>
              </w:tabs>
              <w:spacing w:before="10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22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A499A" w:rsidP="00D95C83">
            <w:pPr>
              <w:pStyle w:val="TableParagraph"/>
              <w:spacing w:before="106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Latn-RS"/>
              </w:rPr>
              <w:t>19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A3121D">
            <w:pPr>
              <w:pStyle w:val="TableParagraph"/>
              <w:spacing w:before="106"/>
              <w:ind w:left="178" w:right="14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20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0759F3" w:rsidP="000759F3">
            <w:pPr>
              <w:pStyle w:val="TableParagraph"/>
              <w:spacing w:before="106"/>
              <w:ind w:right="147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 xml:space="preserve">  11,5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A3121D">
            <w:pPr>
              <w:pStyle w:val="TableParagraph"/>
              <w:spacing w:before="106"/>
              <w:ind w:left="137" w:right="10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11,5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A499A" w:rsidP="00A3121D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CS"/>
              </w:rPr>
              <w:t>2</w:t>
            </w:r>
            <w:r w:rsidR="00C96B0C" w:rsidRPr="00C96B0C">
              <w:rPr>
                <w:sz w:val="24"/>
                <w:lang w:val="sr-Cyrl-RS"/>
              </w:rPr>
              <w:t>3</w:t>
            </w: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A499A" w:rsidP="00A3121D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CS"/>
              </w:rPr>
              <w:t>2</w:t>
            </w:r>
            <w:r w:rsidR="00C96B0C" w:rsidRPr="00C96B0C">
              <w:rPr>
                <w:sz w:val="24"/>
                <w:lang w:val="sr-Cyrl-RS"/>
              </w:rPr>
              <w:t>3</w:t>
            </w:r>
          </w:p>
        </w:tc>
      </w:tr>
      <w:tr w:rsidR="00802EED" w:rsidRPr="00C96B0C" w:rsidTr="00802EED">
        <w:trPr>
          <w:gridAfter w:val="1"/>
          <w:wAfter w:w="13" w:type="dxa"/>
          <w:trHeight w:val="505"/>
        </w:trPr>
        <w:tc>
          <w:tcPr>
            <w:tcW w:w="8445" w:type="dxa"/>
            <w:gridSpan w:val="10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2EED" w:rsidRPr="00C96B0C" w:rsidRDefault="00802EED" w:rsidP="009272BA">
            <w:pPr>
              <w:pStyle w:val="TableParagraph"/>
              <w:numPr>
                <w:ilvl w:val="0"/>
                <w:numId w:val="8"/>
              </w:numPr>
              <w:spacing w:before="106"/>
              <w:ind w:right="147"/>
              <w:rPr>
                <w:b/>
                <w:sz w:val="24"/>
                <w:lang w:val="sr-Cyrl-CS"/>
              </w:rPr>
            </w:pPr>
            <w:r w:rsidRPr="00C96B0C">
              <w:rPr>
                <w:b/>
              </w:rPr>
              <w:t>ОСТАЛИ ПОСЛОВИ</w:t>
            </w:r>
          </w:p>
        </w:tc>
      </w:tr>
      <w:tr w:rsidR="00C96B0C" w:rsidRPr="00C96B0C" w:rsidTr="00802EED">
        <w:trPr>
          <w:trHeight w:val="505"/>
        </w:trPr>
        <w:tc>
          <w:tcPr>
            <w:tcW w:w="2020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B85A8F">
            <w:pPr>
              <w:pStyle w:val="TableParagraph"/>
              <w:spacing w:line="246" w:lineRule="exact"/>
              <w:ind w:left="107"/>
              <w:jc w:val="center"/>
            </w:pPr>
            <w:r w:rsidRPr="00C96B0C">
              <w:t>ПЛАНИРАЊЕ И</w:t>
            </w:r>
          </w:p>
          <w:p w:rsidR="00297F4C" w:rsidRPr="00C96B0C" w:rsidRDefault="00297F4C" w:rsidP="00B85A8F">
            <w:pPr>
              <w:pStyle w:val="TableParagraph"/>
              <w:spacing w:before="1" w:line="238" w:lineRule="exact"/>
              <w:ind w:left="107"/>
              <w:jc w:val="center"/>
            </w:pPr>
            <w:r w:rsidRPr="00C96B0C">
              <w:t>ПРОГРАМИРАЊЕ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B85A8F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B85A8F">
            <w:pPr>
              <w:pStyle w:val="TableParagraph"/>
              <w:tabs>
                <w:tab w:val="left" w:pos="717"/>
              </w:tabs>
              <w:spacing w:before="10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12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97F4C" w:rsidP="00B236CC">
            <w:pPr>
              <w:pStyle w:val="TableParagraph"/>
              <w:spacing w:before="10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12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2A499A" w:rsidP="00B236CC">
            <w:pPr>
              <w:pStyle w:val="TableParagraph"/>
              <w:spacing w:before="106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Latn-RS"/>
              </w:rPr>
              <w:t>8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B85A8F">
            <w:pPr>
              <w:pStyle w:val="TableParagraph"/>
              <w:spacing w:before="106"/>
              <w:ind w:left="178" w:right="14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10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B85A8F">
            <w:pPr>
              <w:pStyle w:val="TableParagraph"/>
              <w:spacing w:before="106"/>
              <w:ind w:left="31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B85A8F">
            <w:pPr>
              <w:pStyle w:val="TableParagraph"/>
              <w:spacing w:before="106"/>
              <w:ind w:left="30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5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B85A8F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10</w:t>
            </w: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297F4C" w:rsidRPr="00C96B0C" w:rsidRDefault="00C96B0C" w:rsidP="00B85A8F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10</w:t>
            </w:r>
          </w:p>
        </w:tc>
      </w:tr>
      <w:tr w:rsidR="00C96B0C" w:rsidRPr="00C96B0C" w:rsidTr="00802EED">
        <w:trPr>
          <w:trHeight w:val="277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Културна</w:t>
            </w:r>
            <w:proofErr w:type="spellEnd"/>
            <w:r w:rsidRPr="00C96B0C">
              <w:t xml:space="preserve"> и</w:t>
            </w:r>
            <w:r w:rsidRPr="00C96B0C">
              <w:rPr>
                <w:spacing w:val="52"/>
              </w:rPr>
              <w:t xml:space="preserve"> </w:t>
            </w:r>
            <w:proofErr w:type="spellStart"/>
            <w:r w:rsidRPr="00C96B0C">
              <w:t>јавна</w:t>
            </w:r>
            <w:proofErr w:type="spellEnd"/>
          </w:p>
          <w:p w:rsidR="00297F4C" w:rsidRPr="00C96B0C" w:rsidRDefault="00297F4C" w:rsidP="009D2D06">
            <w:pPr>
              <w:pStyle w:val="TableParagraph"/>
              <w:spacing w:line="249" w:lineRule="exact"/>
              <w:ind w:left="107"/>
              <w:rPr>
                <w:lang w:val="sr-Cyrl-CS"/>
              </w:rPr>
            </w:pPr>
            <w:proofErr w:type="spellStart"/>
            <w:r w:rsidRPr="00C96B0C">
              <w:t>делатност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8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A499A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C96B0C">
              <w:rPr>
                <w:sz w:val="24"/>
                <w:szCs w:val="24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r w:rsidRPr="00C96B0C">
              <w:rPr>
                <w:lang w:val="sr-Cyrl-CS"/>
              </w:rPr>
              <w:t>еДневник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сајт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96B0C" w:rsidRPr="00C96B0C" w:rsidTr="00802EED">
        <w:trPr>
          <w:trHeight w:val="296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0" w:lineRule="exact"/>
              <w:ind w:left="107"/>
            </w:pPr>
            <w:proofErr w:type="spellStart"/>
            <w:proofErr w:type="gramStart"/>
            <w:r w:rsidRPr="00C96B0C">
              <w:t>вођење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шк</w:t>
            </w:r>
            <w:proofErr w:type="spellEnd"/>
            <w:r w:rsidRPr="00C96B0C">
              <w:t xml:space="preserve">. </w:t>
            </w:r>
            <w:proofErr w:type="spellStart"/>
            <w:proofErr w:type="gramStart"/>
            <w:r w:rsidRPr="00C96B0C">
              <w:t>док</w:t>
            </w:r>
            <w:proofErr w:type="spellEnd"/>
            <w:proofErr w:type="gramEnd"/>
            <w:r w:rsidRPr="00C96B0C"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0A3B20">
            <w:pPr>
              <w:pStyle w:val="TableParagraph"/>
              <w:spacing w:before="107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before="107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C96B0C" w:rsidRPr="00C96B0C" w:rsidTr="00802EED">
        <w:trPr>
          <w:trHeight w:val="50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рад</w:t>
            </w:r>
            <w:proofErr w:type="spellEnd"/>
            <w:r w:rsidRPr="00C96B0C">
              <w:t xml:space="preserve"> у </w:t>
            </w:r>
            <w:proofErr w:type="spellStart"/>
            <w:r w:rsidRPr="00C96B0C">
              <w:t>стручним</w:t>
            </w:r>
            <w:proofErr w:type="spellEnd"/>
          </w:p>
          <w:p w:rsidR="00297F4C" w:rsidRPr="00C96B0C" w:rsidRDefault="00297F4C" w:rsidP="009D2D06">
            <w:pPr>
              <w:pStyle w:val="TableParagraph"/>
              <w:spacing w:line="240" w:lineRule="exact"/>
              <w:ind w:left="107"/>
            </w:pPr>
            <w:proofErr w:type="spellStart"/>
            <w:r w:rsidRPr="00C96B0C">
              <w:t>органима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школе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spacing w:before="107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7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7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8E2E14">
            <w:pPr>
              <w:pStyle w:val="TableParagraph"/>
              <w:spacing w:before="107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before="107"/>
              <w:ind w:left="30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7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before="107"/>
              <w:ind w:left="30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proofErr w:type="spellStart"/>
            <w:proofErr w:type="gramStart"/>
            <w:r w:rsidRPr="00C96B0C">
              <w:t>стручно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усавр</w:t>
            </w:r>
            <w:proofErr w:type="spellEnd"/>
            <w:r w:rsidRPr="00C96B0C"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дежурство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r w:rsidRPr="00C96B0C">
              <w:rPr>
                <w:lang w:val="sr-Cyrl-CS"/>
              </w:rPr>
              <w:t>пројекти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r w:rsidRPr="00C96B0C">
              <w:rPr>
                <w:lang w:val="sr-Cyrl-CS"/>
              </w:rPr>
              <w:t>тимови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менторски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рад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AB600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</w:rPr>
            </w:pPr>
          </w:p>
        </w:tc>
      </w:tr>
      <w:tr w:rsidR="00C96B0C" w:rsidRPr="00C96B0C" w:rsidTr="00802EED">
        <w:trPr>
          <w:trHeight w:val="275"/>
        </w:trPr>
        <w:tc>
          <w:tcPr>
            <w:tcW w:w="20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proofErr w:type="spellStart"/>
            <w:r w:rsidRPr="00C96B0C">
              <w:t>остали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послови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AB6007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0759F3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C96B0C">
              <w:rPr>
                <w:sz w:val="24"/>
                <w:szCs w:val="24"/>
              </w:rPr>
              <w:t>0</w:t>
            </w:r>
            <w:r w:rsidRPr="00C96B0C">
              <w:rPr>
                <w:sz w:val="24"/>
                <w:szCs w:val="24"/>
                <w:lang w:val="sr-Cyrl-RS"/>
              </w:rPr>
              <w:t>,</w:t>
            </w:r>
            <w:r w:rsidR="00297F4C" w:rsidRPr="00C96B0C">
              <w:rPr>
                <w:sz w:val="24"/>
                <w:szCs w:val="24"/>
              </w:rPr>
              <w:t>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2</w:t>
            </w:r>
          </w:p>
        </w:tc>
      </w:tr>
      <w:tr w:rsidR="00C96B0C" w:rsidRPr="00C96B0C" w:rsidTr="00802EED">
        <w:trPr>
          <w:trHeight w:val="395"/>
        </w:trPr>
        <w:tc>
          <w:tcPr>
            <w:tcW w:w="2020" w:type="dxa"/>
            <w:tcBorders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49" w:lineRule="exact"/>
              <w:ind w:left="107"/>
            </w:pPr>
            <w:r w:rsidRPr="00C96B0C">
              <w:t>УКУПНО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AB6007">
            <w:pPr>
              <w:pStyle w:val="TableParagraph"/>
              <w:tabs>
                <w:tab w:val="left" w:pos="717"/>
              </w:tabs>
              <w:spacing w:line="255" w:lineRule="exact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36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8E2E14">
            <w:pPr>
              <w:pStyle w:val="TableParagraph"/>
              <w:tabs>
                <w:tab w:val="left" w:pos="717"/>
              </w:tabs>
              <w:spacing w:line="255" w:lineRule="exact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97F4C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2A499A" w:rsidP="008E2E14">
            <w:pPr>
              <w:pStyle w:val="TableParagraph"/>
              <w:spacing w:line="255" w:lineRule="exact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Cyrl-CS"/>
              </w:rPr>
              <w:t>3</w:t>
            </w:r>
            <w:r w:rsidRPr="00C96B0C">
              <w:rPr>
                <w:sz w:val="24"/>
                <w:lang w:val="sr-Latn-RS"/>
              </w:rPr>
              <w:t>2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5" w:lineRule="exact"/>
              <w:ind w:left="178" w:right="14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36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5" w:lineRule="exact"/>
              <w:ind w:left="178" w:right="14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20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5" w:lineRule="exact"/>
              <w:ind w:left="137" w:right="107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20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5" w:lineRule="exact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40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7F4C" w:rsidRPr="00C96B0C" w:rsidRDefault="00C96B0C" w:rsidP="009D2D06">
            <w:pPr>
              <w:pStyle w:val="TableParagraph"/>
              <w:spacing w:line="255" w:lineRule="exact"/>
              <w:ind w:left="178" w:right="147"/>
              <w:jc w:val="center"/>
              <w:rPr>
                <w:sz w:val="24"/>
                <w:lang w:val="sr-Cyrl-RS"/>
              </w:rPr>
            </w:pPr>
            <w:r w:rsidRPr="00C96B0C">
              <w:rPr>
                <w:sz w:val="24"/>
                <w:lang w:val="sr-Cyrl-RS"/>
              </w:rPr>
              <w:t>40</w:t>
            </w:r>
          </w:p>
        </w:tc>
      </w:tr>
    </w:tbl>
    <w:p w:rsidR="00987514" w:rsidRPr="00393A29" w:rsidRDefault="00987514" w:rsidP="00783641">
      <w:pPr>
        <w:rPr>
          <w:color w:val="FF0000"/>
        </w:rPr>
      </w:pPr>
    </w:p>
    <w:tbl>
      <w:tblPr>
        <w:tblW w:w="10513" w:type="dxa"/>
        <w:jc w:val="center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716"/>
        <w:gridCol w:w="658"/>
        <w:gridCol w:w="772"/>
        <w:gridCol w:w="715"/>
        <w:gridCol w:w="717"/>
        <w:gridCol w:w="715"/>
        <w:gridCol w:w="713"/>
        <w:gridCol w:w="627"/>
        <w:gridCol w:w="627"/>
        <w:gridCol w:w="709"/>
        <w:gridCol w:w="709"/>
        <w:gridCol w:w="807"/>
      </w:tblGrid>
      <w:tr w:rsidR="00063FC0" w:rsidRPr="00393A29" w:rsidTr="00063FC0">
        <w:trPr>
          <w:trHeight w:val="1854"/>
          <w:jc w:val="center"/>
        </w:trPr>
        <w:tc>
          <w:tcPr>
            <w:tcW w:w="2028" w:type="dxa"/>
            <w:tcBorders>
              <w:right w:val="single" w:sz="4" w:space="0" w:color="000000"/>
            </w:tcBorders>
          </w:tcPr>
          <w:p w:rsidR="00063FC0" w:rsidRPr="00C96B0C" w:rsidRDefault="00063FC0" w:rsidP="009D2D06">
            <w:pPr>
              <w:pStyle w:val="TableParagraph"/>
              <w:spacing w:before="6"/>
              <w:rPr>
                <w:sz w:val="21"/>
              </w:rPr>
            </w:pPr>
          </w:p>
          <w:p w:rsidR="00063FC0" w:rsidRPr="00C96B0C" w:rsidRDefault="00063FC0" w:rsidP="009D2D06">
            <w:pPr>
              <w:pStyle w:val="TableParagraph"/>
              <w:ind w:left="107" w:right="178"/>
            </w:pPr>
            <w:proofErr w:type="spellStart"/>
            <w:r w:rsidRPr="00C96B0C">
              <w:t>Распоред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часова</w:t>
            </w:r>
            <w:proofErr w:type="spellEnd"/>
            <w:r w:rsidRPr="00C96B0C">
              <w:t xml:space="preserve"> у </w:t>
            </w:r>
            <w:proofErr w:type="spellStart"/>
            <w:r w:rsidRPr="00C96B0C">
              <w:t>оквиру</w:t>
            </w:r>
            <w:proofErr w:type="spellEnd"/>
            <w:r w:rsidRPr="00C96B0C">
              <w:t xml:space="preserve"> 40-то</w:t>
            </w:r>
          </w:p>
          <w:p w:rsidR="00063FC0" w:rsidRPr="00C96B0C" w:rsidRDefault="00063FC0" w:rsidP="009D2D06">
            <w:pPr>
              <w:pStyle w:val="TableParagraph"/>
              <w:spacing w:before="1"/>
              <w:ind w:left="107" w:right="555"/>
            </w:pPr>
            <w:proofErr w:type="spellStart"/>
            <w:proofErr w:type="gramStart"/>
            <w:r w:rsidRPr="00C96B0C">
              <w:t>часовне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радне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недеље</w:t>
            </w:r>
            <w:proofErr w:type="spellEnd"/>
            <w:r w:rsidRPr="00C96B0C">
              <w:t xml:space="preserve"> у шк.202</w:t>
            </w:r>
            <w:r w:rsidRPr="00C96B0C">
              <w:rPr>
                <w:lang w:val="sr-Latn-RS"/>
              </w:rPr>
              <w:t>5</w:t>
            </w:r>
            <w:r w:rsidRPr="00C96B0C">
              <w:t>/2</w:t>
            </w:r>
            <w:r w:rsidRPr="00C96B0C">
              <w:rPr>
                <w:lang w:val="sr-Latn-RS"/>
              </w:rPr>
              <w:t>6</w:t>
            </w:r>
            <w:r w:rsidRPr="00C96B0C">
              <w:t>.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C96B0C" w:rsidRDefault="00063FC0" w:rsidP="009D2D06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96B0C">
              <w:rPr>
                <w:lang w:val="sr-Cyrl-CS"/>
              </w:rPr>
              <w:t>Бранислава Мали</w:t>
            </w:r>
          </w:p>
        </w:tc>
        <w:tc>
          <w:tcPr>
            <w:tcW w:w="65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C96B0C" w:rsidRDefault="00063FC0" w:rsidP="009D2D06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96B0C">
              <w:rPr>
                <w:lang w:val="sr-Cyrl-CS"/>
              </w:rPr>
              <w:t>Рудолф Хорват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C96B0C" w:rsidRDefault="00063FC0" w:rsidP="009D2D06">
            <w:pPr>
              <w:pStyle w:val="TableParagraph"/>
              <w:spacing w:before="120"/>
              <w:ind w:left="113"/>
              <w:rPr>
                <w:lang w:val="sr-Cyrl-CS"/>
              </w:rPr>
            </w:pPr>
            <w:r w:rsidRPr="00C96B0C">
              <w:rPr>
                <w:lang w:val="sr-Cyrl-CS"/>
              </w:rPr>
              <w:t>Сандра Милиновић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C96B0C" w:rsidRDefault="00063FC0" w:rsidP="009D2D06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96B0C">
              <w:rPr>
                <w:lang w:val="sr-Cyrl-CS"/>
              </w:rPr>
              <w:t xml:space="preserve">Весна Цуцић </w:t>
            </w:r>
          </w:p>
        </w:tc>
        <w:tc>
          <w:tcPr>
            <w:tcW w:w="71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63FC0" w:rsidRPr="00063FC0" w:rsidRDefault="00063FC0" w:rsidP="004E2958">
            <w:pPr>
              <w:pStyle w:val="TableParagraph"/>
              <w:spacing w:before="118" w:line="244" w:lineRule="auto"/>
              <w:ind w:left="113"/>
              <w:rPr>
                <w:lang w:val="sr-Cyrl-CS"/>
              </w:rPr>
            </w:pPr>
            <w:r w:rsidRPr="00063FC0">
              <w:rPr>
                <w:lang w:val="sr-Cyrl-CS"/>
              </w:rPr>
              <w:t>Љиљана Влаховић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063FC0" w:rsidRDefault="00063FC0" w:rsidP="009D2D06">
            <w:pPr>
              <w:pStyle w:val="TableParagraph"/>
              <w:spacing w:before="116"/>
              <w:ind w:left="112"/>
              <w:rPr>
                <w:lang w:val="sr-Cyrl-RS"/>
              </w:rPr>
            </w:pPr>
            <w:r w:rsidRPr="00063FC0">
              <w:rPr>
                <w:lang w:val="sr-Cyrl-RS"/>
              </w:rPr>
              <w:t xml:space="preserve">Снежана Вијатов </w:t>
            </w:r>
          </w:p>
          <w:p w:rsidR="00063FC0" w:rsidRPr="00063FC0" w:rsidRDefault="00063FC0" w:rsidP="009D2D06">
            <w:pPr>
              <w:pStyle w:val="TableParagraph"/>
              <w:spacing w:before="116"/>
              <w:ind w:left="112"/>
              <w:rPr>
                <w:lang w:val="sr-Cyrl-RS"/>
              </w:rPr>
            </w:pPr>
            <w:r w:rsidRPr="00063FC0">
              <w:rPr>
                <w:lang w:val="sr-Cyrl-RS"/>
              </w:rPr>
              <w:t>Љубичић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063FC0" w:rsidRDefault="00063FC0" w:rsidP="009D2D06">
            <w:pPr>
              <w:pStyle w:val="TableParagraph"/>
              <w:spacing w:before="119"/>
              <w:ind w:left="113"/>
              <w:rPr>
                <w:lang w:val="sr-Cyrl-CS"/>
              </w:rPr>
            </w:pPr>
            <w:r w:rsidRPr="00063FC0">
              <w:rPr>
                <w:lang w:val="sr-Cyrl-CS"/>
              </w:rPr>
              <w:t>Николина Ивановић</w:t>
            </w:r>
          </w:p>
        </w:tc>
        <w:tc>
          <w:tcPr>
            <w:tcW w:w="62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63FC0" w:rsidRPr="00063FC0" w:rsidRDefault="00063FC0" w:rsidP="00063FC0">
            <w:pPr>
              <w:pStyle w:val="TableParagraph"/>
              <w:spacing w:before="117"/>
              <w:ind w:left="112"/>
              <w:jc w:val="center"/>
              <w:rPr>
                <w:lang w:val="sr-Cyrl-CS"/>
              </w:rPr>
            </w:pPr>
            <w:r w:rsidRPr="00063FC0">
              <w:rPr>
                <w:lang w:val="sr-Cyrl-CS"/>
              </w:rPr>
              <w:t>Никола Богданов</w:t>
            </w:r>
          </w:p>
        </w:tc>
        <w:tc>
          <w:tcPr>
            <w:tcW w:w="62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063FC0" w:rsidRDefault="00063FC0" w:rsidP="009D2D06">
            <w:pPr>
              <w:pStyle w:val="TableParagraph"/>
              <w:spacing w:before="117"/>
              <w:ind w:left="112"/>
              <w:rPr>
                <w:lang w:val="sr-Cyrl-CS"/>
              </w:rPr>
            </w:pPr>
            <w:r w:rsidRPr="00063FC0">
              <w:rPr>
                <w:lang w:val="sr-Cyrl-CS"/>
              </w:rPr>
              <w:t>Срђан Стеванов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063FC0" w:rsidRDefault="00063FC0" w:rsidP="009D2D06">
            <w:pPr>
              <w:pStyle w:val="TableParagraph"/>
              <w:spacing w:before="119" w:line="247" w:lineRule="auto"/>
              <w:ind w:left="112" w:right="616"/>
              <w:rPr>
                <w:lang w:val="sr-Cyrl-CS"/>
              </w:rPr>
            </w:pPr>
            <w:r w:rsidRPr="00063FC0">
              <w:rPr>
                <w:lang w:val="sr-Cyrl-CS"/>
              </w:rPr>
              <w:t>Петар Берић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063FC0" w:rsidRDefault="00063FC0" w:rsidP="009D2D06">
            <w:pPr>
              <w:pStyle w:val="TableParagraph"/>
              <w:spacing w:before="119" w:line="247" w:lineRule="auto"/>
              <w:ind w:left="112" w:right="616"/>
              <w:rPr>
                <w:lang w:val="sr-Cyrl-CS"/>
              </w:rPr>
            </w:pPr>
            <w:r w:rsidRPr="00063FC0">
              <w:rPr>
                <w:lang w:val="sr-Cyrl-CS"/>
              </w:rPr>
              <w:t>Љиљана Гарчев</w:t>
            </w:r>
          </w:p>
        </w:tc>
        <w:tc>
          <w:tcPr>
            <w:tcW w:w="80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63FC0" w:rsidRPr="00CF17EA" w:rsidRDefault="00063FC0" w:rsidP="009D2D06">
            <w:pPr>
              <w:pStyle w:val="TableParagraph"/>
              <w:spacing w:before="120"/>
              <w:ind w:left="113"/>
              <w:rPr>
                <w:lang w:val="sr-Cyrl-CS"/>
              </w:rPr>
            </w:pPr>
            <w:r w:rsidRPr="00CF17EA">
              <w:rPr>
                <w:lang w:val="sr-Cyrl-CS"/>
              </w:rPr>
              <w:t>Милена Пандуровић</w:t>
            </w:r>
          </w:p>
        </w:tc>
      </w:tr>
      <w:tr w:rsidR="00063FC0" w:rsidRPr="00393A29" w:rsidTr="001920C6">
        <w:trPr>
          <w:trHeight w:val="507"/>
          <w:jc w:val="center"/>
        </w:trPr>
        <w:tc>
          <w:tcPr>
            <w:tcW w:w="2028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0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НОРМА ЧАСОВА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lang w:val="sr-Latn-RS"/>
              </w:rPr>
            </w:pPr>
            <w:r w:rsidRPr="00C96B0C">
              <w:rPr>
                <w:lang w:val="sr-Latn-RS"/>
              </w:rPr>
              <w:t>30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10</w:t>
            </w:r>
          </w:p>
        </w:tc>
        <w:tc>
          <w:tcPr>
            <w:tcW w:w="772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lang w:val="sr-Cyrl-CS"/>
              </w:rPr>
            </w:pPr>
            <w:r w:rsidRPr="00C96B0C">
              <w:rPr>
                <w:lang w:val="sr-Cyrl-CS"/>
              </w:rPr>
              <w:t>100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lang w:val="sr-Cyrl-CS"/>
              </w:rPr>
            </w:pPr>
            <w:r w:rsidRPr="00063FC0">
              <w:rPr>
                <w:lang w:val="sr-Cyrl-CS"/>
              </w:rPr>
              <w:t>66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jc w:val="center"/>
              <w:rPr>
                <w:lang w:val="sr-Cyrl-CS"/>
              </w:rPr>
            </w:pPr>
            <w:r w:rsidRPr="00063FC0">
              <w:rPr>
                <w:lang w:val="sr-Cyrl-CS"/>
              </w:rPr>
              <w:t>80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jc w:val="center"/>
            </w:pPr>
            <w:r w:rsidRPr="00063FC0">
              <w:rPr>
                <w:lang w:val="sr-Cyrl-RS"/>
              </w:rPr>
              <w:t>6</w:t>
            </w:r>
            <w:r w:rsidRPr="00063FC0">
              <w:t>0</w:t>
            </w:r>
          </w:p>
        </w:tc>
        <w:tc>
          <w:tcPr>
            <w:tcW w:w="62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jc w:val="center"/>
              <w:rPr>
                <w:lang w:val="sr-Cyrl-RS"/>
              </w:rPr>
            </w:pPr>
            <w:r w:rsidRPr="00063FC0">
              <w:rPr>
                <w:lang w:val="sr-Cyrl-RS"/>
              </w:rPr>
              <w:t>40</w:t>
            </w:r>
          </w:p>
        </w:tc>
        <w:tc>
          <w:tcPr>
            <w:tcW w:w="62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jc w:val="center"/>
              <w:rPr>
                <w:lang w:val="sr-Cyrl-RS"/>
              </w:rPr>
            </w:pPr>
            <w:r w:rsidRPr="00063FC0">
              <w:rPr>
                <w:lang w:val="sr-Cyrl-RS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jc w:val="center"/>
              <w:rPr>
                <w:lang w:val="sr-Cyrl-RS"/>
              </w:rPr>
            </w:pPr>
            <w:r w:rsidRPr="00063FC0">
              <w:rPr>
                <w:lang w:val="sr-Cyrl-RS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jc w:val="center"/>
            </w:pPr>
            <w:r w:rsidRPr="00063FC0">
              <w:t>100</w:t>
            </w:r>
          </w:p>
        </w:tc>
        <w:tc>
          <w:tcPr>
            <w:tcW w:w="80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lang w:val="sr-Cyrl-RS"/>
              </w:rPr>
            </w:pPr>
            <w:r w:rsidRPr="00CF17EA">
              <w:rPr>
                <w:lang w:val="sr-Latn-RS"/>
              </w:rPr>
              <w:t>7</w:t>
            </w:r>
            <w:r w:rsidRPr="00CF17EA">
              <w:rPr>
                <w:lang w:val="sr-Cyrl-RS"/>
              </w:rPr>
              <w:t>0</w:t>
            </w:r>
          </w:p>
        </w:tc>
      </w:tr>
      <w:tr w:rsidR="00063FC0" w:rsidRPr="00393A29" w:rsidTr="001920C6">
        <w:trPr>
          <w:trHeight w:val="505"/>
          <w:jc w:val="center"/>
        </w:trPr>
        <w:tc>
          <w:tcPr>
            <w:tcW w:w="2028" w:type="dxa"/>
            <w:tcBorders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Обавезни</w:t>
            </w:r>
            <w:proofErr w:type="spellEnd"/>
          </w:p>
          <w:p w:rsidR="00063FC0" w:rsidRPr="00C96B0C" w:rsidRDefault="00063FC0" w:rsidP="009D2D06">
            <w:pPr>
              <w:pStyle w:val="TableParagraph"/>
              <w:spacing w:before="1" w:line="238" w:lineRule="exact"/>
              <w:ind w:left="107"/>
            </w:pPr>
            <w:proofErr w:type="spellStart"/>
            <w:r w:rsidRPr="00C96B0C">
              <w:t>предмети</w:t>
            </w:r>
            <w:proofErr w:type="spellEnd"/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Latn-RS"/>
              </w:rPr>
              <w:t>6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</w:t>
            </w:r>
          </w:p>
        </w:tc>
        <w:tc>
          <w:tcPr>
            <w:tcW w:w="772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8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12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16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Latn-RS"/>
              </w:rPr>
              <w:t>1</w:t>
            </w:r>
            <w:r w:rsidRPr="00063FC0">
              <w:rPr>
                <w:sz w:val="24"/>
                <w:lang w:val="sr-Cyrl-RS"/>
              </w:rPr>
              <w:t>2</w:t>
            </w:r>
          </w:p>
        </w:tc>
        <w:tc>
          <w:tcPr>
            <w:tcW w:w="627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before="106"/>
              <w:ind w:right="215"/>
              <w:jc w:val="center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  </w:t>
            </w:r>
            <w:r w:rsidRPr="00063FC0">
              <w:rPr>
                <w:sz w:val="24"/>
                <w:lang w:val="sr-Cyrl-RS"/>
              </w:rPr>
              <w:t>8</w:t>
            </w:r>
          </w:p>
        </w:tc>
        <w:tc>
          <w:tcPr>
            <w:tcW w:w="627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5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before="106"/>
              <w:ind w:right="215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  <w:r w:rsidRPr="00063FC0">
              <w:rPr>
                <w:sz w:val="24"/>
              </w:rPr>
              <w:t>20</w:t>
            </w:r>
          </w:p>
        </w:tc>
        <w:tc>
          <w:tcPr>
            <w:tcW w:w="807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</w:rPr>
              <w:t>1</w:t>
            </w:r>
            <w:r w:rsidRPr="00CF17EA">
              <w:rPr>
                <w:sz w:val="24"/>
                <w:lang w:val="sr-Cyrl-CS"/>
              </w:rPr>
              <w:t>5</w:t>
            </w:r>
          </w:p>
        </w:tc>
      </w:tr>
      <w:tr w:rsidR="00063FC0" w:rsidRPr="00393A29" w:rsidTr="001920C6">
        <w:trPr>
          <w:trHeight w:val="50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Изборна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before="106"/>
              <w:ind w:right="215"/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5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before="106"/>
              <w:ind w:right="215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  <w:lang w:val="sr-Cyrl-CS"/>
              </w:rPr>
            </w:pPr>
          </w:p>
        </w:tc>
      </w:tr>
      <w:tr w:rsidR="00063FC0" w:rsidRPr="00393A29" w:rsidTr="001920C6">
        <w:trPr>
          <w:trHeight w:val="505"/>
          <w:jc w:val="center"/>
        </w:trPr>
        <w:tc>
          <w:tcPr>
            <w:tcW w:w="2028" w:type="dxa"/>
            <w:tcBorders>
              <w:top w:val="single" w:sz="4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ОФА/ЦСВ/Хор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before="106"/>
              <w:ind w:right="215"/>
              <w:jc w:val="center"/>
              <w:rPr>
                <w:sz w:val="24"/>
                <w:lang w:val="sr-Latn-R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5"/>
              <w:jc w:val="center"/>
              <w:rPr>
                <w:sz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before="106"/>
              <w:ind w:right="215"/>
              <w:jc w:val="center"/>
              <w:rPr>
                <w:sz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Допунска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  <w:r w:rsidRPr="00CF17EA">
              <w:rPr>
                <w:sz w:val="24"/>
                <w:szCs w:val="24"/>
                <w:lang w:val="sr-Latn-RS"/>
              </w:rPr>
              <w:t>1</w:t>
            </w: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Додатна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  <w:rPr>
                <w:lang w:val="sr-Cyrl-RS"/>
              </w:rPr>
            </w:pPr>
            <w:r w:rsidRPr="00C96B0C">
              <w:rPr>
                <w:lang w:val="sr-Cyrl-RS"/>
              </w:rPr>
              <w:t>ФООО/сп.од.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680EBA">
            <w:pPr>
              <w:pStyle w:val="TableParagraph"/>
              <w:spacing w:line="256" w:lineRule="exact"/>
              <w:ind w:left="26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6E4828">
            <w:pPr>
              <w:pStyle w:val="TableParagrap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</w:pPr>
            <w:proofErr w:type="spellStart"/>
            <w:r w:rsidRPr="00C96B0C">
              <w:t>Одељењско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стар</w:t>
            </w:r>
            <w:proofErr w:type="spellEnd"/>
            <w:r w:rsidRPr="00C96B0C"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  <w:rPr>
                <w:lang w:val="sr-Cyrl-RS"/>
              </w:rPr>
            </w:pPr>
            <w:proofErr w:type="spellStart"/>
            <w:r w:rsidRPr="00C96B0C">
              <w:t>Спортске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акт</w:t>
            </w:r>
            <w:proofErr w:type="spellEnd"/>
            <w:r w:rsidRPr="00C96B0C">
              <w:t>.</w:t>
            </w:r>
            <w:r w:rsidRPr="00C96B0C">
              <w:rPr>
                <w:lang w:val="sr-Cyrl-RS"/>
              </w:rPr>
              <w:t>/секција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2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рад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са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родитељима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CF17EA">
              <w:rPr>
                <w:sz w:val="24"/>
                <w:szCs w:val="24"/>
              </w:rPr>
              <w:t>1</w:t>
            </w:r>
          </w:p>
        </w:tc>
      </w:tr>
      <w:tr w:rsidR="00063FC0" w:rsidRPr="00393A29" w:rsidTr="001920C6">
        <w:trPr>
          <w:trHeight w:val="505"/>
          <w:jc w:val="center"/>
        </w:trPr>
        <w:tc>
          <w:tcPr>
            <w:tcW w:w="2028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C96B0C">
              <w:t>УКУПНО ЧАСОВА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Latn-RS"/>
              </w:rPr>
              <w:t>7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8633C3">
            <w:pPr>
              <w:pStyle w:val="TableParagraph"/>
              <w:spacing w:before="106"/>
              <w:ind w:right="186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9,5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22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16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20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CS"/>
              </w:rPr>
              <w:t>14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before="106"/>
              <w:ind w:right="215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   </w:t>
            </w:r>
            <w:r w:rsidRPr="00063FC0">
              <w:rPr>
                <w:lang w:val="sr-Cyrl-RS"/>
              </w:rPr>
              <w:t>9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spacing w:before="106"/>
              <w:ind w:right="215"/>
              <w:jc w:val="center"/>
              <w:rPr>
                <w:lang w:val="sr-Cyrl-RS"/>
              </w:rPr>
            </w:pPr>
            <w:r w:rsidRPr="00063FC0">
              <w:rPr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before="106"/>
              <w:ind w:right="215"/>
              <w:jc w:val="center"/>
              <w:rPr>
                <w:lang w:val="sr-Cyrl-RS"/>
              </w:rPr>
            </w:pPr>
            <w:r w:rsidRPr="00063FC0">
              <w:rPr>
                <w:lang w:val="sr-Cyrl-RS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  <w:r w:rsidRPr="00063FC0">
              <w:rPr>
                <w:sz w:val="24"/>
              </w:rPr>
              <w:t>24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before="106"/>
              <w:ind w:right="186"/>
              <w:rPr>
                <w:sz w:val="24"/>
                <w:lang w:val="sr-Latn-RS"/>
              </w:rPr>
            </w:pPr>
            <w:r w:rsidRPr="00CF17EA">
              <w:rPr>
                <w:sz w:val="24"/>
              </w:rPr>
              <w:t xml:space="preserve">   </w:t>
            </w:r>
            <w:r w:rsidRPr="00CF17EA">
              <w:rPr>
                <w:sz w:val="24"/>
                <w:lang w:val="sr-Latn-RS"/>
              </w:rPr>
              <w:t>18</w:t>
            </w:r>
          </w:p>
        </w:tc>
      </w:tr>
      <w:tr w:rsidR="00063FC0" w:rsidRPr="00393A29" w:rsidTr="001920C6">
        <w:trPr>
          <w:trHeight w:val="505"/>
          <w:jc w:val="center"/>
        </w:trPr>
        <w:tc>
          <w:tcPr>
            <w:tcW w:w="2028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</w:pPr>
            <w:r w:rsidRPr="00C96B0C">
              <w:t>ПЛАНИРАЊЕ И</w:t>
            </w:r>
          </w:p>
          <w:p w:rsidR="00063FC0" w:rsidRPr="00C96B0C" w:rsidRDefault="00063FC0" w:rsidP="009D2D06">
            <w:pPr>
              <w:pStyle w:val="TableParagraph"/>
              <w:spacing w:before="1" w:line="238" w:lineRule="exact"/>
              <w:ind w:left="107"/>
            </w:pPr>
            <w:r w:rsidRPr="00C96B0C">
              <w:t>ПРОГРАМИРАЊЕ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Latn-RS"/>
              </w:rPr>
              <w:t>3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4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12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7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8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6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before="106"/>
              <w:ind w:right="215"/>
              <w:jc w:val="center"/>
              <w:rPr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  </w:t>
            </w:r>
            <w:r w:rsidRPr="00063FC0">
              <w:rPr>
                <w:sz w:val="24"/>
                <w:lang w:val="sr-Cyrl-RS"/>
              </w:rPr>
              <w:t>4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spacing w:before="106"/>
              <w:ind w:right="215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before="106"/>
              <w:ind w:right="215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6"/>
              <w:ind w:left="178" w:right="148"/>
              <w:jc w:val="center"/>
              <w:rPr>
                <w:sz w:val="24"/>
              </w:rPr>
            </w:pPr>
            <w:r w:rsidRPr="00063FC0">
              <w:rPr>
                <w:sz w:val="24"/>
              </w:rPr>
              <w:t>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before="106"/>
              <w:ind w:left="228" w:right="186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7</w:t>
            </w:r>
          </w:p>
        </w:tc>
      </w:tr>
      <w:tr w:rsidR="00063FC0" w:rsidRPr="00393A29" w:rsidTr="001920C6">
        <w:trPr>
          <w:trHeight w:val="277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Културна</w:t>
            </w:r>
            <w:proofErr w:type="spellEnd"/>
            <w:r w:rsidRPr="00C96B0C">
              <w:t xml:space="preserve"> и</w:t>
            </w:r>
            <w:r w:rsidRPr="00C96B0C">
              <w:rPr>
                <w:spacing w:val="52"/>
              </w:rPr>
              <w:t xml:space="preserve"> </w:t>
            </w:r>
            <w:proofErr w:type="spellStart"/>
            <w:r w:rsidRPr="00C96B0C">
              <w:t>јавна</w:t>
            </w:r>
            <w:proofErr w:type="spellEnd"/>
          </w:p>
          <w:p w:rsidR="00063FC0" w:rsidRPr="00C96B0C" w:rsidRDefault="00063FC0" w:rsidP="009D2D06">
            <w:pPr>
              <w:pStyle w:val="TableParagraph"/>
              <w:spacing w:line="249" w:lineRule="exact"/>
              <w:ind w:left="107"/>
              <w:rPr>
                <w:lang w:val="sr-Cyrl-CS"/>
              </w:rPr>
            </w:pPr>
            <w:proofErr w:type="spellStart"/>
            <w:r w:rsidRPr="00C96B0C">
              <w:t>делатност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r w:rsidRPr="00C96B0C">
              <w:rPr>
                <w:lang w:val="sr-Cyrl-CS"/>
              </w:rPr>
              <w:t>еДневник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сајт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178" w:right="152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42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178" w:right="152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rPr>
                <w:sz w:val="24"/>
                <w:szCs w:val="24"/>
                <w:lang w:val="sr-Latn-R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line="256" w:lineRule="exact"/>
              <w:ind w:left="42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r w:rsidRPr="00C96B0C">
              <w:rPr>
                <w:lang w:val="sr-Cyrl-CS"/>
              </w:rPr>
              <w:t>ЂП/ВТ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178" w:right="152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178" w:right="152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line="256" w:lineRule="exact"/>
              <w:ind w:right="27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line="256" w:lineRule="exact"/>
              <w:ind w:left="42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96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0" w:lineRule="exact"/>
              <w:ind w:left="107"/>
            </w:pPr>
            <w:proofErr w:type="spellStart"/>
            <w:proofErr w:type="gramStart"/>
            <w:r w:rsidRPr="00C96B0C">
              <w:t>вођење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шк</w:t>
            </w:r>
            <w:proofErr w:type="spellEnd"/>
            <w:r w:rsidRPr="00C96B0C">
              <w:t xml:space="preserve">. </w:t>
            </w:r>
            <w:proofErr w:type="spellStart"/>
            <w:proofErr w:type="gramStart"/>
            <w:r w:rsidRPr="00C96B0C">
              <w:t>док</w:t>
            </w:r>
            <w:proofErr w:type="spellEnd"/>
            <w:proofErr w:type="gramEnd"/>
            <w:r w:rsidRPr="00C96B0C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680EBA">
            <w:pPr>
              <w:pStyle w:val="TableParagraph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 xml:space="preserve">  0,5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ind w:right="275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0,5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ind w:right="275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ind w:right="275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  <w:r w:rsidRPr="00CF17EA">
              <w:rPr>
                <w:sz w:val="24"/>
                <w:szCs w:val="24"/>
                <w:lang w:val="sr-Latn-RS"/>
              </w:rPr>
              <w:t>1</w:t>
            </w:r>
          </w:p>
        </w:tc>
      </w:tr>
      <w:tr w:rsidR="00063FC0" w:rsidRPr="00393A29" w:rsidTr="001920C6">
        <w:trPr>
          <w:trHeight w:val="50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96B0C">
              <w:t>рад</w:t>
            </w:r>
            <w:proofErr w:type="spellEnd"/>
            <w:r w:rsidRPr="00C96B0C">
              <w:t xml:space="preserve"> у </w:t>
            </w:r>
            <w:proofErr w:type="spellStart"/>
            <w:r w:rsidRPr="00C96B0C">
              <w:t>стручним</w:t>
            </w:r>
            <w:proofErr w:type="spellEnd"/>
          </w:p>
          <w:p w:rsidR="00063FC0" w:rsidRPr="00C96B0C" w:rsidRDefault="00063FC0" w:rsidP="009D2D06">
            <w:pPr>
              <w:pStyle w:val="TableParagraph"/>
              <w:spacing w:line="240" w:lineRule="exact"/>
              <w:ind w:left="107"/>
            </w:pPr>
            <w:proofErr w:type="spellStart"/>
            <w:r w:rsidRPr="00C96B0C">
              <w:t>органима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школе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C96B0C">
              <w:rPr>
                <w:sz w:val="24"/>
                <w:szCs w:val="24"/>
              </w:rPr>
              <w:t>0,5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7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7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ind w:right="275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0,5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ind w:right="27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ind w:right="27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before="107"/>
              <w:ind w:left="30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  <w:r w:rsidRPr="00CF17EA">
              <w:rPr>
                <w:sz w:val="24"/>
                <w:szCs w:val="24"/>
                <w:lang w:val="sr-Latn-RS"/>
              </w:rPr>
              <w:t>1</w:t>
            </w: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proofErr w:type="spellStart"/>
            <w:proofErr w:type="gramStart"/>
            <w:r w:rsidRPr="00C96B0C">
              <w:t>стручно</w:t>
            </w:r>
            <w:proofErr w:type="spellEnd"/>
            <w:proofErr w:type="gramEnd"/>
            <w:r w:rsidRPr="00C96B0C">
              <w:t xml:space="preserve"> </w:t>
            </w:r>
            <w:proofErr w:type="spellStart"/>
            <w:r w:rsidRPr="00C96B0C">
              <w:t>усавр</w:t>
            </w:r>
            <w:proofErr w:type="spellEnd"/>
            <w:r w:rsidRPr="00C96B0C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0,5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  <w:r w:rsidRPr="00CF17EA">
              <w:rPr>
                <w:sz w:val="24"/>
                <w:szCs w:val="24"/>
                <w:lang w:val="sr-Latn-RS"/>
              </w:rPr>
              <w:t>0,5</w:t>
            </w: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дежурство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063FC0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0,5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CF17EA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0,5</w:t>
            </w: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r w:rsidRPr="00C96B0C">
              <w:rPr>
                <w:lang w:val="sr-Cyrl-CS"/>
              </w:rPr>
              <w:t>пројекти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r w:rsidRPr="00C96B0C">
              <w:rPr>
                <w:lang w:val="sr-Cyrl-CS"/>
              </w:rPr>
              <w:t>тимови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393A29" w:rsidRDefault="00063FC0" w:rsidP="009D2D06">
            <w:pPr>
              <w:pStyle w:val="TableParagraph"/>
              <w:jc w:val="center"/>
              <w:rPr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96B0C">
              <w:t>менторски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рад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393A29" w:rsidRDefault="00063FC0" w:rsidP="009D2D06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63FC0" w:rsidRPr="00393A29" w:rsidTr="001920C6">
        <w:trPr>
          <w:trHeight w:val="275"/>
          <w:jc w:val="center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proofErr w:type="spellStart"/>
            <w:r w:rsidRPr="00C96B0C">
              <w:t>остали</w:t>
            </w:r>
            <w:proofErr w:type="spellEnd"/>
            <w:r w:rsidRPr="00C96B0C">
              <w:t xml:space="preserve"> </w:t>
            </w:r>
            <w:proofErr w:type="spellStart"/>
            <w:r w:rsidRPr="00C96B0C">
              <w:t>послови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6" w:lineRule="exact"/>
              <w:ind w:left="42"/>
              <w:jc w:val="center"/>
              <w:rPr>
                <w:sz w:val="24"/>
                <w:szCs w:val="24"/>
                <w:lang w:val="sr-Cyrl-CS"/>
              </w:rPr>
            </w:pPr>
            <w:r w:rsidRPr="00C96B0C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96B0C">
              <w:rPr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393A29" w:rsidRDefault="00063FC0" w:rsidP="009D2D06">
            <w:pPr>
              <w:pStyle w:val="TableParagraph"/>
              <w:spacing w:line="256" w:lineRule="exact"/>
              <w:ind w:left="26"/>
              <w:jc w:val="center"/>
              <w:rPr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25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063FC0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6" w:lineRule="exact"/>
              <w:ind w:left="30"/>
              <w:jc w:val="center"/>
              <w:rPr>
                <w:sz w:val="24"/>
                <w:szCs w:val="24"/>
              </w:rPr>
            </w:pPr>
            <w:r w:rsidRPr="00063FC0">
              <w:rPr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063FC0" w:rsidP="009D2D06">
            <w:pPr>
              <w:pStyle w:val="TableParagraph"/>
              <w:spacing w:line="256" w:lineRule="exact"/>
              <w:ind w:left="42"/>
              <w:jc w:val="center"/>
              <w:rPr>
                <w:sz w:val="24"/>
                <w:szCs w:val="24"/>
                <w:lang w:val="sr-Latn-RS"/>
              </w:rPr>
            </w:pPr>
          </w:p>
        </w:tc>
      </w:tr>
      <w:tr w:rsidR="00063FC0" w:rsidRPr="00393A29" w:rsidTr="001920C6">
        <w:trPr>
          <w:trHeight w:val="395"/>
          <w:jc w:val="center"/>
        </w:trPr>
        <w:tc>
          <w:tcPr>
            <w:tcW w:w="2028" w:type="dxa"/>
            <w:tcBorders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49" w:lineRule="exact"/>
              <w:ind w:left="107"/>
            </w:pPr>
            <w:r w:rsidRPr="00C96B0C">
              <w:t>УКУПНО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Latn-RS"/>
              </w:rPr>
            </w:pPr>
            <w:r w:rsidRPr="00C96B0C">
              <w:rPr>
                <w:sz w:val="24"/>
                <w:lang w:val="sr-Cyrl-CS"/>
              </w:rPr>
              <w:t>1</w:t>
            </w:r>
            <w:r w:rsidRPr="00C96B0C">
              <w:rPr>
                <w:sz w:val="24"/>
                <w:lang w:val="sr-Latn-RS"/>
              </w:rPr>
              <w:t>2</w:t>
            </w:r>
          </w:p>
        </w:tc>
        <w:tc>
          <w:tcPr>
            <w:tcW w:w="65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5" w:lineRule="exact"/>
              <w:ind w:left="28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4</w:t>
            </w:r>
          </w:p>
        </w:tc>
        <w:tc>
          <w:tcPr>
            <w:tcW w:w="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5" w:lineRule="exact"/>
              <w:ind w:left="228" w:right="186"/>
              <w:jc w:val="center"/>
              <w:rPr>
                <w:sz w:val="24"/>
                <w:lang w:val="sr-Cyrl-CS"/>
              </w:rPr>
            </w:pPr>
            <w:r w:rsidRPr="00C96B0C">
              <w:rPr>
                <w:sz w:val="24"/>
                <w:lang w:val="sr-Cyrl-CS"/>
              </w:rPr>
              <w:t>16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C96B0C" w:rsidRDefault="00063FC0" w:rsidP="009D2D06">
            <w:pPr>
              <w:pStyle w:val="TableParagraph"/>
              <w:spacing w:line="255" w:lineRule="exact"/>
              <w:ind w:left="28"/>
              <w:jc w:val="center"/>
              <w:rPr>
                <w:sz w:val="24"/>
              </w:rPr>
            </w:pPr>
            <w:r w:rsidRPr="00C96B0C">
              <w:rPr>
                <w:sz w:val="24"/>
              </w:rPr>
              <w:t>40</w:t>
            </w:r>
          </w:p>
        </w:tc>
        <w:tc>
          <w:tcPr>
            <w:tcW w:w="7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5" w:lineRule="exact"/>
              <w:ind w:right="218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27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063FC0">
              <w:rPr>
                <w:sz w:val="24"/>
                <w:lang w:val="sr-Cyrl-CS"/>
              </w:rPr>
              <w:t>32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5" w:lineRule="exact"/>
              <w:ind w:left="178" w:right="147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24</w:t>
            </w:r>
          </w:p>
        </w:tc>
        <w:tc>
          <w:tcPr>
            <w:tcW w:w="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063FC0">
            <w:pPr>
              <w:pStyle w:val="TableParagraph"/>
              <w:spacing w:line="255" w:lineRule="exact"/>
              <w:ind w:right="215"/>
              <w:jc w:val="center"/>
              <w:rPr>
                <w:sz w:val="24"/>
                <w:lang w:val="sr-Cyrl-RS"/>
              </w:rPr>
            </w:pPr>
            <w:r w:rsidRPr="00063FC0">
              <w:rPr>
                <w:sz w:val="24"/>
                <w:lang w:val="sr-Cyrl-RS"/>
              </w:rPr>
              <w:t>16</w:t>
            </w:r>
          </w:p>
        </w:tc>
        <w:tc>
          <w:tcPr>
            <w:tcW w:w="6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2A499A">
            <w:pPr>
              <w:pStyle w:val="TableParagraph"/>
              <w:spacing w:line="255" w:lineRule="exact"/>
              <w:ind w:right="215"/>
              <w:jc w:val="center"/>
              <w:rPr>
                <w:sz w:val="24"/>
                <w:lang w:val="sr-Latn-RS"/>
              </w:rPr>
            </w:pPr>
            <w:r w:rsidRPr="00063FC0">
              <w:rPr>
                <w:sz w:val="24"/>
                <w:lang w:val="sr-Latn-RS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A5AF4">
            <w:pPr>
              <w:pStyle w:val="TableParagraph"/>
              <w:spacing w:line="255" w:lineRule="exact"/>
              <w:ind w:right="215"/>
              <w:jc w:val="center"/>
              <w:rPr>
                <w:sz w:val="24"/>
                <w:lang w:val="sr-Latn-RS"/>
              </w:rPr>
            </w:pPr>
            <w:r w:rsidRPr="00063FC0">
              <w:rPr>
                <w:sz w:val="24"/>
                <w:lang w:val="sr-Latn-RS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063FC0" w:rsidRDefault="00063FC0" w:rsidP="009D2D06">
            <w:pPr>
              <w:pStyle w:val="TableParagraph"/>
              <w:spacing w:line="255" w:lineRule="exact"/>
              <w:ind w:left="178" w:right="148"/>
              <w:jc w:val="center"/>
              <w:rPr>
                <w:sz w:val="24"/>
                <w:lang w:val="sr-Latn-CS"/>
              </w:rPr>
            </w:pPr>
            <w:r w:rsidRPr="00063FC0">
              <w:rPr>
                <w:sz w:val="24"/>
                <w:lang w:val="sr-Latn-CS"/>
              </w:rPr>
              <w:t>40</w:t>
            </w:r>
          </w:p>
        </w:tc>
        <w:tc>
          <w:tcPr>
            <w:tcW w:w="80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63FC0" w:rsidRPr="00CF17EA" w:rsidRDefault="00CF17EA" w:rsidP="009D2D06">
            <w:pPr>
              <w:pStyle w:val="TableParagraph"/>
              <w:spacing w:line="255" w:lineRule="exact"/>
              <w:ind w:left="228" w:right="186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28</w:t>
            </w:r>
          </w:p>
        </w:tc>
      </w:tr>
    </w:tbl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tbl>
      <w:tblPr>
        <w:tblW w:w="5602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716"/>
        <w:gridCol w:w="715"/>
        <w:gridCol w:w="717"/>
        <w:gridCol w:w="713"/>
        <w:gridCol w:w="713"/>
      </w:tblGrid>
      <w:tr w:rsidR="00393A29" w:rsidRPr="00393A29" w:rsidTr="00052DC8">
        <w:trPr>
          <w:trHeight w:val="1854"/>
        </w:trPr>
        <w:tc>
          <w:tcPr>
            <w:tcW w:w="2028" w:type="dxa"/>
            <w:tcBorders>
              <w:right w:val="single" w:sz="4" w:space="0" w:color="000000"/>
            </w:tcBorders>
          </w:tcPr>
          <w:p w:rsidR="00052DC8" w:rsidRPr="00CF17EA" w:rsidRDefault="00052DC8" w:rsidP="009D2D06">
            <w:pPr>
              <w:pStyle w:val="TableParagraph"/>
              <w:spacing w:before="6"/>
              <w:rPr>
                <w:sz w:val="21"/>
              </w:rPr>
            </w:pPr>
          </w:p>
          <w:p w:rsidR="00052DC8" w:rsidRPr="00CF17EA" w:rsidRDefault="00052DC8" w:rsidP="009D2D06">
            <w:pPr>
              <w:pStyle w:val="TableParagraph"/>
              <w:ind w:left="107" w:right="178"/>
            </w:pPr>
            <w:proofErr w:type="spellStart"/>
            <w:r w:rsidRPr="00CF17EA">
              <w:t>Распоред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часова</w:t>
            </w:r>
            <w:proofErr w:type="spellEnd"/>
            <w:r w:rsidRPr="00CF17EA">
              <w:t xml:space="preserve"> у </w:t>
            </w:r>
            <w:proofErr w:type="spellStart"/>
            <w:r w:rsidRPr="00CF17EA">
              <w:t>оквиру</w:t>
            </w:r>
            <w:proofErr w:type="spellEnd"/>
            <w:r w:rsidRPr="00CF17EA">
              <w:t xml:space="preserve"> 40-то</w:t>
            </w:r>
          </w:p>
          <w:p w:rsidR="00052DC8" w:rsidRPr="00CF17EA" w:rsidRDefault="00052DC8" w:rsidP="009D2D06">
            <w:pPr>
              <w:pStyle w:val="TableParagraph"/>
              <w:spacing w:before="1"/>
              <w:ind w:left="107" w:right="555"/>
            </w:pPr>
            <w:proofErr w:type="spellStart"/>
            <w:proofErr w:type="gramStart"/>
            <w:r w:rsidRPr="00CF17EA">
              <w:t>часовне</w:t>
            </w:r>
            <w:proofErr w:type="spellEnd"/>
            <w:proofErr w:type="gramEnd"/>
            <w:r w:rsidRPr="00CF17EA">
              <w:t xml:space="preserve"> </w:t>
            </w:r>
            <w:proofErr w:type="spellStart"/>
            <w:r w:rsidRPr="00CF17EA">
              <w:t>радне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недеље</w:t>
            </w:r>
            <w:proofErr w:type="spellEnd"/>
            <w:r w:rsidRPr="00CF17EA">
              <w:t xml:space="preserve"> у шк.202</w:t>
            </w:r>
            <w:r w:rsidR="000972D0" w:rsidRPr="00CF17EA">
              <w:rPr>
                <w:lang w:val="sr-Latn-RS"/>
              </w:rPr>
              <w:t>5</w:t>
            </w:r>
            <w:r w:rsidRPr="00CF17EA">
              <w:t>/2</w:t>
            </w:r>
            <w:r w:rsidR="000972D0" w:rsidRPr="00CF17EA">
              <w:rPr>
                <w:lang w:val="sr-Latn-RS"/>
              </w:rPr>
              <w:t>6</w:t>
            </w:r>
            <w:r w:rsidRPr="00CF17EA">
              <w:t>.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DC8" w:rsidRPr="00CF17EA" w:rsidRDefault="00052DC8" w:rsidP="009D2D06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Игор Вујовић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DC8" w:rsidRPr="00CF17EA" w:rsidRDefault="00052DC8" w:rsidP="009D2D06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Данијела Гагић</w:t>
            </w:r>
          </w:p>
        </w:tc>
        <w:tc>
          <w:tcPr>
            <w:tcW w:w="71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DC8" w:rsidRPr="00CF17EA" w:rsidRDefault="00052DC8" w:rsidP="009D2D06">
            <w:pPr>
              <w:pStyle w:val="TableParagraph"/>
              <w:spacing w:before="118" w:line="244" w:lineRule="auto"/>
              <w:ind w:left="112" w:right="854"/>
              <w:rPr>
                <w:lang w:val="sr-Cyrl-CS"/>
              </w:rPr>
            </w:pPr>
            <w:r w:rsidRPr="00CF17EA">
              <w:rPr>
                <w:lang w:val="sr-Cyrl-CS"/>
              </w:rPr>
              <w:t>Оливера  Делић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DC8" w:rsidRPr="00CF17EA" w:rsidRDefault="00052DC8" w:rsidP="009D2D06">
            <w:pPr>
              <w:pStyle w:val="TableParagraph"/>
              <w:spacing w:before="117"/>
              <w:ind w:left="112"/>
            </w:pPr>
            <w:r w:rsidRPr="00CF17EA">
              <w:rPr>
                <w:lang w:val="sr-Cyrl-CS"/>
              </w:rPr>
              <w:t>Исидора Мартинов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DC8" w:rsidRPr="00CF17EA" w:rsidRDefault="00052DC8" w:rsidP="009D2D06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Далибор Тодоровић</w:t>
            </w:r>
          </w:p>
        </w:tc>
      </w:tr>
      <w:tr w:rsidR="00393A29" w:rsidRPr="00393A29" w:rsidTr="00052DC8">
        <w:trPr>
          <w:trHeight w:val="507"/>
        </w:trPr>
        <w:tc>
          <w:tcPr>
            <w:tcW w:w="2028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0" w:lineRule="exact"/>
              <w:ind w:left="107"/>
              <w:rPr>
                <w:lang w:val="sr-Cyrl-CS"/>
              </w:rPr>
            </w:pPr>
            <w:r w:rsidRPr="00CF17EA">
              <w:rPr>
                <w:lang w:val="sr-Cyrl-CS"/>
              </w:rPr>
              <w:t>НОРМА ЧАСОВА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</w:pPr>
            <w:r w:rsidRPr="00CF17EA">
              <w:t>100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</w:pPr>
            <w:r w:rsidRPr="00CF17EA">
              <w:t>100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</w:pPr>
            <w:r w:rsidRPr="00CF17EA">
              <w:t>100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</w:pPr>
            <w:r w:rsidRPr="00CF17EA">
              <w:t>11,11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052DC8" w:rsidRPr="00CF17EA" w:rsidRDefault="006C20CD" w:rsidP="009D2D06">
            <w:pPr>
              <w:pStyle w:val="TableParagraph"/>
              <w:jc w:val="center"/>
              <w:rPr>
                <w:lang w:val="sr-Cyrl-CS"/>
              </w:rPr>
            </w:pPr>
            <w:r w:rsidRPr="00CF17EA">
              <w:t>4</w:t>
            </w:r>
            <w:r w:rsidR="00CF17EA" w:rsidRPr="00CF17EA">
              <w:rPr>
                <w:lang w:val="sr-Cyrl-CS"/>
              </w:rPr>
              <w:t>5</w:t>
            </w: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F17EA">
              <w:t>Обавезни</w:t>
            </w:r>
            <w:proofErr w:type="spellEnd"/>
          </w:p>
          <w:p w:rsidR="00052DC8" w:rsidRPr="00CF17EA" w:rsidRDefault="00052DC8" w:rsidP="009D2D06">
            <w:pPr>
              <w:pStyle w:val="TableParagraph"/>
              <w:spacing w:before="1" w:line="238" w:lineRule="exact"/>
              <w:ind w:left="107"/>
            </w:pPr>
            <w:proofErr w:type="spellStart"/>
            <w:r w:rsidRPr="00CF17EA">
              <w:t>предмети</w:t>
            </w:r>
            <w:proofErr w:type="spellEnd"/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20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18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</w:rPr>
            </w:pP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2DC8" w:rsidRPr="00CF17EA" w:rsidRDefault="0051439C" w:rsidP="009D2D06">
            <w:pPr>
              <w:pStyle w:val="TableParagraph"/>
              <w:spacing w:line="246" w:lineRule="exact"/>
              <w:ind w:left="107"/>
            </w:pPr>
            <w:r w:rsidRPr="00CF17EA">
              <w:t>И</w:t>
            </w:r>
            <w:r w:rsidRPr="00CF17EA">
              <w:rPr>
                <w:lang w:val="sr-Cyrl-RS"/>
              </w:rPr>
              <w:t>з</w:t>
            </w:r>
            <w:proofErr w:type="spellStart"/>
            <w:r w:rsidR="00052DC8" w:rsidRPr="00CF17EA">
              <w:t>борна</w:t>
            </w:r>
            <w:proofErr w:type="spellEnd"/>
            <w:r w:rsidR="00052DC8" w:rsidRPr="00CF17EA">
              <w:t xml:space="preserve"> </w:t>
            </w:r>
            <w:proofErr w:type="spellStart"/>
            <w:r w:rsidR="00052DC8" w:rsidRPr="00CF17EA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2DC8" w:rsidRPr="00CF17EA" w:rsidRDefault="00CF17EA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9</w:t>
            </w: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top w:val="single" w:sz="4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CF17EA">
              <w:rPr>
                <w:lang w:val="sr-Cyrl-CS"/>
              </w:rPr>
              <w:t>ОФА/ЦСВ/Хор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28"/>
              <w:jc w:val="center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8"/>
              <w:jc w:val="center"/>
              <w:rPr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Одељењско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старе</w:t>
            </w:r>
            <w:proofErr w:type="spellEnd"/>
            <w:r w:rsidRPr="00CF17EA"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Допунска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Слободне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акт</w:t>
            </w:r>
            <w:proofErr w:type="spellEnd"/>
            <w:r w:rsidRPr="00CF17EA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Спортске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акт</w:t>
            </w:r>
            <w:proofErr w:type="spellEnd"/>
            <w:r w:rsidRPr="00CF17EA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рад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са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родитељима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CF17EA">
              <w:t>УКУПНО ЧАСОВА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24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24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</w:t>
            </w:r>
            <w:r w:rsidR="00CE7156" w:rsidRPr="00CF17EA">
              <w:rPr>
                <w:sz w:val="24"/>
                <w:lang w:val="sr-Cyrl-CS"/>
              </w:rPr>
              <w:t>2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137" w:right="10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2,5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CF17EA" w:rsidP="009D2D06">
            <w:pPr>
              <w:pStyle w:val="TableParagraph"/>
              <w:spacing w:before="106"/>
              <w:ind w:left="178" w:right="14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6" w:lineRule="exact"/>
              <w:ind w:left="107"/>
            </w:pPr>
            <w:r w:rsidRPr="00CF17EA">
              <w:t>ПЛАНИРАЊЕ И</w:t>
            </w:r>
          </w:p>
          <w:p w:rsidR="00052DC8" w:rsidRPr="00CF17EA" w:rsidRDefault="00052DC8" w:rsidP="009D2D06">
            <w:pPr>
              <w:pStyle w:val="TableParagraph"/>
              <w:spacing w:before="1" w:line="238" w:lineRule="exact"/>
              <w:ind w:left="107"/>
            </w:pPr>
            <w:r w:rsidRPr="00CF17EA">
              <w:t>ПРОГРАМИРАЊЕ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2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10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right="21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6"/>
              <w:ind w:left="30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052DC8" w:rsidRPr="00CF17EA" w:rsidRDefault="006C20CD" w:rsidP="009D2D06">
            <w:pPr>
              <w:pStyle w:val="TableParagraph"/>
              <w:spacing w:before="106"/>
              <w:ind w:left="31"/>
              <w:jc w:val="center"/>
              <w:rPr>
                <w:sz w:val="24"/>
                <w:lang w:val="sr-Latn-RS"/>
              </w:rPr>
            </w:pPr>
            <w:r w:rsidRPr="00CF17EA">
              <w:rPr>
                <w:sz w:val="24"/>
                <w:lang w:val="sr-Latn-RS"/>
              </w:rPr>
              <w:t>4</w:t>
            </w:r>
          </w:p>
        </w:tc>
      </w:tr>
      <w:tr w:rsidR="00393A29" w:rsidRPr="00393A29" w:rsidTr="00052DC8">
        <w:trPr>
          <w:trHeight w:val="277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F17EA">
              <w:t>Културна</w:t>
            </w:r>
            <w:proofErr w:type="spellEnd"/>
            <w:r w:rsidRPr="00CF17EA">
              <w:t xml:space="preserve"> и</w:t>
            </w:r>
            <w:r w:rsidRPr="00CF17EA">
              <w:rPr>
                <w:spacing w:val="52"/>
              </w:rPr>
              <w:t xml:space="preserve"> </w:t>
            </w:r>
            <w:proofErr w:type="spellStart"/>
            <w:r w:rsidRPr="00CF17EA">
              <w:t>јавна</w:t>
            </w:r>
            <w:proofErr w:type="spellEnd"/>
          </w:p>
          <w:p w:rsidR="00052DC8" w:rsidRPr="00CF17EA" w:rsidRDefault="00052DC8" w:rsidP="009D2D06">
            <w:pPr>
              <w:pStyle w:val="TableParagraph"/>
              <w:spacing w:line="249" w:lineRule="exact"/>
              <w:ind w:left="107"/>
              <w:rPr>
                <w:lang w:val="sr-Cyrl-CS"/>
              </w:rPr>
            </w:pPr>
            <w:proofErr w:type="spellStart"/>
            <w:r w:rsidRPr="00CF17EA">
              <w:t>делатност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8" w:lineRule="exact"/>
              <w:ind w:left="3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CF17EA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r w:rsidRPr="00CF17EA">
              <w:rPr>
                <w:lang w:val="sr-Cyrl-CS"/>
              </w:rPr>
              <w:t>еДневник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r w:rsidRPr="00CF17EA">
              <w:rPr>
                <w:lang w:val="sr-Cyrl-CS"/>
              </w:rPr>
              <w:t>сајт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178" w:right="152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052DC8">
        <w:trPr>
          <w:trHeight w:val="296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0" w:lineRule="exact"/>
              <w:ind w:left="107"/>
            </w:pPr>
            <w:proofErr w:type="spellStart"/>
            <w:proofErr w:type="gramStart"/>
            <w:r w:rsidRPr="00CF17EA">
              <w:t>вођење</w:t>
            </w:r>
            <w:proofErr w:type="spellEnd"/>
            <w:proofErr w:type="gramEnd"/>
            <w:r w:rsidRPr="00CF17EA">
              <w:t xml:space="preserve"> </w:t>
            </w:r>
            <w:proofErr w:type="spellStart"/>
            <w:r w:rsidRPr="00CF17EA">
              <w:t>шк</w:t>
            </w:r>
            <w:proofErr w:type="spellEnd"/>
            <w:r w:rsidRPr="00CF17EA">
              <w:t xml:space="preserve">. </w:t>
            </w:r>
            <w:proofErr w:type="spellStart"/>
            <w:proofErr w:type="gramStart"/>
            <w:r w:rsidRPr="00CF17EA">
              <w:t>док</w:t>
            </w:r>
            <w:proofErr w:type="spellEnd"/>
            <w:proofErr w:type="gramEnd"/>
            <w:r w:rsidRPr="00CF17EA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350BF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7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CF17EA">
              <w:t>рад</w:t>
            </w:r>
            <w:proofErr w:type="spellEnd"/>
            <w:r w:rsidRPr="00CF17EA">
              <w:t xml:space="preserve"> у </w:t>
            </w:r>
            <w:proofErr w:type="spellStart"/>
            <w:r w:rsidRPr="00CF17EA">
              <w:t>стручним</w:t>
            </w:r>
            <w:proofErr w:type="spellEnd"/>
          </w:p>
          <w:p w:rsidR="00052DC8" w:rsidRPr="00CF17EA" w:rsidRDefault="00052DC8" w:rsidP="009D2D06">
            <w:pPr>
              <w:pStyle w:val="TableParagraph"/>
              <w:spacing w:line="240" w:lineRule="exact"/>
              <w:ind w:left="107"/>
            </w:pPr>
            <w:proofErr w:type="spellStart"/>
            <w:r w:rsidRPr="00CF17EA">
              <w:t>органима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школе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7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CF17EA" w:rsidP="009D2D06">
            <w:pPr>
              <w:pStyle w:val="TableParagraph"/>
              <w:spacing w:before="107"/>
              <w:ind w:left="31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proofErr w:type="gramStart"/>
            <w:r w:rsidRPr="00CF17EA">
              <w:t>стручно</w:t>
            </w:r>
            <w:proofErr w:type="spellEnd"/>
            <w:proofErr w:type="gramEnd"/>
            <w:r w:rsidRPr="00CF17EA">
              <w:t xml:space="preserve"> </w:t>
            </w:r>
            <w:proofErr w:type="spellStart"/>
            <w:r w:rsidRPr="00CF17EA">
              <w:t>усавр</w:t>
            </w:r>
            <w:proofErr w:type="spellEnd"/>
            <w:r w:rsidRPr="00CF17EA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  <w:r w:rsidR="000350BF" w:rsidRPr="00CF17EA">
              <w:rPr>
                <w:sz w:val="24"/>
                <w:szCs w:val="24"/>
                <w:lang w:val="sr-Cyrl-CS"/>
              </w:rPr>
              <w:t>,5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7"/>
              <w:ind w:left="30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31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дежурство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r w:rsidRPr="00CF17EA">
              <w:rPr>
                <w:lang w:val="sr-Cyrl-CS"/>
              </w:rPr>
              <w:t>пројекти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r w:rsidRPr="00CF17EA">
              <w:rPr>
                <w:lang w:val="sr-Cyrl-CS"/>
              </w:rPr>
              <w:t>тимови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  <w:r w:rsidRPr="00CF17EA">
              <w:rPr>
                <w:sz w:val="24"/>
                <w:szCs w:val="24"/>
              </w:rPr>
              <w:t>0,5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CF17EA">
              <w:t>менторски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рад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052DC8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proofErr w:type="spellStart"/>
            <w:r w:rsidRPr="00CF17EA">
              <w:t>остали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послови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0,5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350BF" w:rsidP="009D2D06">
            <w:pPr>
              <w:pStyle w:val="TableParagraph"/>
              <w:spacing w:line="256" w:lineRule="exact"/>
              <w:ind w:left="26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Latn-RS"/>
              </w:rPr>
            </w:pPr>
          </w:p>
        </w:tc>
      </w:tr>
      <w:tr w:rsidR="00393A29" w:rsidRPr="00393A29" w:rsidTr="00052DC8">
        <w:trPr>
          <w:trHeight w:val="505"/>
        </w:trPr>
        <w:tc>
          <w:tcPr>
            <w:tcW w:w="2028" w:type="dxa"/>
            <w:tcBorders>
              <w:top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" w:line="238" w:lineRule="exact"/>
              <w:ind w:left="107"/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before="107"/>
              <w:ind w:left="31"/>
              <w:jc w:val="center"/>
              <w:rPr>
                <w:sz w:val="24"/>
                <w:szCs w:val="24"/>
              </w:rPr>
            </w:pPr>
          </w:p>
        </w:tc>
      </w:tr>
      <w:tr w:rsidR="00052DC8" w:rsidRPr="00393A29" w:rsidTr="00052DC8">
        <w:trPr>
          <w:trHeight w:val="395"/>
        </w:trPr>
        <w:tc>
          <w:tcPr>
            <w:tcW w:w="2028" w:type="dxa"/>
            <w:tcBorders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49" w:lineRule="exact"/>
              <w:ind w:left="107"/>
            </w:pPr>
            <w:r w:rsidRPr="00CF17EA">
              <w:t>УКУПНО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5" w:lineRule="exact"/>
              <w:ind w:left="2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spacing w:line="255" w:lineRule="exact"/>
              <w:ind w:right="218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052DC8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4,5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2DC8" w:rsidRPr="00CF17EA" w:rsidRDefault="006C20CD" w:rsidP="009D2D06">
            <w:pPr>
              <w:pStyle w:val="TableParagraph"/>
              <w:spacing w:line="255" w:lineRule="exact"/>
              <w:ind w:left="178" w:right="147"/>
              <w:jc w:val="center"/>
              <w:rPr>
                <w:sz w:val="24"/>
                <w:lang w:val="sr-Latn-RS"/>
              </w:rPr>
            </w:pPr>
            <w:r w:rsidRPr="00CF17EA">
              <w:rPr>
                <w:sz w:val="24"/>
              </w:rPr>
              <w:t>16</w:t>
            </w:r>
          </w:p>
        </w:tc>
      </w:tr>
    </w:tbl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tbl>
      <w:tblPr>
        <w:tblW w:w="7750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716"/>
        <w:gridCol w:w="715"/>
        <w:gridCol w:w="717"/>
        <w:gridCol w:w="715"/>
        <w:gridCol w:w="713"/>
        <w:gridCol w:w="715"/>
        <w:gridCol w:w="715"/>
        <w:gridCol w:w="716"/>
      </w:tblGrid>
      <w:tr w:rsidR="00393A29" w:rsidRPr="00393A29" w:rsidTr="00FE2119">
        <w:trPr>
          <w:trHeight w:val="1854"/>
        </w:trPr>
        <w:tc>
          <w:tcPr>
            <w:tcW w:w="2028" w:type="dxa"/>
            <w:tcBorders>
              <w:right w:val="single" w:sz="4" w:space="0" w:color="000000"/>
            </w:tcBorders>
          </w:tcPr>
          <w:p w:rsidR="006C20CD" w:rsidRPr="00CF17EA" w:rsidRDefault="006C20CD" w:rsidP="009D2D06">
            <w:pPr>
              <w:pStyle w:val="TableParagraph"/>
              <w:spacing w:before="6"/>
              <w:rPr>
                <w:sz w:val="21"/>
              </w:rPr>
            </w:pPr>
          </w:p>
          <w:p w:rsidR="006C20CD" w:rsidRPr="00CF17EA" w:rsidRDefault="006C20CD" w:rsidP="009D2D06">
            <w:pPr>
              <w:pStyle w:val="TableParagraph"/>
              <w:ind w:left="107" w:right="178"/>
            </w:pPr>
            <w:proofErr w:type="spellStart"/>
            <w:r w:rsidRPr="00CF17EA">
              <w:t>Распоред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часова</w:t>
            </w:r>
            <w:proofErr w:type="spellEnd"/>
            <w:r w:rsidRPr="00CF17EA">
              <w:t xml:space="preserve"> у </w:t>
            </w:r>
            <w:proofErr w:type="spellStart"/>
            <w:r w:rsidRPr="00CF17EA">
              <w:t>оквиру</w:t>
            </w:r>
            <w:proofErr w:type="spellEnd"/>
            <w:r w:rsidRPr="00CF17EA">
              <w:t xml:space="preserve"> 40-то</w:t>
            </w:r>
          </w:p>
          <w:p w:rsidR="006C20CD" w:rsidRPr="00CF17EA" w:rsidRDefault="006C20CD" w:rsidP="009D2D06">
            <w:pPr>
              <w:pStyle w:val="TableParagraph"/>
              <w:spacing w:before="1"/>
              <w:ind w:left="107" w:right="555"/>
            </w:pPr>
            <w:proofErr w:type="spellStart"/>
            <w:proofErr w:type="gramStart"/>
            <w:r w:rsidRPr="00CF17EA">
              <w:t>часовне</w:t>
            </w:r>
            <w:proofErr w:type="spellEnd"/>
            <w:proofErr w:type="gramEnd"/>
            <w:r w:rsidRPr="00CF17EA">
              <w:t xml:space="preserve"> </w:t>
            </w:r>
            <w:proofErr w:type="spellStart"/>
            <w:r w:rsidRPr="00CF17EA">
              <w:t>радне</w:t>
            </w:r>
            <w:proofErr w:type="spellEnd"/>
            <w:r w:rsidRPr="00CF17EA">
              <w:t xml:space="preserve"> </w:t>
            </w:r>
            <w:proofErr w:type="spellStart"/>
            <w:r w:rsidRPr="00CF17EA">
              <w:t>недеље</w:t>
            </w:r>
            <w:proofErr w:type="spellEnd"/>
            <w:r w:rsidRPr="00CF17EA">
              <w:t xml:space="preserve"> у шк.202</w:t>
            </w:r>
            <w:r w:rsidR="000972D0" w:rsidRPr="00CF17EA">
              <w:rPr>
                <w:lang w:val="sr-Latn-RS"/>
              </w:rPr>
              <w:t>5</w:t>
            </w:r>
            <w:r w:rsidRPr="00CF17EA">
              <w:t>/2</w:t>
            </w:r>
            <w:r w:rsidR="000972D0" w:rsidRPr="00CF17EA">
              <w:rPr>
                <w:lang w:val="sr-Latn-RS"/>
              </w:rPr>
              <w:t>6</w:t>
            </w:r>
            <w:r w:rsidRPr="00CF17EA">
              <w:t>.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0759F3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Споменка Кочиш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0759F3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Милосава Стевковић</w:t>
            </w:r>
          </w:p>
        </w:tc>
        <w:tc>
          <w:tcPr>
            <w:tcW w:w="71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A708E8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Ружица Ранков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A708E8">
            <w:pPr>
              <w:pStyle w:val="TableParagraph"/>
              <w:spacing w:before="119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Јелена Блажин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A708E8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Слободан Блажин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A708E8">
            <w:pPr>
              <w:pStyle w:val="TableParagraph"/>
              <w:spacing w:before="118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Зорана Бошњак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A708E8">
            <w:pPr>
              <w:pStyle w:val="TableParagraph"/>
              <w:spacing w:before="118" w:line="244" w:lineRule="auto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Станислава Сараволац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C20CD" w:rsidRPr="00CF17EA" w:rsidRDefault="00CF17EA" w:rsidP="00A708E8">
            <w:pPr>
              <w:pStyle w:val="TableParagraph"/>
              <w:spacing w:before="116"/>
              <w:ind w:left="112"/>
              <w:rPr>
                <w:lang w:val="sr-Cyrl-CS"/>
              </w:rPr>
            </w:pPr>
            <w:r w:rsidRPr="00CF17EA">
              <w:rPr>
                <w:lang w:val="sr-Cyrl-CS"/>
              </w:rPr>
              <w:t>Оливера Михајлов</w:t>
            </w:r>
          </w:p>
        </w:tc>
      </w:tr>
      <w:tr w:rsidR="00393A29" w:rsidRPr="00393A29" w:rsidTr="00FE2119">
        <w:trPr>
          <w:trHeight w:val="507"/>
        </w:trPr>
        <w:tc>
          <w:tcPr>
            <w:tcW w:w="2028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40" w:lineRule="exact"/>
              <w:ind w:left="107"/>
              <w:rPr>
                <w:sz w:val="20"/>
                <w:szCs w:val="20"/>
                <w:lang w:val="sr-Cyrl-CS"/>
              </w:rPr>
            </w:pPr>
            <w:r w:rsidRPr="00CF17EA">
              <w:rPr>
                <w:sz w:val="20"/>
                <w:szCs w:val="20"/>
                <w:lang w:val="sr-Cyrl-CS"/>
              </w:rPr>
              <w:t>РАЗРЕД/ОДЕЉЕЊЕ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lang w:val="sr-Cyrl-CS"/>
              </w:rPr>
            </w:pPr>
            <w:r w:rsidRPr="00CF17EA">
              <w:rPr>
                <w:lang w:val="sr-Latn-CS"/>
              </w:rPr>
              <w:t>I</w:t>
            </w:r>
            <w:r w:rsidRPr="00CF17EA">
              <w:rPr>
                <w:vertAlign w:val="subscript"/>
                <w:lang w:val="sr-Cyrl-CS"/>
              </w:rPr>
              <w:t>1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lang w:val="sr-Cyrl-CS"/>
              </w:rPr>
            </w:pPr>
            <w:r w:rsidRPr="00CF17EA">
              <w:rPr>
                <w:lang w:val="sr-Latn-CS"/>
              </w:rPr>
              <w:t>I</w:t>
            </w:r>
            <w:r w:rsidRPr="00CF17EA">
              <w:rPr>
                <w:vertAlign w:val="subscript"/>
                <w:lang w:val="sr-Cyrl-CS"/>
              </w:rPr>
              <w:t>2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lang w:val="sr-Cyrl-CS"/>
              </w:rPr>
            </w:pPr>
            <w:r w:rsidRPr="00CF17EA">
              <w:t>II</w:t>
            </w:r>
            <w:r w:rsidRPr="00CF17EA">
              <w:rPr>
                <w:vertAlign w:val="subscript"/>
              </w:rPr>
              <w:t>1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jc w:val="center"/>
            </w:pPr>
            <w:r w:rsidRPr="00CF17EA">
              <w:rPr>
                <w:lang w:val="sr-Latn-CS"/>
              </w:rPr>
              <w:t>I</w:t>
            </w:r>
            <w:r w:rsidRPr="00CF17EA">
              <w:t>I</w:t>
            </w:r>
            <w:r w:rsidRPr="00CF17EA">
              <w:rPr>
                <w:vertAlign w:val="subscript"/>
              </w:rPr>
              <w:t>2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jc w:val="center"/>
            </w:pPr>
            <w:r w:rsidRPr="00CF17EA">
              <w:rPr>
                <w:lang w:val="sr-Latn-CS"/>
              </w:rPr>
              <w:t>III</w:t>
            </w:r>
            <w:r w:rsidRPr="00CF17EA">
              <w:rPr>
                <w:vertAlign w:val="subscript"/>
                <w:lang w:val="sr-Latn-CS"/>
              </w:rPr>
              <w:t>1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jc w:val="center"/>
            </w:pPr>
            <w:r w:rsidRPr="00CF17EA">
              <w:t>III</w:t>
            </w:r>
            <w:r w:rsidRPr="00CF17EA">
              <w:rPr>
                <w:vertAlign w:val="subscript"/>
              </w:rPr>
              <w:t>2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</w:pPr>
            <w:r w:rsidRPr="00CF17EA">
              <w:t>IV</w:t>
            </w:r>
            <w:r w:rsidRPr="00CF17EA">
              <w:rPr>
                <w:vertAlign w:val="subscript"/>
              </w:rPr>
              <w:t>1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lang w:val="sr-Latn-CS"/>
              </w:rPr>
            </w:pPr>
            <w:r w:rsidRPr="00CF17EA">
              <w:t>IV</w:t>
            </w:r>
            <w:r w:rsidRPr="00CF17EA">
              <w:rPr>
                <w:vertAlign w:val="subscript"/>
              </w:rPr>
              <w:t>2</w:t>
            </w:r>
          </w:p>
        </w:tc>
      </w:tr>
      <w:tr w:rsidR="00393A29" w:rsidRPr="00393A29" w:rsidTr="00FE2119">
        <w:trPr>
          <w:trHeight w:val="505"/>
        </w:trPr>
        <w:tc>
          <w:tcPr>
            <w:tcW w:w="2028" w:type="dxa"/>
            <w:tcBorders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98365A">
              <w:t>Обавезни</w:t>
            </w:r>
            <w:proofErr w:type="spellEnd"/>
          </w:p>
          <w:p w:rsidR="006C20CD" w:rsidRPr="0098365A" w:rsidRDefault="006C20CD" w:rsidP="009D2D06">
            <w:pPr>
              <w:pStyle w:val="TableParagraph"/>
              <w:spacing w:before="1" w:line="238" w:lineRule="exact"/>
              <w:ind w:left="107"/>
            </w:pPr>
            <w:proofErr w:type="spellStart"/>
            <w:r w:rsidRPr="0098365A">
              <w:t>предмети</w:t>
            </w:r>
            <w:proofErr w:type="spellEnd"/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18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19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19</w:t>
            </w:r>
          </w:p>
        </w:tc>
        <w:tc>
          <w:tcPr>
            <w:tcW w:w="713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jc w:val="center"/>
              <w:rPr>
                <w:lang w:val="sr-Cyrl-RS"/>
              </w:rPr>
            </w:pPr>
            <w:r w:rsidRPr="00CF17EA">
              <w:rPr>
                <w:lang w:val="sr-Cyrl-RS"/>
              </w:rPr>
              <w:t>19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jc w:val="center"/>
              <w:rPr>
                <w:lang w:val="sr-Cyrl-RS"/>
              </w:rPr>
            </w:pPr>
            <w:r w:rsidRPr="00CF17EA">
              <w:rPr>
                <w:lang w:val="sr-Cyrl-RS"/>
              </w:rPr>
              <w:t>19</w:t>
            </w:r>
          </w:p>
        </w:tc>
        <w:tc>
          <w:tcPr>
            <w:tcW w:w="715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jc w:val="center"/>
              <w:rPr>
                <w:lang w:val="sr-Cyrl-RS"/>
              </w:rPr>
            </w:pPr>
            <w:r w:rsidRPr="00CF17EA">
              <w:rPr>
                <w:lang w:val="sr-Cyrl-RS"/>
              </w:rPr>
              <w:t>19</w:t>
            </w:r>
          </w:p>
        </w:tc>
        <w:tc>
          <w:tcPr>
            <w:tcW w:w="716" w:type="dxa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jc w:val="center"/>
              <w:rPr>
                <w:lang w:val="sr-Cyrl-RS"/>
              </w:rPr>
            </w:pPr>
            <w:r w:rsidRPr="00CF17EA">
              <w:rPr>
                <w:lang w:val="sr-Cyrl-RS"/>
              </w:rPr>
              <w:t>19</w:t>
            </w:r>
          </w:p>
        </w:tc>
      </w:tr>
      <w:tr w:rsidR="00393A29" w:rsidRPr="00393A29" w:rsidTr="00FE2119">
        <w:trPr>
          <w:trHeight w:val="505"/>
        </w:trPr>
        <w:tc>
          <w:tcPr>
            <w:tcW w:w="2028" w:type="dxa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98365A">
              <w:t>Изборна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505"/>
        </w:trPr>
        <w:tc>
          <w:tcPr>
            <w:tcW w:w="2028" w:type="dxa"/>
            <w:tcBorders>
              <w:top w:val="single" w:sz="4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98365A">
              <w:rPr>
                <w:lang w:val="sr-Cyrl-CS"/>
              </w:rPr>
              <w:t>ОФА/ЦСВ/Хор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</w:rPr>
            </w:pP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98365A">
              <w:t>Одељењско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старе</w:t>
            </w:r>
            <w:proofErr w:type="spellEnd"/>
            <w:r w:rsidRPr="0098365A"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98365A">
              <w:t>Допунска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настава</w:t>
            </w:r>
            <w:proofErr w:type="spellEnd"/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proofErr w:type="spellStart"/>
            <w:r w:rsidRPr="0098365A">
              <w:t>Припрема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за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так</w:t>
            </w:r>
            <w:proofErr w:type="spellEnd"/>
            <w:r w:rsidRPr="0098365A">
              <w:rPr>
                <w:lang w:val="sr-Cyrl-CS"/>
              </w:rPr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98365A">
              <w:t>Слободне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акт</w:t>
            </w:r>
            <w:proofErr w:type="spellEnd"/>
            <w:r w:rsidRPr="0098365A"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Latn-CS"/>
              </w:rPr>
            </w:pP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98365A">
              <w:t>рад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са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родитељима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505"/>
        </w:trPr>
        <w:tc>
          <w:tcPr>
            <w:tcW w:w="2028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  <w:rPr>
                <w:lang w:val="sr-Cyrl-CS"/>
              </w:rPr>
            </w:pPr>
            <w:r w:rsidRPr="0098365A">
              <w:t>УКУПНО ЧАСОВА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22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22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23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23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24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24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2</w:t>
            </w:r>
            <w:r w:rsidR="00CF17EA" w:rsidRPr="00CF17EA">
              <w:rPr>
                <w:sz w:val="24"/>
                <w:lang w:val="sr-Cyrl-RS"/>
              </w:rPr>
              <w:t>4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24</w:t>
            </w:r>
          </w:p>
        </w:tc>
      </w:tr>
      <w:tr w:rsidR="00393A29" w:rsidRPr="00393A29" w:rsidTr="00FE2119">
        <w:trPr>
          <w:trHeight w:val="505"/>
        </w:trPr>
        <w:tc>
          <w:tcPr>
            <w:tcW w:w="2028" w:type="dxa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</w:pPr>
            <w:r w:rsidRPr="0098365A">
              <w:t>ПЛАНИРАЊЕ И</w:t>
            </w:r>
          </w:p>
          <w:p w:rsidR="006C20CD" w:rsidRPr="0098365A" w:rsidRDefault="006C20CD" w:rsidP="009D2D06">
            <w:pPr>
              <w:pStyle w:val="TableParagraph"/>
              <w:spacing w:before="1" w:line="238" w:lineRule="exact"/>
              <w:ind w:left="107"/>
            </w:pPr>
            <w:r w:rsidRPr="0098365A">
              <w:t>ПРОГРАМИРАЊЕ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10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6"/>
              <w:ind w:right="217"/>
              <w:jc w:val="center"/>
              <w:rPr>
                <w:sz w:val="24"/>
                <w:lang w:val="sr-Cyrl-RS"/>
              </w:rPr>
            </w:pPr>
            <w:r w:rsidRPr="00CF17EA">
              <w:rPr>
                <w:sz w:val="24"/>
                <w:lang w:val="sr-Cyrl-RS"/>
              </w:rPr>
              <w:t>10</w:t>
            </w:r>
          </w:p>
        </w:tc>
      </w:tr>
      <w:tr w:rsidR="00393A29" w:rsidRPr="00393A29" w:rsidTr="00FE2119">
        <w:trPr>
          <w:trHeight w:val="277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98365A">
              <w:t>Културна</w:t>
            </w:r>
            <w:proofErr w:type="spellEnd"/>
            <w:r w:rsidRPr="0098365A">
              <w:t xml:space="preserve"> и</w:t>
            </w:r>
            <w:r w:rsidRPr="0098365A">
              <w:rPr>
                <w:spacing w:val="52"/>
              </w:rPr>
              <w:t xml:space="preserve"> </w:t>
            </w:r>
            <w:proofErr w:type="spellStart"/>
            <w:r w:rsidRPr="0098365A">
              <w:t>јавна</w:t>
            </w:r>
            <w:proofErr w:type="spellEnd"/>
          </w:p>
          <w:p w:rsidR="006C20CD" w:rsidRPr="0098365A" w:rsidRDefault="006C20CD" w:rsidP="009D2D06">
            <w:pPr>
              <w:pStyle w:val="TableParagraph"/>
              <w:spacing w:line="249" w:lineRule="exact"/>
              <w:ind w:left="107"/>
              <w:rPr>
                <w:lang w:val="sr-Cyrl-CS"/>
              </w:rPr>
            </w:pPr>
            <w:proofErr w:type="spellStart"/>
            <w:r w:rsidRPr="0098365A">
              <w:t>делатност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r w:rsidRPr="0098365A">
              <w:rPr>
                <w:lang w:val="sr-Cyrl-CS"/>
              </w:rPr>
              <w:t>еДневник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r w:rsidRPr="0098365A">
              <w:rPr>
                <w:lang w:val="sr-Cyrl-CS"/>
              </w:rPr>
              <w:t>сајт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FE2119">
        <w:trPr>
          <w:trHeight w:val="296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0" w:lineRule="exact"/>
              <w:ind w:left="107"/>
            </w:pPr>
            <w:proofErr w:type="spellStart"/>
            <w:proofErr w:type="gramStart"/>
            <w:r w:rsidRPr="0098365A">
              <w:t>вођење</w:t>
            </w:r>
            <w:proofErr w:type="spellEnd"/>
            <w:proofErr w:type="gramEnd"/>
            <w:r w:rsidRPr="0098365A">
              <w:t xml:space="preserve"> </w:t>
            </w:r>
            <w:proofErr w:type="spellStart"/>
            <w:r w:rsidRPr="0098365A">
              <w:t>шк</w:t>
            </w:r>
            <w:proofErr w:type="spellEnd"/>
            <w:r w:rsidRPr="0098365A">
              <w:t xml:space="preserve">. </w:t>
            </w:r>
            <w:proofErr w:type="spellStart"/>
            <w:proofErr w:type="gramStart"/>
            <w:r w:rsidRPr="0098365A">
              <w:t>док</w:t>
            </w:r>
            <w:proofErr w:type="spellEnd"/>
            <w:proofErr w:type="gramEnd"/>
            <w:r w:rsidRPr="0098365A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50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6" w:lineRule="exact"/>
              <w:ind w:left="107"/>
            </w:pPr>
            <w:proofErr w:type="spellStart"/>
            <w:r w:rsidRPr="0098365A">
              <w:t>рад</w:t>
            </w:r>
            <w:proofErr w:type="spellEnd"/>
            <w:r w:rsidRPr="0098365A">
              <w:t xml:space="preserve"> у </w:t>
            </w:r>
            <w:proofErr w:type="spellStart"/>
            <w:r w:rsidRPr="0098365A">
              <w:t>стручним</w:t>
            </w:r>
            <w:proofErr w:type="spellEnd"/>
          </w:p>
          <w:p w:rsidR="006C20CD" w:rsidRPr="0098365A" w:rsidRDefault="006C20CD" w:rsidP="009D2D06">
            <w:pPr>
              <w:pStyle w:val="TableParagraph"/>
              <w:spacing w:line="240" w:lineRule="exact"/>
              <w:ind w:left="107"/>
            </w:pPr>
            <w:proofErr w:type="spellStart"/>
            <w:r w:rsidRPr="0098365A">
              <w:t>органима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школе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before="107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proofErr w:type="gramStart"/>
            <w:r w:rsidRPr="0098365A">
              <w:t>стручно</w:t>
            </w:r>
            <w:proofErr w:type="spellEnd"/>
            <w:proofErr w:type="gramEnd"/>
            <w:r w:rsidRPr="0098365A">
              <w:t xml:space="preserve"> </w:t>
            </w:r>
            <w:proofErr w:type="spellStart"/>
            <w:r w:rsidRPr="0098365A">
              <w:t>усавр</w:t>
            </w:r>
            <w:proofErr w:type="spellEnd"/>
            <w:r w:rsidRPr="0098365A"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98365A">
              <w:t>дежурство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r w:rsidRPr="0098365A">
              <w:rPr>
                <w:lang w:val="sr-Cyrl-CS"/>
              </w:rPr>
              <w:t>пројекти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r w:rsidRPr="0098365A">
              <w:rPr>
                <w:lang w:val="sr-Cyrl-CS"/>
              </w:rPr>
              <w:t>тимови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</w:pPr>
            <w:proofErr w:type="spellStart"/>
            <w:r w:rsidRPr="0098365A">
              <w:t>менторски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рад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93A29" w:rsidRPr="00393A29" w:rsidTr="00FE2119">
        <w:trPr>
          <w:trHeight w:val="275"/>
        </w:trPr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7" w:lineRule="exact"/>
              <w:ind w:left="107"/>
              <w:rPr>
                <w:lang w:val="sr-Cyrl-CS"/>
              </w:rPr>
            </w:pPr>
            <w:proofErr w:type="spellStart"/>
            <w:r w:rsidRPr="0098365A">
              <w:t>остали</w:t>
            </w:r>
            <w:proofErr w:type="spellEnd"/>
            <w:r w:rsidRPr="0098365A">
              <w:t xml:space="preserve"> </w:t>
            </w:r>
            <w:proofErr w:type="spellStart"/>
            <w:r w:rsidRPr="0098365A">
              <w:t>послови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9D2D06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CF17EA" w:rsidP="0051439C">
            <w:pPr>
              <w:pStyle w:val="TableParagraph"/>
              <w:spacing w:line="256" w:lineRule="exact"/>
              <w:ind w:left="27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</w:t>
            </w:r>
          </w:p>
        </w:tc>
      </w:tr>
      <w:tr w:rsidR="006C20CD" w:rsidRPr="00393A29" w:rsidTr="00FE2119">
        <w:trPr>
          <w:trHeight w:val="395"/>
        </w:trPr>
        <w:tc>
          <w:tcPr>
            <w:tcW w:w="2028" w:type="dxa"/>
            <w:tcBorders>
              <w:right w:val="single" w:sz="4" w:space="0" w:color="000000"/>
            </w:tcBorders>
            <w:vAlign w:val="center"/>
          </w:tcPr>
          <w:p w:rsidR="006C20CD" w:rsidRPr="0098365A" w:rsidRDefault="006C20CD" w:rsidP="009D2D06">
            <w:pPr>
              <w:pStyle w:val="TableParagraph"/>
              <w:spacing w:line="249" w:lineRule="exact"/>
              <w:ind w:left="107"/>
            </w:pPr>
            <w:r w:rsidRPr="0098365A">
              <w:t>УКУПНО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51439C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  <w:tc>
          <w:tcPr>
            <w:tcW w:w="71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C20CD" w:rsidRPr="00CF17EA" w:rsidRDefault="006C20CD" w:rsidP="009D2D06">
            <w:pPr>
              <w:pStyle w:val="TableParagraph"/>
              <w:spacing w:line="255" w:lineRule="exact"/>
              <w:ind w:right="217"/>
              <w:jc w:val="center"/>
              <w:rPr>
                <w:sz w:val="24"/>
                <w:lang w:val="sr-Cyrl-CS"/>
              </w:rPr>
            </w:pPr>
            <w:r w:rsidRPr="00CF17EA">
              <w:rPr>
                <w:sz w:val="24"/>
                <w:lang w:val="sr-Cyrl-CS"/>
              </w:rPr>
              <w:t>40</w:t>
            </w:r>
          </w:p>
        </w:tc>
      </w:tr>
    </w:tbl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  <w:lang w:val="sr-Cyrl-CS"/>
        </w:rPr>
      </w:pPr>
    </w:p>
    <w:p w:rsidR="005F7B55" w:rsidRPr="00393A29" w:rsidRDefault="005F7B55" w:rsidP="00783641">
      <w:pPr>
        <w:rPr>
          <w:color w:val="FF0000"/>
          <w:lang w:val="sr-Cyrl-CS"/>
        </w:rPr>
      </w:pPr>
    </w:p>
    <w:p w:rsidR="005F7B55" w:rsidRPr="00393A29" w:rsidRDefault="005F7B55" w:rsidP="00783641">
      <w:pPr>
        <w:rPr>
          <w:color w:val="FF0000"/>
          <w:lang w:val="sr-Cyrl-CS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393A29" w:rsidRDefault="009272BA" w:rsidP="00783641">
      <w:pPr>
        <w:rPr>
          <w:color w:val="FF0000"/>
        </w:rPr>
      </w:pPr>
    </w:p>
    <w:p w:rsidR="009272BA" w:rsidRPr="00166D25" w:rsidRDefault="009272BA" w:rsidP="009272BA">
      <w:pPr>
        <w:jc w:val="both"/>
        <w:rPr>
          <w:lang w:val="sr-Latn-CS"/>
        </w:rPr>
      </w:pPr>
      <w:r w:rsidRPr="00166D25">
        <w:rPr>
          <w:lang w:val="sr-Cyrl-CS"/>
        </w:rPr>
        <w:lastRenderedPageBreak/>
        <w:t>ПРЕКОНОРМНИ ЧАСОВИ</w:t>
      </w:r>
    </w:p>
    <w:p w:rsidR="009272BA" w:rsidRPr="00393A29" w:rsidRDefault="009272BA" w:rsidP="009272BA">
      <w:pPr>
        <w:jc w:val="both"/>
        <w:rPr>
          <w:color w:val="FF0000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2373"/>
        <w:gridCol w:w="3686"/>
        <w:gridCol w:w="1842"/>
      </w:tblGrid>
      <w:tr w:rsidR="00393A29" w:rsidRPr="00393A29" w:rsidTr="009D2D06">
        <w:trPr>
          <w:trHeight w:val="457"/>
        </w:trPr>
        <w:tc>
          <w:tcPr>
            <w:tcW w:w="712" w:type="dxa"/>
          </w:tcPr>
          <w:p w:rsidR="009272BA" w:rsidRPr="00CF17EA" w:rsidRDefault="009272BA" w:rsidP="009D2D06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Р.бр.</w:t>
            </w:r>
          </w:p>
        </w:tc>
        <w:tc>
          <w:tcPr>
            <w:tcW w:w="2373" w:type="dxa"/>
          </w:tcPr>
          <w:p w:rsidR="009272BA" w:rsidRPr="00CF17EA" w:rsidRDefault="009272BA" w:rsidP="009D2D06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Презиме и име</w:t>
            </w:r>
          </w:p>
        </w:tc>
        <w:tc>
          <w:tcPr>
            <w:tcW w:w="3686" w:type="dxa"/>
          </w:tcPr>
          <w:p w:rsidR="009272BA" w:rsidRPr="00CF17EA" w:rsidRDefault="009272BA" w:rsidP="009D2D06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Ангажовање</w:t>
            </w:r>
          </w:p>
        </w:tc>
        <w:tc>
          <w:tcPr>
            <w:tcW w:w="1842" w:type="dxa"/>
          </w:tcPr>
          <w:p w:rsidR="009272BA" w:rsidRPr="00CF17EA" w:rsidRDefault="009272BA" w:rsidP="009D2D06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Бр.часова (%)</w:t>
            </w:r>
          </w:p>
        </w:tc>
      </w:tr>
      <w:tr w:rsidR="00393A29" w:rsidRPr="00393A29" w:rsidTr="0051439C">
        <w:tc>
          <w:tcPr>
            <w:tcW w:w="712" w:type="dxa"/>
          </w:tcPr>
          <w:p w:rsidR="00784146" w:rsidRPr="00CF17EA" w:rsidRDefault="00784146" w:rsidP="009D2D06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3" w:type="dxa"/>
            <w:vAlign w:val="center"/>
          </w:tcPr>
          <w:p w:rsidR="00784146" w:rsidRPr="00CF17EA" w:rsidRDefault="00784146" w:rsidP="0051439C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Богданов Дражана</w:t>
            </w:r>
          </w:p>
        </w:tc>
        <w:tc>
          <w:tcPr>
            <w:tcW w:w="3686" w:type="dxa"/>
          </w:tcPr>
          <w:p w:rsidR="00784146" w:rsidRPr="00CF17EA" w:rsidRDefault="00784146" w:rsidP="00CF17EA">
            <w:pPr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Cyrl-CS"/>
              </w:rPr>
              <w:t xml:space="preserve">ФООО      </w:t>
            </w:r>
            <w:r w:rsidRPr="00CF17EA">
              <w:rPr>
                <w:sz w:val="24"/>
                <w:szCs w:val="24"/>
              </w:rPr>
              <w:t xml:space="preserve">III </w:t>
            </w:r>
            <w:r w:rsidRPr="00CF17EA">
              <w:rPr>
                <w:sz w:val="24"/>
                <w:szCs w:val="24"/>
                <w:lang w:val="sr-Cyrl-CS"/>
              </w:rPr>
              <w:t xml:space="preserve">циклус    </w:t>
            </w:r>
          </w:p>
        </w:tc>
        <w:tc>
          <w:tcPr>
            <w:tcW w:w="1842" w:type="dxa"/>
          </w:tcPr>
          <w:p w:rsidR="00784146" w:rsidRPr="00CF17EA" w:rsidRDefault="00CF17EA" w:rsidP="00CF17EA">
            <w:pPr>
              <w:tabs>
                <w:tab w:val="left" w:pos="184"/>
                <w:tab w:val="center" w:pos="813"/>
              </w:tabs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15,7 %</w:t>
            </w:r>
          </w:p>
        </w:tc>
      </w:tr>
      <w:tr w:rsidR="00393A29" w:rsidRPr="00393A29" w:rsidTr="0024480B">
        <w:trPr>
          <w:trHeight w:val="361"/>
        </w:trPr>
        <w:tc>
          <w:tcPr>
            <w:tcW w:w="712" w:type="dxa"/>
            <w:vAlign w:val="center"/>
          </w:tcPr>
          <w:p w:rsidR="006F29F2" w:rsidRPr="00CF17EA" w:rsidRDefault="006F29F2" w:rsidP="009D2D06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73" w:type="dxa"/>
          </w:tcPr>
          <w:p w:rsidR="006F29F2" w:rsidRPr="00CF17EA" w:rsidRDefault="006F29F2" w:rsidP="0024480B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Ђукић Тамара</w:t>
            </w:r>
          </w:p>
        </w:tc>
        <w:tc>
          <w:tcPr>
            <w:tcW w:w="3686" w:type="dxa"/>
          </w:tcPr>
          <w:p w:rsidR="006F29F2" w:rsidRPr="00CF17EA" w:rsidRDefault="006F29F2" w:rsidP="006F29F2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Специјална одељења</w:t>
            </w:r>
          </w:p>
        </w:tc>
        <w:tc>
          <w:tcPr>
            <w:tcW w:w="1842" w:type="dxa"/>
          </w:tcPr>
          <w:p w:rsidR="006F29F2" w:rsidRPr="00CF17EA" w:rsidRDefault="006F29F2" w:rsidP="006F29F2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10%</w:t>
            </w:r>
          </w:p>
        </w:tc>
      </w:tr>
      <w:tr w:rsidR="00393A29" w:rsidRPr="00393A29" w:rsidTr="0024480B">
        <w:tc>
          <w:tcPr>
            <w:tcW w:w="712" w:type="dxa"/>
          </w:tcPr>
          <w:p w:rsidR="006F29F2" w:rsidRPr="00CF17EA" w:rsidRDefault="006F29F2" w:rsidP="009D2D06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73" w:type="dxa"/>
            <w:vAlign w:val="center"/>
          </w:tcPr>
          <w:p w:rsidR="006F29F2" w:rsidRPr="00CF17EA" w:rsidRDefault="006F29F2" w:rsidP="0024480B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Цуцић Весна</w:t>
            </w:r>
          </w:p>
        </w:tc>
        <w:tc>
          <w:tcPr>
            <w:tcW w:w="3686" w:type="dxa"/>
          </w:tcPr>
          <w:p w:rsidR="006F29F2" w:rsidRPr="00CF17EA" w:rsidRDefault="006F29F2" w:rsidP="0024480B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Редовна настава</w:t>
            </w:r>
          </w:p>
          <w:p w:rsidR="006F29F2" w:rsidRPr="00CF17EA" w:rsidRDefault="006F29F2" w:rsidP="0024480B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 xml:space="preserve">ФООО      </w:t>
            </w:r>
            <w:r w:rsidRPr="00CF17EA">
              <w:rPr>
                <w:sz w:val="24"/>
                <w:szCs w:val="24"/>
              </w:rPr>
              <w:t xml:space="preserve">II </w:t>
            </w:r>
            <w:r w:rsidRPr="00CF17EA">
              <w:rPr>
                <w:sz w:val="24"/>
                <w:szCs w:val="24"/>
                <w:lang w:val="sr-Cyrl-CS"/>
              </w:rPr>
              <w:t>циклус</w:t>
            </w:r>
          </w:p>
        </w:tc>
        <w:tc>
          <w:tcPr>
            <w:tcW w:w="1842" w:type="dxa"/>
          </w:tcPr>
          <w:p w:rsidR="006F29F2" w:rsidRPr="00CF17EA" w:rsidRDefault="006F29F2" w:rsidP="0024480B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11,11%</w:t>
            </w:r>
          </w:p>
          <w:p w:rsidR="006F29F2" w:rsidRPr="00CF17EA" w:rsidRDefault="006F29F2" w:rsidP="0024480B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Latn-CS"/>
              </w:rPr>
              <w:t>23</w:t>
            </w:r>
            <w:r w:rsidRPr="00CF17EA">
              <w:rPr>
                <w:sz w:val="24"/>
                <w:szCs w:val="24"/>
                <w:lang w:val="sr-Cyrl-CS"/>
              </w:rPr>
              <w:t>,</w:t>
            </w:r>
            <w:r w:rsidRPr="00CF17EA">
              <w:rPr>
                <w:sz w:val="24"/>
                <w:szCs w:val="24"/>
                <w:lang w:val="sr-Latn-CS"/>
              </w:rPr>
              <w:t>6</w:t>
            </w:r>
            <w:r w:rsidRPr="00CF17EA">
              <w:rPr>
                <w:sz w:val="24"/>
                <w:szCs w:val="24"/>
                <w:lang w:val="sr-Cyrl-CS"/>
              </w:rPr>
              <w:t xml:space="preserve"> %</w:t>
            </w:r>
          </w:p>
        </w:tc>
      </w:tr>
      <w:tr w:rsidR="00CF17EA" w:rsidRPr="00393A29" w:rsidTr="0051439C">
        <w:tc>
          <w:tcPr>
            <w:tcW w:w="712" w:type="dxa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73" w:type="dxa"/>
            <w:vAlign w:val="center"/>
          </w:tcPr>
          <w:p w:rsidR="00CF17EA" w:rsidRPr="00CF17EA" w:rsidRDefault="00CF17EA" w:rsidP="00BE658A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Николина Ивановић</w:t>
            </w:r>
          </w:p>
        </w:tc>
        <w:tc>
          <w:tcPr>
            <w:tcW w:w="3686" w:type="dxa"/>
          </w:tcPr>
          <w:p w:rsidR="00CF17EA" w:rsidRPr="00CF17EA" w:rsidRDefault="00CF17EA" w:rsidP="00BE658A">
            <w:pPr>
              <w:jc w:val="center"/>
              <w:rPr>
                <w:sz w:val="24"/>
                <w:szCs w:val="24"/>
                <w:lang w:val="sr-Latn-RS"/>
              </w:rPr>
            </w:pPr>
          </w:p>
          <w:p w:rsidR="00CF17EA" w:rsidRPr="00CF17EA" w:rsidRDefault="00CF17EA" w:rsidP="00BE658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 xml:space="preserve">ФООО-предузетништво </w:t>
            </w:r>
          </w:p>
        </w:tc>
        <w:tc>
          <w:tcPr>
            <w:tcW w:w="1842" w:type="dxa"/>
          </w:tcPr>
          <w:p w:rsidR="00CF17EA" w:rsidRPr="00CF17EA" w:rsidRDefault="00CF17EA" w:rsidP="00BE658A">
            <w:pPr>
              <w:jc w:val="center"/>
              <w:rPr>
                <w:sz w:val="24"/>
                <w:szCs w:val="24"/>
                <w:lang w:val="sr-Latn-RS"/>
              </w:rPr>
            </w:pPr>
          </w:p>
          <w:p w:rsidR="00CF17EA" w:rsidRPr="00CF17EA" w:rsidRDefault="00CF17EA" w:rsidP="00BE658A">
            <w:pPr>
              <w:spacing w:line="360" w:lineRule="auto"/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7,1%</w:t>
            </w:r>
          </w:p>
        </w:tc>
      </w:tr>
      <w:tr w:rsidR="00CF17EA" w:rsidRPr="00393A29" w:rsidTr="009D2D06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73" w:type="dxa"/>
            <w:vAlign w:val="center"/>
          </w:tcPr>
          <w:p w:rsidR="00CF17EA" w:rsidRPr="00CF17EA" w:rsidRDefault="00CF17EA" w:rsidP="00FF724E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Хорват Рудолф</w:t>
            </w:r>
          </w:p>
        </w:tc>
        <w:tc>
          <w:tcPr>
            <w:tcW w:w="3686" w:type="dxa"/>
          </w:tcPr>
          <w:p w:rsidR="00CF17EA" w:rsidRPr="00CF17EA" w:rsidRDefault="00CF17EA" w:rsidP="00FF724E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 xml:space="preserve">ФООО </w:t>
            </w:r>
          </w:p>
        </w:tc>
        <w:tc>
          <w:tcPr>
            <w:tcW w:w="1842" w:type="dxa"/>
          </w:tcPr>
          <w:p w:rsidR="00CF17EA" w:rsidRPr="00CF17EA" w:rsidRDefault="00CF17EA" w:rsidP="00FF724E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9,4 %</w:t>
            </w:r>
          </w:p>
        </w:tc>
      </w:tr>
      <w:tr w:rsidR="00CF17EA" w:rsidRPr="00393A29" w:rsidTr="009D2D06">
        <w:trPr>
          <w:trHeight w:val="502"/>
        </w:trPr>
        <w:tc>
          <w:tcPr>
            <w:tcW w:w="712" w:type="dxa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73" w:type="dxa"/>
            <w:vAlign w:val="center"/>
          </w:tcPr>
          <w:p w:rsidR="00CF17EA" w:rsidRPr="00CF17EA" w:rsidRDefault="00CF17EA" w:rsidP="00FF724E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Боберић Дијана</w:t>
            </w:r>
          </w:p>
        </w:tc>
        <w:tc>
          <w:tcPr>
            <w:tcW w:w="3686" w:type="dxa"/>
          </w:tcPr>
          <w:p w:rsidR="00CF17EA" w:rsidRPr="00CF17EA" w:rsidRDefault="00CF17EA" w:rsidP="00FF724E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ФООО</w:t>
            </w:r>
          </w:p>
        </w:tc>
        <w:tc>
          <w:tcPr>
            <w:tcW w:w="1842" w:type="dxa"/>
          </w:tcPr>
          <w:p w:rsidR="00CF17EA" w:rsidRPr="00CF17EA" w:rsidRDefault="00CF17EA" w:rsidP="00FF724E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16,41 %</w:t>
            </w:r>
          </w:p>
        </w:tc>
      </w:tr>
      <w:tr w:rsidR="00CF17EA" w:rsidRPr="00393A29" w:rsidTr="00A529D8">
        <w:trPr>
          <w:trHeight w:val="318"/>
        </w:trPr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73" w:type="dxa"/>
          </w:tcPr>
          <w:p w:rsidR="00CF17EA" w:rsidRPr="00CF17EA" w:rsidRDefault="00CF17EA" w:rsidP="00BF049A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 xml:space="preserve">Пандуровић Милена </w:t>
            </w:r>
          </w:p>
        </w:tc>
        <w:tc>
          <w:tcPr>
            <w:tcW w:w="3686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ФООО</w:t>
            </w:r>
          </w:p>
        </w:tc>
        <w:tc>
          <w:tcPr>
            <w:tcW w:w="1842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26,95%</w:t>
            </w:r>
          </w:p>
        </w:tc>
      </w:tr>
      <w:tr w:rsidR="00CF17EA" w:rsidRPr="00393A29" w:rsidTr="00F53E10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73" w:type="dxa"/>
            <w:vAlign w:val="center"/>
          </w:tcPr>
          <w:p w:rsidR="00CF17EA" w:rsidRPr="00CF17EA" w:rsidRDefault="00CF17EA" w:rsidP="00BF049A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 xml:space="preserve">Ковачев Сандра </w:t>
            </w:r>
          </w:p>
        </w:tc>
        <w:tc>
          <w:tcPr>
            <w:tcW w:w="3686" w:type="dxa"/>
          </w:tcPr>
          <w:p w:rsidR="00CF17EA" w:rsidRPr="00CF17EA" w:rsidRDefault="00CF17EA" w:rsidP="00BF049A">
            <w:pPr>
              <w:tabs>
                <w:tab w:val="center" w:pos="1735"/>
                <w:tab w:val="right" w:pos="3470"/>
              </w:tabs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ab/>
              <w:t xml:space="preserve">ФООО </w:t>
            </w:r>
            <w:r w:rsidRPr="00CF17EA">
              <w:rPr>
                <w:sz w:val="24"/>
                <w:szCs w:val="24"/>
              </w:rPr>
              <w:t xml:space="preserve">II </w:t>
            </w:r>
            <w:r w:rsidRPr="00CF17EA">
              <w:rPr>
                <w:sz w:val="24"/>
                <w:szCs w:val="24"/>
                <w:lang w:val="sr-Cyrl-CS"/>
              </w:rPr>
              <w:t>циклус</w:t>
            </w:r>
          </w:p>
        </w:tc>
        <w:tc>
          <w:tcPr>
            <w:tcW w:w="1842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RS"/>
              </w:rPr>
            </w:pPr>
            <w:r w:rsidRPr="00CF17EA">
              <w:rPr>
                <w:sz w:val="24"/>
                <w:szCs w:val="24"/>
                <w:lang w:val="sr-Latn-RS"/>
              </w:rPr>
              <w:t>23,6%</w:t>
            </w:r>
          </w:p>
        </w:tc>
      </w:tr>
      <w:tr w:rsidR="00CF17EA" w:rsidRPr="00393A29" w:rsidTr="00F53E10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 xml:space="preserve">9. </w:t>
            </w:r>
          </w:p>
        </w:tc>
        <w:tc>
          <w:tcPr>
            <w:tcW w:w="2373" w:type="dxa"/>
          </w:tcPr>
          <w:p w:rsidR="00CF17EA" w:rsidRPr="00CF17EA" w:rsidRDefault="00CF17EA" w:rsidP="00BF049A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Вијатов Љубичић Снежана</w:t>
            </w:r>
          </w:p>
        </w:tc>
        <w:tc>
          <w:tcPr>
            <w:tcW w:w="3686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ФООО</w:t>
            </w:r>
          </w:p>
        </w:tc>
        <w:tc>
          <w:tcPr>
            <w:tcW w:w="1842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23,9%</w:t>
            </w:r>
          </w:p>
        </w:tc>
      </w:tr>
      <w:tr w:rsidR="00CF17EA" w:rsidRPr="00393A29" w:rsidTr="00A529D8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373" w:type="dxa"/>
          </w:tcPr>
          <w:p w:rsidR="00CF17EA" w:rsidRPr="00CF17EA" w:rsidRDefault="00CF17EA" w:rsidP="00BF049A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Вујовић Игор</w:t>
            </w:r>
          </w:p>
        </w:tc>
        <w:tc>
          <w:tcPr>
            <w:tcW w:w="3686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Сп.од.</w:t>
            </w:r>
          </w:p>
        </w:tc>
        <w:tc>
          <w:tcPr>
            <w:tcW w:w="1842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30%</w:t>
            </w:r>
          </w:p>
        </w:tc>
      </w:tr>
      <w:tr w:rsidR="00CF17EA" w:rsidRPr="00393A29" w:rsidTr="0051439C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73" w:type="dxa"/>
          </w:tcPr>
          <w:p w:rsidR="00CF17EA" w:rsidRPr="00CF17EA" w:rsidRDefault="00CF17EA" w:rsidP="00BF049A">
            <w:pPr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Гагић Данијела</w:t>
            </w:r>
          </w:p>
        </w:tc>
        <w:tc>
          <w:tcPr>
            <w:tcW w:w="3686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Cyrl-CS"/>
              </w:rPr>
              <w:t>Сп.од.</w:t>
            </w:r>
          </w:p>
        </w:tc>
        <w:tc>
          <w:tcPr>
            <w:tcW w:w="1842" w:type="dxa"/>
          </w:tcPr>
          <w:p w:rsidR="00CF17EA" w:rsidRPr="00CF17EA" w:rsidRDefault="00CF17EA" w:rsidP="00BF049A">
            <w:pPr>
              <w:jc w:val="center"/>
              <w:rPr>
                <w:sz w:val="24"/>
                <w:szCs w:val="24"/>
                <w:lang w:val="sr-Cyrl-CS"/>
              </w:rPr>
            </w:pPr>
            <w:r w:rsidRPr="00CF17EA">
              <w:rPr>
                <w:sz w:val="24"/>
                <w:szCs w:val="24"/>
                <w:lang w:val="sr-Latn-RS"/>
              </w:rPr>
              <w:t>30</w:t>
            </w:r>
            <w:r w:rsidRPr="00CF17EA">
              <w:rPr>
                <w:sz w:val="24"/>
                <w:szCs w:val="24"/>
                <w:lang w:val="sr-Cyrl-CS"/>
              </w:rPr>
              <w:t>%</w:t>
            </w:r>
          </w:p>
        </w:tc>
      </w:tr>
      <w:tr w:rsidR="00CF17EA" w:rsidRPr="00393A29" w:rsidTr="0051439C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sz w:val="24"/>
                <w:szCs w:val="24"/>
                <w:lang w:val="sr-Cyrl-CS"/>
              </w:rPr>
            </w:pPr>
            <w:r w:rsidRPr="00166D25">
              <w:rPr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373" w:type="dxa"/>
          </w:tcPr>
          <w:p w:rsidR="00CF17EA" w:rsidRPr="00CF17EA" w:rsidRDefault="00CF17EA" w:rsidP="00FF724E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Јасмина Гарчев</w:t>
            </w:r>
          </w:p>
        </w:tc>
        <w:tc>
          <w:tcPr>
            <w:tcW w:w="3686" w:type="dxa"/>
          </w:tcPr>
          <w:p w:rsidR="00166D25" w:rsidRPr="00CF17EA" w:rsidRDefault="00166D25" w:rsidP="00166D25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СНА, ФООО</w:t>
            </w:r>
          </w:p>
        </w:tc>
        <w:tc>
          <w:tcPr>
            <w:tcW w:w="1842" w:type="dxa"/>
          </w:tcPr>
          <w:p w:rsidR="00CF17EA" w:rsidRPr="00CF17EA" w:rsidRDefault="00166D25" w:rsidP="00FF724E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14,4%</w:t>
            </w:r>
          </w:p>
        </w:tc>
      </w:tr>
      <w:tr w:rsidR="00CF17EA" w:rsidRPr="00393A29" w:rsidTr="0051439C">
        <w:tc>
          <w:tcPr>
            <w:tcW w:w="712" w:type="dxa"/>
            <w:vAlign w:val="center"/>
          </w:tcPr>
          <w:p w:rsidR="00CF17EA" w:rsidRPr="00166D25" w:rsidRDefault="00CF17EA" w:rsidP="009D2D06">
            <w:pPr>
              <w:rPr>
                <w:lang w:val="sr-Cyrl-CS"/>
              </w:rPr>
            </w:pPr>
            <w:r w:rsidRPr="00166D25">
              <w:rPr>
                <w:lang w:val="sr-Cyrl-CS"/>
              </w:rPr>
              <w:t>13.</w:t>
            </w:r>
          </w:p>
        </w:tc>
        <w:tc>
          <w:tcPr>
            <w:tcW w:w="2373" w:type="dxa"/>
          </w:tcPr>
          <w:p w:rsidR="00CF17EA" w:rsidRPr="00CF17EA" w:rsidRDefault="00CF17EA" w:rsidP="0051439C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Јелена Чивчић</w:t>
            </w:r>
          </w:p>
        </w:tc>
        <w:tc>
          <w:tcPr>
            <w:tcW w:w="3686" w:type="dxa"/>
          </w:tcPr>
          <w:p w:rsidR="00CF17EA" w:rsidRPr="00CF17EA" w:rsidRDefault="00166D25" w:rsidP="00476612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ФООО</w:t>
            </w:r>
          </w:p>
        </w:tc>
        <w:tc>
          <w:tcPr>
            <w:tcW w:w="1842" w:type="dxa"/>
          </w:tcPr>
          <w:p w:rsidR="00CF17EA" w:rsidRPr="00CF17EA" w:rsidRDefault="00166D25" w:rsidP="0051439C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9,4%</w:t>
            </w:r>
          </w:p>
        </w:tc>
      </w:tr>
    </w:tbl>
    <w:p w:rsidR="009272BA" w:rsidRPr="00393A29" w:rsidRDefault="009272BA" w:rsidP="009272BA">
      <w:pPr>
        <w:rPr>
          <w:color w:val="FF0000"/>
          <w:sz w:val="28"/>
          <w:szCs w:val="28"/>
          <w:lang w:val="sr-Cyrl-CS"/>
        </w:rPr>
      </w:pPr>
    </w:p>
    <w:p w:rsidR="009272BA" w:rsidRPr="00393A29" w:rsidRDefault="009272BA" w:rsidP="009272BA">
      <w:pPr>
        <w:jc w:val="both"/>
        <w:rPr>
          <w:color w:val="FF0000"/>
          <w:lang w:val="sr-Cyrl-CS"/>
        </w:rPr>
      </w:pPr>
    </w:p>
    <w:p w:rsidR="009272BA" w:rsidRPr="00393A29" w:rsidRDefault="009272BA" w:rsidP="00783641">
      <w:pPr>
        <w:rPr>
          <w:color w:val="FF0000"/>
          <w:lang w:val="sr-Cyrl-CS"/>
        </w:rPr>
      </w:pPr>
    </w:p>
    <w:p w:rsidR="00863BCC" w:rsidRPr="000972D0" w:rsidRDefault="00863BCC" w:rsidP="00863BCC">
      <w:pPr>
        <w:jc w:val="center"/>
        <w:rPr>
          <w:b/>
          <w:lang w:val="sr-Cyrl-CS"/>
        </w:rPr>
      </w:pPr>
      <w:r w:rsidRPr="000972D0">
        <w:rPr>
          <w:b/>
          <w:lang w:val="sr-Cyrl-CS"/>
        </w:rPr>
        <w:t>ОДЕЉЕЊСКЕ СТАРЕШИНЕ</w:t>
      </w:r>
    </w:p>
    <w:p w:rsidR="00863BCC" w:rsidRPr="000972D0" w:rsidRDefault="00863BCC" w:rsidP="00863BCC">
      <w:pPr>
        <w:jc w:val="center"/>
        <w:rPr>
          <w:b/>
          <w:lang w:val="sr-Cyrl-CS"/>
        </w:rPr>
      </w:pPr>
    </w:p>
    <w:p w:rsidR="00783641" w:rsidRPr="000972D0" w:rsidRDefault="00783641" w:rsidP="00BA542C">
      <w:pPr>
        <w:rPr>
          <w:b/>
          <w:i/>
        </w:rPr>
      </w:pPr>
      <w:r w:rsidRPr="000972D0">
        <w:rPr>
          <w:b/>
          <w:i/>
        </w:rPr>
        <w:t>РАЗРЕДНА НАСТАВА</w:t>
      </w:r>
    </w:p>
    <w:p w:rsidR="00783641" w:rsidRPr="00393A29" w:rsidRDefault="00783641" w:rsidP="00783641">
      <w:pPr>
        <w:jc w:val="both"/>
        <w:rPr>
          <w:color w:val="FF0000"/>
          <w:szCs w:val="20"/>
          <w:lang w:val="sr-Latn-CS"/>
        </w:rPr>
      </w:pPr>
    </w:p>
    <w:tbl>
      <w:tblPr>
        <w:tblW w:w="0" w:type="auto"/>
        <w:tblInd w:w="1042" w:type="dxa"/>
        <w:tblLayout w:type="fixed"/>
        <w:tblLook w:val="0000" w:firstRow="0" w:lastRow="0" w:firstColumn="0" w:lastColumn="0" w:noHBand="0" w:noVBand="0"/>
      </w:tblPr>
      <w:tblGrid>
        <w:gridCol w:w="1243"/>
        <w:gridCol w:w="3827"/>
        <w:gridCol w:w="1276"/>
      </w:tblGrid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3163" w:rsidRPr="000972D0" w:rsidRDefault="00943163" w:rsidP="00E06E45">
            <w:pPr>
              <w:snapToGrid w:val="0"/>
              <w:jc w:val="both"/>
            </w:pPr>
            <w:r w:rsidRPr="000972D0">
              <w:t>РАЗРЕД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43163" w:rsidRPr="000972D0" w:rsidRDefault="00943163" w:rsidP="00E06E45">
            <w:pPr>
              <w:snapToGrid w:val="0"/>
              <w:jc w:val="both"/>
            </w:pPr>
            <w:r w:rsidRPr="000972D0">
              <w:t>ИМЕ И ПРЕЗИМЕ УЧИТЕЉА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43163" w:rsidRPr="000972D0" w:rsidRDefault="00943163" w:rsidP="00E06E45">
            <w:pPr>
              <w:snapToGrid w:val="0"/>
              <w:jc w:val="both"/>
            </w:pPr>
            <w:r w:rsidRPr="000972D0">
              <w:t>ОДЕЉ.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E06E45">
            <w:pPr>
              <w:snapToGrid w:val="0"/>
              <w:jc w:val="both"/>
            </w:pPr>
            <w:r w:rsidRPr="000972D0">
              <w:rPr>
                <w:lang w:val="sr-Cyrl-CS"/>
              </w:rPr>
              <w:t>Споменка Кочиш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</w:t>
            </w:r>
            <w:r w:rsidRPr="000972D0">
              <w:rPr>
                <w:lang w:val="sr-Cyrl-CS"/>
              </w:rPr>
              <w:t>1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Милосава Стевковић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  <w:rPr>
                <w:lang w:val="sr-Cyrl-CS"/>
              </w:rPr>
            </w:pPr>
            <w:r w:rsidRPr="000972D0">
              <w:t>I</w:t>
            </w:r>
            <w:r w:rsidRPr="000972D0">
              <w:rPr>
                <w:lang w:val="sr-Cyrl-CS"/>
              </w:rPr>
              <w:t>2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II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E06E45">
            <w:pPr>
              <w:snapToGrid w:val="0"/>
              <w:jc w:val="both"/>
              <w:rPr>
                <w:lang w:val="sr-Cyrl-RS"/>
              </w:rPr>
            </w:pPr>
            <w:r w:rsidRPr="000972D0">
              <w:rPr>
                <w:lang w:val="sr-Cyrl-RS"/>
              </w:rPr>
              <w:t>Ружица Ранков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  <w:rPr>
                <w:lang w:val="sr-Cyrl-CS"/>
              </w:rPr>
            </w:pPr>
            <w:r w:rsidRPr="000972D0">
              <w:t>II</w:t>
            </w:r>
            <w:r w:rsidRPr="000972D0">
              <w:rPr>
                <w:lang w:val="sr-Cyrl-CS"/>
              </w:rPr>
              <w:t>1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2A499A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Јелена Блажин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II2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III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087E3B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Слободан Блажин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</w:t>
            </w:r>
            <w:r w:rsidRPr="000972D0">
              <w:rPr>
                <w:lang w:val="en-US"/>
              </w:rPr>
              <w:t>II1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0759F3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Зорана Бошњак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III2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IV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0759F3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Станислава Сараволац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</w:t>
            </w:r>
            <w:r w:rsidRPr="000972D0">
              <w:rPr>
                <w:lang w:val="sr-Latn-CS"/>
              </w:rPr>
              <w:t>V</w:t>
            </w:r>
            <w:r w:rsidRPr="000972D0">
              <w:t>1</w:t>
            </w:r>
          </w:p>
        </w:tc>
      </w:tr>
      <w:tr w:rsidR="000972D0" w:rsidRPr="000972D0" w:rsidTr="00943163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97084D">
            <w:pPr>
              <w:snapToGrid w:val="0"/>
              <w:jc w:val="center"/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0759F3">
            <w:pPr>
              <w:snapToGrid w:val="0"/>
              <w:jc w:val="both"/>
              <w:rPr>
                <w:lang w:val="sr-Cyrl-CS"/>
              </w:rPr>
            </w:pPr>
            <w:r w:rsidRPr="000972D0">
              <w:rPr>
                <w:lang w:val="sr-Cyrl-CS"/>
              </w:rPr>
              <w:t>Оливера Михајлов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t>IV2</w:t>
            </w:r>
          </w:p>
        </w:tc>
      </w:tr>
    </w:tbl>
    <w:p w:rsidR="00783641" w:rsidRPr="00393A29" w:rsidRDefault="00783641" w:rsidP="00783641">
      <w:pPr>
        <w:jc w:val="both"/>
        <w:rPr>
          <w:color w:val="FF0000"/>
          <w:szCs w:val="20"/>
          <w:lang w:val="sr-Cyrl-CS"/>
        </w:rPr>
      </w:pPr>
    </w:p>
    <w:p w:rsidR="00C61681" w:rsidRPr="00393A29" w:rsidRDefault="00C61681" w:rsidP="00783641">
      <w:pPr>
        <w:jc w:val="both"/>
        <w:rPr>
          <w:color w:val="FF0000"/>
          <w:szCs w:val="20"/>
          <w:lang w:val="sr-Cyrl-CS"/>
        </w:rPr>
      </w:pPr>
    </w:p>
    <w:p w:rsidR="00485200" w:rsidRPr="00393A29" w:rsidRDefault="00485200" w:rsidP="00783641">
      <w:pPr>
        <w:jc w:val="both"/>
        <w:rPr>
          <w:b/>
          <w:color w:val="FF0000"/>
        </w:rPr>
      </w:pPr>
    </w:p>
    <w:p w:rsidR="00485200" w:rsidRDefault="00485200" w:rsidP="00783641">
      <w:pPr>
        <w:jc w:val="both"/>
        <w:rPr>
          <w:b/>
          <w:color w:val="FF0000"/>
          <w:lang w:val="sr-Cyrl-RS"/>
        </w:rPr>
      </w:pPr>
    </w:p>
    <w:p w:rsidR="00166D25" w:rsidRDefault="00166D25" w:rsidP="00783641">
      <w:pPr>
        <w:jc w:val="both"/>
        <w:rPr>
          <w:b/>
          <w:color w:val="FF0000"/>
          <w:lang w:val="sr-Cyrl-RS"/>
        </w:rPr>
      </w:pPr>
    </w:p>
    <w:p w:rsidR="00166D25" w:rsidRDefault="00166D25" w:rsidP="00783641">
      <w:pPr>
        <w:jc w:val="both"/>
        <w:rPr>
          <w:b/>
          <w:color w:val="FF0000"/>
          <w:lang w:val="sr-Cyrl-RS"/>
        </w:rPr>
      </w:pPr>
    </w:p>
    <w:p w:rsidR="00166D25" w:rsidRPr="00393A29" w:rsidRDefault="00166D25" w:rsidP="00783641">
      <w:pPr>
        <w:jc w:val="both"/>
        <w:rPr>
          <w:b/>
          <w:color w:val="FF0000"/>
          <w:lang w:val="sr-Cyrl-RS"/>
        </w:rPr>
      </w:pPr>
    </w:p>
    <w:p w:rsidR="00784146" w:rsidRPr="00393A29" w:rsidRDefault="00784146" w:rsidP="00783641">
      <w:pPr>
        <w:jc w:val="both"/>
        <w:rPr>
          <w:b/>
          <w:color w:val="FF0000"/>
          <w:lang w:val="sr-Cyrl-RS"/>
        </w:rPr>
      </w:pPr>
    </w:p>
    <w:p w:rsidR="00784146" w:rsidRPr="00393A29" w:rsidRDefault="00784146" w:rsidP="00783641">
      <w:pPr>
        <w:jc w:val="both"/>
        <w:rPr>
          <w:b/>
          <w:color w:val="FF0000"/>
          <w:lang w:val="sr-Cyrl-RS"/>
        </w:rPr>
      </w:pPr>
    </w:p>
    <w:p w:rsidR="00784146" w:rsidRPr="00393A29" w:rsidRDefault="00784146" w:rsidP="00783641">
      <w:pPr>
        <w:jc w:val="both"/>
        <w:rPr>
          <w:b/>
          <w:color w:val="FF0000"/>
          <w:lang w:val="sr-Cyrl-RS"/>
        </w:rPr>
      </w:pPr>
    </w:p>
    <w:p w:rsidR="00BA542C" w:rsidRPr="00393A29" w:rsidRDefault="00BA542C" w:rsidP="00783641">
      <w:pPr>
        <w:jc w:val="both"/>
        <w:rPr>
          <w:b/>
          <w:color w:val="FF0000"/>
          <w:lang w:val="sr-Cyrl-CS"/>
        </w:rPr>
      </w:pPr>
    </w:p>
    <w:p w:rsidR="00783641" w:rsidRPr="000972D0" w:rsidRDefault="00783641" w:rsidP="00783641">
      <w:pPr>
        <w:jc w:val="both"/>
        <w:rPr>
          <w:b/>
          <w:i/>
          <w:lang w:val="sr-Cyrl-CS"/>
        </w:rPr>
      </w:pPr>
      <w:r w:rsidRPr="000972D0">
        <w:rPr>
          <w:b/>
          <w:i/>
        </w:rPr>
        <w:lastRenderedPageBreak/>
        <w:t>СПЕЦИЈАЛНА ОДЕЉЕЊА</w:t>
      </w:r>
    </w:p>
    <w:p w:rsidR="009C5E9D" w:rsidRPr="000972D0" w:rsidRDefault="009C5E9D" w:rsidP="00783641">
      <w:pPr>
        <w:jc w:val="both"/>
        <w:rPr>
          <w:szCs w:val="20"/>
          <w:lang w:val="sr-Cyrl-CS"/>
        </w:rPr>
      </w:pPr>
    </w:p>
    <w:tbl>
      <w:tblPr>
        <w:tblW w:w="0" w:type="auto"/>
        <w:tblInd w:w="1027" w:type="dxa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1440"/>
      </w:tblGrid>
      <w:tr w:rsidR="000972D0" w:rsidRPr="000972D0" w:rsidTr="00BA542C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542C" w:rsidRPr="000972D0" w:rsidRDefault="00805904" w:rsidP="00831478">
            <w:pPr>
              <w:snapToGrid w:val="0"/>
              <w:jc w:val="center"/>
              <w:rPr>
                <w:lang w:val="sr-Latn-RS"/>
              </w:rPr>
            </w:pPr>
            <w:r w:rsidRPr="000972D0">
              <w:t>II</w:t>
            </w:r>
            <w:r w:rsidR="00FE2119" w:rsidRPr="000972D0">
              <w:rPr>
                <w:lang w:val="sr-Cyrl-RS"/>
              </w:rPr>
              <w:t>/</w:t>
            </w:r>
            <w:r w:rsidR="00FE2119" w:rsidRPr="000972D0">
              <w:rPr>
                <w:lang w:val="sr-Latn-RS"/>
              </w:rPr>
              <w:t>IV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A542C" w:rsidRPr="000972D0" w:rsidRDefault="00BA542C" w:rsidP="00E06E45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sr-Cyrl-CS"/>
              </w:rPr>
              <w:t>Оливера Делић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A542C" w:rsidRPr="000972D0" w:rsidRDefault="00BA542C" w:rsidP="00E06E45">
            <w:pPr>
              <w:snapToGrid w:val="0"/>
              <w:jc w:val="center"/>
            </w:pPr>
            <w:proofErr w:type="spellStart"/>
            <w:r w:rsidRPr="000972D0">
              <w:t>стручно</w:t>
            </w:r>
            <w:proofErr w:type="spellEnd"/>
          </w:p>
        </w:tc>
      </w:tr>
      <w:tr w:rsidR="000972D0" w:rsidRPr="000972D0" w:rsidTr="00BA542C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E66A92">
            <w:pPr>
              <w:snapToGrid w:val="0"/>
              <w:jc w:val="center"/>
            </w:pPr>
            <w:r w:rsidRPr="000972D0">
              <w:t>V</w:t>
            </w:r>
            <w:r w:rsidRPr="000972D0">
              <w:rPr>
                <w:lang w:val="sr-Cyrl-CS"/>
              </w:rPr>
              <w:t>/</w:t>
            </w:r>
            <w:r w:rsidRPr="000972D0">
              <w:rPr>
                <w:lang w:val="sr-Latn-CS"/>
              </w:rPr>
              <w:t>VII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  <w:rPr>
                <w:lang w:val="sl-SI"/>
              </w:rPr>
            </w:pPr>
            <w:r w:rsidRPr="000972D0">
              <w:rPr>
                <w:lang w:val="sr-Cyrl-CS"/>
              </w:rPr>
              <w:t>Игор Вујовић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proofErr w:type="spellStart"/>
            <w:r w:rsidRPr="000972D0">
              <w:t>стручно</w:t>
            </w:r>
            <w:proofErr w:type="spellEnd"/>
          </w:p>
        </w:tc>
      </w:tr>
      <w:tr w:rsidR="000972D0" w:rsidRPr="000972D0" w:rsidTr="00BA542C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E66A92">
            <w:pPr>
              <w:snapToGrid w:val="0"/>
              <w:jc w:val="center"/>
              <w:rPr>
                <w:lang w:val="sr-Cyrl-CS"/>
              </w:rPr>
            </w:pPr>
            <w:r w:rsidRPr="000972D0">
              <w:t xml:space="preserve">VI/VIII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72D0" w:rsidRPr="000972D0" w:rsidRDefault="000972D0" w:rsidP="00C96B0C">
            <w:pPr>
              <w:snapToGrid w:val="0"/>
              <w:jc w:val="center"/>
              <w:rPr>
                <w:lang w:val="sr-Cyrl-CS"/>
              </w:rPr>
            </w:pPr>
            <w:proofErr w:type="spellStart"/>
            <w:r w:rsidRPr="000972D0">
              <w:t>Данијела</w:t>
            </w:r>
            <w:proofErr w:type="spellEnd"/>
            <w:r w:rsidRPr="000972D0">
              <w:rPr>
                <w:szCs w:val="20"/>
                <w:lang w:val="sr-Cyrl-CS"/>
              </w:rPr>
              <w:t xml:space="preserve"> Гагић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72D0" w:rsidRPr="000972D0" w:rsidRDefault="000972D0" w:rsidP="00C96B0C">
            <w:pPr>
              <w:snapToGrid w:val="0"/>
              <w:jc w:val="center"/>
            </w:pPr>
            <w:r w:rsidRPr="000972D0">
              <w:rPr>
                <w:lang w:val="sr-Cyrl-CS"/>
              </w:rPr>
              <w:t>нестручно</w:t>
            </w:r>
          </w:p>
        </w:tc>
      </w:tr>
    </w:tbl>
    <w:p w:rsidR="00783641" w:rsidRPr="00393A29" w:rsidRDefault="00783641" w:rsidP="00783641">
      <w:pPr>
        <w:jc w:val="both"/>
        <w:rPr>
          <w:color w:val="FF0000"/>
        </w:rPr>
      </w:pPr>
      <w:r w:rsidRPr="00393A29">
        <w:rPr>
          <w:color w:val="FF0000"/>
        </w:rPr>
        <w:tab/>
      </w:r>
    </w:p>
    <w:p w:rsidR="00783641" w:rsidRPr="00393A29" w:rsidRDefault="00783641" w:rsidP="00783641">
      <w:pPr>
        <w:jc w:val="both"/>
        <w:rPr>
          <w:color w:val="FF0000"/>
          <w:lang w:val="sr-Cyrl-CS"/>
        </w:rPr>
      </w:pPr>
    </w:p>
    <w:p w:rsidR="00783641" w:rsidRPr="000972D0" w:rsidRDefault="00783641" w:rsidP="00783641">
      <w:pPr>
        <w:jc w:val="both"/>
        <w:rPr>
          <w:b/>
          <w:i/>
          <w:lang w:val="ru-RU"/>
        </w:rPr>
      </w:pPr>
      <w:r w:rsidRPr="000972D0">
        <w:rPr>
          <w:b/>
          <w:i/>
          <w:lang w:val="ru-RU"/>
        </w:rPr>
        <w:t>ОДЕЉЕЊСКЕ СТАРЕШИНЕ У ПРЕДМЕТНОЈ НАСТАВИ СУ:</w:t>
      </w:r>
    </w:p>
    <w:p w:rsidR="000A772D" w:rsidRPr="000972D0" w:rsidRDefault="000A772D" w:rsidP="00783641">
      <w:pPr>
        <w:jc w:val="both"/>
        <w:rPr>
          <w:szCs w:val="20"/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2250"/>
        <w:gridCol w:w="5025"/>
      </w:tblGrid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641" w:rsidRPr="000972D0" w:rsidRDefault="00783641" w:rsidP="000A772D">
            <w:pPr>
              <w:snapToGrid w:val="0"/>
              <w:jc w:val="center"/>
            </w:pPr>
            <w:r w:rsidRPr="000972D0">
              <w:t>РАЗРЕД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94" w:rsidRPr="000972D0" w:rsidRDefault="00783641" w:rsidP="000A772D">
            <w:pPr>
              <w:snapToGrid w:val="0"/>
              <w:jc w:val="both"/>
              <w:rPr>
                <w:lang w:val="ru-RU"/>
              </w:rPr>
            </w:pPr>
            <w:r w:rsidRPr="000972D0">
              <w:rPr>
                <w:lang w:val="ru-RU"/>
              </w:rPr>
              <w:t>ПРЕЗИМЕ И ИМЕ ОДЕЉ.СТАРЕШИНЕ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3DA" w:rsidRPr="000972D0" w:rsidRDefault="000D7D9B" w:rsidP="000A772D">
            <w:pPr>
              <w:snapToGrid w:val="0"/>
              <w:jc w:val="center"/>
            </w:pPr>
            <w:r w:rsidRPr="000972D0">
              <w:t>V1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3DA" w:rsidRPr="000972D0" w:rsidRDefault="000972D0" w:rsidP="000972D0">
            <w:pPr>
              <w:snapToGrid w:val="0"/>
              <w:jc w:val="center"/>
              <w:rPr>
                <w:lang w:val="sr-Cyrl-RS"/>
              </w:rPr>
            </w:pPr>
            <w:r w:rsidRPr="000972D0">
              <w:rPr>
                <w:lang w:val="sr-Cyrl-RS"/>
              </w:rPr>
              <w:t xml:space="preserve">Ивановић Николина 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63DA" w:rsidRPr="000972D0" w:rsidRDefault="000D7D9B" w:rsidP="000A772D">
            <w:pPr>
              <w:snapToGrid w:val="0"/>
              <w:jc w:val="center"/>
            </w:pPr>
            <w:r w:rsidRPr="000972D0">
              <w:t>V2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3DA" w:rsidRPr="000972D0" w:rsidRDefault="000972D0" w:rsidP="00FE2119">
            <w:pPr>
              <w:snapToGrid w:val="0"/>
              <w:jc w:val="center"/>
              <w:rPr>
                <w:lang w:val="sr-Cyrl-RS"/>
              </w:rPr>
            </w:pPr>
            <w:r w:rsidRPr="000972D0">
              <w:rPr>
                <w:lang w:val="sr-Cyrl-CS"/>
              </w:rPr>
              <w:t>Гарчев Љиљана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t>VI1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rPr>
                <w:szCs w:val="20"/>
                <w:lang w:val="sr-Cyrl-CS"/>
              </w:rPr>
              <w:t>Чивчић Јелена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t>VI2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RS"/>
              </w:rPr>
            </w:pPr>
            <w:r w:rsidRPr="000972D0">
              <w:rPr>
                <w:lang w:val="sr-Cyrl-CS"/>
              </w:rPr>
              <w:t>Гарчев Јасмина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t>VII1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rPr>
                <w:szCs w:val="20"/>
                <w:lang w:val="sr-Cyrl-CS"/>
              </w:rPr>
              <w:t>Влаховић Љиљана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t>VII2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RS"/>
              </w:rPr>
            </w:pPr>
            <w:r w:rsidRPr="000972D0">
              <w:rPr>
                <w:lang w:val="sr-Cyrl-RS"/>
              </w:rPr>
              <w:t xml:space="preserve">Јелић Александра 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t>VIII1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proofErr w:type="spellStart"/>
            <w:r w:rsidRPr="000972D0">
              <w:t>Ковачев</w:t>
            </w:r>
            <w:proofErr w:type="spellEnd"/>
            <w:r w:rsidRPr="000972D0">
              <w:t xml:space="preserve"> </w:t>
            </w:r>
            <w:proofErr w:type="spellStart"/>
            <w:r w:rsidRPr="000972D0">
              <w:t>Сандра</w:t>
            </w:r>
            <w:proofErr w:type="spellEnd"/>
            <w:r w:rsidRPr="000972D0">
              <w:t xml:space="preserve"> </w:t>
            </w:r>
          </w:p>
        </w:tc>
      </w:tr>
      <w:tr w:rsidR="000972D0" w:rsidRPr="000972D0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</w:pPr>
            <w:r w:rsidRPr="000972D0">
              <w:t>VIII2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sr-Cyrl-CS"/>
              </w:rPr>
              <w:t xml:space="preserve">Вијатов Љубичић Снежана </w:t>
            </w:r>
          </w:p>
        </w:tc>
      </w:tr>
      <w:tr w:rsidR="000972D0" w:rsidRPr="00393A29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393A29" w:rsidRDefault="000972D0" w:rsidP="000972D0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393A29" w:rsidRDefault="000972D0" w:rsidP="000972D0">
            <w:pPr>
              <w:snapToGrid w:val="0"/>
              <w:jc w:val="center"/>
              <w:rPr>
                <w:color w:val="FF0000"/>
                <w:lang w:val="sr-Cyrl-CS"/>
              </w:rPr>
            </w:pPr>
          </w:p>
        </w:tc>
      </w:tr>
      <w:tr w:rsidR="000972D0" w:rsidRPr="00393A29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393A29" w:rsidRDefault="000972D0" w:rsidP="000972D0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393A29" w:rsidRDefault="000972D0" w:rsidP="000972D0">
            <w:pPr>
              <w:snapToGrid w:val="0"/>
              <w:jc w:val="center"/>
              <w:rPr>
                <w:color w:val="FF0000"/>
                <w:lang w:val="sr-Cyrl-CS"/>
              </w:rPr>
            </w:pPr>
          </w:p>
        </w:tc>
      </w:tr>
      <w:tr w:rsidR="000972D0" w:rsidRPr="00393A29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393A29" w:rsidRDefault="000972D0" w:rsidP="000972D0">
            <w:pPr>
              <w:snapToGrid w:val="0"/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393A29" w:rsidRDefault="000972D0" w:rsidP="000972D0">
            <w:pPr>
              <w:snapToGrid w:val="0"/>
              <w:jc w:val="center"/>
              <w:rPr>
                <w:color w:val="FF0000"/>
                <w:lang w:val="ru-RU"/>
              </w:rPr>
            </w:pPr>
          </w:p>
        </w:tc>
      </w:tr>
      <w:tr w:rsidR="000972D0" w:rsidRPr="00393A29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en-US"/>
              </w:rPr>
              <w:t xml:space="preserve">I  </w:t>
            </w:r>
            <w:r w:rsidRPr="000972D0">
              <w:rPr>
                <w:lang w:val="sr-Cyrl-CS"/>
              </w:rPr>
              <w:t>ЦИКЛУС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szCs w:val="20"/>
                <w:lang w:val="sr-Cyrl-CS"/>
              </w:rPr>
            </w:pPr>
            <w:r w:rsidRPr="000972D0">
              <w:rPr>
                <w:szCs w:val="20"/>
                <w:lang w:val="sr-Cyrl-CS"/>
              </w:rPr>
              <w:t>Гаковић Милана</w:t>
            </w:r>
          </w:p>
        </w:tc>
      </w:tr>
      <w:tr w:rsidR="000972D0" w:rsidRPr="00393A29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en-US"/>
              </w:rPr>
              <w:t xml:space="preserve">II  </w:t>
            </w:r>
            <w:r w:rsidRPr="000972D0">
              <w:rPr>
                <w:lang w:val="sr-Cyrl-CS"/>
              </w:rPr>
              <w:t>ЦИКЛУС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szCs w:val="20"/>
                <w:lang w:val="sr-Cyrl-CS"/>
              </w:rPr>
            </w:pPr>
            <w:r w:rsidRPr="000972D0">
              <w:rPr>
                <w:szCs w:val="20"/>
                <w:lang w:val="sr-Cyrl-CS"/>
              </w:rPr>
              <w:t>Боберић Дијана</w:t>
            </w:r>
          </w:p>
        </w:tc>
      </w:tr>
      <w:tr w:rsidR="000972D0" w:rsidRPr="00393A29" w:rsidTr="000A772D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lang w:val="sr-Cyrl-CS"/>
              </w:rPr>
            </w:pPr>
            <w:r w:rsidRPr="000972D0">
              <w:rPr>
                <w:lang w:val="en-US"/>
              </w:rPr>
              <w:t xml:space="preserve">III  </w:t>
            </w:r>
            <w:r w:rsidRPr="000972D0">
              <w:rPr>
                <w:lang w:val="sr-Cyrl-CS"/>
              </w:rPr>
              <w:t>ЦИКЛУС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Pr="000972D0" w:rsidRDefault="000972D0" w:rsidP="000972D0">
            <w:pPr>
              <w:snapToGrid w:val="0"/>
              <w:jc w:val="center"/>
              <w:rPr>
                <w:szCs w:val="20"/>
                <w:lang w:val="sr-Cyrl-CS"/>
              </w:rPr>
            </w:pPr>
            <w:r w:rsidRPr="000972D0">
              <w:rPr>
                <w:szCs w:val="20"/>
                <w:lang w:val="sr-Cyrl-CS"/>
              </w:rPr>
              <w:t>Пандуровић Милена</w:t>
            </w:r>
          </w:p>
        </w:tc>
      </w:tr>
    </w:tbl>
    <w:p w:rsidR="002D2649" w:rsidRPr="00393A29" w:rsidRDefault="000A772D" w:rsidP="00783641">
      <w:pPr>
        <w:jc w:val="center"/>
        <w:rPr>
          <w:b/>
          <w:color w:val="FF0000"/>
          <w:szCs w:val="20"/>
          <w:lang w:val="ru-RU"/>
        </w:rPr>
      </w:pPr>
      <w:r w:rsidRPr="00393A29">
        <w:rPr>
          <w:b/>
          <w:color w:val="FF0000"/>
          <w:szCs w:val="20"/>
          <w:lang w:val="ru-RU"/>
        </w:rPr>
        <w:br w:type="textWrapping" w:clear="all"/>
      </w:r>
    </w:p>
    <w:p w:rsidR="002D2649" w:rsidRPr="00393A29" w:rsidRDefault="002D2649" w:rsidP="00783641">
      <w:pPr>
        <w:jc w:val="center"/>
        <w:rPr>
          <w:b/>
          <w:color w:val="FF0000"/>
          <w:szCs w:val="20"/>
          <w:lang w:val="ru-RU"/>
        </w:rPr>
      </w:pPr>
    </w:p>
    <w:p w:rsidR="000A772D" w:rsidRPr="00393A29" w:rsidRDefault="000A772D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FD5D08" w:rsidRPr="00393A29" w:rsidRDefault="00FD5D08" w:rsidP="00783641">
      <w:pPr>
        <w:jc w:val="center"/>
        <w:rPr>
          <w:b/>
          <w:color w:val="FF0000"/>
          <w:szCs w:val="20"/>
          <w:lang w:val="ru-RU"/>
        </w:rPr>
      </w:pPr>
    </w:p>
    <w:p w:rsidR="00BA542C" w:rsidRDefault="00BA542C" w:rsidP="00783641">
      <w:pPr>
        <w:jc w:val="center"/>
        <w:rPr>
          <w:b/>
          <w:color w:val="FF0000"/>
          <w:szCs w:val="20"/>
          <w:lang w:val="ru-RU"/>
        </w:rPr>
      </w:pPr>
    </w:p>
    <w:p w:rsidR="00166D25" w:rsidRPr="00393A29" w:rsidRDefault="00166D25" w:rsidP="00783641">
      <w:pPr>
        <w:jc w:val="center"/>
        <w:rPr>
          <w:b/>
          <w:color w:val="FF0000"/>
          <w:szCs w:val="20"/>
          <w:lang w:val="ru-RU"/>
        </w:rPr>
      </w:pPr>
    </w:p>
    <w:p w:rsidR="00BA542C" w:rsidRPr="00393A29" w:rsidRDefault="00BA542C" w:rsidP="00783641">
      <w:pPr>
        <w:jc w:val="center"/>
        <w:rPr>
          <w:b/>
          <w:color w:val="FF0000"/>
          <w:szCs w:val="20"/>
          <w:lang w:val="ru-RU"/>
        </w:rPr>
      </w:pPr>
    </w:p>
    <w:p w:rsidR="00BA542C" w:rsidRPr="00393A29" w:rsidRDefault="00BA542C" w:rsidP="00783641">
      <w:pPr>
        <w:jc w:val="center"/>
        <w:rPr>
          <w:b/>
          <w:color w:val="FF0000"/>
          <w:szCs w:val="20"/>
          <w:lang w:val="ru-RU"/>
        </w:rPr>
      </w:pPr>
    </w:p>
    <w:p w:rsidR="00BA542C" w:rsidRPr="00393A29" w:rsidRDefault="00BA542C" w:rsidP="0024480B">
      <w:pPr>
        <w:rPr>
          <w:b/>
          <w:color w:val="FF0000"/>
          <w:szCs w:val="20"/>
          <w:lang w:val="sr-Latn-RS"/>
        </w:rPr>
      </w:pPr>
    </w:p>
    <w:p w:rsidR="0024480B" w:rsidRPr="00393A29" w:rsidRDefault="0024480B" w:rsidP="0024480B">
      <w:pPr>
        <w:rPr>
          <w:b/>
          <w:color w:val="FF0000"/>
          <w:szCs w:val="20"/>
          <w:lang w:val="sr-Latn-RS"/>
        </w:rPr>
      </w:pPr>
    </w:p>
    <w:p w:rsidR="00783641" w:rsidRPr="008E08F0" w:rsidRDefault="00783641" w:rsidP="00783641">
      <w:pPr>
        <w:jc w:val="center"/>
        <w:rPr>
          <w:b/>
          <w:szCs w:val="20"/>
          <w:lang w:val="ru-RU"/>
        </w:rPr>
      </w:pPr>
      <w:r w:rsidRPr="008E08F0">
        <w:rPr>
          <w:b/>
          <w:szCs w:val="20"/>
          <w:lang w:val="ru-RU"/>
        </w:rPr>
        <w:lastRenderedPageBreak/>
        <w:t>ШКОЛСКИ КАЛЕНДАР ЗНАЧАЈНИХ АКТИВНОСТИ У ШКОЛИ</w:t>
      </w:r>
    </w:p>
    <w:p w:rsidR="00783641" w:rsidRPr="008E08F0" w:rsidRDefault="00783641" w:rsidP="00783641">
      <w:pPr>
        <w:jc w:val="center"/>
        <w:rPr>
          <w:lang w:val="sr-Latn-CS"/>
        </w:rPr>
      </w:pPr>
    </w:p>
    <w:p w:rsidR="00783641" w:rsidRPr="008E08F0" w:rsidRDefault="00783641" w:rsidP="00783641">
      <w:pPr>
        <w:jc w:val="center"/>
        <w:rPr>
          <w:lang w:val="sr-Latn-CS"/>
        </w:rPr>
      </w:pPr>
    </w:p>
    <w:p w:rsidR="00783641" w:rsidRPr="008E08F0" w:rsidRDefault="00783641" w:rsidP="00783641">
      <w:pPr>
        <w:rPr>
          <w:b/>
          <w:szCs w:val="20"/>
          <w:lang w:val="sr-Latn-CS"/>
        </w:rPr>
      </w:pPr>
      <w:r w:rsidRPr="008E08F0">
        <w:rPr>
          <w:b/>
          <w:szCs w:val="20"/>
          <w:lang w:val="ru-RU"/>
        </w:rPr>
        <w:t>СПОРТСКЕ АКТИВНОСТИ УЧЕНИКА</w:t>
      </w:r>
      <w:r w:rsidR="009E4B56" w:rsidRPr="008E08F0">
        <w:rPr>
          <w:b/>
          <w:szCs w:val="20"/>
          <w:lang w:val="ru-RU"/>
        </w:rPr>
        <w:t xml:space="preserve"> </w:t>
      </w:r>
    </w:p>
    <w:p w:rsidR="00783641" w:rsidRPr="008E08F0" w:rsidRDefault="00783641" w:rsidP="00783641">
      <w:pPr>
        <w:rPr>
          <w:szCs w:val="20"/>
          <w:lang w:val="sr-Latn-CS"/>
        </w:rPr>
      </w:pPr>
    </w:p>
    <w:p w:rsidR="00474484" w:rsidRPr="008E08F0" w:rsidRDefault="00783641" w:rsidP="00531D80">
      <w:pPr>
        <w:rPr>
          <w:szCs w:val="20"/>
          <w:lang w:val="sr-Latn-RS"/>
        </w:rPr>
      </w:pPr>
      <w:r w:rsidRPr="008E08F0">
        <w:rPr>
          <w:szCs w:val="20"/>
          <w:lang w:val="ru-RU"/>
        </w:rPr>
        <w:t xml:space="preserve">Ове активности остварују се са по једним часом недељно у свим одељењима од четвртог до осмог разреда, односно са 36 часова годишње од </w:t>
      </w:r>
      <w:r w:rsidRPr="008E08F0">
        <w:rPr>
          <w:szCs w:val="20"/>
        </w:rPr>
        <w:t>IV</w:t>
      </w:r>
      <w:r w:rsidRPr="008E08F0">
        <w:rPr>
          <w:szCs w:val="20"/>
          <w:lang w:val="ru-RU"/>
        </w:rPr>
        <w:t>-</w:t>
      </w:r>
      <w:r w:rsidRPr="008E08F0">
        <w:rPr>
          <w:szCs w:val="20"/>
        </w:rPr>
        <w:t>VII</w:t>
      </w:r>
      <w:r w:rsidRPr="008E08F0">
        <w:rPr>
          <w:szCs w:val="20"/>
          <w:lang w:val="ru-RU"/>
        </w:rPr>
        <w:t xml:space="preserve"> и 34 часа за ученике осмих разреда. Ове активности се планирају као васпитно-образовни рад којим се доприноси остваривању плана, програма и циљева основног васпитања и образовања. Сви ученици се на почетку године опредељују за редовно учешће у </w:t>
      </w:r>
      <w:r w:rsidR="00072D93" w:rsidRPr="008E08F0">
        <w:rPr>
          <w:szCs w:val="20"/>
          <w:lang w:val="ru-RU"/>
        </w:rPr>
        <w:t xml:space="preserve">овим активностима. </w:t>
      </w:r>
    </w:p>
    <w:p w:rsidR="00C07784" w:rsidRPr="008E08F0" w:rsidRDefault="006F509C" w:rsidP="00531D80">
      <w:pPr>
        <w:rPr>
          <w:lang w:val="sr-Cyrl-CS"/>
        </w:rPr>
      </w:pPr>
      <w:r w:rsidRPr="008E08F0">
        <w:rPr>
          <w:lang w:val="sr-Cyrl-CS"/>
        </w:rPr>
        <w:t>Као и претходне школске године</w:t>
      </w:r>
      <w:r w:rsidR="006C160F" w:rsidRPr="008E08F0">
        <w:rPr>
          <w:lang w:val="sr-Cyrl-CS"/>
        </w:rPr>
        <w:t>,</w:t>
      </w:r>
      <w:r w:rsidR="00943163" w:rsidRPr="008E08F0">
        <w:rPr>
          <w:lang w:val="sr-Cyrl-CS"/>
        </w:rPr>
        <w:t xml:space="preserve"> </w:t>
      </w:r>
      <w:r w:rsidR="00C07784" w:rsidRPr="008E08F0">
        <w:rPr>
          <w:lang w:val="sr-Cyrl-CS"/>
        </w:rPr>
        <w:t xml:space="preserve">ученици </w:t>
      </w:r>
      <w:r w:rsidR="000B0187" w:rsidRPr="008E08F0">
        <w:rPr>
          <w:lang w:val="sr-Cyrl-CS"/>
        </w:rPr>
        <w:t xml:space="preserve">петог и </w:t>
      </w:r>
      <w:r w:rsidR="003243CA" w:rsidRPr="008E08F0">
        <w:rPr>
          <w:lang w:val="sr-Cyrl-CS"/>
        </w:rPr>
        <w:t>шестог</w:t>
      </w:r>
      <w:r w:rsidR="00C07784" w:rsidRPr="008E08F0">
        <w:rPr>
          <w:lang w:val="sr-Cyrl-CS"/>
        </w:rPr>
        <w:t xml:space="preserve"> разреда има</w:t>
      </w:r>
      <w:r w:rsidR="00796DDF" w:rsidRPr="008E08F0">
        <w:rPr>
          <w:lang w:val="sr-Cyrl-CS"/>
        </w:rPr>
        <w:t xml:space="preserve">ју </w:t>
      </w:r>
      <w:r w:rsidR="000B0187" w:rsidRPr="008E08F0">
        <w:rPr>
          <w:lang w:val="sr-Cyrl-CS"/>
        </w:rPr>
        <w:t>физичко и здравствено васпитање са д</w:t>
      </w:r>
      <w:r w:rsidR="00C07784" w:rsidRPr="008E08F0">
        <w:rPr>
          <w:lang w:val="sr-Cyrl-CS"/>
        </w:rPr>
        <w:t xml:space="preserve">ва часа </w:t>
      </w:r>
      <w:r w:rsidR="000B0187" w:rsidRPr="008E08F0">
        <w:rPr>
          <w:lang w:val="sr-Cyrl-CS"/>
        </w:rPr>
        <w:t xml:space="preserve">која </w:t>
      </w:r>
      <w:r w:rsidR="00C07784" w:rsidRPr="008E08F0">
        <w:rPr>
          <w:lang w:val="sr-Cyrl-CS"/>
        </w:rPr>
        <w:t>улазе у редовну наставу, а</w:t>
      </w:r>
      <w:r w:rsidR="00066C72" w:rsidRPr="008E08F0">
        <w:rPr>
          <w:lang w:val="sr-Latn-CS"/>
        </w:rPr>
        <w:t xml:space="preserve"> </w:t>
      </w:r>
      <w:r w:rsidR="00C07784" w:rsidRPr="008E08F0">
        <w:rPr>
          <w:lang w:val="sr-Cyrl-CS"/>
        </w:rPr>
        <w:t>1 у обавезне физичке активности које ће бити реализоване у складу са могућностима</w:t>
      </w:r>
      <w:r w:rsidR="00072C81" w:rsidRPr="008E08F0">
        <w:rPr>
          <w:lang w:val="sr-Cyrl-CS"/>
        </w:rPr>
        <w:t xml:space="preserve"> школе. План и програм  тј. с</w:t>
      </w:r>
      <w:r w:rsidR="000304B9" w:rsidRPr="008E08F0">
        <w:rPr>
          <w:lang w:val="sr-Cyrl-CS"/>
        </w:rPr>
        <w:t>тручно упутств</w:t>
      </w:r>
      <w:r w:rsidR="00187822" w:rsidRPr="008E08F0">
        <w:rPr>
          <w:lang w:val="sr-Cyrl-CS"/>
        </w:rPr>
        <w:t>о ближе одређује организовање обавезних физичких активности ученика.</w:t>
      </w:r>
      <w:r w:rsidR="00596414" w:rsidRPr="008E08F0">
        <w:rPr>
          <w:lang w:val="sr-Cyrl-CS"/>
        </w:rPr>
        <w:t xml:space="preserve"> </w:t>
      </w:r>
      <w:r w:rsidR="00B84ED1" w:rsidRPr="008E08F0">
        <w:rPr>
          <w:lang w:val="sr-Cyrl-CS"/>
        </w:rPr>
        <w:t>План</w:t>
      </w:r>
      <w:r w:rsidR="00066C72" w:rsidRPr="008E08F0">
        <w:rPr>
          <w:lang w:val="sr-Cyrl-CS"/>
        </w:rPr>
        <w:t xml:space="preserve"> и програма ОФА , са фондом од </w:t>
      </w:r>
      <w:r w:rsidR="00066C72" w:rsidRPr="008E08F0">
        <w:rPr>
          <w:lang w:val="sr-Latn-CS"/>
        </w:rPr>
        <w:t>36</w:t>
      </w:r>
      <w:r w:rsidR="00B84ED1" w:rsidRPr="008E08F0">
        <w:rPr>
          <w:lang w:val="sr-Cyrl-CS"/>
        </w:rPr>
        <w:t xml:space="preserve"> часа на годишњем нивоу</w:t>
      </w:r>
      <w:r w:rsidR="00796DDF" w:rsidRPr="008E08F0">
        <w:rPr>
          <w:lang w:val="sr-Cyrl-CS"/>
        </w:rPr>
        <w:t>,</w:t>
      </w:r>
      <w:r w:rsidR="00596414" w:rsidRPr="008E08F0">
        <w:rPr>
          <w:lang w:val="sr-Cyrl-CS"/>
        </w:rPr>
        <w:t xml:space="preserve"> </w:t>
      </w:r>
      <w:r w:rsidR="00796DDF" w:rsidRPr="008E08F0">
        <w:rPr>
          <w:lang w:val="sr-Cyrl-CS"/>
        </w:rPr>
        <w:t>саставни је део планирања</w:t>
      </w:r>
      <w:r w:rsidR="00E92FC9" w:rsidRPr="008E08F0">
        <w:rPr>
          <w:lang w:val="sr-Cyrl-CS"/>
        </w:rPr>
        <w:t xml:space="preserve"> у физичком и здравственом. Оквирни број часова је: </w:t>
      </w:r>
      <w:r w:rsidR="00066C72" w:rsidRPr="008E08F0">
        <w:rPr>
          <w:lang w:val="sr-Cyrl-CS"/>
        </w:rPr>
        <w:t xml:space="preserve">мали фудбал-18 часова, осталих </w:t>
      </w:r>
      <w:r w:rsidR="00066C72" w:rsidRPr="008E08F0">
        <w:rPr>
          <w:lang w:val="sr-Latn-CS"/>
        </w:rPr>
        <w:t>18</w:t>
      </w:r>
      <w:r w:rsidR="00E92FC9" w:rsidRPr="008E08F0">
        <w:rPr>
          <w:lang w:val="sr-Cyrl-CS"/>
        </w:rPr>
        <w:t xml:space="preserve"> ће ове године у нашој школи бити кошарка. </w:t>
      </w:r>
      <w:r w:rsidR="00072C81" w:rsidRPr="008E08F0">
        <w:rPr>
          <w:lang w:val="sr-Cyrl-CS"/>
        </w:rPr>
        <w:t xml:space="preserve">У шестом разреду ће то бити рукомет. </w:t>
      </w:r>
      <w:r w:rsidR="00E92FC9" w:rsidRPr="008E08F0">
        <w:rPr>
          <w:lang w:val="sr-Cyrl-CS"/>
        </w:rPr>
        <w:t xml:space="preserve">Такву одлуку је донело </w:t>
      </w:r>
      <w:r w:rsidR="00E14A30" w:rsidRPr="008E08F0">
        <w:rPr>
          <w:lang w:val="sr-Cyrl-CS"/>
        </w:rPr>
        <w:t>стручно веће, у складу са просторним и материјалним  могућностима школе.</w:t>
      </w:r>
    </w:p>
    <w:p w:rsidR="006C160F" w:rsidRPr="008E08F0" w:rsidRDefault="006C160F" w:rsidP="000B0187">
      <w:pPr>
        <w:tabs>
          <w:tab w:val="left" w:pos="1080"/>
        </w:tabs>
        <w:jc w:val="both"/>
        <w:rPr>
          <w:lang w:val="sr-Cyrl-CS"/>
        </w:rPr>
      </w:pPr>
      <w:r w:rsidRPr="008E08F0">
        <w:rPr>
          <w:lang w:val="sr-Cyrl-CS"/>
        </w:rPr>
        <w:t xml:space="preserve">Од </w:t>
      </w:r>
      <w:r w:rsidR="00596414" w:rsidRPr="008E08F0">
        <w:rPr>
          <w:lang w:val="sr-Cyrl-CS"/>
        </w:rPr>
        <w:t>2019/2020.</w:t>
      </w:r>
      <w:r w:rsidR="000B0187" w:rsidRPr="008E08F0">
        <w:rPr>
          <w:lang w:val="sr-Cyrl-CS"/>
        </w:rPr>
        <w:t xml:space="preserve"> </w:t>
      </w:r>
      <w:r w:rsidRPr="008E08F0">
        <w:rPr>
          <w:lang w:val="sr-Cyrl-CS"/>
        </w:rPr>
        <w:t>школске године</w:t>
      </w:r>
      <w:r w:rsidR="00FA1343" w:rsidRPr="008E08F0">
        <w:rPr>
          <w:lang w:val="sr-Cyrl-CS"/>
        </w:rPr>
        <w:t xml:space="preserve"> по измени правилника о наставном програму за седми разред основног образовања и васпитања (</w:t>
      </w:r>
      <w:r w:rsidR="00FA1343" w:rsidRPr="008E08F0">
        <w:rPr>
          <w:lang w:val="ru-RU"/>
        </w:rPr>
        <w:t>Сл. Гласник РС</w:t>
      </w:r>
      <w:r w:rsidR="00FA1343" w:rsidRPr="008E08F0">
        <w:rPr>
          <w:lang w:val="sr-Cyrl-CS"/>
        </w:rPr>
        <w:t xml:space="preserve"> – </w:t>
      </w:r>
      <w:r w:rsidR="00FA1343" w:rsidRPr="008E08F0">
        <w:rPr>
          <w:lang w:val="ru-RU"/>
        </w:rPr>
        <w:t>Пр</w:t>
      </w:r>
      <w:r w:rsidR="00FA1343" w:rsidRPr="008E08F0">
        <w:rPr>
          <w:lang w:val="sr-Cyrl-CS"/>
        </w:rPr>
        <w:t>осветни</w:t>
      </w:r>
      <w:r w:rsidR="00474484" w:rsidRPr="008E08F0">
        <w:rPr>
          <w:lang w:val="sr-Latn-RS"/>
        </w:rPr>
        <w:t xml:space="preserve"> </w:t>
      </w:r>
      <w:r w:rsidR="00FA1343" w:rsidRPr="008E08F0">
        <w:rPr>
          <w:lang w:val="sr-Cyrl-CS"/>
        </w:rPr>
        <w:t>г</w:t>
      </w:r>
      <w:proofErr w:type="spellStart"/>
      <w:r w:rsidR="00FA1343" w:rsidRPr="008E08F0">
        <w:t>ласник</w:t>
      </w:r>
      <w:proofErr w:type="spellEnd"/>
      <w:r w:rsidR="00FA1343" w:rsidRPr="008E08F0">
        <w:t>”</w:t>
      </w:r>
      <w:r w:rsidR="00474484" w:rsidRPr="008E08F0">
        <w:t xml:space="preserve"> </w:t>
      </w:r>
      <w:r w:rsidR="00FA1343" w:rsidRPr="008E08F0">
        <w:rPr>
          <w:lang w:val="sr-Cyrl-CS"/>
        </w:rPr>
        <w:t>бр.12/2019)</w:t>
      </w:r>
      <w:r w:rsidR="00AE3B3D" w:rsidRPr="008E08F0">
        <w:rPr>
          <w:lang w:val="sr-Cyrl-CS"/>
        </w:rPr>
        <w:t>,</w:t>
      </w:r>
      <w:r w:rsidRPr="008E08F0">
        <w:rPr>
          <w:lang w:val="sr-Cyrl-CS"/>
        </w:rPr>
        <w:t xml:space="preserve"> ученици седмог разреда имају редо</w:t>
      </w:r>
      <w:r w:rsidR="000B0187" w:rsidRPr="008E08F0">
        <w:rPr>
          <w:lang w:val="sr-Cyrl-CS"/>
        </w:rPr>
        <w:t>вна три часа физичког васпитања као и ученици осмих разреда.</w:t>
      </w:r>
    </w:p>
    <w:p w:rsidR="00783641" w:rsidRPr="008E08F0" w:rsidRDefault="00783641" w:rsidP="00783641">
      <w:pPr>
        <w:rPr>
          <w:lang w:val="ru-RU"/>
        </w:rPr>
      </w:pPr>
    </w:p>
    <w:p w:rsidR="00F577C5" w:rsidRPr="00393A29" w:rsidRDefault="00F577C5" w:rsidP="00783641">
      <w:pPr>
        <w:rPr>
          <w:color w:val="FF0000"/>
          <w:lang w:val="ru-RU"/>
        </w:rPr>
      </w:pPr>
    </w:p>
    <w:p w:rsidR="00F577C5" w:rsidRPr="00393A29" w:rsidRDefault="00F577C5" w:rsidP="00783641">
      <w:pPr>
        <w:rPr>
          <w:color w:val="FF0000"/>
          <w:lang w:val="ru-RU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A1343" w:rsidRPr="00393A29" w:rsidRDefault="00FA1343" w:rsidP="00783641">
      <w:pPr>
        <w:rPr>
          <w:color w:val="FF0000"/>
          <w:lang w:val="sr-Latn-CS"/>
        </w:rPr>
      </w:pPr>
    </w:p>
    <w:p w:rsidR="00F577C5" w:rsidRPr="00393A29" w:rsidRDefault="00F577C5" w:rsidP="00783641">
      <w:pPr>
        <w:rPr>
          <w:color w:val="FF0000"/>
          <w:lang w:val="sr-Latn-CS"/>
        </w:rPr>
      </w:pPr>
    </w:p>
    <w:p w:rsidR="00783641" w:rsidRPr="00393A29" w:rsidRDefault="00783641" w:rsidP="00783641">
      <w:pPr>
        <w:ind w:left="720" w:hanging="720"/>
        <w:jc w:val="both"/>
        <w:rPr>
          <w:color w:val="FF0000"/>
          <w:lang w:val="ru-RU"/>
        </w:rPr>
      </w:pPr>
      <w:r w:rsidRPr="00393A29">
        <w:rPr>
          <w:color w:val="FF0000"/>
          <w:lang w:val="ru-RU"/>
        </w:rPr>
        <w:tab/>
      </w:r>
    </w:p>
    <w:p w:rsidR="00783641" w:rsidRPr="00393A29" w:rsidRDefault="00783641" w:rsidP="00783641">
      <w:pPr>
        <w:ind w:left="720" w:hanging="720"/>
        <w:jc w:val="both"/>
        <w:rPr>
          <w:rFonts w:ascii="YU Times New Roman" w:hAnsi="YU Times New Roman"/>
          <w:color w:val="FF0000"/>
          <w:szCs w:val="20"/>
          <w:lang w:val="sr-Latn-RS"/>
        </w:rPr>
      </w:pPr>
    </w:p>
    <w:p w:rsidR="00474484" w:rsidRPr="00393A29" w:rsidRDefault="00474484" w:rsidP="00783641">
      <w:pPr>
        <w:ind w:left="720" w:hanging="720"/>
        <w:jc w:val="both"/>
        <w:rPr>
          <w:rFonts w:ascii="YU Times New Roman" w:hAnsi="YU Times New Roman"/>
          <w:color w:val="FF0000"/>
          <w:szCs w:val="20"/>
          <w:lang w:val="sr-Latn-RS"/>
        </w:rPr>
      </w:pPr>
    </w:p>
    <w:p w:rsidR="009E4B56" w:rsidRPr="00393A29" w:rsidRDefault="009E4B56" w:rsidP="00783641">
      <w:pPr>
        <w:jc w:val="center"/>
        <w:rPr>
          <w:b/>
          <w:color w:val="FF0000"/>
          <w:lang w:val="ru-RU"/>
        </w:rPr>
      </w:pPr>
    </w:p>
    <w:p w:rsidR="009E4B56" w:rsidRPr="00393A29" w:rsidRDefault="009E4B56" w:rsidP="00783641">
      <w:pPr>
        <w:jc w:val="center"/>
        <w:rPr>
          <w:b/>
          <w:color w:val="FF0000"/>
          <w:lang w:val="ru-RU"/>
        </w:rPr>
      </w:pPr>
    </w:p>
    <w:p w:rsidR="00783641" w:rsidRPr="008E08F0" w:rsidRDefault="00783641" w:rsidP="00783641">
      <w:pPr>
        <w:jc w:val="center"/>
        <w:rPr>
          <w:b/>
          <w:lang w:val="sr-Latn-CS"/>
        </w:rPr>
      </w:pPr>
      <w:r w:rsidRPr="008E08F0">
        <w:rPr>
          <w:b/>
          <w:lang w:val="ru-RU"/>
        </w:rPr>
        <w:lastRenderedPageBreak/>
        <w:t xml:space="preserve">ОБРАЗОВАЊЕ И ВАСПИТАЊЕ УЧЕНИКА </w:t>
      </w:r>
      <w:r w:rsidR="00805904" w:rsidRPr="008E08F0">
        <w:rPr>
          <w:b/>
          <w:lang w:val="ru-RU"/>
        </w:rPr>
        <w:t>СА СМЕТЊАМА</w:t>
      </w:r>
      <w:r w:rsidRPr="008E08F0">
        <w:rPr>
          <w:b/>
          <w:lang w:val="ru-RU"/>
        </w:rPr>
        <w:t xml:space="preserve"> У РАЗВОЈУ</w:t>
      </w:r>
    </w:p>
    <w:p w:rsidR="00783641" w:rsidRPr="008E08F0" w:rsidRDefault="00783641" w:rsidP="00FD42D6">
      <w:pPr>
        <w:rPr>
          <w:lang w:val="sr-Cyrl-CS"/>
        </w:rPr>
      </w:pPr>
    </w:p>
    <w:p w:rsidR="00783641" w:rsidRPr="008E08F0" w:rsidRDefault="00783641" w:rsidP="00783641">
      <w:pPr>
        <w:rPr>
          <w:lang w:val="ru-RU"/>
        </w:rPr>
      </w:pPr>
      <w:r w:rsidRPr="008E08F0">
        <w:rPr>
          <w:lang w:val="ru-RU"/>
        </w:rPr>
        <w:t>ПОЛАЗНЕ ОСНОВЕ ПРОГРАМИРАЊА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 xml:space="preserve">Основни документи у планирању и програмирању специјалних одељења су: Закон о васпитању и образовању Републике Србије од 25. јуна 1992. године </w:t>
      </w:r>
      <w:r w:rsidR="00F046C1" w:rsidRPr="008E08F0">
        <w:rPr>
          <w:lang w:val="ru-RU"/>
        </w:rPr>
        <w:t>(“Сл.гласник РС”</w:t>
      </w:r>
      <w:r w:rsidR="00FE2119" w:rsidRPr="008E08F0">
        <w:rPr>
          <w:lang w:val="ru-RU"/>
        </w:rPr>
        <w:t>,</w:t>
      </w:r>
      <w:r w:rsidR="00F046C1" w:rsidRPr="008E08F0">
        <w:rPr>
          <w:lang w:val="ru-RU"/>
        </w:rPr>
        <w:t xml:space="preserve"> бр. 2/92), </w:t>
      </w:r>
      <w:r w:rsidR="00F046C1" w:rsidRPr="008E08F0">
        <w:rPr>
          <w:lang w:val="sr-Cyrl-CS"/>
        </w:rPr>
        <w:t>Правилник о ближим упут</w:t>
      </w:r>
      <w:r w:rsidR="00FE2119" w:rsidRPr="008E08F0">
        <w:rPr>
          <w:lang w:val="sr-Cyrl-CS"/>
        </w:rPr>
        <w:t>ствима за утврђивање права на индивидуални образовни план, његову примену и вредновање („Сл. гласник РС“,</w:t>
      </w:r>
      <w:r w:rsidR="00AC1C56" w:rsidRPr="008E08F0">
        <w:rPr>
          <w:lang w:val="sr-Cyrl-CS"/>
        </w:rPr>
        <w:t xml:space="preserve"> бр. 74/2018</w:t>
      </w:r>
      <w:r w:rsidR="00F046C1" w:rsidRPr="008E08F0">
        <w:rPr>
          <w:lang w:val="sr-Cyrl-CS"/>
        </w:rPr>
        <w:t>),</w:t>
      </w:r>
      <w:r w:rsidRPr="008E08F0">
        <w:rPr>
          <w:lang w:val="ru-RU"/>
        </w:rPr>
        <w:t xml:space="preserve"> Статут школе, постојеће материјална и кадровска структура у школи и анализа рада специјалних одељења у протеклој школској години. 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805904" w:rsidP="00783641">
      <w:pPr>
        <w:rPr>
          <w:lang w:val="ru-RU"/>
        </w:rPr>
      </w:pPr>
      <w:r w:rsidRPr="008E08F0">
        <w:rPr>
          <w:lang w:val="ru-RU"/>
        </w:rPr>
        <w:t>ОПШТИ УСЛОВИ ОБРАЗОВНО-ВАСПИТ</w:t>
      </w:r>
      <w:r w:rsidR="00783641" w:rsidRPr="008E08F0">
        <w:rPr>
          <w:lang w:val="ru-RU"/>
        </w:rPr>
        <w:t>НОГ РАДА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 xml:space="preserve">Школски простор омогућава рад специјалних одељења који се одвија </w:t>
      </w:r>
      <w:r w:rsidR="00805904" w:rsidRPr="008E08F0">
        <w:rPr>
          <w:lang w:val="ru-RU"/>
        </w:rPr>
        <w:t xml:space="preserve">у </w:t>
      </w:r>
      <w:r w:rsidR="00474484" w:rsidRPr="008E08F0">
        <w:rPr>
          <w:lang w:val="ru-RU"/>
        </w:rPr>
        <w:t xml:space="preserve">три учионице </w:t>
      </w:r>
      <w:r w:rsidR="00474484" w:rsidRPr="008E08F0">
        <w:rPr>
          <w:lang w:val="sr-Cyrl-RS"/>
        </w:rPr>
        <w:t>у</w:t>
      </w:r>
      <w:r w:rsidR="001A31A8" w:rsidRPr="008E08F0">
        <w:rPr>
          <w:lang w:val="ru-RU"/>
        </w:rPr>
        <w:t xml:space="preserve"> једној смени са нижим разредима. </w:t>
      </w:r>
    </w:p>
    <w:p w:rsidR="00783641" w:rsidRPr="008E08F0" w:rsidRDefault="00783641" w:rsidP="00783641">
      <w:pPr>
        <w:jc w:val="both"/>
        <w:rPr>
          <w:rFonts w:ascii="YU Times New Roman" w:hAnsi="YU Times New Roman"/>
          <w:lang w:val="sr-Cyrl-CS"/>
        </w:rPr>
      </w:pPr>
    </w:p>
    <w:p w:rsidR="00783641" w:rsidRPr="008E08F0" w:rsidRDefault="00783641" w:rsidP="00783641">
      <w:pPr>
        <w:rPr>
          <w:lang w:val="ru-RU"/>
        </w:rPr>
      </w:pPr>
      <w:r w:rsidRPr="008E08F0">
        <w:rPr>
          <w:lang w:val="ru-RU"/>
        </w:rPr>
        <w:t>ОПРЕМА И  НАСТАВНА СРЕДСТВА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>Опремљеност</w:t>
      </w:r>
      <w:r w:rsidR="00943163" w:rsidRPr="008E08F0">
        <w:rPr>
          <w:lang w:val="ru-RU"/>
        </w:rPr>
        <w:t xml:space="preserve"> наставним средствима је задовољавајућа</w:t>
      </w:r>
      <w:r w:rsidRPr="008E08F0">
        <w:rPr>
          <w:lang w:val="ru-RU"/>
        </w:rPr>
        <w:t xml:space="preserve">. Ове школске године ће се наставити са допуњавањем уџбеника за сва специјална одељења. </w:t>
      </w: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>Специјална одељења користе сва расположива наставна средства и опрему која се налази у школи за редовну наставу.</w:t>
      </w:r>
    </w:p>
    <w:p w:rsidR="00783641" w:rsidRPr="008E08F0" w:rsidRDefault="00773EE2" w:rsidP="00783641">
      <w:pPr>
        <w:jc w:val="both"/>
        <w:rPr>
          <w:lang w:val="sr-Cyrl-CS"/>
        </w:rPr>
      </w:pPr>
      <w:r>
        <w:rPr>
          <w:noProof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34.6pt;margin-top:15.55pt;width:35.25pt;height:25.5pt;z-index:251685888" stroked="f">
            <v:textbox>
              <w:txbxContent>
                <w:p w:rsidR="00C96B0C" w:rsidRPr="004C7903" w:rsidRDefault="00C96B0C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shape id="_x0000_s1049" type="#_x0000_t202" style="position:absolute;left:0;text-align:left;margin-left:459.65pt;margin-top:44.85pt;width:26.75pt;height:20.05pt;z-index:251676672" stroked="f">
            <v:textbox>
              <w:txbxContent>
                <w:p w:rsidR="00C96B0C" w:rsidRPr="007D57A9" w:rsidRDefault="00C96B0C" w:rsidP="00242CD1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</w:p>
    <w:p w:rsidR="00783641" w:rsidRPr="008E08F0" w:rsidRDefault="00783641" w:rsidP="00783641">
      <w:pPr>
        <w:rPr>
          <w:lang w:val="ru-RU"/>
        </w:rPr>
      </w:pPr>
      <w:r w:rsidRPr="008E08F0">
        <w:rPr>
          <w:lang w:val="ru-RU"/>
        </w:rPr>
        <w:t>КАРАКТЕРИСТИКЕ ПРОГРАМА РАДА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880808">
      <w:pPr>
        <w:jc w:val="both"/>
        <w:rPr>
          <w:lang w:val="sr-Latn-CS"/>
        </w:rPr>
      </w:pPr>
      <w:r w:rsidRPr="008E08F0">
        <w:rPr>
          <w:lang w:val="ru-RU"/>
        </w:rPr>
        <w:tab/>
        <w:t xml:space="preserve">Са децом лако ментално заосталом у развоју, садржаји по програму нису распоређени на нивое физичког, односно интелектуалног развоја јер популацију деце ометене у развоју чине врло нехомогене групе. Програм васпитног рада ће се реализовати по програму рада за </w:t>
      </w:r>
      <w:r w:rsidR="001E0394" w:rsidRPr="008E08F0">
        <w:rPr>
          <w:lang w:val="ru-RU"/>
        </w:rPr>
        <w:t>ученике</w:t>
      </w:r>
      <w:r w:rsidR="00880808" w:rsidRPr="008E08F0">
        <w:rPr>
          <w:lang w:val="ru-RU"/>
        </w:rPr>
        <w:t xml:space="preserve"> са сметњама у развоју (сп</w:t>
      </w:r>
      <w:r w:rsidRPr="008E08F0">
        <w:rPr>
          <w:lang w:val="ru-RU"/>
        </w:rPr>
        <w:t>ецијална одељења</w:t>
      </w:r>
      <w:r w:rsidR="00880808" w:rsidRPr="008E08F0">
        <w:rPr>
          <w:lang w:val="ru-RU"/>
        </w:rPr>
        <w:t>)</w:t>
      </w:r>
      <w:r w:rsidRPr="008E08F0">
        <w:rPr>
          <w:lang w:val="ru-RU"/>
        </w:rPr>
        <w:t>, то јест биће прилагођен могућностима, степену ометености деце</w:t>
      </w:r>
      <w:r w:rsidR="00880808" w:rsidRPr="008E08F0">
        <w:rPr>
          <w:lang w:val="ru-RU"/>
        </w:rPr>
        <w:t>.</w:t>
      </w:r>
    </w:p>
    <w:p w:rsidR="00783641" w:rsidRPr="008E08F0" w:rsidRDefault="00783641" w:rsidP="00783641">
      <w:pPr>
        <w:jc w:val="both"/>
        <w:rPr>
          <w:lang w:val="sr-Latn-CS"/>
        </w:rPr>
      </w:pPr>
      <w:r w:rsidRPr="008E08F0">
        <w:rPr>
          <w:lang w:val="ru-RU"/>
        </w:rPr>
        <w:t xml:space="preserve">Задаци наставе у </w:t>
      </w:r>
      <w:r w:rsidR="001B08A1" w:rsidRPr="008E08F0">
        <w:rPr>
          <w:lang w:val="ru-RU"/>
        </w:rPr>
        <w:t>овим одељењима</w:t>
      </w:r>
      <w:r w:rsidRPr="008E08F0">
        <w:rPr>
          <w:lang w:val="ru-RU"/>
        </w:rPr>
        <w:t xml:space="preserve"> су:</w:t>
      </w:r>
    </w:p>
    <w:p w:rsidR="00783641" w:rsidRPr="008E08F0" w:rsidRDefault="00783641" w:rsidP="00783641">
      <w:pPr>
        <w:jc w:val="both"/>
        <w:rPr>
          <w:lang w:val="sr-Latn-CS"/>
        </w:rPr>
      </w:pPr>
    </w:p>
    <w:p w:rsidR="00783641" w:rsidRPr="008E08F0" w:rsidRDefault="00783641" w:rsidP="00783641">
      <w:pPr>
        <w:numPr>
          <w:ilvl w:val="0"/>
          <w:numId w:val="3"/>
        </w:numPr>
        <w:tabs>
          <w:tab w:val="left" w:pos="1003"/>
        </w:tabs>
        <w:jc w:val="both"/>
        <w:rPr>
          <w:lang w:val="ru-RU"/>
        </w:rPr>
      </w:pPr>
      <w:r w:rsidRPr="008E08F0">
        <w:rPr>
          <w:lang w:val="ru-RU"/>
        </w:rPr>
        <w:t>с</w:t>
      </w:r>
      <w:r w:rsidR="001E0394" w:rsidRPr="008E08F0">
        <w:rPr>
          <w:lang w:val="ru-RU"/>
        </w:rPr>
        <w:t>тицање</w:t>
      </w:r>
      <w:r w:rsidRPr="008E08F0">
        <w:rPr>
          <w:lang w:val="ru-RU"/>
        </w:rPr>
        <w:t xml:space="preserve"> основних знања, понављање</w:t>
      </w:r>
      <w:r w:rsidR="00474484" w:rsidRPr="008E08F0">
        <w:rPr>
          <w:lang w:val="ru-RU"/>
        </w:rPr>
        <w:t xml:space="preserve"> и утврђивање стечених, руковођењем</w:t>
      </w:r>
      <w:r w:rsidRPr="008E08F0">
        <w:rPr>
          <w:lang w:val="ru-RU"/>
        </w:rPr>
        <w:t xml:space="preserve"> наставник</w:t>
      </w:r>
      <w:r w:rsidR="00474484" w:rsidRPr="008E08F0">
        <w:rPr>
          <w:lang w:val="ru-RU"/>
        </w:rPr>
        <w:t>а</w:t>
      </w:r>
      <w:r w:rsidRPr="008E08F0">
        <w:rPr>
          <w:lang w:val="ru-RU"/>
        </w:rPr>
        <w:t>, тако што упућује ученике у најрационалније технике учења, обезбеђује рад и дисциплину на часовима,</w:t>
      </w:r>
    </w:p>
    <w:p w:rsidR="00783641" w:rsidRPr="008E08F0" w:rsidRDefault="00783641" w:rsidP="00783641">
      <w:pPr>
        <w:numPr>
          <w:ilvl w:val="0"/>
          <w:numId w:val="3"/>
        </w:numPr>
        <w:tabs>
          <w:tab w:val="left" w:pos="1003"/>
        </w:tabs>
        <w:jc w:val="both"/>
        <w:rPr>
          <w:lang w:val="ru-RU"/>
        </w:rPr>
      </w:pPr>
      <w:r w:rsidRPr="008E08F0">
        <w:rPr>
          <w:lang w:val="ru-RU"/>
        </w:rPr>
        <w:t>учење се може организовати у следећим облицима: као индивидуални рад, рад у паровима ученика и групни рад,</w:t>
      </w:r>
    </w:p>
    <w:p w:rsidR="00783641" w:rsidRPr="008E08F0" w:rsidRDefault="00783641" w:rsidP="00783641">
      <w:pPr>
        <w:numPr>
          <w:ilvl w:val="0"/>
          <w:numId w:val="3"/>
        </w:numPr>
        <w:tabs>
          <w:tab w:val="left" w:pos="1003"/>
        </w:tabs>
        <w:jc w:val="both"/>
        <w:rPr>
          <w:lang w:val="ru-RU"/>
        </w:rPr>
      </w:pPr>
      <w:r w:rsidRPr="008E08F0">
        <w:rPr>
          <w:lang w:val="ru-RU"/>
        </w:rPr>
        <w:t>поред индивидуалне развијености у раду наставник мора имати у виду емоционално-со</w:t>
      </w:r>
      <w:r w:rsidR="007225BF" w:rsidRPr="008E08F0">
        <w:rPr>
          <w:lang w:val="ru-RU"/>
        </w:rPr>
        <w:t>цијално стање у развоју ученика</w:t>
      </w:r>
    </w:p>
    <w:p w:rsidR="00783641" w:rsidRPr="008E08F0" w:rsidRDefault="00783641" w:rsidP="00783641">
      <w:pPr>
        <w:numPr>
          <w:ilvl w:val="0"/>
          <w:numId w:val="3"/>
        </w:numPr>
        <w:tabs>
          <w:tab w:val="left" w:pos="1003"/>
        </w:tabs>
        <w:jc w:val="both"/>
        <w:rPr>
          <w:lang w:val="ru-RU"/>
        </w:rPr>
      </w:pPr>
      <w:r w:rsidRPr="008E08F0">
        <w:rPr>
          <w:lang w:val="ru-RU"/>
        </w:rPr>
        <w:t>развијање личних односа и комуникације ученика и наставника.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 xml:space="preserve">Ученици специјалних одељења су деца лако ментално заостала у развоју. Сви ученици у овим одељењима су са уредном документацијом и мишљењем </w:t>
      </w:r>
      <w:r w:rsidRPr="008E08F0">
        <w:rPr>
          <w:lang w:val="sr-Cyrl-CS"/>
        </w:rPr>
        <w:t>Интерресорне комисије</w:t>
      </w:r>
      <w:r w:rsidRPr="008E08F0">
        <w:rPr>
          <w:lang w:val="ru-RU"/>
        </w:rPr>
        <w:t>.</w:t>
      </w: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>У школској 20</w:t>
      </w:r>
      <w:r w:rsidR="008E08F0" w:rsidRPr="008E08F0">
        <w:rPr>
          <w:lang w:val="ru-RU"/>
        </w:rPr>
        <w:t>25</w:t>
      </w:r>
      <w:r w:rsidR="00FA1343" w:rsidRPr="008E08F0">
        <w:rPr>
          <w:lang w:val="ru-RU"/>
        </w:rPr>
        <w:t>/</w:t>
      </w:r>
      <w:r w:rsidR="00FA1343" w:rsidRPr="008E08F0">
        <w:rPr>
          <w:lang w:val="sr-Latn-CS"/>
        </w:rPr>
        <w:t>2</w:t>
      </w:r>
      <w:r w:rsidR="008E08F0" w:rsidRPr="008E08F0">
        <w:rPr>
          <w:lang w:val="sr-Cyrl-CS"/>
        </w:rPr>
        <w:t>6</w:t>
      </w:r>
      <w:r w:rsidRPr="008E08F0">
        <w:rPr>
          <w:lang w:val="ru-RU"/>
        </w:rPr>
        <w:t xml:space="preserve">. години у специјалним одељењима наше школе биће распоређено </w:t>
      </w:r>
      <w:r w:rsidR="00E46FF7" w:rsidRPr="008E08F0">
        <w:rPr>
          <w:lang w:val="ru-RU"/>
        </w:rPr>
        <w:t>1</w:t>
      </w:r>
      <w:r w:rsidR="008E08F0" w:rsidRPr="008E08F0">
        <w:rPr>
          <w:lang w:val="ru-RU"/>
        </w:rPr>
        <w:t>1</w:t>
      </w:r>
      <w:r w:rsidRPr="008E08F0">
        <w:rPr>
          <w:lang w:val="ru-RU"/>
        </w:rPr>
        <w:t xml:space="preserve"> ученика у 3 одељења. Сва одељења раде на српском наставном језику.</w:t>
      </w:r>
    </w:p>
    <w:p w:rsidR="00783641" w:rsidRPr="008E08F0" w:rsidRDefault="00783641" w:rsidP="00783641">
      <w:pPr>
        <w:jc w:val="both"/>
        <w:rPr>
          <w:lang w:val="en-US"/>
        </w:rPr>
      </w:pPr>
    </w:p>
    <w:p w:rsidR="00783641" w:rsidRPr="008E08F0" w:rsidRDefault="00783641" w:rsidP="00783641">
      <w:pPr>
        <w:jc w:val="both"/>
        <w:rPr>
          <w:lang w:val="sr-Latn-RS"/>
        </w:rPr>
      </w:pPr>
    </w:p>
    <w:p w:rsidR="0024480B" w:rsidRPr="00393A29" w:rsidRDefault="0024480B" w:rsidP="00783641">
      <w:pPr>
        <w:jc w:val="both"/>
        <w:rPr>
          <w:color w:val="FF0000"/>
          <w:lang w:val="sr-Latn-RS"/>
        </w:rPr>
      </w:pP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lastRenderedPageBreak/>
        <w:t>ФОНД ЧАСОВА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  <w:r w:rsidRPr="008E08F0">
        <w:rPr>
          <w:lang w:val="ru-RU"/>
        </w:rPr>
        <w:tab/>
        <w:t>Према плану основног образовања и васпитања ученика лако ментално заосталих у развоју фонд часова за школску 20</w:t>
      </w:r>
      <w:r w:rsidR="008E08F0" w:rsidRPr="008E08F0">
        <w:rPr>
          <w:lang w:val="ru-RU"/>
        </w:rPr>
        <w:t>25</w:t>
      </w:r>
      <w:r w:rsidRPr="008E08F0">
        <w:rPr>
          <w:lang w:val="ru-RU"/>
        </w:rPr>
        <w:t>/</w:t>
      </w:r>
      <w:r w:rsidR="00C56295" w:rsidRPr="008E08F0">
        <w:rPr>
          <w:lang w:val="ru-RU"/>
        </w:rPr>
        <w:t>2</w:t>
      </w:r>
      <w:r w:rsidR="008E08F0" w:rsidRPr="008E08F0">
        <w:rPr>
          <w:lang w:val="ru-RU"/>
        </w:rPr>
        <w:t>6</w:t>
      </w:r>
      <w:r w:rsidRPr="008E08F0">
        <w:rPr>
          <w:lang w:val="ru-RU"/>
        </w:rPr>
        <w:t>. годину је:</w:t>
      </w:r>
    </w:p>
    <w:p w:rsidR="00783641" w:rsidRPr="008E08F0" w:rsidRDefault="00783641" w:rsidP="00783641">
      <w:pPr>
        <w:jc w:val="both"/>
        <w:rPr>
          <w:lang w:val="ru-RU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943"/>
        <w:gridCol w:w="851"/>
        <w:gridCol w:w="850"/>
        <w:gridCol w:w="851"/>
        <w:gridCol w:w="992"/>
        <w:gridCol w:w="992"/>
        <w:gridCol w:w="851"/>
        <w:gridCol w:w="850"/>
        <w:gridCol w:w="851"/>
      </w:tblGrid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r w:rsidRPr="008E08F0">
              <w:t>ОБАВ.НАСТ.АКТИВН.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II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III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IV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V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VI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VII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VIII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r w:rsidRPr="008E08F0">
              <w:t>БРОЈ НЕДЕЉА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34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Српски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језик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Страни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језик</w:t>
            </w:r>
            <w:proofErr w:type="spellEnd"/>
            <w:r w:rsidRPr="008E08F0">
              <w:t xml:space="preserve"> – </w:t>
            </w:r>
            <w:proofErr w:type="spellStart"/>
            <w:r w:rsidRPr="008E08F0">
              <w:t>енглески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szCs w:val="20"/>
              </w:rPr>
            </w:pPr>
            <w:r w:rsidRPr="008E08F0">
              <w:rPr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szCs w:val="20"/>
              </w:rPr>
            </w:pPr>
            <w:r w:rsidRPr="008E08F0">
              <w:rPr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Ликовна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култура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szCs w:val="20"/>
              </w:rPr>
            </w:pPr>
            <w:r w:rsidRPr="008E08F0">
              <w:rPr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Музичка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култура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szCs w:val="20"/>
              </w:rPr>
            </w:pPr>
            <w:r w:rsidRPr="008E08F0">
              <w:rPr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szCs w:val="20"/>
              </w:rPr>
            </w:pPr>
            <w:r w:rsidRPr="008E08F0">
              <w:rPr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Природа</w:t>
            </w:r>
            <w:proofErr w:type="spellEnd"/>
            <w:r w:rsidRPr="008E08F0">
              <w:t xml:space="preserve"> и </w:t>
            </w:r>
            <w:proofErr w:type="spellStart"/>
            <w:r w:rsidRPr="008E08F0">
              <w:t>друштво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Свет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око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нас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943163" w:rsidP="002E6422">
            <w:pPr>
              <w:snapToGrid w:val="0"/>
              <w:jc w:val="both"/>
              <w:rPr>
                <w:lang w:val="sr-Cyrl-CS"/>
              </w:rPr>
            </w:pPr>
            <w:r w:rsidRPr="008E08F0">
              <w:rPr>
                <w:lang w:val="sr-Cyrl-CS"/>
              </w:rPr>
              <w:t>Дигитални свет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  <w:r w:rsidRPr="008E08F0">
              <w:rPr>
                <w:lang w:val="sr-Latn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943163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474484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-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Историја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Географија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Физика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Математика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4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Биологија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proofErr w:type="spellStart"/>
            <w:r w:rsidRPr="008E08F0">
              <w:t>Хемија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  <w:rPr>
                <w:lang w:val="sr-Cyrl-CS"/>
              </w:rPr>
            </w:pPr>
            <w:r w:rsidRPr="008E08F0">
              <w:rPr>
                <w:lang w:val="sr-Cyrl-CS"/>
              </w:rPr>
              <w:t>Техника и технологија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2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  <w:rPr>
                <w:lang w:val="sr-Cyrl-CS"/>
              </w:rPr>
            </w:pPr>
            <w:r w:rsidRPr="008E08F0">
              <w:rPr>
                <w:lang w:val="sr-Cyrl-CS"/>
              </w:rPr>
              <w:t>Физичко и здравствено васпитање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3</w:t>
            </w: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rPr>
                <w:lang w:val="sr-Cyrl-CS"/>
              </w:rPr>
            </w:pPr>
            <w:r w:rsidRPr="008E08F0">
              <w:rPr>
                <w:lang w:val="sr-Cyrl-CS"/>
              </w:rPr>
              <w:t>Обавезне физичке активности  (ОФА)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</w:tr>
      <w:tr w:rsidR="00393A29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  <w:rPr>
                <w:lang w:val="sr-Cyrl-CS"/>
              </w:rPr>
            </w:pPr>
            <w:r w:rsidRPr="008E08F0">
              <w:rPr>
                <w:lang w:val="sr-Cyrl-CS"/>
              </w:rPr>
              <w:t>Информатика и рачунарство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</w:pPr>
            <w:r w:rsidRPr="008E08F0">
              <w:t>1</w:t>
            </w:r>
          </w:p>
        </w:tc>
      </w:tr>
      <w:tr w:rsidR="00474484" w:rsidRPr="008E08F0" w:rsidTr="002E6422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both"/>
            </w:pPr>
            <w:r w:rsidRPr="008E08F0">
              <w:t>УКУПНО: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szCs w:val="20"/>
                <w:lang w:val="sr-Latn-CS"/>
              </w:rPr>
            </w:pPr>
            <w:r w:rsidRPr="008E08F0">
              <w:rPr>
                <w:szCs w:val="20"/>
              </w:rPr>
              <w:t>2</w:t>
            </w:r>
            <w:r w:rsidRPr="008E08F0">
              <w:rPr>
                <w:szCs w:val="20"/>
                <w:lang w:val="sr-Latn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943163" w:rsidP="002E6422">
            <w:pPr>
              <w:snapToGrid w:val="0"/>
              <w:jc w:val="center"/>
              <w:rPr>
                <w:lang w:val="sr-Cyrl-RS"/>
              </w:rPr>
            </w:pPr>
            <w:r w:rsidRPr="008E08F0">
              <w:t>2</w:t>
            </w:r>
            <w:r w:rsidRPr="008E08F0">
              <w:rPr>
                <w:lang w:val="sr-Cyrl-R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943163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  <w:r w:rsidRPr="008E08F0">
              <w:t>2</w:t>
            </w:r>
            <w:r w:rsidRPr="008E08F0">
              <w:rPr>
                <w:lang w:val="sr-Cyrl-CS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  <w:r w:rsidRPr="008E08F0">
              <w:t>2</w:t>
            </w:r>
            <w:r w:rsidRPr="008E08F0">
              <w:rPr>
                <w:lang w:val="sr-Cyrl-CS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Cyrl-CS"/>
              </w:rPr>
            </w:pPr>
            <w:r w:rsidRPr="008E08F0">
              <w:t>2</w:t>
            </w:r>
            <w:r w:rsidRPr="008E08F0">
              <w:rPr>
                <w:lang w:val="sr-Cyrl-CS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5FAE" w:rsidRPr="008E08F0" w:rsidRDefault="00F65FAE" w:rsidP="002E6422">
            <w:pPr>
              <w:snapToGrid w:val="0"/>
              <w:jc w:val="center"/>
              <w:rPr>
                <w:lang w:val="sr-Latn-CS"/>
              </w:rPr>
            </w:pPr>
            <w:r w:rsidRPr="008E08F0">
              <w:t>2</w:t>
            </w:r>
            <w:r w:rsidRPr="008E08F0">
              <w:rPr>
                <w:lang w:val="sr-Latn-CS"/>
              </w:rPr>
              <w:t>8</w:t>
            </w:r>
          </w:p>
        </w:tc>
      </w:tr>
    </w:tbl>
    <w:p w:rsidR="00F577C5" w:rsidRPr="00393A29" w:rsidRDefault="00F577C5" w:rsidP="00783641">
      <w:pPr>
        <w:jc w:val="both"/>
        <w:rPr>
          <w:color w:val="FF0000"/>
          <w:lang w:val="sr-Cyrl-CS"/>
        </w:rPr>
      </w:pPr>
    </w:p>
    <w:p w:rsidR="00F65FAE" w:rsidRPr="00393A29" w:rsidRDefault="00F65FAE" w:rsidP="00783641">
      <w:pPr>
        <w:jc w:val="both"/>
        <w:rPr>
          <w:color w:val="FF0000"/>
          <w:lang w:val="sr-Latn-CS"/>
        </w:rPr>
      </w:pPr>
    </w:p>
    <w:p w:rsidR="00467F07" w:rsidRPr="008E08F0" w:rsidRDefault="00783641" w:rsidP="00783641">
      <w:pPr>
        <w:jc w:val="both"/>
        <w:rPr>
          <w:lang w:val="sr-Latn-CS"/>
        </w:rPr>
      </w:pPr>
      <w:r w:rsidRPr="008E08F0">
        <w:t>РАЗРЕДНИ НАСТАВНИЦИ:</w:t>
      </w:r>
    </w:p>
    <w:p w:rsidR="0053309F" w:rsidRPr="008E08F0" w:rsidRDefault="0053309F" w:rsidP="00783641">
      <w:pPr>
        <w:jc w:val="both"/>
        <w:rPr>
          <w:lang w:val="sr-Cyrl-CS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559"/>
        <w:gridCol w:w="3544"/>
        <w:gridCol w:w="3118"/>
      </w:tblGrid>
      <w:tr w:rsidR="008E08F0" w:rsidRPr="008E08F0" w:rsidTr="00467F07"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309F" w:rsidRPr="008E08F0" w:rsidRDefault="00805904" w:rsidP="002E335D">
            <w:pPr>
              <w:snapToGrid w:val="0"/>
              <w:jc w:val="center"/>
              <w:rPr>
                <w:lang w:val="sr-Latn-RS"/>
              </w:rPr>
            </w:pPr>
            <w:r w:rsidRPr="008E08F0">
              <w:t>II</w:t>
            </w:r>
            <w:r w:rsidR="002E335D" w:rsidRPr="008E08F0">
              <w:rPr>
                <w:lang w:val="sr-Latn-RS"/>
              </w:rPr>
              <w:t>/IV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309F" w:rsidRPr="008E08F0" w:rsidRDefault="00677169" w:rsidP="00087E3B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lang w:val="sr-Cyrl-CS"/>
              </w:rPr>
              <w:t>Делић Оливера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3309F" w:rsidRPr="008E08F0" w:rsidRDefault="0080154C" w:rsidP="00087E3B">
            <w:pPr>
              <w:snapToGrid w:val="0"/>
              <w:jc w:val="center"/>
            </w:pPr>
            <w:r w:rsidRPr="008E08F0">
              <w:rPr>
                <w:lang w:val="sr-Cyrl-CS"/>
              </w:rPr>
              <w:t>наставник</w:t>
            </w:r>
            <w:r w:rsidR="0053309F" w:rsidRPr="008E08F0">
              <w:t xml:space="preserve"> </w:t>
            </w:r>
            <w:proofErr w:type="spellStart"/>
            <w:r w:rsidR="0053309F" w:rsidRPr="008E08F0">
              <w:t>разредне</w:t>
            </w:r>
            <w:proofErr w:type="spellEnd"/>
            <w:r w:rsidR="0053309F" w:rsidRPr="008E08F0">
              <w:t xml:space="preserve"> </w:t>
            </w:r>
            <w:proofErr w:type="spellStart"/>
            <w:r w:rsidR="0053309F" w:rsidRPr="008E08F0">
              <w:t>наставе</w:t>
            </w:r>
            <w:proofErr w:type="spellEnd"/>
          </w:p>
        </w:tc>
      </w:tr>
      <w:tr w:rsidR="008E08F0" w:rsidRPr="008E08F0" w:rsidTr="00467F07"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E08F0" w:rsidRPr="008E08F0" w:rsidRDefault="008E08F0" w:rsidP="00087E3B">
            <w:pPr>
              <w:snapToGrid w:val="0"/>
              <w:jc w:val="center"/>
            </w:pPr>
            <w:r w:rsidRPr="008E08F0">
              <w:t>V</w:t>
            </w:r>
            <w:r w:rsidRPr="008E08F0">
              <w:rPr>
                <w:lang w:val="sr-Cyrl-CS"/>
              </w:rPr>
              <w:t xml:space="preserve">/ </w:t>
            </w:r>
            <w:r w:rsidRPr="008E08F0">
              <w:rPr>
                <w:lang w:val="sr-Latn-CS"/>
              </w:rPr>
              <w:t>VII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E08F0" w:rsidRPr="008E08F0" w:rsidRDefault="008E08F0" w:rsidP="00C96B0C">
            <w:pPr>
              <w:snapToGrid w:val="0"/>
              <w:jc w:val="center"/>
              <w:rPr>
                <w:lang w:val="sl-SI"/>
              </w:rPr>
            </w:pPr>
            <w:r w:rsidRPr="008E08F0">
              <w:rPr>
                <w:lang w:val="sr-Cyrl-CS"/>
              </w:rPr>
              <w:t>Вујовић Игор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E08F0" w:rsidRPr="008E08F0" w:rsidRDefault="008E08F0" w:rsidP="00C96B0C">
            <w:pPr>
              <w:snapToGrid w:val="0"/>
              <w:jc w:val="center"/>
            </w:pPr>
            <w:r w:rsidRPr="008E08F0">
              <w:rPr>
                <w:lang w:val="sr-Cyrl-CS"/>
              </w:rPr>
              <w:t>дефектолог</w:t>
            </w:r>
          </w:p>
        </w:tc>
      </w:tr>
      <w:tr w:rsidR="008E08F0" w:rsidRPr="008E08F0" w:rsidTr="00467F07"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E08F0" w:rsidRPr="008E08F0" w:rsidRDefault="008E08F0" w:rsidP="00E66A92">
            <w:pPr>
              <w:snapToGrid w:val="0"/>
              <w:jc w:val="center"/>
              <w:rPr>
                <w:lang w:val="sr-Cyrl-CS"/>
              </w:rPr>
            </w:pPr>
            <w:r w:rsidRPr="008E08F0">
              <w:t>VI/VIII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E08F0" w:rsidRPr="008E08F0" w:rsidRDefault="008E08F0" w:rsidP="00C96B0C">
            <w:pPr>
              <w:snapToGrid w:val="0"/>
              <w:jc w:val="center"/>
              <w:rPr>
                <w:lang w:val="sr-Cyrl-CS"/>
              </w:rPr>
            </w:pPr>
            <w:r w:rsidRPr="008E08F0">
              <w:rPr>
                <w:szCs w:val="20"/>
                <w:lang w:val="sr-Cyrl-CS"/>
              </w:rPr>
              <w:t>Гагић</w:t>
            </w:r>
            <w:r w:rsidRPr="008E08F0">
              <w:t xml:space="preserve">  </w:t>
            </w:r>
            <w:proofErr w:type="spellStart"/>
            <w:r w:rsidRPr="008E08F0">
              <w:t>Данијела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E08F0" w:rsidRPr="008E08F0" w:rsidRDefault="008E08F0" w:rsidP="00C96B0C">
            <w:pPr>
              <w:snapToGrid w:val="0"/>
              <w:jc w:val="center"/>
            </w:pPr>
            <w:proofErr w:type="spellStart"/>
            <w:r w:rsidRPr="008E08F0">
              <w:t>професор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разредне</w:t>
            </w:r>
            <w:proofErr w:type="spellEnd"/>
            <w:r w:rsidRPr="008E08F0">
              <w:t xml:space="preserve"> </w:t>
            </w:r>
            <w:proofErr w:type="spellStart"/>
            <w:r w:rsidRPr="008E08F0">
              <w:t>наставе</w:t>
            </w:r>
            <w:proofErr w:type="spellEnd"/>
          </w:p>
        </w:tc>
      </w:tr>
    </w:tbl>
    <w:p w:rsidR="006B2C9F" w:rsidRPr="00393A29" w:rsidRDefault="006B2C9F" w:rsidP="00783641">
      <w:pPr>
        <w:jc w:val="both"/>
        <w:rPr>
          <w:color w:val="FF0000"/>
          <w:lang w:val="sr-Cyrl-CS"/>
        </w:rPr>
      </w:pPr>
    </w:p>
    <w:p w:rsidR="006B2C9F" w:rsidRPr="00393A29" w:rsidRDefault="006B2C9F" w:rsidP="00783641">
      <w:pPr>
        <w:jc w:val="both"/>
        <w:rPr>
          <w:color w:val="FF0000"/>
          <w:lang w:val="sr-Cyrl-CS"/>
        </w:rPr>
      </w:pPr>
    </w:p>
    <w:p w:rsidR="006B2C9F" w:rsidRPr="00393A29" w:rsidRDefault="006B2C9F" w:rsidP="00783641">
      <w:pPr>
        <w:jc w:val="both"/>
        <w:rPr>
          <w:color w:val="FF0000"/>
          <w:lang w:val="sr-Cyrl-CS"/>
        </w:rPr>
      </w:pPr>
    </w:p>
    <w:p w:rsidR="006B2C9F" w:rsidRPr="00393A29" w:rsidRDefault="006B2C9F" w:rsidP="00783641">
      <w:pPr>
        <w:jc w:val="both"/>
        <w:rPr>
          <w:color w:val="FF0000"/>
          <w:lang w:val="sr-Cyrl-CS"/>
        </w:rPr>
      </w:pPr>
    </w:p>
    <w:p w:rsidR="006B2C9F" w:rsidRPr="00393A29" w:rsidRDefault="006B2C9F" w:rsidP="00783641">
      <w:pPr>
        <w:jc w:val="both"/>
        <w:rPr>
          <w:color w:val="FF0000"/>
          <w:lang w:val="sr-Cyrl-CS"/>
        </w:rPr>
      </w:pPr>
    </w:p>
    <w:p w:rsidR="006B2C9F" w:rsidRPr="00393A29" w:rsidRDefault="006B2C9F" w:rsidP="00783641">
      <w:pPr>
        <w:jc w:val="both"/>
        <w:rPr>
          <w:color w:val="FF0000"/>
          <w:lang w:val="sr-Cyrl-CS"/>
        </w:rPr>
      </w:pPr>
    </w:p>
    <w:p w:rsidR="00784146" w:rsidRPr="00393A29" w:rsidRDefault="00784146" w:rsidP="00783641">
      <w:pPr>
        <w:jc w:val="both"/>
        <w:rPr>
          <w:color w:val="FF0000"/>
          <w:lang w:val="sr-Cyrl-CS"/>
        </w:rPr>
      </w:pPr>
    </w:p>
    <w:p w:rsidR="00784146" w:rsidRPr="00393A29" w:rsidRDefault="00784146" w:rsidP="00783641">
      <w:pPr>
        <w:jc w:val="both"/>
        <w:rPr>
          <w:color w:val="FF0000"/>
          <w:lang w:val="sr-Cyrl-CS"/>
        </w:rPr>
      </w:pPr>
    </w:p>
    <w:p w:rsidR="00474484" w:rsidRPr="00393A29" w:rsidRDefault="00474484" w:rsidP="00783641">
      <w:pPr>
        <w:jc w:val="both"/>
        <w:rPr>
          <w:color w:val="FF0000"/>
          <w:lang w:val="sr-Cyrl-CS"/>
        </w:rPr>
      </w:pPr>
    </w:p>
    <w:p w:rsidR="00931E7C" w:rsidRPr="00393A29" w:rsidRDefault="00931E7C" w:rsidP="00783641">
      <w:pPr>
        <w:jc w:val="both"/>
        <w:rPr>
          <w:color w:val="FF0000"/>
          <w:lang w:val="sr-Cyrl-RS"/>
        </w:rPr>
      </w:pPr>
    </w:p>
    <w:p w:rsidR="00931E7C" w:rsidRPr="00393A29" w:rsidRDefault="00931E7C" w:rsidP="00783641">
      <w:pPr>
        <w:jc w:val="both"/>
        <w:rPr>
          <w:color w:val="FF0000"/>
          <w:lang w:val="sr-Cyrl-RS"/>
        </w:rPr>
      </w:pPr>
    </w:p>
    <w:p w:rsidR="00931E7C" w:rsidRPr="00393A29" w:rsidRDefault="00931E7C" w:rsidP="00783641">
      <w:pPr>
        <w:jc w:val="both"/>
        <w:rPr>
          <w:color w:val="FF0000"/>
          <w:lang w:val="sr-Cyrl-RS"/>
        </w:rPr>
      </w:pPr>
    </w:p>
    <w:p w:rsidR="00931E7C" w:rsidRPr="00393A29" w:rsidRDefault="00931E7C" w:rsidP="00783641">
      <w:pPr>
        <w:jc w:val="both"/>
        <w:rPr>
          <w:color w:val="FF0000"/>
          <w:lang w:val="sr-Cyrl-RS"/>
        </w:rPr>
      </w:pPr>
    </w:p>
    <w:p w:rsidR="0066037D" w:rsidRPr="00CE42FA" w:rsidRDefault="00783641" w:rsidP="00783641">
      <w:pPr>
        <w:jc w:val="both"/>
        <w:rPr>
          <w:b/>
          <w:lang w:val="sr-Cyrl-RS"/>
        </w:rPr>
      </w:pPr>
      <w:r w:rsidRPr="00CE42FA">
        <w:rPr>
          <w:b/>
        </w:rPr>
        <w:lastRenderedPageBreak/>
        <w:t>ОБАВЕЗНЕ ВАННАСТАВНЕ АКТИВНОСТИ</w:t>
      </w:r>
    </w:p>
    <w:p w:rsidR="00783641" w:rsidRPr="008E08F0" w:rsidRDefault="00783641" w:rsidP="00783641">
      <w:pPr>
        <w:numPr>
          <w:ilvl w:val="0"/>
          <w:numId w:val="2"/>
        </w:numPr>
        <w:tabs>
          <w:tab w:val="left" w:pos="0"/>
        </w:tabs>
        <w:jc w:val="both"/>
      </w:pPr>
    </w:p>
    <w:p w:rsidR="00783641" w:rsidRPr="008E08F0" w:rsidRDefault="00783641" w:rsidP="00474484">
      <w:pPr>
        <w:pStyle w:val="ListParagraph"/>
        <w:numPr>
          <w:ilvl w:val="0"/>
          <w:numId w:val="9"/>
        </w:numPr>
        <w:jc w:val="both"/>
        <w:rPr>
          <w:lang w:val="ru-RU"/>
        </w:rPr>
      </w:pPr>
      <w:r w:rsidRPr="008E08F0">
        <w:rPr>
          <w:lang w:val="ru-RU"/>
        </w:rPr>
        <w:t xml:space="preserve">ДОПУНСКИ РАД - остварује се са по једним часом недељно за све ученике од </w:t>
      </w:r>
      <w:r w:rsidRPr="008E08F0">
        <w:t>I</w:t>
      </w:r>
      <w:r w:rsidRPr="008E08F0">
        <w:rPr>
          <w:lang w:val="ru-RU"/>
        </w:rPr>
        <w:t>-</w:t>
      </w:r>
      <w:r w:rsidRPr="008E08F0">
        <w:t>VIII</w:t>
      </w:r>
    </w:p>
    <w:p w:rsidR="00783641" w:rsidRPr="008E08F0" w:rsidRDefault="00783641" w:rsidP="00783641">
      <w:pPr>
        <w:ind w:left="720"/>
        <w:jc w:val="both"/>
        <w:rPr>
          <w:lang w:val="ru-RU"/>
        </w:rPr>
      </w:pPr>
    </w:p>
    <w:p w:rsidR="008E08F0" w:rsidRPr="008E08F0" w:rsidRDefault="006B2C9F" w:rsidP="00783641">
      <w:pPr>
        <w:ind w:left="720"/>
        <w:jc w:val="both"/>
        <w:rPr>
          <w:lang w:val="ru-RU"/>
        </w:rPr>
      </w:pPr>
      <w:r w:rsidRPr="008E08F0">
        <w:rPr>
          <w:lang w:val="ru-RU"/>
        </w:rPr>
        <w:t xml:space="preserve">     </w:t>
      </w:r>
      <w:r w:rsidR="007225BF" w:rsidRPr="008E08F0">
        <w:rPr>
          <w:lang w:val="ru-RU"/>
        </w:rPr>
        <w:t>2</w:t>
      </w:r>
      <w:r w:rsidR="00783641" w:rsidRPr="008E08F0">
        <w:rPr>
          <w:lang w:val="ru-RU"/>
        </w:rPr>
        <w:t>.</w:t>
      </w:r>
      <w:r w:rsidR="00931E7C" w:rsidRPr="008E08F0">
        <w:rPr>
          <w:lang w:val="ru-RU"/>
        </w:rPr>
        <w:t xml:space="preserve"> </w:t>
      </w:r>
      <w:r w:rsidR="00783641" w:rsidRPr="008E08F0">
        <w:rPr>
          <w:lang w:val="ru-RU"/>
        </w:rPr>
        <w:t xml:space="preserve">СЛОБОДНЕ </w:t>
      </w:r>
      <w:r w:rsidR="008E08F0" w:rsidRPr="008E08F0">
        <w:rPr>
          <w:lang w:val="ru-RU"/>
        </w:rPr>
        <w:t xml:space="preserve">НАСТАВНЕ </w:t>
      </w:r>
      <w:r w:rsidR="00783641" w:rsidRPr="008E08F0">
        <w:rPr>
          <w:lang w:val="ru-RU"/>
        </w:rPr>
        <w:t>АКТИВНОСТИ</w:t>
      </w:r>
      <w:r w:rsidR="008E08F0" w:rsidRPr="008E08F0">
        <w:rPr>
          <w:lang w:val="ru-RU"/>
        </w:rPr>
        <w:t xml:space="preserve"> – за ученике петог и шестог  </w:t>
      </w:r>
    </w:p>
    <w:p w:rsidR="008E08F0" w:rsidRPr="008E08F0" w:rsidRDefault="008E08F0" w:rsidP="00783641">
      <w:pPr>
        <w:ind w:left="720"/>
        <w:jc w:val="both"/>
        <w:rPr>
          <w:lang w:val="ru-RU"/>
        </w:rPr>
      </w:pPr>
      <w:r w:rsidRPr="008E08F0">
        <w:rPr>
          <w:lang w:val="ru-RU"/>
        </w:rPr>
        <w:t xml:space="preserve">         разреда: Сачувајмо нашу планету и Чувари природе; за ученике седмог и </w:t>
      </w:r>
    </w:p>
    <w:p w:rsidR="00783641" w:rsidRPr="008E08F0" w:rsidRDefault="008E08F0" w:rsidP="00783641">
      <w:pPr>
        <w:ind w:left="720"/>
        <w:jc w:val="both"/>
        <w:rPr>
          <w:lang w:val="ru-RU"/>
        </w:rPr>
      </w:pPr>
      <w:r w:rsidRPr="008E08F0">
        <w:rPr>
          <w:lang w:val="ru-RU"/>
        </w:rPr>
        <w:t xml:space="preserve">         осмог разреда: Филозофија са децом и Уметност.</w:t>
      </w:r>
    </w:p>
    <w:p w:rsidR="00783641" w:rsidRPr="008E08F0" w:rsidRDefault="00783641" w:rsidP="00783641">
      <w:pPr>
        <w:ind w:left="720"/>
        <w:jc w:val="both"/>
        <w:rPr>
          <w:lang w:val="ru-RU"/>
        </w:rPr>
      </w:pPr>
    </w:p>
    <w:p w:rsidR="00CE42FA" w:rsidRDefault="006B2C9F" w:rsidP="00783641">
      <w:pPr>
        <w:ind w:firstLine="720"/>
        <w:jc w:val="both"/>
        <w:rPr>
          <w:lang w:val="ru-RU"/>
        </w:rPr>
      </w:pPr>
      <w:r w:rsidRPr="008E08F0">
        <w:rPr>
          <w:lang w:val="ru-RU"/>
        </w:rPr>
        <w:t xml:space="preserve">     </w:t>
      </w:r>
      <w:r w:rsidR="007225BF" w:rsidRPr="008E08F0">
        <w:rPr>
          <w:lang w:val="ru-RU"/>
        </w:rPr>
        <w:t>3</w:t>
      </w:r>
      <w:r w:rsidR="00EC05E9" w:rsidRPr="008E08F0">
        <w:rPr>
          <w:lang w:val="ru-RU"/>
        </w:rPr>
        <w:t xml:space="preserve">. ЧОС </w:t>
      </w:r>
      <w:r w:rsidR="00783641" w:rsidRPr="008E08F0">
        <w:rPr>
          <w:lang w:val="ru-RU"/>
        </w:rPr>
        <w:t xml:space="preserve"> - за ученике од </w:t>
      </w:r>
      <w:r w:rsidR="00783641" w:rsidRPr="008E08F0">
        <w:t>I</w:t>
      </w:r>
      <w:r w:rsidR="00783641" w:rsidRPr="008E08F0">
        <w:rPr>
          <w:lang w:val="ru-RU"/>
        </w:rPr>
        <w:t>-</w:t>
      </w:r>
      <w:r w:rsidR="00783641" w:rsidRPr="008E08F0">
        <w:t>VIII</w:t>
      </w:r>
      <w:r w:rsidR="00783641" w:rsidRPr="008E08F0">
        <w:rPr>
          <w:lang w:val="ru-RU"/>
        </w:rPr>
        <w:t xml:space="preserve"> разреда, ова активност се остварује са по </w:t>
      </w:r>
    </w:p>
    <w:p w:rsidR="00CE42FA" w:rsidRDefault="00CE42FA" w:rsidP="00783641">
      <w:pPr>
        <w:ind w:firstLine="720"/>
        <w:jc w:val="both"/>
        <w:rPr>
          <w:lang w:val="ru-RU"/>
        </w:rPr>
      </w:pPr>
      <w:r>
        <w:rPr>
          <w:lang w:val="ru-RU"/>
        </w:rPr>
        <w:t xml:space="preserve">         </w:t>
      </w:r>
      <w:r w:rsidR="00783641" w:rsidRPr="008E08F0">
        <w:rPr>
          <w:lang w:val="ru-RU"/>
        </w:rPr>
        <w:t>једним часом недељно по унапред утвр</w:t>
      </w:r>
      <w:r w:rsidR="00783641" w:rsidRPr="008E08F0">
        <w:rPr>
          <w:lang w:val="sr-Cyrl-CS"/>
        </w:rPr>
        <w:t>ђ</w:t>
      </w:r>
      <w:r w:rsidR="00783641" w:rsidRPr="008E08F0">
        <w:rPr>
          <w:lang w:val="ru-RU"/>
        </w:rPr>
        <w:t xml:space="preserve">еном плану који је изведен из </w:t>
      </w:r>
    </w:p>
    <w:p w:rsidR="00783641" w:rsidRPr="008E08F0" w:rsidRDefault="00CE42FA" w:rsidP="00783641">
      <w:pPr>
        <w:ind w:firstLine="720"/>
        <w:jc w:val="both"/>
        <w:rPr>
          <w:lang w:val="ru-RU"/>
        </w:rPr>
      </w:pPr>
      <w:r>
        <w:rPr>
          <w:lang w:val="ru-RU"/>
        </w:rPr>
        <w:t xml:space="preserve">         </w:t>
      </w:r>
      <w:r w:rsidR="00783641" w:rsidRPr="008E08F0">
        <w:rPr>
          <w:lang w:val="ru-RU"/>
        </w:rPr>
        <w:t>програма за редовна одељења школе.</w:t>
      </w: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8E08F0" w:rsidRDefault="00783641" w:rsidP="00783641">
      <w:pPr>
        <w:jc w:val="both"/>
        <w:rPr>
          <w:lang w:val="ru-RU"/>
        </w:rPr>
      </w:pPr>
    </w:p>
    <w:p w:rsidR="00783641" w:rsidRPr="00CE42FA" w:rsidRDefault="00964707" w:rsidP="00783641">
      <w:pPr>
        <w:jc w:val="both"/>
        <w:rPr>
          <w:b/>
          <w:lang w:val="ru-RU"/>
        </w:rPr>
      </w:pPr>
      <w:r w:rsidRPr="00CE42FA">
        <w:rPr>
          <w:b/>
          <w:lang w:val="ru-RU"/>
        </w:rPr>
        <w:t xml:space="preserve">ОСТАЛИ </w:t>
      </w:r>
      <w:r w:rsidR="00783641" w:rsidRPr="00CE42FA">
        <w:rPr>
          <w:b/>
          <w:lang w:val="ru-RU"/>
        </w:rPr>
        <w:t>ОБЛИЦИ ОБРАЗОВНО-ВАСП</w:t>
      </w:r>
      <w:r w:rsidR="006B2C9F" w:rsidRPr="00CE42FA">
        <w:rPr>
          <w:b/>
          <w:lang w:val="ru-RU"/>
        </w:rPr>
        <w:t xml:space="preserve">ИТНОГ РАДА КОЈИМА СЕ </w:t>
      </w:r>
      <w:bookmarkStart w:id="0" w:name="_GoBack"/>
      <w:bookmarkEnd w:id="0"/>
      <w:r w:rsidR="006B2C9F" w:rsidRPr="00CE42FA">
        <w:rPr>
          <w:b/>
          <w:lang w:val="ru-RU"/>
        </w:rPr>
        <w:t xml:space="preserve">ДОПРИНОСИ </w:t>
      </w:r>
      <w:r w:rsidR="00783641" w:rsidRPr="00CE42FA">
        <w:rPr>
          <w:b/>
          <w:lang w:val="ru-RU"/>
        </w:rPr>
        <w:t xml:space="preserve">ОСТВАРИВАЊУ ПЛАНА, ПРОГРАМА И ЦИЉА ОСНОВНОГ ВАСПИТАЊА И ОБРАЗОВАЊА </w:t>
      </w:r>
    </w:p>
    <w:p w:rsidR="0000475E" w:rsidRPr="008E08F0" w:rsidRDefault="0000475E" w:rsidP="00024988">
      <w:pPr>
        <w:rPr>
          <w:lang w:val="sr-Cyrl-CS"/>
        </w:rPr>
      </w:pPr>
    </w:p>
    <w:p w:rsidR="00AB2FBD" w:rsidRPr="008E08F0" w:rsidRDefault="00AB2FBD" w:rsidP="0000475E">
      <w:pPr>
        <w:ind w:firstLine="720"/>
        <w:rPr>
          <w:lang w:val="sr-Cyrl-CS"/>
        </w:rPr>
      </w:pPr>
      <w:proofErr w:type="gramStart"/>
      <w:r w:rsidRPr="008E08F0">
        <w:t xml:space="preserve">У </w:t>
      </w:r>
      <w:proofErr w:type="spellStart"/>
      <w:r w:rsidRPr="008E08F0">
        <w:t>школи</w:t>
      </w:r>
      <w:proofErr w:type="spellEnd"/>
      <w:r w:rsidRPr="008E08F0">
        <w:t xml:space="preserve"> </w:t>
      </w:r>
      <w:proofErr w:type="spellStart"/>
      <w:r w:rsidRPr="008E08F0">
        <w:t>се</w:t>
      </w:r>
      <w:proofErr w:type="spellEnd"/>
      <w:r w:rsidRPr="008E08F0">
        <w:t xml:space="preserve"> </w:t>
      </w:r>
      <w:proofErr w:type="spellStart"/>
      <w:r w:rsidRPr="008E08F0">
        <w:t>реализује</w:t>
      </w:r>
      <w:proofErr w:type="spellEnd"/>
      <w:r w:rsidRPr="008E08F0">
        <w:t xml:space="preserve"> </w:t>
      </w:r>
      <w:proofErr w:type="spellStart"/>
      <w:r w:rsidRPr="008E08F0">
        <w:t>програм</w:t>
      </w:r>
      <w:proofErr w:type="spellEnd"/>
      <w:r w:rsidRPr="008E08F0">
        <w:t xml:space="preserve"> ФООО, </w:t>
      </w:r>
      <w:proofErr w:type="spellStart"/>
      <w:r w:rsidRPr="008E08F0">
        <w:t>годишњи</w:t>
      </w:r>
      <w:proofErr w:type="spellEnd"/>
      <w:r w:rsidRPr="008E08F0">
        <w:t xml:space="preserve"> </w:t>
      </w:r>
      <w:proofErr w:type="spellStart"/>
      <w:r w:rsidRPr="008E08F0">
        <w:t>план</w:t>
      </w:r>
      <w:proofErr w:type="spellEnd"/>
      <w:r w:rsidRPr="008E08F0">
        <w:t xml:space="preserve"> </w:t>
      </w:r>
      <w:proofErr w:type="spellStart"/>
      <w:r w:rsidRPr="008E08F0">
        <w:t>рада</w:t>
      </w:r>
      <w:proofErr w:type="spellEnd"/>
      <w:r w:rsidRPr="008E08F0">
        <w:t xml:space="preserve"> </w:t>
      </w:r>
      <w:proofErr w:type="spellStart"/>
      <w:r w:rsidRPr="008E08F0">
        <w:t>се</w:t>
      </w:r>
      <w:proofErr w:type="spellEnd"/>
      <w:r w:rsidRPr="008E08F0">
        <w:t xml:space="preserve"> </w:t>
      </w:r>
      <w:proofErr w:type="spellStart"/>
      <w:r w:rsidRPr="008E08F0">
        <w:t>налази</w:t>
      </w:r>
      <w:proofErr w:type="spellEnd"/>
      <w:r w:rsidRPr="008E08F0">
        <w:t xml:space="preserve"> у </w:t>
      </w:r>
      <w:proofErr w:type="spellStart"/>
      <w:r w:rsidRPr="008E08F0">
        <w:t>школи</w:t>
      </w:r>
      <w:proofErr w:type="spellEnd"/>
      <w:r w:rsidRPr="008E08F0">
        <w:t>.</w:t>
      </w:r>
      <w:proofErr w:type="gramEnd"/>
    </w:p>
    <w:p w:rsidR="00024988" w:rsidRPr="008E08F0" w:rsidRDefault="00024988" w:rsidP="00E32F34">
      <w:pPr>
        <w:rPr>
          <w:lang w:val="sr-Cyrl-CS"/>
        </w:rPr>
      </w:pPr>
    </w:p>
    <w:p w:rsidR="00E01B85" w:rsidRPr="008E08F0" w:rsidRDefault="00CE2839" w:rsidP="0000475E">
      <w:pPr>
        <w:ind w:firstLine="720"/>
        <w:rPr>
          <w:lang w:val="sr-Cyrl-CS"/>
        </w:rPr>
      </w:pPr>
      <w:r w:rsidRPr="008E08F0">
        <w:rPr>
          <w:lang w:val="sr-Cyrl-CS"/>
        </w:rPr>
        <w:t xml:space="preserve"> И</w:t>
      </w:r>
      <w:r w:rsidR="00E01B85" w:rsidRPr="008E08F0">
        <w:rPr>
          <w:lang w:val="sr-Cyrl-CS"/>
        </w:rPr>
        <w:t xml:space="preserve"> ове школске год</w:t>
      </w:r>
      <w:r w:rsidR="00A402D9" w:rsidRPr="008E08F0">
        <w:rPr>
          <w:lang w:val="sr-Cyrl-CS"/>
        </w:rPr>
        <w:t>ине у нашој школи функционише продужени боравак</w:t>
      </w:r>
      <w:r w:rsidR="00931E7C" w:rsidRPr="008E08F0">
        <w:rPr>
          <w:lang w:val="sr-Cyrl-CS"/>
        </w:rPr>
        <w:t xml:space="preserve"> у оквиру две хомогене групе</w:t>
      </w:r>
      <w:r w:rsidR="00A402D9" w:rsidRPr="008E08F0">
        <w:rPr>
          <w:lang w:val="sr-Cyrl-CS"/>
        </w:rPr>
        <w:t xml:space="preserve">. </w:t>
      </w:r>
      <w:r w:rsidR="00F463F1" w:rsidRPr="008E08F0">
        <w:rPr>
          <w:lang w:val="sr-Cyrl-CS"/>
        </w:rPr>
        <w:t>Простор у коме ће деца боравит</w:t>
      </w:r>
      <w:r w:rsidR="000D02B4" w:rsidRPr="008E08F0">
        <w:rPr>
          <w:lang w:val="sr-Cyrl-CS"/>
        </w:rPr>
        <w:t>и</w:t>
      </w:r>
      <w:r w:rsidR="00F463F1" w:rsidRPr="008E08F0">
        <w:rPr>
          <w:lang w:val="sr-Cyrl-CS"/>
        </w:rPr>
        <w:t xml:space="preserve"> је адаптиран и опремљен.</w:t>
      </w:r>
      <w:r w:rsidR="007D1914" w:rsidRPr="008E08F0">
        <w:rPr>
          <w:lang w:val="sr-Cyrl-CS"/>
        </w:rPr>
        <w:t xml:space="preserve"> У једној учионици се одвија </w:t>
      </w:r>
      <w:r w:rsidR="00516C90" w:rsidRPr="008E08F0">
        <w:rPr>
          <w:lang w:val="sr-Cyrl-CS"/>
        </w:rPr>
        <w:t xml:space="preserve">настава, а у другој се проводи </w:t>
      </w:r>
      <w:r w:rsidR="00D50A4F" w:rsidRPr="008E08F0">
        <w:rPr>
          <w:lang w:val="sr-Cyrl-CS"/>
        </w:rPr>
        <w:t xml:space="preserve">слободно време. </w:t>
      </w:r>
      <w:r w:rsidR="00024988" w:rsidRPr="008E08F0">
        <w:rPr>
          <w:lang w:val="sr-Cyrl-CS"/>
        </w:rPr>
        <w:t xml:space="preserve"> У другој просторији се налази телевизор, кревети за одмор и остали пратећи садржај. </w:t>
      </w:r>
    </w:p>
    <w:p w:rsidR="00AB2FBD" w:rsidRPr="008E08F0" w:rsidRDefault="00AB2FBD"/>
    <w:sectPr w:rsidR="00AB2FBD" w:rsidRPr="008E08F0" w:rsidSect="00CE42FA">
      <w:headerReference w:type="default" r:id="rId9"/>
      <w:footerReference w:type="even" r:id="rId10"/>
      <w:footerReference w:type="default" r:id="rId11"/>
      <w:footnotePr>
        <w:pos w:val="beneathText"/>
      </w:footnotePr>
      <w:type w:val="continuous"/>
      <w:pgSz w:w="11905" w:h="16837"/>
      <w:pgMar w:top="1418" w:right="1418" w:bottom="1418" w:left="1418" w:header="720" w:footer="706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EE2" w:rsidRDefault="00773EE2" w:rsidP="007C1E04">
      <w:r>
        <w:separator/>
      </w:r>
    </w:p>
  </w:endnote>
  <w:endnote w:type="continuationSeparator" w:id="0">
    <w:p w:rsidR="00773EE2" w:rsidRDefault="00773EE2" w:rsidP="007C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Times New Roman">
    <w:altName w:val="Courier New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B0C" w:rsidRDefault="00C96B0C" w:rsidP="00E06E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0C" w:rsidRDefault="00C96B0C" w:rsidP="00E06E4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2797"/>
      <w:docPartObj>
        <w:docPartGallery w:val="Page Numbers (Bottom of Page)"/>
        <w:docPartUnique/>
      </w:docPartObj>
    </w:sdtPr>
    <w:sdtEndPr/>
    <w:sdtContent>
      <w:p w:rsidR="00C96B0C" w:rsidRDefault="00C96B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2FA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C96B0C" w:rsidRPr="00F771D0" w:rsidRDefault="00C96B0C">
    <w:pPr>
      <w:pStyle w:val="Footer"/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EE2" w:rsidRDefault="00773EE2" w:rsidP="007C1E04">
      <w:r>
        <w:separator/>
      </w:r>
    </w:p>
  </w:footnote>
  <w:footnote w:type="continuationSeparator" w:id="0">
    <w:p w:rsidR="00773EE2" w:rsidRDefault="00773EE2" w:rsidP="007C1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B0C" w:rsidRDefault="00C96B0C">
    <w:pPr>
      <w:pStyle w:val="Header"/>
      <w:jc w:val="center"/>
    </w:pPr>
  </w:p>
  <w:p w:rsidR="00C96B0C" w:rsidRDefault="00C96B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D598CA22"/>
    <w:name w:val="WW8Num3"/>
    <w:lvl w:ilvl="0">
      <w:numFmt w:val="bullet"/>
      <w:lvlText w:val=""/>
      <w:lvlJc w:val="left"/>
      <w:pPr>
        <w:tabs>
          <w:tab w:val="num" w:pos="851"/>
        </w:tabs>
        <w:ind w:left="851" w:hanging="283"/>
      </w:pPr>
      <w:rPr>
        <w:rFonts w:ascii="Wingdings" w:hAnsi="Wingdings"/>
        <w:color w:val="auto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5">
    <w:nsid w:val="13C81B2A"/>
    <w:multiLevelType w:val="hybridMultilevel"/>
    <w:tmpl w:val="EF6CAF9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105BA"/>
    <w:multiLevelType w:val="hybridMultilevel"/>
    <w:tmpl w:val="69E857BA"/>
    <w:lvl w:ilvl="0" w:tplc="0D00FB3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7C6279"/>
    <w:multiLevelType w:val="hybridMultilevel"/>
    <w:tmpl w:val="CE66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C011F"/>
    <w:multiLevelType w:val="hybridMultilevel"/>
    <w:tmpl w:val="71D0DA00"/>
    <w:lvl w:ilvl="0" w:tplc="FC943D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00" w:hanging="360"/>
      </w:pPr>
    </w:lvl>
    <w:lvl w:ilvl="2" w:tplc="241A001B" w:tentative="1">
      <w:start w:val="1"/>
      <w:numFmt w:val="lowerRoman"/>
      <w:lvlText w:val="%3."/>
      <w:lvlJc w:val="right"/>
      <w:pPr>
        <w:ind w:left="2820" w:hanging="180"/>
      </w:pPr>
    </w:lvl>
    <w:lvl w:ilvl="3" w:tplc="241A000F" w:tentative="1">
      <w:start w:val="1"/>
      <w:numFmt w:val="decimal"/>
      <w:lvlText w:val="%4."/>
      <w:lvlJc w:val="left"/>
      <w:pPr>
        <w:ind w:left="3540" w:hanging="360"/>
      </w:pPr>
    </w:lvl>
    <w:lvl w:ilvl="4" w:tplc="241A0019" w:tentative="1">
      <w:start w:val="1"/>
      <w:numFmt w:val="lowerLetter"/>
      <w:lvlText w:val="%5."/>
      <w:lvlJc w:val="left"/>
      <w:pPr>
        <w:ind w:left="4260" w:hanging="360"/>
      </w:pPr>
    </w:lvl>
    <w:lvl w:ilvl="5" w:tplc="241A001B" w:tentative="1">
      <w:start w:val="1"/>
      <w:numFmt w:val="lowerRoman"/>
      <w:lvlText w:val="%6."/>
      <w:lvlJc w:val="right"/>
      <w:pPr>
        <w:ind w:left="4980" w:hanging="180"/>
      </w:pPr>
    </w:lvl>
    <w:lvl w:ilvl="6" w:tplc="241A000F" w:tentative="1">
      <w:start w:val="1"/>
      <w:numFmt w:val="decimal"/>
      <w:lvlText w:val="%7."/>
      <w:lvlJc w:val="left"/>
      <w:pPr>
        <w:ind w:left="5700" w:hanging="360"/>
      </w:pPr>
    </w:lvl>
    <w:lvl w:ilvl="7" w:tplc="241A0019" w:tentative="1">
      <w:start w:val="1"/>
      <w:numFmt w:val="lowerLetter"/>
      <w:lvlText w:val="%8."/>
      <w:lvlJc w:val="left"/>
      <w:pPr>
        <w:ind w:left="6420" w:hanging="360"/>
      </w:pPr>
    </w:lvl>
    <w:lvl w:ilvl="8" w:tplc="2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641"/>
    <w:rsid w:val="00003B63"/>
    <w:rsid w:val="0000475E"/>
    <w:rsid w:val="000053C9"/>
    <w:rsid w:val="000053EA"/>
    <w:rsid w:val="000063E5"/>
    <w:rsid w:val="00007012"/>
    <w:rsid w:val="00007405"/>
    <w:rsid w:val="000077BF"/>
    <w:rsid w:val="000105B9"/>
    <w:rsid w:val="000115CA"/>
    <w:rsid w:val="0001201C"/>
    <w:rsid w:val="000121E3"/>
    <w:rsid w:val="000128C9"/>
    <w:rsid w:val="00012AFD"/>
    <w:rsid w:val="00012C1F"/>
    <w:rsid w:val="00013E19"/>
    <w:rsid w:val="00015446"/>
    <w:rsid w:val="00015EF4"/>
    <w:rsid w:val="00015F2E"/>
    <w:rsid w:val="000166E3"/>
    <w:rsid w:val="000168E6"/>
    <w:rsid w:val="00017080"/>
    <w:rsid w:val="00017128"/>
    <w:rsid w:val="00020A88"/>
    <w:rsid w:val="0002136A"/>
    <w:rsid w:val="00022A3F"/>
    <w:rsid w:val="00022C89"/>
    <w:rsid w:val="00022D45"/>
    <w:rsid w:val="00024988"/>
    <w:rsid w:val="00024993"/>
    <w:rsid w:val="00024D0A"/>
    <w:rsid w:val="00024F07"/>
    <w:rsid w:val="000251C8"/>
    <w:rsid w:val="000254F3"/>
    <w:rsid w:val="00026CD4"/>
    <w:rsid w:val="000271FA"/>
    <w:rsid w:val="0002782D"/>
    <w:rsid w:val="0003003C"/>
    <w:rsid w:val="000301D1"/>
    <w:rsid w:val="000304B9"/>
    <w:rsid w:val="0003123A"/>
    <w:rsid w:val="000316B8"/>
    <w:rsid w:val="00032083"/>
    <w:rsid w:val="0003307A"/>
    <w:rsid w:val="00034BE7"/>
    <w:rsid w:val="00034EBD"/>
    <w:rsid w:val="000350BF"/>
    <w:rsid w:val="0003569C"/>
    <w:rsid w:val="00035C60"/>
    <w:rsid w:val="000364F9"/>
    <w:rsid w:val="00037805"/>
    <w:rsid w:val="0003787D"/>
    <w:rsid w:val="000408BC"/>
    <w:rsid w:val="00040BE5"/>
    <w:rsid w:val="00040EA6"/>
    <w:rsid w:val="00041772"/>
    <w:rsid w:val="00042038"/>
    <w:rsid w:val="0004295F"/>
    <w:rsid w:val="0004346C"/>
    <w:rsid w:val="00043697"/>
    <w:rsid w:val="000439D6"/>
    <w:rsid w:val="00045018"/>
    <w:rsid w:val="00046510"/>
    <w:rsid w:val="00046AC5"/>
    <w:rsid w:val="00047C17"/>
    <w:rsid w:val="000529D9"/>
    <w:rsid w:val="00052C87"/>
    <w:rsid w:val="00052DC8"/>
    <w:rsid w:val="000537F7"/>
    <w:rsid w:val="00055066"/>
    <w:rsid w:val="00055069"/>
    <w:rsid w:val="00057525"/>
    <w:rsid w:val="0006077B"/>
    <w:rsid w:val="00060945"/>
    <w:rsid w:val="0006141F"/>
    <w:rsid w:val="000614DE"/>
    <w:rsid w:val="00061D2B"/>
    <w:rsid w:val="0006308A"/>
    <w:rsid w:val="000632C3"/>
    <w:rsid w:val="00063343"/>
    <w:rsid w:val="00063AA1"/>
    <w:rsid w:val="00063D6F"/>
    <w:rsid w:val="00063FC0"/>
    <w:rsid w:val="0006592B"/>
    <w:rsid w:val="00065D41"/>
    <w:rsid w:val="00066C72"/>
    <w:rsid w:val="00066F4F"/>
    <w:rsid w:val="00070050"/>
    <w:rsid w:val="000705E1"/>
    <w:rsid w:val="00071AE0"/>
    <w:rsid w:val="000721A6"/>
    <w:rsid w:val="00072C81"/>
    <w:rsid w:val="00072D93"/>
    <w:rsid w:val="0007387B"/>
    <w:rsid w:val="00074064"/>
    <w:rsid w:val="0007426E"/>
    <w:rsid w:val="00075384"/>
    <w:rsid w:val="000759F3"/>
    <w:rsid w:val="000764EB"/>
    <w:rsid w:val="00076EFC"/>
    <w:rsid w:val="000777DC"/>
    <w:rsid w:val="000804D0"/>
    <w:rsid w:val="000807D8"/>
    <w:rsid w:val="000808BC"/>
    <w:rsid w:val="00081021"/>
    <w:rsid w:val="00081144"/>
    <w:rsid w:val="000815CA"/>
    <w:rsid w:val="000826E5"/>
    <w:rsid w:val="0008422D"/>
    <w:rsid w:val="0008561C"/>
    <w:rsid w:val="00086157"/>
    <w:rsid w:val="000861F3"/>
    <w:rsid w:val="00087057"/>
    <w:rsid w:val="000877AA"/>
    <w:rsid w:val="00087E3B"/>
    <w:rsid w:val="000901C2"/>
    <w:rsid w:val="00094922"/>
    <w:rsid w:val="00094D82"/>
    <w:rsid w:val="00095582"/>
    <w:rsid w:val="0009561E"/>
    <w:rsid w:val="00095CF0"/>
    <w:rsid w:val="000964FD"/>
    <w:rsid w:val="000969AE"/>
    <w:rsid w:val="000972D0"/>
    <w:rsid w:val="000A1014"/>
    <w:rsid w:val="000A1D02"/>
    <w:rsid w:val="000A291F"/>
    <w:rsid w:val="000A3032"/>
    <w:rsid w:val="000A3B20"/>
    <w:rsid w:val="000A3E50"/>
    <w:rsid w:val="000A4038"/>
    <w:rsid w:val="000A601B"/>
    <w:rsid w:val="000A6450"/>
    <w:rsid w:val="000A6996"/>
    <w:rsid w:val="000A772D"/>
    <w:rsid w:val="000A7AAB"/>
    <w:rsid w:val="000B0187"/>
    <w:rsid w:val="000B066A"/>
    <w:rsid w:val="000B0D0F"/>
    <w:rsid w:val="000B2DAA"/>
    <w:rsid w:val="000B4A23"/>
    <w:rsid w:val="000B5170"/>
    <w:rsid w:val="000B5804"/>
    <w:rsid w:val="000B688C"/>
    <w:rsid w:val="000B6963"/>
    <w:rsid w:val="000B6ABD"/>
    <w:rsid w:val="000B6B8D"/>
    <w:rsid w:val="000B6EBE"/>
    <w:rsid w:val="000C031B"/>
    <w:rsid w:val="000C0370"/>
    <w:rsid w:val="000C062C"/>
    <w:rsid w:val="000C0971"/>
    <w:rsid w:val="000C167F"/>
    <w:rsid w:val="000C18E7"/>
    <w:rsid w:val="000C3751"/>
    <w:rsid w:val="000C45F1"/>
    <w:rsid w:val="000C4EBC"/>
    <w:rsid w:val="000C612E"/>
    <w:rsid w:val="000C6A7A"/>
    <w:rsid w:val="000D02B4"/>
    <w:rsid w:val="000D0851"/>
    <w:rsid w:val="000D2120"/>
    <w:rsid w:val="000D309B"/>
    <w:rsid w:val="000D39E2"/>
    <w:rsid w:val="000D4732"/>
    <w:rsid w:val="000D5185"/>
    <w:rsid w:val="000D5401"/>
    <w:rsid w:val="000D63BF"/>
    <w:rsid w:val="000D684A"/>
    <w:rsid w:val="000D7648"/>
    <w:rsid w:val="000D7D9B"/>
    <w:rsid w:val="000E0191"/>
    <w:rsid w:val="000E0981"/>
    <w:rsid w:val="000E3132"/>
    <w:rsid w:val="000E4088"/>
    <w:rsid w:val="000E521E"/>
    <w:rsid w:val="000E556E"/>
    <w:rsid w:val="000E5C3E"/>
    <w:rsid w:val="000E7C50"/>
    <w:rsid w:val="000F125D"/>
    <w:rsid w:val="000F3057"/>
    <w:rsid w:val="000F460C"/>
    <w:rsid w:val="000F4DE2"/>
    <w:rsid w:val="000F4FFF"/>
    <w:rsid w:val="000F5209"/>
    <w:rsid w:val="000F63F4"/>
    <w:rsid w:val="000F7A11"/>
    <w:rsid w:val="000F7FDF"/>
    <w:rsid w:val="001000C2"/>
    <w:rsid w:val="00102363"/>
    <w:rsid w:val="00102D0E"/>
    <w:rsid w:val="001038B7"/>
    <w:rsid w:val="00103ADE"/>
    <w:rsid w:val="00103DC9"/>
    <w:rsid w:val="00104020"/>
    <w:rsid w:val="00104D45"/>
    <w:rsid w:val="00105624"/>
    <w:rsid w:val="00105890"/>
    <w:rsid w:val="001076BC"/>
    <w:rsid w:val="00107B4A"/>
    <w:rsid w:val="0011087D"/>
    <w:rsid w:val="001128A7"/>
    <w:rsid w:val="00115096"/>
    <w:rsid w:val="00115290"/>
    <w:rsid w:val="00115677"/>
    <w:rsid w:val="00115728"/>
    <w:rsid w:val="00117017"/>
    <w:rsid w:val="00117227"/>
    <w:rsid w:val="001172A5"/>
    <w:rsid w:val="00117444"/>
    <w:rsid w:val="001174A3"/>
    <w:rsid w:val="00117817"/>
    <w:rsid w:val="00120FB4"/>
    <w:rsid w:val="00121352"/>
    <w:rsid w:val="00121875"/>
    <w:rsid w:val="00121FB2"/>
    <w:rsid w:val="00122D2C"/>
    <w:rsid w:val="00123F7C"/>
    <w:rsid w:val="001242BF"/>
    <w:rsid w:val="001257DC"/>
    <w:rsid w:val="00125C70"/>
    <w:rsid w:val="00126E3E"/>
    <w:rsid w:val="00127949"/>
    <w:rsid w:val="001318DD"/>
    <w:rsid w:val="00132128"/>
    <w:rsid w:val="0013361B"/>
    <w:rsid w:val="00133D04"/>
    <w:rsid w:val="001347DC"/>
    <w:rsid w:val="00134837"/>
    <w:rsid w:val="0013624C"/>
    <w:rsid w:val="00137CB1"/>
    <w:rsid w:val="00140589"/>
    <w:rsid w:val="0014104F"/>
    <w:rsid w:val="0014130B"/>
    <w:rsid w:val="00144310"/>
    <w:rsid w:val="00144904"/>
    <w:rsid w:val="001451ED"/>
    <w:rsid w:val="0014567C"/>
    <w:rsid w:val="001469BB"/>
    <w:rsid w:val="00146E79"/>
    <w:rsid w:val="00150AFA"/>
    <w:rsid w:val="00150B36"/>
    <w:rsid w:val="001518A4"/>
    <w:rsid w:val="00152A68"/>
    <w:rsid w:val="001549A9"/>
    <w:rsid w:val="00161FB0"/>
    <w:rsid w:val="00162E02"/>
    <w:rsid w:val="001636BE"/>
    <w:rsid w:val="00163A91"/>
    <w:rsid w:val="00165B6F"/>
    <w:rsid w:val="00165EAD"/>
    <w:rsid w:val="00166C25"/>
    <w:rsid w:val="00166D25"/>
    <w:rsid w:val="00167981"/>
    <w:rsid w:val="00171324"/>
    <w:rsid w:val="00171676"/>
    <w:rsid w:val="001718CE"/>
    <w:rsid w:val="00171D76"/>
    <w:rsid w:val="00171E49"/>
    <w:rsid w:val="00175E11"/>
    <w:rsid w:val="00176C6B"/>
    <w:rsid w:val="00176CBF"/>
    <w:rsid w:val="00176E57"/>
    <w:rsid w:val="00177927"/>
    <w:rsid w:val="00180434"/>
    <w:rsid w:val="001804A9"/>
    <w:rsid w:val="00181F93"/>
    <w:rsid w:val="0018211E"/>
    <w:rsid w:val="0018290D"/>
    <w:rsid w:val="00183396"/>
    <w:rsid w:val="00183E15"/>
    <w:rsid w:val="0018415D"/>
    <w:rsid w:val="00184429"/>
    <w:rsid w:val="00185C95"/>
    <w:rsid w:val="0018626E"/>
    <w:rsid w:val="001862DE"/>
    <w:rsid w:val="00187822"/>
    <w:rsid w:val="00187913"/>
    <w:rsid w:val="00190CD8"/>
    <w:rsid w:val="00192105"/>
    <w:rsid w:val="00192221"/>
    <w:rsid w:val="0019263E"/>
    <w:rsid w:val="00192CFC"/>
    <w:rsid w:val="001935E2"/>
    <w:rsid w:val="00194941"/>
    <w:rsid w:val="00195264"/>
    <w:rsid w:val="0019565B"/>
    <w:rsid w:val="00195A27"/>
    <w:rsid w:val="00196A4A"/>
    <w:rsid w:val="00197B0B"/>
    <w:rsid w:val="00197EE6"/>
    <w:rsid w:val="001A0161"/>
    <w:rsid w:val="001A20BF"/>
    <w:rsid w:val="001A2DF7"/>
    <w:rsid w:val="001A2F8B"/>
    <w:rsid w:val="001A31A8"/>
    <w:rsid w:val="001A38A4"/>
    <w:rsid w:val="001A487B"/>
    <w:rsid w:val="001A4F53"/>
    <w:rsid w:val="001A595D"/>
    <w:rsid w:val="001A64D5"/>
    <w:rsid w:val="001A6EAF"/>
    <w:rsid w:val="001A786F"/>
    <w:rsid w:val="001B0259"/>
    <w:rsid w:val="001B08A1"/>
    <w:rsid w:val="001B0937"/>
    <w:rsid w:val="001B3400"/>
    <w:rsid w:val="001B3F66"/>
    <w:rsid w:val="001B60E9"/>
    <w:rsid w:val="001B7152"/>
    <w:rsid w:val="001B753E"/>
    <w:rsid w:val="001B7A5F"/>
    <w:rsid w:val="001C1B20"/>
    <w:rsid w:val="001C2D5E"/>
    <w:rsid w:val="001C3506"/>
    <w:rsid w:val="001C37E8"/>
    <w:rsid w:val="001C3895"/>
    <w:rsid w:val="001C39CE"/>
    <w:rsid w:val="001C5DB5"/>
    <w:rsid w:val="001C63E2"/>
    <w:rsid w:val="001C728D"/>
    <w:rsid w:val="001C7425"/>
    <w:rsid w:val="001C7899"/>
    <w:rsid w:val="001D1ADE"/>
    <w:rsid w:val="001D1E1A"/>
    <w:rsid w:val="001D2B3E"/>
    <w:rsid w:val="001D2C29"/>
    <w:rsid w:val="001D2DE9"/>
    <w:rsid w:val="001D3E4D"/>
    <w:rsid w:val="001D46BD"/>
    <w:rsid w:val="001D5291"/>
    <w:rsid w:val="001D600A"/>
    <w:rsid w:val="001D678D"/>
    <w:rsid w:val="001D75D3"/>
    <w:rsid w:val="001D7E23"/>
    <w:rsid w:val="001E0375"/>
    <w:rsid w:val="001E0394"/>
    <w:rsid w:val="001E3F44"/>
    <w:rsid w:val="001E6E7D"/>
    <w:rsid w:val="001F0368"/>
    <w:rsid w:val="001F1B0A"/>
    <w:rsid w:val="001F1FA9"/>
    <w:rsid w:val="001F4643"/>
    <w:rsid w:val="001F4DB3"/>
    <w:rsid w:val="001F6135"/>
    <w:rsid w:val="001F66AD"/>
    <w:rsid w:val="002010E8"/>
    <w:rsid w:val="002014E5"/>
    <w:rsid w:val="00201C60"/>
    <w:rsid w:val="00202120"/>
    <w:rsid w:val="002028F6"/>
    <w:rsid w:val="0020398E"/>
    <w:rsid w:val="00203CF7"/>
    <w:rsid w:val="00204232"/>
    <w:rsid w:val="00205237"/>
    <w:rsid w:val="002053BB"/>
    <w:rsid w:val="002062B4"/>
    <w:rsid w:val="00207568"/>
    <w:rsid w:val="00210B21"/>
    <w:rsid w:val="002118C6"/>
    <w:rsid w:val="00211CAE"/>
    <w:rsid w:val="00212641"/>
    <w:rsid w:val="00212FBD"/>
    <w:rsid w:val="002145DB"/>
    <w:rsid w:val="00214F33"/>
    <w:rsid w:val="002157B2"/>
    <w:rsid w:val="00217BA2"/>
    <w:rsid w:val="00220580"/>
    <w:rsid w:val="00220F7A"/>
    <w:rsid w:val="002212AE"/>
    <w:rsid w:val="00221D8B"/>
    <w:rsid w:val="00222010"/>
    <w:rsid w:val="00224383"/>
    <w:rsid w:val="0022478E"/>
    <w:rsid w:val="00224F70"/>
    <w:rsid w:val="00225684"/>
    <w:rsid w:val="00225911"/>
    <w:rsid w:val="00230DE8"/>
    <w:rsid w:val="002312AA"/>
    <w:rsid w:val="002314B8"/>
    <w:rsid w:val="00232643"/>
    <w:rsid w:val="00232B1C"/>
    <w:rsid w:val="00232E40"/>
    <w:rsid w:val="0023427C"/>
    <w:rsid w:val="002343CF"/>
    <w:rsid w:val="00241859"/>
    <w:rsid w:val="00242CD1"/>
    <w:rsid w:val="00242EF0"/>
    <w:rsid w:val="0024305F"/>
    <w:rsid w:val="0024380A"/>
    <w:rsid w:val="00243FBA"/>
    <w:rsid w:val="0024480B"/>
    <w:rsid w:val="0024525C"/>
    <w:rsid w:val="00246C5F"/>
    <w:rsid w:val="00247919"/>
    <w:rsid w:val="00250249"/>
    <w:rsid w:val="00250A9A"/>
    <w:rsid w:val="00250D45"/>
    <w:rsid w:val="00250FDC"/>
    <w:rsid w:val="002536C6"/>
    <w:rsid w:val="002547AF"/>
    <w:rsid w:val="00255FAB"/>
    <w:rsid w:val="0025712D"/>
    <w:rsid w:val="002577CC"/>
    <w:rsid w:val="00260460"/>
    <w:rsid w:val="002617B0"/>
    <w:rsid w:val="002618CE"/>
    <w:rsid w:val="00261D2C"/>
    <w:rsid w:val="002621AF"/>
    <w:rsid w:val="00262998"/>
    <w:rsid w:val="002632CC"/>
    <w:rsid w:val="00263432"/>
    <w:rsid w:val="00264515"/>
    <w:rsid w:val="00264A0D"/>
    <w:rsid w:val="0026562A"/>
    <w:rsid w:val="0026603C"/>
    <w:rsid w:val="0027104B"/>
    <w:rsid w:val="00272B75"/>
    <w:rsid w:val="00272E3F"/>
    <w:rsid w:val="002739D2"/>
    <w:rsid w:val="00273EEF"/>
    <w:rsid w:val="00274B43"/>
    <w:rsid w:val="0027510B"/>
    <w:rsid w:val="00275E94"/>
    <w:rsid w:val="00277318"/>
    <w:rsid w:val="0028008D"/>
    <w:rsid w:val="002812FD"/>
    <w:rsid w:val="0028192F"/>
    <w:rsid w:val="00282144"/>
    <w:rsid w:val="00282992"/>
    <w:rsid w:val="002840E1"/>
    <w:rsid w:val="00286570"/>
    <w:rsid w:val="002878A7"/>
    <w:rsid w:val="00291C38"/>
    <w:rsid w:val="00291F14"/>
    <w:rsid w:val="00292D57"/>
    <w:rsid w:val="002933D4"/>
    <w:rsid w:val="0029594E"/>
    <w:rsid w:val="00295DF0"/>
    <w:rsid w:val="00296C14"/>
    <w:rsid w:val="002971E7"/>
    <w:rsid w:val="00297A01"/>
    <w:rsid w:val="00297F05"/>
    <w:rsid w:val="00297F4C"/>
    <w:rsid w:val="002A0242"/>
    <w:rsid w:val="002A02BD"/>
    <w:rsid w:val="002A0B67"/>
    <w:rsid w:val="002A0EA7"/>
    <w:rsid w:val="002A24CD"/>
    <w:rsid w:val="002A3AAC"/>
    <w:rsid w:val="002A499A"/>
    <w:rsid w:val="002A53C2"/>
    <w:rsid w:val="002B0039"/>
    <w:rsid w:val="002B1E17"/>
    <w:rsid w:val="002B2525"/>
    <w:rsid w:val="002B3E64"/>
    <w:rsid w:val="002B4D89"/>
    <w:rsid w:val="002B4F35"/>
    <w:rsid w:val="002B5CC8"/>
    <w:rsid w:val="002B64AF"/>
    <w:rsid w:val="002B654C"/>
    <w:rsid w:val="002B6A4D"/>
    <w:rsid w:val="002B6E45"/>
    <w:rsid w:val="002B6F93"/>
    <w:rsid w:val="002B78B3"/>
    <w:rsid w:val="002C05ED"/>
    <w:rsid w:val="002C0EF3"/>
    <w:rsid w:val="002C1762"/>
    <w:rsid w:val="002C191D"/>
    <w:rsid w:val="002C1B37"/>
    <w:rsid w:val="002C1BAC"/>
    <w:rsid w:val="002C1EDF"/>
    <w:rsid w:val="002C2949"/>
    <w:rsid w:val="002C3319"/>
    <w:rsid w:val="002C3D69"/>
    <w:rsid w:val="002C3F8A"/>
    <w:rsid w:val="002C633C"/>
    <w:rsid w:val="002C63A3"/>
    <w:rsid w:val="002C7CD8"/>
    <w:rsid w:val="002C7CE9"/>
    <w:rsid w:val="002D00F3"/>
    <w:rsid w:val="002D122F"/>
    <w:rsid w:val="002D1BBB"/>
    <w:rsid w:val="002D2649"/>
    <w:rsid w:val="002D272D"/>
    <w:rsid w:val="002D49A9"/>
    <w:rsid w:val="002D63D5"/>
    <w:rsid w:val="002D64CB"/>
    <w:rsid w:val="002D7134"/>
    <w:rsid w:val="002D7AF7"/>
    <w:rsid w:val="002D7D7C"/>
    <w:rsid w:val="002E0315"/>
    <w:rsid w:val="002E1B3D"/>
    <w:rsid w:val="002E1F17"/>
    <w:rsid w:val="002E251A"/>
    <w:rsid w:val="002E2C26"/>
    <w:rsid w:val="002E2F09"/>
    <w:rsid w:val="002E335D"/>
    <w:rsid w:val="002E487C"/>
    <w:rsid w:val="002E5175"/>
    <w:rsid w:val="002E6422"/>
    <w:rsid w:val="002E66A0"/>
    <w:rsid w:val="002E6BB3"/>
    <w:rsid w:val="002E6E68"/>
    <w:rsid w:val="002E7A8C"/>
    <w:rsid w:val="002F0052"/>
    <w:rsid w:val="002F0500"/>
    <w:rsid w:val="002F065C"/>
    <w:rsid w:val="002F0E74"/>
    <w:rsid w:val="002F144E"/>
    <w:rsid w:val="002F1F10"/>
    <w:rsid w:val="002F2A70"/>
    <w:rsid w:val="002F357D"/>
    <w:rsid w:val="002F448A"/>
    <w:rsid w:val="002F5497"/>
    <w:rsid w:val="002F5AFC"/>
    <w:rsid w:val="002F61B5"/>
    <w:rsid w:val="00300FB7"/>
    <w:rsid w:val="00301F85"/>
    <w:rsid w:val="00302334"/>
    <w:rsid w:val="003027B8"/>
    <w:rsid w:val="003044D8"/>
    <w:rsid w:val="00304A1F"/>
    <w:rsid w:val="0030532E"/>
    <w:rsid w:val="00306E3D"/>
    <w:rsid w:val="003073EB"/>
    <w:rsid w:val="00307510"/>
    <w:rsid w:val="00310215"/>
    <w:rsid w:val="003104EB"/>
    <w:rsid w:val="00310717"/>
    <w:rsid w:val="0031079B"/>
    <w:rsid w:val="00310EF3"/>
    <w:rsid w:val="003111BC"/>
    <w:rsid w:val="00312384"/>
    <w:rsid w:val="003125F5"/>
    <w:rsid w:val="00312C11"/>
    <w:rsid w:val="0031309E"/>
    <w:rsid w:val="00313E98"/>
    <w:rsid w:val="00314963"/>
    <w:rsid w:val="00314991"/>
    <w:rsid w:val="0031517B"/>
    <w:rsid w:val="00315327"/>
    <w:rsid w:val="00315A27"/>
    <w:rsid w:val="00317677"/>
    <w:rsid w:val="003177CF"/>
    <w:rsid w:val="00321226"/>
    <w:rsid w:val="003217E6"/>
    <w:rsid w:val="00322EDF"/>
    <w:rsid w:val="0032438B"/>
    <w:rsid w:val="003243CA"/>
    <w:rsid w:val="003250D0"/>
    <w:rsid w:val="00325584"/>
    <w:rsid w:val="00325880"/>
    <w:rsid w:val="00326B78"/>
    <w:rsid w:val="00327A41"/>
    <w:rsid w:val="00330B87"/>
    <w:rsid w:val="00333CC7"/>
    <w:rsid w:val="00334DCE"/>
    <w:rsid w:val="003364B6"/>
    <w:rsid w:val="00340260"/>
    <w:rsid w:val="00340EE9"/>
    <w:rsid w:val="00340FAF"/>
    <w:rsid w:val="003417C0"/>
    <w:rsid w:val="00341D34"/>
    <w:rsid w:val="00343E9A"/>
    <w:rsid w:val="003444A5"/>
    <w:rsid w:val="0034510E"/>
    <w:rsid w:val="003453E5"/>
    <w:rsid w:val="003458CE"/>
    <w:rsid w:val="00345A4F"/>
    <w:rsid w:val="0035017E"/>
    <w:rsid w:val="00350302"/>
    <w:rsid w:val="003503A9"/>
    <w:rsid w:val="00352A2B"/>
    <w:rsid w:val="0035470F"/>
    <w:rsid w:val="00357250"/>
    <w:rsid w:val="0036026E"/>
    <w:rsid w:val="003612AD"/>
    <w:rsid w:val="00362D01"/>
    <w:rsid w:val="00364D57"/>
    <w:rsid w:val="00364F63"/>
    <w:rsid w:val="00365C53"/>
    <w:rsid w:val="00365DC0"/>
    <w:rsid w:val="00365DC5"/>
    <w:rsid w:val="00367091"/>
    <w:rsid w:val="0037045B"/>
    <w:rsid w:val="00370835"/>
    <w:rsid w:val="0037198D"/>
    <w:rsid w:val="00371C57"/>
    <w:rsid w:val="00372EB0"/>
    <w:rsid w:val="00373704"/>
    <w:rsid w:val="0037458F"/>
    <w:rsid w:val="00375A7C"/>
    <w:rsid w:val="00376107"/>
    <w:rsid w:val="00377FA2"/>
    <w:rsid w:val="0038051B"/>
    <w:rsid w:val="003815A4"/>
    <w:rsid w:val="003819C5"/>
    <w:rsid w:val="00381AC9"/>
    <w:rsid w:val="00381CEA"/>
    <w:rsid w:val="00381E96"/>
    <w:rsid w:val="0038460F"/>
    <w:rsid w:val="003848C2"/>
    <w:rsid w:val="00384A32"/>
    <w:rsid w:val="00385213"/>
    <w:rsid w:val="0038546C"/>
    <w:rsid w:val="00385BE4"/>
    <w:rsid w:val="0038603A"/>
    <w:rsid w:val="00386D3E"/>
    <w:rsid w:val="00387157"/>
    <w:rsid w:val="003908B8"/>
    <w:rsid w:val="00390EC0"/>
    <w:rsid w:val="00390FEA"/>
    <w:rsid w:val="00392D33"/>
    <w:rsid w:val="00393A29"/>
    <w:rsid w:val="00394F29"/>
    <w:rsid w:val="00395834"/>
    <w:rsid w:val="00396839"/>
    <w:rsid w:val="00396CE9"/>
    <w:rsid w:val="00397972"/>
    <w:rsid w:val="00397D4B"/>
    <w:rsid w:val="003A1585"/>
    <w:rsid w:val="003A204B"/>
    <w:rsid w:val="003A23EF"/>
    <w:rsid w:val="003A37BD"/>
    <w:rsid w:val="003A41C1"/>
    <w:rsid w:val="003A4E7B"/>
    <w:rsid w:val="003A5D2D"/>
    <w:rsid w:val="003A61B0"/>
    <w:rsid w:val="003A6788"/>
    <w:rsid w:val="003A6BEE"/>
    <w:rsid w:val="003A7C10"/>
    <w:rsid w:val="003B029E"/>
    <w:rsid w:val="003B1634"/>
    <w:rsid w:val="003B1898"/>
    <w:rsid w:val="003B33B9"/>
    <w:rsid w:val="003B369E"/>
    <w:rsid w:val="003B374F"/>
    <w:rsid w:val="003B4106"/>
    <w:rsid w:val="003B533F"/>
    <w:rsid w:val="003B6A60"/>
    <w:rsid w:val="003B6ECE"/>
    <w:rsid w:val="003B7B70"/>
    <w:rsid w:val="003C097F"/>
    <w:rsid w:val="003C0E89"/>
    <w:rsid w:val="003C2044"/>
    <w:rsid w:val="003C3D81"/>
    <w:rsid w:val="003C5A72"/>
    <w:rsid w:val="003C6B27"/>
    <w:rsid w:val="003C7411"/>
    <w:rsid w:val="003C7550"/>
    <w:rsid w:val="003D0C68"/>
    <w:rsid w:val="003D25C9"/>
    <w:rsid w:val="003D32DF"/>
    <w:rsid w:val="003D3815"/>
    <w:rsid w:val="003D3968"/>
    <w:rsid w:val="003D3F59"/>
    <w:rsid w:val="003D413B"/>
    <w:rsid w:val="003D4AE6"/>
    <w:rsid w:val="003D4E02"/>
    <w:rsid w:val="003D5619"/>
    <w:rsid w:val="003D5733"/>
    <w:rsid w:val="003D67C0"/>
    <w:rsid w:val="003D6FF9"/>
    <w:rsid w:val="003D705B"/>
    <w:rsid w:val="003E08EB"/>
    <w:rsid w:val="003E1809"/>
    <w:rsid w:val="003E1E25"/>
    <w:rsid w:val="003E20A5"/>
    <w:rsid w:val="003E21E7"/>
    <w:rsid w:val="003E2253"/>
    <w:rsid w:val="003E3045"/>
    <w:rsid w:val="003E370B"/>
    <w:rsid w:val="003E378E"/>
    <w:rsid w:val="003E5EE8"/>
    <w:rsid w:val="003E665C"/>
    <w:rsid w:val="003E6EE5"/>
    <w:rsid w:val="003E77D9"/>
    <w:rsid w:val="003E7DC6"/>
    <w:rsid w:val="003F0747"/>
    <w:rsid w:val="003F1E2C"/>
    <w:rsid w:val="003F2534"/>
    <w:rsid w:val="003F2DAE"/>
    <w:rsid w:val="003F2F62"/>
    <w:rsid w:val="003F3441"/>
    <w:rsid w:val="003F362B"/>
    <w:rsid w:val="003F368F"/>
    <w:rsid w:val="003F3887"/>
    <w:rsid w:val="003F502D"/>
    <w:rsid w:val="003F5A5A"/>
    <w:rsid w:val="003F6A1D"/>
    <w:rsid w:val="00400DD3"/>
    <w:rsid w:val="00400F44"/>
    <w:rsid w:val="004011E1"/>
    <w:rsid w:val="00401FEE"/>
    <w:rsid w:val="004029C5"/>
    <w:rsid w:val="0040350B"/>
    <w:rsid w:val="00403832"/>
    <w:rsid w:val="004045AF"/>
    <w:rsid w:val="00404AB2"/>
    <w:rsid w:val="00404C38"/>
    <w:rsid w:val="0040524A"/>
    <w:rsid w:val="004061A7"/>
    <w:rsid w:val="004113A1"/>
    <w:rsid w:val="00413529"/>
    <w:rsid w:val="0041424B"/>
    <w:rsid w:val="00414ECC"/>
    <w:rsid w:val="00415CC5"/>
    <w:rsid w:val="004207C0"/>
    <w:rsid w:val="00421C16"/>
    <w:rsid w:val="004222A7"/>
    <w:rsid w:val="0042231B"/>
    <w:rsid w:val="00424178"/>
    <w:rsid w:val="004264DC"/>
    <w:rsid w:val="00426C9F"/>
    <w:rsid w:val="00426CDD"/>
    <w:rsid w:val="004273E5"/>
    <w:rsid w:val="00427746"/>
    <w:rsid w:val="0043096C"/>
    <w:rsid w:val="00431234"/>
    <w:rsid w:val="00431716"/>
    <w:rsid w:val="004317C8"/>
    <w:rsid w:val="004319F9"/>
    <w:rsid w:val="00431DB9"/>
    <w:rsid w:val="0043246B"/>
    <w:rsid w:val="00433043"/>
    <w:rsid w:val="0043377F"/>
    <w:rsid w:val="004339BB"/>
    <w:rsid w:val="004340E5"/>
    <w:rsid w:val="00435171"/>
    <w:rsid w:val="00435583"/>
    <w:rsid w:val="00436B07"/>
    <w:rsid w:val="00436D97"/>
    <w:rsid w:val="00440172"/>
    <w:rsid w:val="004405E2"/>
    <w:rsid w:val="004405EE"/>
    <w:rsid w:val="00440C26"/>
    <w:rsid w:val="004410CA"/>
    <w:rsid w:val="00441B65"/>
    <w:rsid w:val="004431A0"/>
    <w:rsid w:val="0044355A"/>
    <w:rsid w:val="00445639"/>
    <w:rsid w:val="0044698A"/>
    <w:rsid w:val="004475E5"/>
    <w:rsid w:val="00447AA4"/>
    <w:rsid w:val="004504C4"/>
    <w:rsid w:val="00451423"/>
    <w:rsid w:val="00451AF4"/>
    <w:rsid w:val="0045272B"/>
    <w:rsid w:val="0045444C"/>
    <w:rsid w:val="00455198"/>
    <w:rsid w:val="004553E8"/>
    <w:rsid w:val="00455713"/>
    <w:rsid w:val="00456487"/>
    <w:rsid w:val="004565F8"/>
    <w:rsid w:val="0045731B"/>
    <w:rsid w:val="0045783F"/>
    <w:rsid w:val="0046015B"/>
    <w:rsid w:val="004610EC"/>
    <w:rsid w:val="004618CE"/>
    <w:rsid w:val="0046221F"/>
    <w:rsid w:val="0046249D"/>
    <w:rsid w:val="00462BC6"/>
    <w:rsid w:val="00463CEF"/>
    <w:rsid w:val="004642E3"/>
    <w:rsid w:val="004655DC"/>
    <w:rsid w:val="0046594B"/>
    <w:rsid w:val="00465955"/>
    <w:rsid w:val="00466972"/>
    <w:rsid w:val="00466AD0"/>
    <w:rsid w:val="00466E90"/>
    <w:rsid w:val="00467156"/>
    <w:rsid w:val="0046734D"/>
    <w:rsid w:val="00467F07"/>
    <w:rsid w:val="00467FA2"/>
    <w:rsid w:val="0047065D"/>
    <w:rsid w:val="00470D7F"/>
    <w:rsid w:val="00470FB6"/>
    <w:rsid w:val="00472B1E"/>
    <w:rsid w:val="00472E13"/>
    <w:rsid w:val="004731F2"/>
    <w:rsid w:val="00474484"/>
    <w:rsid w:val="00475CE5"/>
    <w:rsid w:val="00476612"/>
    <w:rsid w:val="00476FEC"/>
    <w:rsid w:val="00477E18"/>
    <w:rsid w:val="0048000C"/>
    <w:rsid w:val="00480547"/>
    <w:rsid w:val="00481288"/>
    <w:rsid w:val="0048181F"/>
    <w:rsid w:val="00481C5C"/>
    <w:rsid w:val="00483646"/>
    <w:rsid w:val="00483A5C"/>
    <w:rsid w:val="0048455B"/>
    <w:rsid w:val="00484C62"/>
    <w:rsid w:val="00485200"/>
    <w:rsid w:val="00487760"/>
    <w:rsid w:val="004904A4"/>
    <w:rsid w:val="004904B6"/>
    <w:rsid w:val="004904EF"/>
    <w:rsid w:val="00490AA6"/>
    <w:rsid w:val="0049198E"/>
    <w:rsid w:val="004923C5"/>
    <w:rsid w:val="00492C38"/>
    <w:rsid w:val="00493707"/>
    <w:rsid w:val="00493AA8"/>
    <w:rsid w:val="0049520B"/>
    <w:rsid w:val="00495BDA"/>
    <w:rsid w:val="004960E1"/>
    <w:rsid w:val="00496C33"/>
    <w:rsid w:val="004970AC"/>
    <w:rsid w:val="00497C6A"/>
    <w:rsid w:val="004A0F41"/>
    <w:rsid w:val="004A1955"/>
    <w:rsid w:val="004A260D"/>
    <w:rsid w:val="004A36D9"/>
    <w:rsid w:val="004A590B"/>
    <w:rsid w:val="004A5981"/>
    <w:rsid w:val="004A6047"/>
    <w:rsid w:val="004A62C4"/>
    <w:rsid w:val="004B1BFF"/>
    <w:rsid w:val="004B24BB"/>
    <w:rsid w:val="004B3315"/>
    <w:rsid w:val="004B3548"/>
    <w:rsid w:val="004B39F7"/>
    <w:rsid w:val="004B46D0"/>
    <w:rsid w:val="004B5185"/>
    <w:rsid w:val="004B5273"/>
    <w:rsid w:val="004B5B33"/>
    <w:rsid w:val="004B6464"/>
    <w:rsid w:val="004B7D5F"/>
    <w:rsid w:val="004C0D95"/>
    <w:rsid w:val="004C26A8"/>
    <w:rsid w:val="004C288E"/>
    <w:rsid w:val="004C3DB5"/>
    <w:rsid w:val="004C469A"/>
    <w:rsid w:val="004C57ED"/>
    <w:rsid w:val="004C5827"/>
    <w:rsid w:val="004C5C54"/>
    <w:rsid w:val="004C611A"/>
    <w:rsid w:val="004C7903"/>
    <w:rsid w:val="004D2A4A"/>
    <w:rsid w:val="004D2E57"/>
    <w:rsid w:val="004D498B"/>
    <w:rsid w:val="004D4CEA"/>
    <w:rsid w:val="004D6E6D"/>
    <w:rsid w:val="004D7F9E"/>
    <w:rsid w:val="004E0FAB"/>
    <w:rsid w:val="004E27D3"/>
    <w:rsid w:val="004E2958"/>
    <w:rsid w:val="004E2A00"/>
    <w:rsid w:val="004E38B9"/>
    <w:rsid w:val="004E3927"/>
    <w:rsid w:val="004E4E9C"/>
    <w:rsid w:val="004E5BBF"/>
    <w:rsid w:val="004E61CC"/>
    <w:rsid w:val="004E6497"/>
    <w:rsid w:val="004E7096"/>
    <w:rsid w:val="004F042C"/>
    <w:rsid w:val="004F23C8"/>
    <w:rsid w:val="004F28C0"/>
    <w:rsid w:val="004F3B4A"/>
    <w:rsid w:val="004F4172"/>
    <w:rsid w:val="004F4CE8"/>
    <w:rsid w:val="004F5B42"/>
    <w:rsid w:val="004F5CE9"/>
    <w:rsid w:val="004F693C"/>
    <w:rsid w:val="004F69CA"/>
    <w:rsid w:val="004F74CF"/>
    <w:rsid w:val="004F7A93"/>
    <w:rsid w:val="004F7C6D"/>
    <w:rsid w:val="005001C0"/>
    <w:rsid w:val="00500F09"/>
    <w:rsid w:val="00501820"/>
    <w:rsid w:val="005023F4"/>
    <w:rsid w:val="00502D07"/>
    <w:rsid w:val="00502D6A"/>
    <w:rsid w:val="005034AB"/>
    <w:rsid w:val="0050483B"/>
    <w:rsid w:val="00505818"/>
    <w:rsid w:val="00505C87"/>
    <w:rsid w:val="00505D09"/>
    <w:rsid w:val="00506FB6"/>
    <w:rsid w:val="00507226"/>
    <w:rsid w:val="005074CA"/>
    <w:rsid w:val="005100D9"/>
    <w:rsid w:val="005132A4"/>
    <w:rsid w:val="00513394"/>
    <w:rsid w:val="005137B0"/>
    <w:rsid w:val="0051382D"/>
    <w:rsid w:val="0051439C"/>
    <w:rsid w:val="00514997"/>
    <w:rsid w:val="00514EB8"/>
    <w:rsid w:val="00515187"/>
    <w:rsid w:val="00516970"/>
    <w:rsid w:val="00516C90"/>
    <w:rsid w:val="0051772B"/>
    <w:rsid w:val="005203D6"/>
    <w:rsid w:val="0052068A"/>
    <w:rsid w:val="00520706"/>
    <w:rsid w:val="005225AC"/>
    <w:rsid w:val="005242CE"/>
    <w:rsid w:val="00526DB1"/>
    <w:rsid w:val="00527AD2"/>
    <w:rsid w:val="00527D28"/>
    <w:rsid w:val="00530D12"/>
    <w:rsid w:val="005315DF"/>
    <w:rsid w:val="00531D80"/>
    <w:rsid w:val="00532F4F"/>
    <w:rsid w:val="0053309F"/>
    <w:rsid w:val="00533C4E"/>
    <w:rsid w:val="005347DD"/>
    <w:rsid w:val="00534D9A"/>
    <w:rsid w:val="005353D1"/>
    <w:rsid w:val="00537569"/>
    <w:rsid w:val="005401D0"/>
    <w:rsid w:val="00542695"/>
    <w:rsid w:val="00543CBA"/>
    <w:rsid w:val="00547247"/>
    <w:rsid w:val="00547660"/>
    <w:rsid w:val="00547AE0"/>
    <w:rsid w:val="00547CB7"/>
    <w:rsid w:val="00547F50"/>
    <w:rsid w:val="00551BC8"/>
    <w:rsid w:val="00551E88"/>
    <w:rsid w:val="00555403"/>
    <w:rsid w:val="005556A1"/>
    <w:rsid w:val="00557F34"/>
    <w:rsid w:val="00557F68"/>
    <w:rsid w:val="00557FA6"/>
    <w:rsid w:val="00560948"/>
    <w:rsid w:val="005612A6"/>
    <w:rsid w:val="00562142"/>
    <w:rsid w:val="00563C50"/>
    <w:rsid w:val="00565036"/>
    <w:rsid w:val="005651D4"/>
    <w:rsid w:val="00565AF5"/>
    <w:rsid w:val="00566AC9"/>
    <w:rsid w:val="005700CA"/>
    <w:rsid w:val="00570685"/>
    <w:rsid w:val="005721D5"/>
    <w:rsid w:val="00573099"/>
    <w:rsid w:val="00573D10"/>
    <w:rsid w:val="005744E4"/>
    <w:rsid w:val="00574B55"/>
    <w:rsid w:val="00574F99"/>
    <w:rsid w:val="00575C08"/>
    <w:rsid w:val="0057713B"/>
    <w:rsid w:val="00577171"/>
    <w:rsid w:val="005775C2"/>
    <w:rsid w:val="005776DE"/>
    <w:rsid w:val="00577B2C"/>
    <w:rsid w:val="00580618"/>
    <w:rsid w:val="00580643"/>
    <w:rsid w:val="00580AD8"/>
    <w:rsid w:val="0058196F"/>
    <w:rsid w:val="00581CD4"/>
    <w:rsid w:val="00583E97"/>
    <w:rsid w:val="00584574"/>
    <w:rsid w:val="00584915"/>
    <w:rsid w:val="005850EA"/>
    <w:rsid w:val="00585174"/>
    <w:rsid w:val="0058605D"/>
    <w:rsid w:val="00586EF6"/>
    <w:rsid w:val="00587173"/>
    <w:rsid w:val="005877A4"/>
    <w:rsid w:val="005903E0"/>
    <w:rsid w:val="005913CD"/>
    <w:rsid w:val="00592157"/>
    <w:rsid w:val="0059229B"/>
    <w:rsid w:val="005924E9"/>
    <w:rsid w:val="00592C77"/>
    <w:rsid w:val="005937C6"/>
    <w:rsid w:val="00593DA2"/>
    <w:rsid w:val="005940A0"/>
    <w:rsid w:val="00594731"/>
    <w:rsid w:val="00595396"/>
    <w:rsid w:val="00595EE9"/>
    <w:rsid w:val="00596414"/>
    <w:rsid w:val="00597D31"/>
    <w:rsid w:val="00597E39"/>
    <w:rsid w:val="005A1520"/>
    <w:rsid w:val="005A28C6"/>
    <w:rsid w:val="005A32AD"/>
    <w:rsid w:val="005A35D7"/>
    <w:rsid w:val="005A3BA2"/>
    <w:rsid w:val="005A49F7"/>
    <w:rsid w:val="005A4ACC"/>
    <w:rsid w:val="005A6773"/>
    <w:rsid w:val="005A6847"/>
    <w:rsid w:val="005A6FC8"/>
    <w:rsid w:val="005A7941"/>
    <w:rsid w:val="005B063D"/>
    <w:rsid w:val="005B120E"/>
    <w:rsid w:val="005B1C2C"/>
    <w:rsid w:val="005B2E19"/>
    <w:rsid w:val="005B32D4"/>
    <w:rsid w:val="005B3783"/>
    <w:rsid w:val="005B4D8A"/>
    <w:rsid w:val="005B54D9"/>
    <w:rsid w:val="005B6C11"/>
    <w:rsid w:val="005B6F77"/>
    <w:rsid w:val="005B7841"/>
    <w:rsid w:val="005B7CAB"/>
    <w:rsid w:val="005C07B7"/>
    <w:rsid w:val="005C0890"/>
    <w:rsid w:val="005C0A87"/>
    <w:rsid w:val="005C1DB2"/>
    <w:rsid w:val="005C214D"/>
    <w:rsid w:val="005C237A"/>
    <w:rsid w:val="005C251D"/>
    <w:rsid w:val="005C3E9F"/>
    <w:rsid w:val="005C482A"/>
    <w:rsid w:val="005C4F4C"/>
    <w:rsid w:val="005C6518"/>
    <w:rsid w:val="005C7A75"/>
    <w:rsid w:val="005C7E9D"/>
    <w:rsid w:val="005C7F39"/>
    <w:rsid w:val="005D10EF"/>
    <w:rsid w:val="005D1AB1"/>
    <w:rsid w:val="005D2254"/>
    <w:rsid w:val="005D3043"/>
    <w:rsid w:val="005D3B3D"/>
    <w:rsid w:val="005D3C7F"/>
    <w:rsid w:val="005D50B4"/>
    <w:rsid w:val="005D5352"/>
    <w:rsid w:val="005D5B40"/>
    <w:rsid w:val="005D5F0D"/>
    <w:rsid w:val="005D6181"/>
    <w:rsid w:val="005D6792"/>
    <w:rsid w:val="005D6914"/>
    <w:rsid w:val="005D6D58"/>
    <w:rsid w:val="005D70D6"/>
    <w:rsid w:val="005D7186"/>
    <w:rsid w:val="005E0B90"/>
    <w:rsid w:val="005E3A52"/>
    <w:rsid w:val="005E3C45"/>
    <w:rsid w:val="005E595F"/>
    <w:rsid w:val="005E5F5C"/>
    <w:rsid w:val="005E74C8"/>
    <w:rsid w:val="005E766F"/>
    <w:rsid w:val="005F0983"/>
    <w:rsid w:val="005F0DBC"/>
    <w:rsid w:val="005F1A4F"/>
    <w:rsid w:val="005F1E5C"/>
    <w:rsid w:val="005F266E"/>
    <w:rsid w:val="005F27A4"/>
    <w:rsid w:val="005F2A96"/>
    <w:rsid w:val="005F3325"/>
    <w:rsid w:val="005F3B61"/>
    <w:rsid w:val="005F3BEB"/>
    <w:rsid w:val="005F3D34"/>
    <w:rsid w:val="005F47C7"/>
    <w:rsid w:val="005F5320"/>
    <w:rsid w:val="005F57B2"/>
    <w:rsid w:val="005F5937"/>
    <w:rsid w:val="005F6A64"/>
    <w:rsid w:val="005F6E74"/>
    <w:rsid w:val="005F79E2"/>
    <w:rsid w:val="005F7B55"/>
    <w:rsid w:val="00600474"/>
    <w:rsid w:val="00600F72"/>
    <w:rsid w:val="006012DD"/>
    <w:rsid w:val="006024C6"/>
    <w:rsid w:val="00602BD0"/>
    <w:rsid w:val="0060479B"/>
    <w:rsid w:val="00607044"/>
    <w:rsid w:val="0060717D"/>
    <w:rsid w:val="00611F0C"/>
    <w:rsid w:val="006126D5"/>
    <w:rsid w:val="0061369E"/>
    <w:rsid w:val="00615960"/>
    <w:rsid w:val="00615DEE"/>
    <w:rsid w:val="006178B4"/>
    <w:rsid w:val="00620AF7"/>
    <w:rsid w:val="00620BB1"/>
    <w:rsid w:val="00621180"/>
    <w:rsid w:val="00621A95"/>
    <w:rsid w:val="00623010"/>
    <w:rsid w:val="00623B7F"/>
    <w:rsid w:val="00623CE9"/>
    <w:rsid w:val="0062459B"/>
    <w:rsid w:val="0062557D"/>
    <w:rsid w:val="00625AB7"/>
    <w:rsid w:val="00625B89"/>
    <w:rsid w:val="00626818"/>
    <w:rsid w:val="006271D7"/>
    <w:rsid w:val="0062790D"/>
    <w:rsid w:val="0063167D"/>
    <w:rsid w:val="00631E22"/>
    <w:rsid w:val="00632465"/>
    <w:rsid w:val="00632FD2"/>
    <w:rsid w:val="006337FC"/>
    <w:rsid w:val="00633C2B"/>
    <w:rsid w:val="00635276"/>
    <w:rsid w:val="00635D91"/>
    <w:rsid w:val="00635DC0"/>
    <w:rsid w:val="0064129B"/>
    <w:rsid w:val="00643B0E"/>
    <w:rsid w:val="006445CE"/>
    <w:rsid w:val="0064471E"/>
    <w:rsid w:val="00644E78"/>
    <w:rsid w:val="00645B6A"/>
    <w:rsid w:val="00646392"/>
    <w:rsid w:val="00646BEB"/>
    <w:rsid w:val="0065158C"/>
    <w:rsid w:val="00651D56"/>
    <w:rsid w:val="00652614"/>
    <w:rsid w:val="00654809"/>
    <w:rsid w:val="00656930"/>
    <w:rsid w:val="0066037D"/>
    <w:rsid w:val="00661CB8"/>
    <w:rsid w:val="006621D8"/>
    <w:rsid w:val="00665004"/>
    <w:rsid w:val="0066675E"/>
    <w:rsid w:val="00667177"/>
    <w:rsid w:val="0066728F"/>
    <w:rsid w:val="006679FC"/>
    <w:rsid w:val="00670B66"/>
    <w:rsid w:val="00671213"/>
    <w:rsid w:val="00671323"/>
    <w:rsid w:val="00672435"/>
    <w:rsid w:val="006728B2"/>
    <w:rsid w:val="00672D11"/>
    <w:rsid w:val="0067406A"/>
    <w:rsid w:val="0067648A"/>
    <w:rsid w:val="0067670A"/>
    <w:rsid w:val="00677169"/>
    <w:rsid w:val="00677E12"/>
    <w:rsid w:val="00680EBA"/>
    <w:rsid w:val="0068174B"/>
    <w:rsid w:val="0068230E"/>
    <w:rsid w:val="00682BB6"/>
    <w:rsid w:val="00682D4E"/>
    <w:rsid w:val="0068306B"/>
    <w:rsid w:val="00687146"/>
    <w:rsid w:val="00690570"/>
    <w:rsid w:val="00690F3A"/>
    <w:rsid w:val="00692466"/>
    <w:rsid w:val="006924BE"/>
    <w:rsid w:val="00692E34"/>
    <w:rsid w:val="006935B4"/>
    <w:rsid w:val="00693763"/>
    <w:rsid w:val="00693AC7"/>
    <w:rsid w:val="00694596"/>
    <w:rsid w:val="006969D3"/>
    <w:rsid w:val="006975D5"/>
    <w:rsid w:val="006A162D"/>
    <w:rsid w:val="006A1BEC"/>
    <w:rsid w:val="006A35E0"/>
    <w:rsid w:val="006A3BA6"/>
    <w:rsid w:val="006A43B9"/>
    <w:rsid w:val="006A538C"/>
    <w:rsid w:val="006A58E0"/>
    <w:rsid w:val="006A7680"/>
    <w:rsid w:val="006A7A4A"/>
    <w:rsid w:val="006B0778"/>
    <w:rsid w:val="006B0FA5"/>
    <w:rsid w:val="006B1094"/>
    <w:rsid w:val="006B1611"/>
    <w:rsid w:val="006B1763"/>
    <w:rsid w:val="006B1D50"/>
    <w:rsid w:val="006B1FF0"/>
    <w:rsid w:val="006B26C8"/>
    <w:rsid w:val="006B29C0"/>
    <w:rsid w:val="006B2C9F"/>
    <w:rsid w:val="006B4B02"/>
    <w:rsid w:val="006B5787"/>
    <w:rsid w:val="006B5992"/>
    <w:rsid w:val="006B5DA4"/>
    <w:rsid w:val="006B7DB1"/>
    <w:rsid w:val="006C0950"/>
    <w:rsid w:val="006C160F"/>
    <w:rsid w:val="006C1A12"/>
    <w:rsid w:val="006C20CD"/>
    <w:rsid w:val="006C35E3"/>
    <w:rsid w:val="006C3C95"/>
    <w:rsid w:val="006C4B62"/>
    <w:rsid w:val="006C5469"/>
    <w:rsid w:val="006C749A"/>
    <w:rsid w:val="006C7DDD"/>
    <w:rsid w:val="006D06B7"/>
    <w:rsid w:val="006D137F"/>
    <w:rsid w:val="006D1505"/>
    <w:rsid w:val="006D157E"/>
    <w:rsid w:val="006D2B98"/>
    <w:rsid w:val="006D3270"/>
    <w:rsid w:val="006D4CF0"/>
    <w:rsid w:val="006D5399"/>
    <w:rsid w:val="006D5C4D"/>
    <w:rsid w:val="006D635B"/>
    <w:rsid w:val="006D71FB"/>
    <w:rsid w:val="006E100A"/>
    <w:rsid w:val="006E1BE2"/>
    <w:rsid w:val="006E333D"/>
    <w:rsid w:val="006E43EF"/>
    <w:rsid w:val="006E4828"/>
    <w:rsid w:val="006E4DAA"/>
    <w:rsid w:val="006F0445"/>
    <w:rsid w:val="006F2595"/>
    <w:rsid w:val="006F29F2"/>
    <w:rsid w:val="006F2C3B"/>
    <w:rsid w:val="006F3188"/>
    <w:rsid w:val="006F410E"/>
    <w:rsid w:val="006F509C"/>
    <w:rsid w:val="006F59CE"/>
    <w:rsid w:val="006F6CE2"/>
    <w:rsid w:val="00700D2B"/>
    <w:rsid w:val="00701DF6"/>
    <w:rsid w:val="00701E72"/>
    <w:rsid w:val="00702547"/>
    <w:rsid w:val="0070321F"/>
    <w:rsid w:val="00704776"/>
    <w:rsid w:val="0070583E"/>
    <w:rsid w:val="007062E9"/>
    <w:rsid w:val="00706B08"/>
    <w:rsid w:val="0070762E"/>
    <w:rsid w:val="007102A3"/>
    <w:rsid w:val="00710615"/>
    <w:rsid w:val="00714958"/>
    <w:rsid w:val="00715C13"/>
    <w:rsid w:val="00715D55"/>
    <w:rsid w:val="00716C5C"/>
    <w:rsid w:val="00717154"/>
    <w:rsid w:val="00717AEB"/>
    <w:rsid w:val="00720CC4"/>
    <w:rsid w:val="00721D51"/>
    <w:rsid w:val="00722116"/>
    <w:rsid w:val="007225BF"/>
    <w:rsid w:val="007251BC"/>
    <w:rsid w:val="00725254"/>
    <w:rsid w:val="0072708C"/>
    <w:rsid w:val="00727785"/>
    <w:rsid w:val="00730E73"/>
    <w:rsid w:val="0073102C"/>
    <w:rsid w:val="007311A6"/>
    <w:rsid w:val="007311BC"/>
    <w:rsid w:val="00731778"/>
    <w:rsid w:val="00731F11"/>
    <w:rsid w:val="00732321"/>
    <w:rsid w:val="00732FCD"/>
    <w:rsid w:val="00734C46"/>
    <w:rsid w:val="00736FD0"/>
    <w:rsid w:val="007370B7"/>
    <w:rsid w:val="00737F80"/>
    <w:rsid w:val="00740DCC"/>
    <w:rsid w:val="007413D5"/>
    <w:rsid w:val="00741C48"/>
    <w:rsid w:val="00744D37"/>
    <w:rsid w:val="00744DE4"/>
    <w:rsid w:val="007472F2"/>
    <w:rsid w:val="00747910"/>
    <w:rsid w:val="00750A6A"/>
    <w:rsid w:val="0075250B"/>
    <w:rsid w:val="00753C1D"/>
    <w:rsid w:val="00755559"/>
    <w:rsid w:val="00755F78"/>
    <w:rsid w:val="00756AF8"/>
    <w:rsid w:val="0075740E"/>
    <w:rsid w:val="00757773"/>
    <w:rsid w:val="00760961"/>
    <w:rsid w:val="00761914"/>
    <w:rsid w:val="00762CE6"/>
    <w:rsid w:val="007633A9"/>
    <w:rsid w:val="00764048"/>
    <w:rsid w:val="00766FDF"/>
    <w:rsid w:val="0076760A"/>
    <w:rsid w:val="0076790F"/>
    <w:rsid w:val="0077092B"/>
    <w:rsid w:val="0077227B"/>
    <w:rsid w:val="007734CA"/>
    <w:rsid w:val="007738CD"/>
    <w:rsid w:val="00773EE2"/>
    <w:rsid w:val="00774211"/>
    <w:rsid w:val="0077580D"/>
    <w:rsid w:val="00775BEE"/>
    <w:rsid w:val="00776B1C"/>
    <w:rsid w:val="007771B6"/>
    <w:rsid w:val="0077770A"/>
    <w:rsid w:val="00781129"/>
    <w:rsid w:val="0078191A"/>
    <w:rsid w:val="00783641"/>
    <w:rsid w:val="00783BF1"/>
    <w:rsid w:val="00784146"/>
    <w:rsid w:val="00785148"/>
    <w:rsid w:val="00785E57"/>
    <w:rsid w:val="00785E8D"/>
    <w:rsid w:val="007912E9"/>
    <w:rsid w:val="00792104"/>
    <w:rsid w:val="00792113"/>
    <w:rsid w:val="00792CEB"/>
    <w:rsid w:val="00794052"/>
    <w:rsid w:val="00796101"/>
    <w:rsid w:val="00796965"/>
    <w:rsid w:val="00796DDF"/>
    <w:rsid w:val="007971D5"/>
    <w:rsid w:val="00797386"/>
    <w:rsid w:val="007A2CA2"/>
    <w:rsid w:val="007A2E30"/>
    <w:rsid w:val="007A501A"/>
    <w:rsid w:val="007A6100"/>
    <w:rsid w:val="007A65F4"/>
    <w:rsid w:val="007A72EB"/>
    <w:rsid w:val="007A7903"/>
    <w:rsid w:val="007B0600"/>
    <w:rsid w:val="007B110E"/>
    <w:rsid w:val="007B12A3"/>
    <w:rsid w:val="007B1989"/>
    <w:rsid w:val="007B1A8A"/>
    <w:rsid w:val="007B24BE"/>
    <w:rsid w:val="007B331E"/>
    <w:rsid w:val="007B39A6"/>
    <w:rsid w:val="007B41A9"/>
    <w:rsid w:val="007B5477"/>
    <w:rsid w:val="007B5550"/>
    <w:rsid w:val="007B73C0"/>
    <w:rsid w:val="007B783D"/>
    <w:rsid w:val="007C09B1"/>
    <w:rsid w:val="007C147B"/>
    <w:rsid w:val="007C1B58"/>
    <w:rsid w:val="007C1E04"/>
    <w:rsid w:val="007C3BE2"/>
    <w:rsid w:val="007C3D53"/>
    <w:rsid w:val="007C4CCF"/>
    <w:rsid w:val="007C51A1"/>
    <w:rsid w:val="007C66A6"/>
    <w:rsid w:val="007C736E"/>
    <w:rsid w:val="007D1914"/>
    <w:rsid w:val="007D1AC9"/>
    <w:rsid w:val="007D3A67"/>
    <w:rsid w:val="007D42B1"/>
    <w:rsid w:val="007D42F4"/>
    <w:rsid w:val="007D57A9"/>
    <w:rsid w:val="007D5CF0"/>
    <w:rsid w:val="007D6BD3"/>
    <w:rsid w:val="007D78E6"/>
    <w:rsid w:val="007E072E"/>
    <w:rsid w:val="007E0E45"/>
    <w:rsid w:val="007E2084"/>
    <w:rsid w:val="007E3C1E"/>
    <w:rsid w:val="007E3E68"/>
    <w:rsid w:val="007E41E0"/>
    <w:rsid w:val="007E4F6A"/>
    <w:rsid w:val="007E5003"/>
    <w:rsid w:val="007E5403"/>
    <w:rsid w:val="007E7044"/>
    <w:rsid w:val="007F15BB"/>
    <w:rsid w:val="007F1A15"/>
    <w:rsid w:val="007F3287"/>
    <w:rsid w:val="007F33BD"/>
    <w:rsid w:val="007F3922"/>
    <w:rsid w:val="007F3BF5"/>
    <w:rsid w:val="007F467A"/>
    <w:rsid w:val="007F492A"/>
    <w:rsid w:val="007F4AAD"/>
    <w:rsid w:val="007F50F7"/>
    <w:rsid w:val="007F550B"/>
    <w:rsid w:val="007F55D4"/>
    <w:rsid w:val="0080154C"/>
    <w:rsid w:val="008017F0"/>
    <w:rsid w:val="0080214B"/>
    <w:rsid w:val="00802EED"/>
    <w:rsid w:val="00803EAA"/>
    <w:rsid w:val="00804D82"/>
    <w:rsid w:val="008052F8"/>
    <w:rsid w:val="00805389"/>
    <w:rsid w:val="0080588D"/>
    <w:rsid w:val="00805904"/>
    <w:rsid w:val="00806024"/>
    <w:rsid w:val="008061D5"/>
    <w:rsid w:val="008066E1"/>
    <w:rsid w:val="00807276"/>
    <w:rsid w:val="00811794"/>
    <w:rsid w:val="00812C66"/>
    <w:rsid w:val="008132CB"/>
    <w:rsid w:val="008137CE"/>
    <w:rsid w:val="008138BD"/>
    <w:rsid w:val="008145EF"/>
    <w:rsid w:val="0081585D"/>
    <w:rsid w:val="00817353"/>
    <w:rsid w:val="00817949"/>
    <w:rsid w:val="0082005E"/>
    <w:rsid w:val="00820C9C"/>
    <w:rsid w:val="00820DF5"/>
    <w:rsid w:val="008235AE"/>
    <w:rsid w:val="00824A21"/>
    <w:rsid w:val="00825457"/>
    <w:rsid w:val="00826E7E"/>
    <w:rsid w:val="00827066"/>
    <w:rsid w:val="008272D8"/>
    <w:rsid w:val="00827653"/>
    <w:rsid w:val="00827EB9"/>
    <w:rsid w:val="00830679"/>
    <w:rsid w:val="00831478"/>
    <w:rsid w:val="00833740"/>
    <w:rsid w:val="00833EFC"/>
    <w:rsid w:val="008346FD"/>
    <w:rsid w:val="008370B6"/>
    <w:rsid w:val="008378EC"/>
    <w:rsid w:val="00840237"/>
    <w:rsid w:val="0084120A"/>
    <w:rsid w:val="008414AA"/>
    <w:rsid w:val="00842005"/>
    <w:rsid w:val="00842086"/>
    <w:rsid w:val="00842513"/>
    <w:rsid w:val="00842D19"/>
    <w:rsid w:val="0084353E"/>
    <w:rsid w:val="00844186"/>
    <w:rsid w:val="008454CB"/>
    <w:rsid w:val="00845796"/>
    <w:rsid w:val="008460F4"/>
    <w:rsid w:val="008462FB"/>
    <w:rsid w:val="00847D9B"/>
    <w:rsid w:val="00850490"/>
    <w:rsid w:val="00850BD1"/>
    <w:rsid w:val="00850C7D"/>
    <w:rsid w:val="00850D1C"/>
    <w:rsid w:val="00851116"/>
    <w:rsid w:val="0085243E"/>
    <w:rsid w:val="008535A0"/>
    <w:rsid w:val="0085360A"/>
    <w:rsid w:val="0085532E"/>
    <w:rsid w:val="00855DF1"/>
    <w:rsid w:val="00857527"/>
    <w:rsid w:val="00860034"/>
    <w:rsid w:val="008607A3"/>
    <w:rsid w:val="00860B7F"/>
    <w:rsid w:val="008613E9"/>
    <w:rsid w:val="0086141D"/>
    <w:rsid w:val="00861F95"/>
    <w:rsid w:val="008626E0"/>
    <w:rsid w:val="008631C4"/>
    <w:rsid w:val="008633C3"/>
    <w:rsid w:val="00863BCC"/>
    <w:rsid w:val="00864AFA"/>
    <w:rsid w:val="00865809"/>
    <w:rsid w:val="0086670C"/>
    <w:rsid w:val="00866B4F"/>
    <w:rsid w:val="00866BF0"/>
    <w:rsid w:val="0087030F"/>
    <w:rsid w:val="00872685"/>
    <w:rsid w:val="00872EFB"/>
    <w:rsid w:val="00873AED"/>
    <w:rsid w:val="008740A4"/>
    <w:rsid w:val="00875312"/>
    <w:rsid w:val="008755BC"/>
    <w:rsid w:val="00876A36"/>
    <w:rsid w:val="008778B3"/>
    <w:rsid w:val="00880808"/>
    <w:rsid w:val="00880D52"/>
    <w:rsid w:val="00880EA7"/>
    <w:rsid w:val="008827B6"/>
    <w:rsid w:val="00883287"/>
    <w:rsid w:val="00883B2E"/>
    <w:rsid w:val="00883D95"/>
    <w:rsid w:val="00883F23"/>
    <w:rsid w:val="008841B8"/>
    <w:rsid w:val="0088556D"/>
    <w:rsid w:val="00886E37"/>
    <w:rsid w:val="008900B3"/>
    <w:rsid w:val="00890448"/>
    <w:rsid w:val="0089050E"/>
    <w:rsid w:val="008905D1"/>
    <w:rsid w:val="00890E91"/>
    <w:rsid w:val="00891363"/>
    <w:rsid w:val="00891901"/>
    <w:rsid w:val="00891B4E"/>
    <w:rsid w:val="00892488"/>
    <w:rsid w:val="00892687"/>
    <w:rsid w:val="008932C7"/>
    <w:rsid w:val="00895B69"/>
    <w:rsid w:val="00896367"/>
    <w:rsid w:val="008964DC"/>
    <w:rsid w:val="00897978"/>
    <w:rsid w:val="00897E33"/>
    <w:rsid w:val="008A0890"/>
    <w:rsid w:val="008A0A27"/>
    <w:rsid w:val="008A132D"/>
    <w:rsid w:val="008A41D5"/>
    <w:rsid w:val="008A41DF"/>
    <w:rsid w:val="008A5E0E"/>
    <w:rsid w:val="008A6E4C"/>
    <w:rsid w:val="008A71AD"/>
    <w:rsid w:val="008B0A73"/>
    <w:rsid w:val="008B0D5A"/>
    <w:rsid w:val="008B134E"/>
    <w:rsid w:val="008B293D"/>
    <w:rsid w:val="008B300D"/>
    <w:rsid w:val="008B3D24"/>
    <w:rsid w:val="008B4A2F"/>
    <w:rsid w:val="008B4E56"/>
    <w:rsid w:val="008B4E5F"/>
    <w:rsid w:val="008B5440"/>
    <w:rsid w:val="008B5F87"/>
    <w:rsid w:val="008B73EC"/>
    <w:rsid w:val="008C0CBD"/>
    <w:rsid w:val="008C22DD"/>
    <w:rsid w:val="008C2581"/>
    <w:rsid w:val="008C272B"/>
    <w:rsid w:val="008C3FBE"/>
    <w:rsid w:val="008C5DD6"/>
    <w:rsid w:val="008D082B"/>
    <w:rsid w:val="008D08F8"/>
    <w:rsid w:val="008D1746"/>
    <w:rsid w:val="008D1AA6"/>
    <w:rsid w:val="008D1AB8"/>
    <w:rsid w:val="008D2C90"/>
    <w:rsid w:val="008D2F4A"/>
    <w:rsid w:val="008D3326"/>
    <w:rsid w:val="008D5AE4"/>
    <w:rsid w:val="008D787B"/>
    <w:rsid w:val="008E08F0"/>
    <w:rsid w:val="008E0D41"/>
    <w:rsid w:val="008E0FD3"/>
    <w:rsid w:val="008E1443"/>
    <w:rsid w:val="008E16F8"/>
    <w:rsid w:val="008E1E27"/>
    <w:rsid w:val="008E205F"/>
    <w:rsid w:val="008E2E14"/>
    <w:rsid w:val="008E36C3"/>
    <w:rsid w:val="008E3BC9"/>
    <w:rsid w:val="008E3DDA"/>
    <w:rsid w:val="008E652C"/>
    <w:rsid w:val="008E780E"/>
    <w:rsid w:val="008E7C74"/>
    <w:rsid w:val="008F0BDF"/>
    <w:rsid w:val="008F26E3"/>
    <w:rsid w:val="008F2908"/>
    <w:rsid w:val="008F313D"/>
    <w:rsid w:val="008F38DA"/>
    <w:rsid w:val="008F42CF"/>
    <w:rsid w:val="008F5432"/>
    <w:rsid w:val="008F5A47"/>
    <w:rsid w:val="008F6052"/>
    <w:rsid w:val="008F656A"/>
    <w:rsid w:val="008F7764"/>
    <w:rsid w:val="008F7BF2"/>
    <w:rsid w:val="0090073A"/>
    <w:rsid w:val="00900D49"/>
    <w:rsid w:val="00901146"/>
    <w:rsid w:val="00902392"/>
    <w:rsid w:val="00903234"/>
    <w:rsid w:val="009040B2"/>
    <w:rsid w:val="0090447B"/>
    <w:rsid w:val="00904C5E"/>
    <w:rsid w:val="0090501D"/>
    <w:rsid w:val="00906FAD"/>
    <w:rsid w:val="0090724D"/>
    <w:rsid w:val="00907756"/>
    <w:rsid w:val="009117CE"/>
    <w:rsid w:val="00912220"/>
    <w:rsid w:val="0091223F"/>
    <w:rsid w:val="009129EC"/>
    <w:rsid w:val="00913D89"/>
    <w:rsid w:val="00914010"/>
    <w:rsid w:val="00914919"/>
    <w:rsid w:val="00915046"/>
    <w:rsid w:val="00915FE4"/>
    <w:rsid w:val="009163BA"/>
    <w:rsid w:val="00916BC8"/>
    <w:rsid w:val="00916BF9"/>
    <w:rsid w:val="0091730F"/>
    <w:rsid w:val="00917753"/>
    <w:rsid w:val="00917B44"/>
    <w:rsid w:val="009218E7"/>
    <w:rsid w:val="00922079"/>
    <w:rsid w:val="0092238B"/>
    <w:rsid w:val="00922F12"/>
    <w:rsid w:val="009233DB"/>
    <w:rsid w:val="009236A3"/>
    <w:rsid w:val="00924615"/>
    <w:rsid w:val="00924D39"/>
    <w:rsid w:val="00925D6A"/>
    <w:rsid w:val="00926215"/>
    <w:rsid w:val="009272BA"/>
    <w:rsid w:val="00927361"/>
    <w:rsid w:val="009277D1"/>
    <w:rsid w:val="009302FB"/>
    <w:rsid w:val="00930BA2"/>
    <w:rsid w:val="00931584"/>
    <w:rsid w:val="00931E7C"/>
    <w:rsid w:val="0093222C"/>
    <w:rsid w:val="00932890"/>
    <w:rsid w:val="00934EA1"/>
    <w:rsid w:val="0093763D"/>
    <w:rsid w:val="00941774"/>
    <w:rsid w:val="00941DC2"/>
    <w:rsid w:val="009422D9"/>
    <w:rsid w:val="00942AFB"/>
    <w:rsid w:val="00943163"/>
    <w:rsid w:val="00945D1C"/>
    <w:rsid w:val="00945EBB"/>
    <w:rsid w:val="00946B61"/>
    <w:rsid w:val="00946D32"/>
    <w:rsid w:val="00947560"/>
    <w:rsid w:val="0094785E"/>
    <w:rsid w:val="00950FFA"/>
    <w:rsid w:val="00952257"/>
    <w:rsid w:val="00952E18"/>
    <w:rsid w:val="0095347C"/>
    <w:rsid w:val="00953D49"/>
    <w:rsid w:val="009557BD"/>
    <w:rsid w:val="00957441"/>
    <w:rsid w:val="0095772F"/>
    <w:rsid w:val="00957A51"/>
    <w:rsid w:val="009607FB"/>
    <w:rsid w:val="00960C6C"/>
    <w:rsid w:val="00963553"/>
    <w:rsid w:val="00963D75"/>
    <w:rsid w:val="00964707"/>
    <w:rsid w:val="0096488F"/>
    <w:rsid w:val="00965460"/>
    <w:rsid w:val="00965487"/>
    <w:rsid w:val="009662CF"/>
    <w:rsid w:val="00966E41"/>
    <w:rsid w:val="00967660"/>
    <w:rsid w:val="00967752"/>
    <w:rsid w:val="009700CF"/>
    <w:rsid w:val="0097084D"/>
    <w:rsid w:val="009711EA"/>
    <w:rsid w:val="00971B72"/>
    <w:rsid w:val="00972C4F"/>
    <w:rsid w:val="00972F58"/>
    <w:rsid w:val="00973762"/>
    <w:rsid w:val="009753CF"/>
    <w:rsid w:val="009771A4"/>
    <w:rsid w:val="00977321"/>
    <w:rsid w:val="009815D7"/>
    <w:rsid w:val="00982198"/>
    <w:rsid w:val="009832D1"/>
    <w:rsid w:val="0098365A"/>
    <w:rsid w:val="00984036"/>
    <w:rsid w:val="00984389"/>
    <w:rsid w:val="00986C22"/>
    <w:rsid w:val="00986E4F"/>
    <w:rsid w:val="00986EC4"/>
    <w:rsid w:val="00987514"/>
    <w:rsid w:val="0099076C"/>
    <w:rsid w:val="00990EDE"/>
    <w:rsid w:val="0099193B"/>
    <w:rsid w:val="00993716"/>
    <w:rsid w:val="00993826"/>
    <w:rsid w:val="00994BAC"/>
    <w:rsid w:val="00995227"/>
    <w:rsid w:val="00996EBD"/>
    <w:rsid w:val="0099702E"/>
    <w:rsid w:val="00997907"/>
    <w:rsid w:val="009A6335"/>
    <w:rsid w:val="009A6A83"/>
    <w:rsid w:val="009A6F29"/>
    <w:rsid w:val="009A7C94"/>
    <w:rsid w:val="009B0384"/>
    <w:rsid w:val="009B08F9"/>
    <w:rsid w:val="009B0D53"/>
    <w:rsid w:val="009B11B5"/>
    <w:rsid w:val="009B1DA1"/>
    <w:rsid w:val="009B4FA3"/>
    <w:rsid w:val="009B50DF"/>
    <w:rsid w:val="009B57DC"/>
    <w:rsid w:val="009B5CF0"/>
    <w:rsid w:val="009B66F7"/>
    <w:rsid w:val="009B7AB7"/>
    <w:rsid w:val="009C02D9"/>
    <w:rsid w:val="009C097E"/>
    <w:rsid w:val="009C1585"/>
    <w:rsid w:val="009C3688"/>
    <w:rsid w:val="009C38A8"/>
    <w:rsid w:val="009C4533"/>
    <w:rsid w:val="009C5666"/>
    <w:rsid w:val="009C5AEE"/>
    <w:rsid w:val="009C5E9D"/>
    <w:rsid w:val="009C6473"/>
    <w:rsid w:val="009C6DF9"/>
    <w:rsid w:val="009D2D06"/>
    <w:rsid w:val="009D40CD"/>
    <w:rsid w:val="009D5A41"/>
    <w:rsid w:val="009D5E33"/>
    <w:rsid w:val="009D5F0E"/>
    <w:rsid w:val="009D5F3B"/>
    <w:rsid w:val="009D6712"/>
    <w:rsid w:val="009D7AB5"/>
    <w:rsid w:val="009D7DAE"/>
    <w:rsid w:val="009E22D0"/>
    <w:rsid w:val="009E2843"/>
    <w:rsid w:val="009E460B"/>
    <w:rsid w:val="009E4B56"/>
    <w:rsid w:val="009E4C16"/>
    <w:rsid w:val="009E51C7"/>
    <w:rsid w:val="009E6B0C"/>
    <w:rsid w:val="009E6E1C"/>
    <w:rsid w:val="009E743C"/>
    <w:rsid w:val="009E7BD4"/>
    <w:rsid w:val="009F0075"/>
    <w:rsid w:val="009F0162"/>
    <w:rsid w:val="009F01B2"/>
    <w:rsid w:val="009F1C95"/>
    <w:rsid w:val="009F212F"/>
    <w:rsid w:val="009F23C2"/>
    <w:rsid w:val="009F2E8B"/>
    <w:rsid w:val="009F4E23"/>
    <w:rsid w:val="009F5733"/>
    <w:rsid w:val="009F6052"/>
    <w:rsid w:val="009F6C25"/>
    <w:rsid w:val="00A0068B"/>
    <w:rsid w:val="00A018AE"/>
    <w:rsid w:val="00A031B0"/>
    <w:rsid w:val="00A0394F"/>
    <w:rsid w:val="00A04773"/>
    <w:rsid w:val="00A04AC7"/>
    <w:rsid w:val="00A04B2B"/>
    <w:rsid w:val="00A057C3"/>
    <w:rsid w:val="00A0584A"/>
    <w:rsid w:val="00A05AE9"/>
    <w:rsid w:val="00A05D97"/>
    <w:rsid w:val="00A06142"/>
    <w:rsid w:val="00A0647A"/>
    <w:rsid w:val="00A07364"/>
    <w:rsid w:val="00A073B8"/>
    <w:rsid w:val="00A07870"/>
    <w:rsid w:val="00A07E6B"/>
    <w:rsid w:val="00A10981"/>
    <w:rsid w:val="00A10AEC"/>
    <w:rsid w:val="00A110A8"/>
    <w:rsid w:val="00A11607"/>
    <w:rsid w:val="00A12C4E"/>
    <w:rsid w:val="00A138E9"/>
    <w:rsid w:val="00A150B7"/>
    <w:rsid w:val="00A1602F"/>
    <w:rsid w:val="00A16121"/>
    <w:rsid w:val="00A16A3B"/>
    <w:rsid w:val="00A17CFA"/>
    <w:rsid w:val="00A20215"/>
    <w:rsid w:val="00A204BF"/>
    <w:rsid w:val="00A20679"/>
    <w:rsid w:val="00A20821"/>
    <w:rsid w:val="00A2101D"/>
    <w:rsid w:val="00A234FA"/>
    <w:rsid w:val="00A241B7"/>
    <w:rsid w:val="00A2471A"/>
    <w:rsid w:val="00A253A6"/>
    <w:rsid w:val="00A26FFA"/>
    <w:rsid w:val="00A30440"/>
    <w:rsid w:val="00A3095C"/>
    <w:rsid w:val="00A3121D"/>
    <w:rsid w:val="00A327CF"/>
    <w:rsid w:val="00A32E16"/>
    <w:rsid w:val="00A3357A"/>
    <w:rsid w:val="00A33CB3"/>
    <w:rsid w:val="00A340BF"/>
    <w:rsid w:val="00A36917"/>
    <w:rsid w:val="00A3789A"/>
    <w:rsid w:val="00A379C8"/>
    <w:rsid w:val="00A402D9"/>
    <w:rsid w:val="00A416D6"/>
    <w:rsid w:val="00A41BD0"/>
    <w:rsid w:val="00A41FC9"/>
    <w:rsid w:val="00A44850"/>
    <w:rsid w:val="00A46B90"/>
    <w:rsid w:val="00A47C1F"/>
    <w:rsid w:val="00A5046C"/>
    <w:rsid w:val="00A50612"/>
    <w:rsid w:val="00A51FAF"/>
    <w:rsid w:val="00A52853"/>
    <w:rsid w:val="00A53BE3"/>
    <w:rsid w:val="00A553E6"/>
    <w:rsid w:val="00A55BE6"/>
    <w:rsid w:val="00A606F3"/>
    <w:rsid w:val="00A61F7D"/>
    <w:rsid w:val="00A62A97"/>
    <w:rsid w:val="00A64598"/>
    <w:rsid w:val="00A64CC6"/>
    <w:rsid w:val="00A65965"/>
    <w:rsid w:val="00A65F46"/>
    <w:rsid w:val="00A67B9C"/>
    <w:rsid w:val="00A67F47"/>
    <w:rsid w:val="00A70192"/>
    <w:rsid w:val="00A708E8"/>
    <w:rsid w:val="00A714CE"/>
    <w:rsid w:val="00A72F75"/>
    <w:rsid w:val="00A73ECF"/>
    <w:rsid w:val="00A74A02"/>
    <w:rsid w:val="00A7509E"/>
    <w:rsid w:val="00A751B3"/>
    <w:rsid w:val="00A754AB"/>
    <w:rsid w:val="00A76085"/>
    <w:rsid w:val="00A76EE8"/>
    <w:rsid w:val="00A77487"/>
    <w:rsid w:val="00A82028"/>
    <w:rsid w:val="00A82634"/>
    <w:rsid w:val="00A82D76"/>
    <w:rsid w:val="00A85D2A"/>
    <w:rsid w:val="00A85E60"/>
    <w:rsid w:val="00A8705A"/>
    <w:rsid w:val="00A901C3"/>
    <w:rsid w:val="00A92A95"/>
    <w:rsid w:val="00A9484F"/>
    <w:rsid w:val="00A96275"/>
    <w:rsid w:val="00A976FA"/>
    <w:rsid w:val="00A97EF3"/>
    <w:rsid w:val="00AA0D6B"/>
    <w:rsid w:val="00AA3029"/>
    <w:rsid w:val="00AA3363"/>
    <w:rsid w:val="00AA33C8"/>
    <w:rsid w:val="00AA3CBD"/>
    <w:rsid w:val="00AA42C2"/>
    <w:rsid w:val="00AA4D19"/>
    <w:rsid w:val="00AA5137"/>
    <w:rsid w:val="00AA5766"/>
    <w:rsid w:val="00AA6917"/>
    <w:rsid w:val="00AB049F"/>
    <w:rsid w:val="00AB13A2"/>
    <w:rsid w:val="00AB1FD9"/>
    <w:rsid w:val="00AB233B"/>
    <w:rsid w:val="00AB2FBD"/>
    <w:rsid w:val="00AB3AB4"/>
    <w:rsid w:val="00AB4A2F"/>
    <w:rsid w:val="00AB6007"/>
    <w:rsid w:val="00AB6013"/>
    <w:rsid w:val="00AB60AB"/>
    <w:rsid w:val="00AB60C0"/>
    <w:rsid w:val="00AB6E8F"/>
    <w:rsid w:val="00AC03B6"/>
    <w:rsid w:val="00AC1C56"/>
    <w:rsid w:val="00AC3A5C"/>
    <w:rsid w:val="00AC3A85"/>
    <w:rsid w:val="00AC4265"/>
    <w:rsid w:val="00AC5A7B"/>
    <w:rsid w:val="00AC6037"/>
    <w:rsid w:val="00AC6EF4"/>
    <w:rsid w:val="00AD0B54"/>
    <w:rsid w:val="00AD0C7D"/>
    <w:rsid w:val="00AD21D8"/>
    <w:rsid w:val="00AD2260"/>
    <w:rsid w:val="00AD2FC4"/>
    <w:rsid w:val="00AD4569"/>
    <w:rsid w:val="00AD4892"/>
    <w:rsid w:val="00AD4F48"/>
    <w:rsid w:val="00AD51EE"/>
    <w:rsid w:val="00AD6346"/>
    <w:rsid w:val="00AD657E"/>
    <w:rsid w:val="00AD68F2"/>
    <w:rsid w:val="00AD6B5B"/>
    <w:rsid w:val="00AE05C0"/>
    <w:rsid w:val="00AE2484"/>
    <w:rsid w:val="00AE2781"/>
    <w:rsid w:val="00AE339E"/>
    <w:rsid w:val="00AE3B3D"/>
    <w:rsid w:val="00AE6351"/>
    <w:rsid w:val="00AF1A76"/>
    <w:rsid w:val="00AF2046"/>
    <w:rsid w:val="00AF35A2"/>
    <w:rsid w:val="00AF3D6B"/>
    <w:rsid w:val="00AF3E86"/>
    <w:rsid w:val="00AF484D"/>
    <w:rsid w:val="00AF4F21"/>
    <w:rsid w:val="00AF5BBF"/>
    <w:rsid w:val="00AF6E05"/>
    <w:rsid w:val="00B00B48"/>
    <w:rsid w:val="00B017DA"/>
    <w:rsid w:val="00B035B4"/>
    <w:rsid w:val="00B036D1"/>
    <w:rsid w:val="00B037C7"/>
    <w:rsid w:val="00B04483"/>
    <w:rsid w:val="00B05472"/>
    <w:rsid w:val="00B061BF"/>
    <w:rsid w:val="00B0652D"/>
    <w:rsid w:val="00B068EB"/>
    <w:rsid w:val="00B06BCE"/>
    <w:rsid w:val="00B06D2E"/>
    <w:rsid w:val="00B10CBE"/>
    <w:rsid w:val="00B12897"/>
    <w:rsid w:val="00B129E4"/>
    <w:rsid w:val="00B14B8B"/>
    <w:rsid w:val="00B15005"/>
    <w:rsid w:val="00B1574E"/>
    <w:rsid w:val="00B15B77"/>
    <w:rsid w:val="00B17DA3"/>
    <w:rsid w:val="00B2002E"/>
    <w:rsid w:val="00B2008A"/>
    <w:rsid w:val="00B20D9E"/>
    <w:rsid w:val="00B211A9"/>
    <w:rsid w:val="00B22082"/>
    <w:rsid w:val="00B22D59"/>
    <w:rsid w:val="00B2320E"/>
    <w:rsid w:val="00B236CC"/>
    <w:rsid w:val="00B237CA"/>
    <w:rsid w:val="00B238AF"/>
    <w:rsid w:val="00B23F9E"/>
    <w:rsid w:val="00B2487D"/>
    <w:rsid w:val="00B253E2"/>
    <w:rsid w:val="00B2547C"/>
    <w:rsid w:val="00B2656D"/>
    <w:rsid w:val="00B26C89"/>
    <w:rsid w:val="00B2738E"/>
    <w:rsid w:val="00B30627"/>
    <w:rsid w:val="00B30B83"/>
    <w:rsid w:val="00B319E7"/>
    <w:rsid w:val="00B326B2"/>
    <w:rsid w:val="00B3270D"/>
    <w:rsid w:val="00B33FBA"/>
    <w:rsid w:val="00B34B87"/>
    <w:rsid w:val="00B35A03"/>
    <w:rsid w:val="00B37255"/>
    <w:rsid w:val="00B41547"/>
    <w:rsid w:val="00B41557"/>
    <w:rsid w:val="00B416A1"/>
    <w:rsid w:val="00B41AF4"/>
    <w:rsid w:val="00B41B0C"/>
    <w:rsid w:val="00B42154"/>
    <w:rsid w:val="00B4246B"/>
    <w:rsid w:val="00B42710"/>
    <w:rsid w:val="00B43AC1"/>
    <w:rsid w:val="00B440E0"/>
    <w:rsid w:val="00B456D2"/>
    <w:rsid w:val="00B45DAF"/>
    <w:rsid w:val="00B46315"/>
    <w:rsid w:val="00B46D3F"/>
    <w:rsid w:val="00B4756C"/>
    <w:rsid w:val="00B478CA"/>
    <w:rsid w:val="00B500C7"/>
    <w:rsid w:val="00B508FF"/>
    <w:rsid w:val="00B52567"/>
    <w:rsid w:val="00B53A89"/>
    <w:rsid w:val="00B55FE5"/>
    <w:rsid w:val="00B575C9"/>
    <w:rsid w:val="00B57C8D"/>
    <w:rsid w:val="00B57CA4"/>
    <w:rsid w:val="00B60E5B"/>
    <w:rsid w:val="00B6165E"/>
    <w:rsid w:val="00B61DE9"/>
    <w:rsid w:val="00B62106"/>
    <w:rsid w:val="00B62510"/>
    <w:rsid w:val="00B62C74"/>
    <w:rsid w:val="00B62F43"/>
    <w:rsid w:val="00B64AC9"/>
    <w:rsid w:val="00B64C56"/>
    <w:rsid w:val="00B65487"/>
    <w:rsid w:val="00B65CBF"/>
    <w:rsid w:val="00B705C4"/>
    <w:rsid w:val="00B70E51"/>
    <w:rsid w:val="00B71809"/>
    <w:rsid w:val="00B71BE4"/>
    <w:rsid w:val="00B724BB"/>
    <w:rsid w:val="00B72907"/>
    <w:rsid w:val="00B75589"/>
    <w:rsid w:val="00B7585F"/>
    <w:rsid w:val="00B761A2"/>
    <w:rsid w:val="00B76F13"/>
    <w:rsid w:val="00B80A1B"/>
    <w:rsid w:val="00B818F7"/>
    <w:rsid w:val="00B81F72"/>
    <w:rsid w:val="00B81FC9"/>
    <w:rsid w:val="00B82389"/>
    <w:rsid w:val="00B82511"/>
    <w:rsid w:val="00B8287D"/>
    <w:rsid w:val="00B82D27"/>
    <w:rsid w:val="00B83A37"/>
    <w:rsid w:val="00B84BD1"/>
    <w:rsid w:val="00B84ED1"/>
    <w:rsid w:val="00B85428"/>
    <w:rsid w:val="00B85A8F"/>
    <w:rsid w:val="00B85D96"/>
    <w:rsid w:val="00B86ECB"/>
    <w:rsid w:val="00B914A1"/>
    <w:rsid w:val="00B91CE6"/>
    <w:rsid w:val="00B92A44"/>
    <w:rsid w:val="00B92CE3"/>
    <w:rsid w:val="00B9378D"/>
    <w:rsid w:val="00B93BEE"/>
    <w:rsid w:val="00B956D8"/>
    <w:rsid w:val="00B95AAD"/>
    <w:rsid w:val="00BA0C86"/>
    <w:rsid w:val="00BA1D89"/>
    <w:rsid w:val="00BA3B31"/>
    <w:rsid w:val="00BA5380"/>
    <w:rsid w:val="00BA542C"/>
    <w:rsid w:val="00BA5F75"/>
    <w:rsid w:val="00BA63E0"/>
    <w:rsid w:val="00BA68D5"/>
    <w:rsid w:val="00BA6FAC"/>
    <w:rsid w:val="00BA768C"/>
    <w:rsid w:val="00BB3179"/>
    <w:rsid w:val="00BB3FF9"/>
    <w:rsid w:val="00BB41B9"/>
    <w:rsid w:val="00BC3C00"/>
    <w:rsid w:val="00BC4503"/>
    <w:rsid w:val="00BC4DE8"/>
    <w:rsid w:val="00BC4E79"/>
    <w:rsid w:val="00BC51DE"/>
    <w:rsid w:val="00BC75F0"/>
    <w:rsid w:val="00BC77CD"/>
    <w:rsid w:val="00BD03D4"/>
    <w:rsid w:val="00BD10B6"/>
    <w:rsid w:val="00BD1236"/>
    <w:rsid w:val="00BD1E9F"/>
    <w:rsid w:val="00BD2610"/>
    <w:rsid w:val="00BD2B0E"/>
    <w:rsid w:val="00BD3A22"/>
    <w:rsid w:val="00BD3A84"/>
    <w:rsid w:val="00BD4C0A"/>
    <w:rsid w:val="00BD5375"/>
    <w:rsid w:val="00BD63CE"/>
    <w:rsid w:val="00BE225F"/>
    <w:rsid w:val="00BE402F"/>
    <w:rsid w:val="00BE5162"/>
    <w:rsid w:val="00BE5E22"/>
    <w:rsid w:val="00BE63DA"/>
    <w:rsid w:val="00BE6F56"/>
    <w:rsid w:val="00BE7770"/>
    <w:rsid w:val="00BF1AA0"/>
    <w:rsid w:val="00BF1E36"/>
    <w:rsid w:val="00BF1F4F"/>
    <w:rsid w:val="00BF221F"/>
    <w:rsid w:val="00BF279E"/>
    <w:rsid w:val="00BF2C94"/>
    <w:rsid w:val="00BF320A"/>
    <w:rsid w:val="00BF37C4"/>
    <w:rsid w:val="00BF3857"/>
    <w:rsid w:val="00BF42E0"/>
    <w:rsid w:val="00BF4649"/>
    <w:rsid w:val="00BF58B4"/>
    <w:rsid w:val="00BF6565"/>
    <w:rsid w:val="00BF7E4D"/>
    <w:rsid w:val="00C00219"/>
    <w:rsid w:val="00C01473"/>
    <w:rsid w:val="00C02470"/>
    <w:rsid w:val="00C029DB"/>
    <w:rsid w:val="00C02D0A"/>
    <w:rsid w:val="00C02F07"/>
    <w:rsid w:val="00C03891"/>
    <w:rsid w:val="00C04489"/>
    <w:rsid w:val="00C04CE9"/>
    <w:rsid w:val="00C04E7F"/>
    <w:rsid w:val="00C05549"/>
    <w:rsid w:val="00C058C9"/>
    <w:rsid w:val="00C075E3"/>
    <w:rsid w:val="00C07741"/>
    <w:rsid w:val="00C07784"/>
    <w:rsid w:val="00C1032F"/>
    <w:rsid w:val="00C12868"/>
    <w:rsid w:val="00C13F24"/>
    <w:rsid w:val="00C14772"/>
    <w:rsid w:val="00C155DB"/>
    <w:rsid w:val="00C15BEA"/>
    <w:rsid w:val="00C16402"/>
    <w:rsid w:val="00C1642B"/>
    <w:rsid w:val="00C16923"/>
    <w:rsid w:val="00C16AF0"/>
    <w:rsid w:val="00C2026F"/>
    <w:rsid w:val="00C20D2D"/>
    <w:rsid w:val="00C21A58"/>
    <w:rsid w:val="00C21D1F"/>
    <w:rsid w:val="00C2209B"/>
    <w:rsid w:val="00C24765"/>
    <w:rsid w:val="00C247F8"/>
    <w:rsid w:val="00C25DAE"/>
    <w:rsid w:val="00C261AA"/>
    <w:rsid w:val="00C2740C"/>
    <w:rsid w:val="00C276AC"/>
    <w:rsid w:val="00C31635"/>
    <w:rsid w:val="00C32172"/>
    <w:rsid w:val="00C32F08"/>
    <w:rsid w:val="00C35E80"/>
    <w:rsid w:val="00C36F3A"/>
    <w:rsid w:val="00C41D5E"/>
    <w:rsid w:val="00C41FF2"/>
    <w:rsid w:val="00C426A5"/>
    <w:rsid w:val="00C440D5"/>
    <w:rsid w:val="00C44A87"/>
    <w:rsid w:val="00C4504D"/>
    <w:rsid w:val="00C45C29"/>
    <w:rsid w:val="00C466C3"/>
    <w:rsid w:val="00C46E7F"/>
    <w:rsid w:val="00C4752E"/>
    <w:rsid w:val="00C506C1"/>
    <w:rsid w:val="00C5227C"/>
    <w:rsid w:val="00C52E1E"/>
    <w:rsid w:val="00C52FE9"/>
    <w:rsid w:val="00C54ACF"/>
    <w:rsid w:val="00C54C2E"/>
    <w:rsid w:val="00C54E17"/>
    <w:rsid w:val="00C56295"/>
    <w:rsid w:val="00C56731"/>
    <w:rsid w:val="00C568CE"/>
    <w:rsid w:val="00C57613"/>
    <w:rsid w:val="00C57972"/>
    <w:rsid w:val="00C60517"/>
    <w:rsid w:val="00C61681"/>
    <w:rsid w:val="00C629CF"/>
    <w:rsid w:val="00C637A8"/>
    <w:rsid w:val="00C66A33"/>
    <w:rsid w:val="00C66E2B"/>
    <w:rsid w:val="00C67C8E"/>
    <w:rsid w:val="00C72336"/>
    <w:rsid w:val="00C74159"/>
    <w:rsid w:val="00C74A75"/>
    <w:rsid w:val="00C76E33"/>
    <w:rsid w:val="00C773FE"/>
    <w:rsid w:val="00C7782C"/>
    <w:rsid w:val="00C81104"/>
    <w:rsid w:val="00C81159"/>
    <w:rsid w:val="00C83FE5"/>
    <w:rsid w:val="00C85E33"/>
    <w:rsid w:val="00C86C18"/>
    <w:rsid w:val="00C875AF"/>
    <w:rsid w:val="00C87904"/>
    <w:rsid w:val="00C87CF9"/>
    <w:rsid w:val="00C9064C"/>
    <w:rsid w:val="00C915F1"/>
    <w:rsid w:val="00C925A7"/>
    <w:rsid w:val="00C936C2"/>
    <w:rsid w:val="00C93C78"/>
    <w:rsid w:val="00C93CA1"/>
    <w:rsid w:val="00C93DFA"/>
    <w:rsid w:val="00C95206"/>
    <w:rsid w:val="00C96036"/>
    <w:rsid w:val="00C96B0C"/>
    <w:rsid w:val="00C9768D"/>
    <w:rsid w:val="00C97E00"/>
    <w:rsid w:val="00CA07D8"/>
    <w:rsid w:val="00CA10FE"/>
    <w:rsid w:val="00CA13BB"/>
    <w:rsid w:val="00CA1E32"/>
    <w:rsid w:val="00CA586B"/>
    <w:rsid w:val="00CA5E47"/>
    <w:rsid w:val="00CA6020"/>
    <w:rsid w:val="00CA6CC0"/>
    <w:rsid w:val="00CA6F58"/>
    <w:rsid w:val="00CA7579"/>
    <w:rsid w:val="00CA7E9B"/>
    <w:rsid w:val="00CB3F00"/>
    <w:rsid w:val="00CB44DA"/>
    <w:rsid w:val="00CB547E"/>
    <w:rsid w:val="00CB5691"/>
    <w:rsid w:val="00CB60E4"/>
    <w:rsid w:val="00CB765F"/>
    <w:rsid w:val="00CC0D6C"/>
    <w:rsid w:val="00CC1B08"/>
    <w:rsid w:val="00CC3E74"/>
    <w:rsid w:val="00CC4913"/>
    <w:rsid w:val="00CC4C00"/>
    <w:rsid w:val="00CC51CF"/>
    <w:rsid w:val="00CC6A49"/>
    <w:rsid w:val="00CD0229"/>
    <w:rsid w:val="00CD0A12"/>
    <w:rsid w:val="00CD0DD7"/>
    <w:rsid w:val="00CD0F8C"/>
    <w:rsid w:val="00CD115D"/>
    <w:rsid w:val="00CD1520"/>
    <w:rsid w:val="00CD18E8"/>
    <w:rsid w:val="00CD1932"/>
    <w:rsid w:val="00CD20D3"/>
    <w:rsid w:val="00CD23F0"/>
    <w:rsid w:val="00CD2686"/>
    <w:rsid w:val="00CD2FE1"/>
    <w:rsid w:val="00CD32A0"/>
    <w:rsid w:val="00CD32B4"/>
    <w:rsid w:val="00CD3535"/>
    <w:rsid w:val="00CD38FF"/>
    <w:rsid w:val="00CD3C35"/>
    <w:rsid w:val="00CD419D"/>
    <w:rsid w:val="00CD5C58"/>
    <w:rsid w:val="00CD68CB"/>
    <w:rsid w:val="00CD6D57"/>
    <w:rsid w:val="00CD6F05"/>
    <w:rsid w:val="00CE1F88"/>
    <w:rsid w:val="00CE23DB"/>
    <w:rsid w:val="00CE2839"/>
    <w:rsid w:val="00CE2CFB"/>
    <w:rsid w:val="00CE3C27"/>
    <w:rsid w:val="00CE3D1B"/>
    <w:rsid w:val="00CE41DC"/>
    <w:rsid w:val="00CE42FA"/>
    <w:rsid w:val="00CE55A2"/>
    <w:rsid w:val="00CE5A70"/>
    <w:rsid w:val="00CE5B23"/>
    <w:rsid w:val="00CE5DB7"/>
    <w:rsid w:val="00CE6273"/>
    <w:rsid w:val="00CE7156"/>
    <w:rsid w:val="00CF06E8"/>
    <w:rsid w:val="00CF0DDE"/>
    <w:rsid w:val="00CF17EA"/>
    <w:rsid w:val="00CF1CB1"/>
    <w:rsid w:val="00CF24BE"/>
    <w:rsid w:val="00CF5C59"/>
    <w:rsid w:val="00CF7A6C"/>
    <w:rsid w:val="00CF7DCA"/>
    <w:rsid w:val="00D00060"/>
    <w:rsid w:val="00D00142"/>
    <w:rsid w:val="00D005ED"/>
    <w:rsid w:val="00D01A48"/>
    <w:rsid w:val="00D030FB"/>
    <w:rsid w:val="00D0500B"/>
    <w:rsid w:val="00D06045"/>
    <w:rsid w:val="00D07149"/>
    <w:rsid w:val="00D07533"/>
    <w:rsid w:val="00D07614"/>
    <w:rsid w:val="00D076F4"/>
    <w:rsid w:val="00D078B2"/>
    <w:rsid w:val="00D104C7"/>
    <w:rsid w:val="00D10D87"/>
    <w:rsid w:val="00D1122C"/>
    <w:rsid w:val="00D12F0C"/>
    <w:rsid w:val="00D1392F"/>
    <w:rsid w:val="00D14555"/>
    <w:rsid w:val="00D153EB"/>
    <w:rsid w:val="00D1568B"/>
    <w:rsid w:val="00D208C4"/>
    <w:rsid w:val="00D214DA"/>
    <w:rsid w:val="00D226B1"/>
    <w:rsid w:val="00D24A7D"/>
    <w:rsid w:val="00D257D5"/>
    <w:rsid w:val="00D26412"/>
    <w:rsid w:val="00D275BC"/>
    <w:rsid w:val="00D27A7C"/>
    <w:rsid w:val="00D302AE"/>
    <w:rsid w:val="00D30834"/>
    <w:rsid w:val="00D30907"/>
    <w:rsid w:val="00D30CE4"/>
    <w:rsid w:val="00D31AD5"/>
    <w:rsid w:val="00D31C8D"/>
    <w:rsid w:val="00D33265"/>
    <w:rsid w:val="00D333FE"/>
    <w:rsid w:val="00D33FD4"/>
    <w:rsid w:val="00D35F31"/>
    <w:rsid w:val="00D37507"/>
    <w:rsid w:val="00D4035C"/>
    <w:rsid w:val="00D4107F"/>
    <w:rsid w:val="00D4195F"/>
    <w:rsid w:val="00D422CD"/>
    <w:rsid w:val="00D431B8"/>
    <w:rsid w:val="00D43B03"/>
    <w:rsid w:val="00D441C9"/>
    <w:rsid w:val="00D44BA8"/>
    <w:rsid w:val="00D45090"/>
    <w:rsid w:val="00D4516F"/>
    <w:rsid w:val="00D4527F"/>
    <w:rsid w:val="00D453DF"/>
    <w:rsid w:val="00D45660"/>
    <w:rsid w:val="00D458CF"/>
    <w:rsid w:val="00D47A0E"/>
    <w:rsid w:val="00D50A4F"/>
    <w:rsid w:val="00D510AC"/>
    <w:rsid w:val="00D5172E"/>
    <w:rsid w:val="00D51BD2"/>
    <w:rsid w:val="00D53ABB"/>
    <w:rsid w:val="00D54E14"/>
    <w:rsid w:val="00D55730"/>
    <w:rsid w:val="00D56760"/>
    <w:rsid w:val="00D567F1"/>
    <w:rsid w:val="00D5742C"/>
    <w:rsid w:val="00D574DD"/>
    <w:rsid w:val="00D60E16"/>
    <w:rsid w:val="00D615A3"/>
    <w:rsid w:val="00D6193D"/>
    <w:rsid w:val="00D61AB2"/>
    <w:rsid w:val="00D6281F"/>
    <w:rsid w:val="00D62BCD"/>
    <w:rsid w:val="00D63FFB"/>
    <w:rsid w:val="00D651F4"/>
    <w:rsid w:val="00D6620D"/>
    <w:rsid w:val="00D6671C"/>
    <w:rsid w:val="00D70004"/>
    <w:rsid w:val="00D72034"/>
    <w:rsid w:val="00D72655"/>
    <w:rsid w:val="00D73AEF"/>
    <w:rsid w:val="00D73CEB"/>
    <w:rsid w:val="00D74274"/>
    <w:rsid w:val="00D75009"/>
    <w:rsid w:val="00D754F4"/>
    <w:rsid w:val="00D77746"/>
    <w:rsid w:val="00D77B8C"/>
    <w:rsid w:val="00D77BC1"/>
    <w:rsid w:val="00D80861"/>
    <w:rsid w:val="00D82618"/>
    <w:rsid w:val="00D8281E"/>
    <w:rsid w:val="00D82C7F"/>
    <w:rsid w:val="00D847F8"/>
    <w:rsid w:val="00D84DE1"/>
    <w:rsid w:val="00D85D9D"/>
    <w:rsid w:val="00D8646D"/>
    <w:rsid w:val="00D865BB"/>
    <w:rsid w:val="00D908A8"/>
    <w:rsid w:val="00D91053"/>
    <w:rsid w:val="00D91BB2"/>
    <w:rsid w:val="00D9376C"/>
    <w:rsid w:val="00D940D6"/>
    <w:rsid w:val="00D94F25"/>
    <w:rsid w:val="00D956EC"/>
    <w:rsid w:val="00D959F7"/>
    <w:rsid w:val="00D95C83"/>
    <w:rsid w:val="00D96039"/>
    <w:rsid w:val="00D964B7"/>
    <w:rsid w:val="00D971D4"/>
    <w:rsid w:val="00D97B9F"/>
    <w:rsid w:val="00DA183A"/>
    <w:rsid w:val="00DA1BA9"/>
    <w:rsid w:val="00DA335A"/>
    <w:rsid w:val="00DA454D"/>
    <w:rsid w:val="00DA482C"/>
    <w:rsid w:val="00DA4A76"/>
    <w:rsid w:val="00DA4E4A"/>
    <w:rsid w:val="00DA6FE3"/>
    <w:rsid w:val="00DA7A67"/>
    <w:rsid w:val="00DB0C11"/>
    <w:rsid w:val="00DB2969"/>
    <w:rsid w:val="00DB3A60"/>
    <w:rsid w:val="00DB3C6A"/>
    <w:rsid w:val="00DB43E8"/>
    <w:rsid w:val="00DB487F"/>
    <w:rsid w:val="00DB51F6"/>
    <w:rsid w:val="00DB53A3"/>
    <w:rsid w:val="00DB6C1D"/>
    <w:rsid w:val="00DB6F7E"/>
    <w:rsid w:val="00DB7195"/>
    <w:rsid w:val="00DC0AE3"/>
    <w:rsid w:val="00DC0E16"/>
    <w:rsid w:val="00DC128A"/>
    <w:rsid w:val="00DC1982"/>
    <w:rsid w:val="00DC238C"/>
    <w:rsid w:val="00DC318B"/>
    <w:rsid w:val="00DC4723"/>
    <w:rsid w:val="00DC4953"/>
    <w:rsid w:val="00DC5F34"/>
    <w:rsid w:val="00DC6453"/>
    <w:rsid w:val="00DC73FA"/>
    <w:rsid w:val="00DC7BAB"/>
    <w:rsid w:val="00DD04B6"/>
    <w:rsid w:val="00DD09FA"/>
    <w:rsid w:val="00DD23AE"/>
    <w:rsid w:val="00DD27BB"/>
    <w:rsid w:val="00DD6C6A"/>
    <w:rsid w:val="00DD718F"/>
    <w:rsid w:val="00DD7453"/>
    <w:rsid w:val="00DE03C6"/>
    <w:rsid w:val="00DE0EA8"/>
    <w:rsid w:val="00DE0F8C"/>
    <w:rsid w:val="00DE20D9"/>
    <w:rsid w:val="00DE20F3"/>
    <w:rsid w:val="00DE25B9"/>
    <w:rsid w:val="00DE273E"/>
    <w:rsid w:val="00DE2B6B"/>
    <w:rsid w:val="00DE2C23"/>
    <w:rsid w:val="00DE5868"/>
    <w:rsid w:val="00DE6402"/>
    <w:rsid w:val="00DE65D9"/>
    <w:rsid w:val="00DE6E56"/>
    <w:rsid w:val="00DE7668"/>
    <w:rsid w:val="00DF0264"/>
    <w:rsid w:val="00DF103C"/>
    <w:rsid w:val="00DF1EDD"/>
    <w:rsid w:val="00DF24CE"/>
    <w:rsid w:val="00DF25B2"/>
    <w:rsid w:val="00DF2886"/>
    <w:rsid w:val="00DF2BB8"/>
    <w:rsid w:val="00DF36AD"/>
    <w:rsid w:val="00DF7A37"/>
    <w:rsid w:val="00E00099"/>
    <w:rsid w:val="00E002EB"/>
    <w:rsid w:val="00E003BD"/>
    <w:rsid w:val="00E01B85"/>
    <w:rsid w:val="00E02146"/>
    <w:rsid w:val="00E0240A"/>
    <w:rsid w:val="00E02EC5"/>
    <w:rsid w:val="00E034AF"/>
    <w:rsid w:val="00E038E0"/>
    <w:rsid w:val="00E039EC"/>
    <w:rsid w:val="00E0435A"/>
    <w:rsid w:val="00E0441E"/>
    <w:rsid w:val="00E0517F"/>
    <w:rsid w:val="00E0535B"/>
    <w:rsid w:val="00E056BB"/>
    <w:rsid w:val="00E0583A"/>
    <w:rsid w:val="00E06559"/>
    <w:rsid w:val="00E06E45"/>
    <w:rsid w:val="00E070CA"/>
    <w:rsid w:val="00E07D3E"/>
    <w:rsid w:val="00E1005F"/>
    <w:rsid w:val="00E10970"/>
    <w:rsid w:val="00E10CE7"/>
    <w:rsid w:val="00E10D67"/>
    <w:rsid w:val="00E119A5"/>
    <w:rsid w:val="00E11B78"/>
    <w:rsid w:val="00E12757"/>
    <w:rsid w:val="00E14A30"/>
    <w:rsid w:val="00E16631"/>
    <w:rsid w:val="00E1669F"/>
    <w:rsid w:val="00E17720"/>
    <w:rsid w:val="00E20038"/>
    <w:rsid w:val="00E2027B"/>
    <w:rsid w:val="00E218F1"/>
    <w:rsid w:val="00E25035"/>
    <w:rsid w:val="00E2519A"/>
    <w:rsid w:val="00E25464"/>
    <w:rsid w:val="00E25917"/>
    <w:rsid w:val="00E2737A"/>
    <w:rsid w:val="00E27575"/>
    <w:rsid w:val="00E27B67"/>
    <w:rsid w:val="00E27BFD"/>
    <w:rsid w:val="00E30841"/>
    <w:rsid w:val="00E30E27"/>
    <w:rsid w:val="00E317EB"/>
    <w:rsid w:val="00E32F34"/>
    <w:rsid w:val="00E33DED"/>
    <w:rsid w:val="00E3458D"/>
    <w:rsid w:val="00E34A2C"/>
    <w:rsid w:val="00E353AD"/>
    <w:rsid w:val="00E3585B"/>
    <w:rsid w:val="00E36975"/>
    <w:rsid w:val="00E36CC8"/>
    <w:rsid w:val="00E4007E"/>
    <w:rsid w:val="00E40334"/>
    <w:rsid w:val="00E40733"/>
    <w:rsid w:val="00E40EBE"/>
    <w:rsid w:val="00E41285"/>
    <w:rsid w:val="00E41CD1"/>
    <w:rsid w:val="00E42D20"/>
    <w:rsid w:val="00E43D9A"/>
    <w:rsid w:val="00E44508"/>
    <w:rsid w:val="00E44B08"/>
    <w:rsid w:val="00E454AE"/>
    <w:rsid w:val="00E46344"/>
    <w:rsid w:val="00E46F02"/>
    <w:rsid w:val="00E46F38"/>
    <w:rsid w:val="00E46FF7"/>
    <w:rsid w:val="00E4738B"/>
    <w:rsid w:val="00E51E3A"/>
    <w:rsid w:val="00E51FDD"/>
    <w:rsid w:val="00E56CB6"/>
    <w:rsid w:val="00E605A4"/>
    <w:rsid w:val="00E60C11"/>
    <w:rsid w:val="00E61EFD"/>
    <w:rsid w:val="00E6282C"/>
    <w:rsid w:val="00E647EC"/>
    <w:rsid w:val="00E6531A"/>
    <w:rsid w:val="00E659D1"/>
    <w:rsid w:val="00E6614D"/>
    <w:rsid w:val="00E66A92"/>
    <w:rsid w:val="00E6733C"/>
    <w:rsid w:val="00E709E3"/>
    <w:rsid w:val="00E70CA5"/>
    <w:rsid w:val="00E7109E"/>
    <w:rsid w:val="00E71B14"/>
    <w:rsid w:val="00E7299D"/>
    <w:rsid w:val="00E73190"/>
    <w:rsid w:val="00E73441"/>
    <w:rsid w:val="00E73608"/>
    <w:rsid w:val="00E74767"/>
    <w:rsid w:val="00E74B3E"/>
    <w:rsid w:val="00E77216"/>
    <w:rsid w:val="00E77B72"/>
    <w:rsid w:val="00E80381"/>
    <w:rsid w:val="00E819F4"/>
    <w:rsid w:val="00E81D28"/>
    <w:rsid w:val="00E822DC"/>
    <w:rsid w:val="00E83BEF"/>
    <w:rsid w:val="00E872CA"/>
    <w:rsid w:val="00E9058C"/>
    <w:rsid w:val="00E90B6A"/>
    <w:rsid w:val="00E910B2"/>
    <w:rsid w:val="00E92941"/>
    <w:rsid w:val="00E92D03"/>
    <w:rsid w:val="00E92FC9"/>
    <w:rsid w:val="00E933AE"/>
    <w:rsid w:val="00E93407"/>
    <w:rsid w:val="00E95CA8"/>
    <w:rsid w:val="00E972D3"/>
    <w:rsid w:val="00E97CA4"/>
    <w:rsid w:val="00EA08B4"/>
    <w:rsid w:val="00EA274E"/>
    <w:rsid w:val="00EA54C5"/>
    <w:rsid w:val="00EA557B"/>
    <w:rsid w:val="00EA59D1"/>
    <w:rsid w:val="00EA5DEC"/>
    <w:rsid w:val="00EA66B2"/>
    <w:rsid w:val="00EA6D1F"/>
    <w:rsid w:val="00EA7A47"/>
    <w:rsid w:val="00EA7EE3"/>
    <w:rsid w:val="00EB1045"/>
    <w:rsid w:val="00EB2AB2"/>
    <w:rsid w:val="00EB33D6"/>
    <w:rsid w:val="00EB3813"/>
    <w:rsid w:val="00EB48F4"/>
    <w:rsid w:val="00EB4BA7"/>
    <w:rsid w:val="00EB52A4"/>
    <w:rsid w:val="00EB67EF"/>
    <w:rsid w:val="00EC012E"/>
    <w:rsid w:val="00EC05E9"/>
    <w:rsid w:val="00EC21D5"/>
    <w:rsid w:val="00EC26CE"/>
    <w:rsid w:val="00EC3589"/>
    <w:rsid w:val="00EC5350"/>
    <w:rsid w:val="00EC5804"/>
    <w:rsid w:val="00EC586C"/>
    <w:rsid w:val="00EC6607"/>
    <w:rsid w:val="00EC790A"/>
    <w:rsid w:val="00ED0E89"/>
    <w:rsid w:val="00ED189B"/>
    <w:rsid w:val="00ED1C13"/>
    <w:rsid w:val="00ED1D59"/>
    <w:rsid w:val="00ED201B"/>
    <w:rsid w:val="00ED2057"/>
    <w:rsid w:val="00ED3A4A"/>
    <w:rsid w:val="00ED41F3"/>
    <w:rsid w:val="00ED45DA"/>
    <w:rsid w:val="00ED48C4"/>
    <w:rsid w:val="00ED546C"/>
    <w:rsid w:val="00ED566E"/>
    <w:rsid w:val="00ED6CB3"/>
    <w:rsid w:val="00EE0880"/>
    <w:rsid w:val="00EE0CE9"/>
    <w:rsid w:val="00EE10D6"/>
    <w:rsid w:val="00EE114E"/>
    <w:rsid w:val="00EE1AC5"/>
    <w:rsid w:val="00EE23B3"/>
    <w:rsid w:val="00EE3EBF"/>
    <w:rsid w:val="00EE3F95"/>
    <w:rsid w:val="00EE4852"/>
    <w:rsid w:val="00EE4FFD"/>
    <w:rsid w:val="00EE6085"/>
    <w:rsid w:val="00EF0049"/>
    <w:rsid w:val="00EF0083"/>
    <w:rsid w:val="00EF0ADC"/>
    <w:rsid w:val="00EF0DA1"/>
    <w:rsid w:val="00EF119F"/>
    <w:rsid w:val="00EF1819"/>
    <w:rsid w:val="00EF1EA6"/>
    <w:rsid w:val="00EF2421"/>
    <w:rsid w:val="00EF278C"/>
    <w:rsid w:val="00EF2D1C"/>
    <w:rsid w:val="00EF3D4D"/>
    <w:rsid w:val="00EF582F"/>
    <w:rsid w:val="00EF6217"/>
    <w:rsid w:val="00EF683E"/>
    <w:rsid w:val="00EF6FBC"/>
    <w:rsid w:val="00EF72E6"/>
    <w:rsid w:val="00EF74A4"/>
    <w:rsid w:val="00EF771A"/>
    <w:rsid w:val="00EF7960"/>
    <w:rsid w:val="00EF7D48"/>
    <w:rsid w:val="00F0069F"/>
    <w:rsid w:val="00F00897"/>
    <w:rsid w:val="00F00D3A"/>
    <w:rsid w:val="00F01036"/>
    <w:rsid w:val="00F030DB"/>
    <w:rsid w:val="00F03316"/>
    <w:rsid w:val="00F037A3"/>
    <w:rsid w:val="00F046C1"/>
    <w:rsid w:val="00F04ACF"/>
    <w:rsid w:val="00F06A42"/>
    <w:rsid w:val="00F07033"/>
    <w:rsid w:val="00F07F8B"/>
    <w:rsid w:val="00F1043C"/>
    <w:rsid w:val="00F10A02"/>
    <w:rsid w:val="00F115D9"/>
    <w:rsid w:val="00F1176F"/>
    <w:rsid w:val="00F122EF"/>
    <w:rsid w:val="00F128CD"/>
    <w:rsid w:val="00F12C18"/>
    <w:rsid w:val="00F13AF7"/>
    <w:rsid w:val="00F1444A"/>
    <w:rsid w:val="00F1560A"/>
    <w:rsid w:val="00F17A3A"/>
    <w:rsid w:val="00F17B43"/>
    <w:rsid w:val="00F209B1"/>
    <w:rsid w:val="00F2216C"/>
    <w:rsid w:val="00F24616"/>
    <w:rsid w:val="00F252A7"/>
    <w:rsid w:val="00F25EBC"/>
    <w:rsid w:val="00F266CA"/>
    <w:rsid w:val="00F2771A"/>
    <w:rsid w:val="00F30966"/>
    <w:rsid w:val="00F3176B"/>
    <w:rsid w:val="00F32241"/>
    <w:rsid w:val="00F3300C"/>
    <w:rsid w:val="00F33675"/>
    <w:rsid w:val="00F33C68"/>
    <w:rsid w:val="00F33D30"/>
    <w:rsid w:val="00F34CB3"/>
    <w:rsid w:val="00F35CF2"/>
    <w:rsid w:val="00F3758B"/>
    <w:rsid w:val="00F37596"/>
    <w:rsid w:val="00F403AB"/>
    <w:rsid w:val="00F404B5"/>
    <w:rsid w:val="00F4085C"/>
    <w:rsid w:val="00F40C51"/>
    <w:rsid w:val="00F4146B"/>
    <w:rsid w:val="00F416F5"/>
    <w:rsid w:val="00F4196E"/>
    <w:rsid w:val="00F41AE8"/>
    <w:rsid w:val="00F42995"/>
    <w:rsid w:val="00F463F1"/>
    <w:rsid w:val="00F50215"/>
    <w:rsid w:val="00F51E5D"/>
    <w:rsid w:val="00F5349F"/>
    <w:rsid w:val="00F537AD"/>
    <w:rsid w:val="00F53E8D"/>
    <w:rsid w:val="00F55C3A"/>
    <w:rsid w:val="00F56423"/>
    <w:rsid w:val="00F571D4"/>
    <w:rsid w:val="00F577C5"/>
    <w:rsid w:val="00F61312"/>
    <w:rsid w:val="00F6175A"/>
    <w:rsid w:val="00F62F92"/>
    <w:rsid w:val="00F63407"/>
    <w:rsid w:val="00F64064"/>
    <w:rsid w:val="00F649A0"/>
    <w:rsid w:val="00F65CE8"/>
    <w:rsid w:val="00F65FAE"/>
    <w:rsid w:val="00F66C97"/>
    <w:rsid w:val="00F66D5B"/>
    <w:rsid w:val="00F66EAD"/>
    <w:rsid w:val="00F67281"/>
    <w:rsid w:val="00F67739"/>
    <w:rsid w:val="00F70539"/>
    <w:rsid w:val="00F71537"/>
    <w:rsid w:val="00F7172C"/>
    <w:rsid w:val="00F71D1E"/>
    <w:rsid w:val="00F71E44"/>
    <w:rsid w:val="00F725DC"/>
    <w:rsid w:val="00F72BA9"/>
    <w:rsid w:val="00F73055"/>
    <w:rsid w:val="00F73122"/>
    <w:rsid w:val="00F754B3"/>
    <w:rsid w:val="00F75B9A"/>
    <w:rsid w:val="00F75BA4"/>
    <w:rsid w:val="00F762D3"/>
    <w:rsid w:val="00F76DB7"/>
    <w:rsid w:val="00F771D0"/>
    <w:rsid w:val="00F7730C"/>
    <w:rsid w:val="00F77964"/>
    <w:rsid w:val="00F801B8"/>
    <w:rsid w:val="00F81133"/>
    <w:rsid w:val="00F820BC"/>
    <w:rsid w:val="00F82241"/>
    <w:rsid w:val="00F82A7D"/>
    <w:rsid w:val="00F82B07"/>
    <w:rsid w:val="00F83BFB"/>
    <w:rsid w:val="00F848AF"/>
    <w:rsid w:val="00F84A95"/>
    <w:rsid w:val="00F86F5B"/>
    <w:rsid w:val="00F8761B"/>
    <w:rsid w:val="00F8780D"/>
    <w:rsid w:val="00F87DA3"/>
    <w:rsid w:val="00F90D45"/>
    <w:rsid w:val="00F90DC0"/>
    <w:rsid w:val="00F91543"/>
    <w:rsid w:val="00F95293"/>
    <w:rsid w:val="00F966D9"/>
    <w:rsid w:val="00F977A0"/>
    <w:rsid w:val="00F97CBE"/>
    <w:rsid w:val="00FA01CB"/>
    <w:rsid w:val="00FA0281"/>
    <w:rsid w:val="00FA11D4"/>
    <w:rsid w:val="00FA1343"/>
    <w:rsid w:val="00FA251E"/>
    <w:rsid w:val="00FA3247"/>
    <w:rsid w:val="00FA3A17"/>
    <w:rsid w:val="00FA3ECF"/>
    <w:rsid w:val="00FA3F54"/>
    <w:rsid w:val="00FA4626"/>
    <w:rsid w:val="00FA46B0"/>
    <w:rsid w:val="00FA6275"/>
    <w:rsid w:val="00FA762E"/>
    <w:rsid w:val="00FA7EF7"/>
    <w:rsid w:val="00FB02BF"/>
    <w:rsid w:val="00FB05BD"/>
    <w:rsid w:val="00FB271F"/>
    <w:rsid w:val="00FB5507"/>
    <w:rsid w:val="00FB6DF9"/>
    <w:rsid w:val="00FB737C"/>
    <w:rsid w:val="00FB75C9"/>
    <w:rsid w:val="00FB7ADD"/>
    <w:rsid w:val="00FB7CC1"/>
    <w:rsid w:val="00FC123B"/>
    <w:rsid w:val="00FC31E7"/>
    <w:rsid w:val="00FC395A"/>
    <w:rsid w:val="00FC3BE2"/>
    <w:rsid w:val="00FC56A9"/>
    <w:rsid w:val="00FC71F8"/>
    <w:rsid w:val="00FC7A95"/>
    <w:rsid w:val="00FD03AC"/>
    <w:rsid w:val="00FD08FD"/>
    <w:rsid w:val="00FD26B2"/>
    <w:rsid w:val="00FD340A"/>
    <w:rsid w:val="00FD395F"/>
    <w:rsid w:val="00FD42A1"/>
    <w:rsid w:val="00FD42D6"/>
    <w:rsid w:val="00FD452C"/>
    <w:rsid w:val="00FD4756"/>
    <w:rsid w:val="00FD5D08"/>
    <w:rsid w:val="00FD6564"/>
    <w:rsid w:val="00FD6D2E"/>
    <w:rsid w:val="00FD6DEB"/>
    <w:rsid w:val="00FD6FFF"/>
    <w:rsid w:val="00FD76C2"/>
    <w:rsid w:val="00FD7D51"/>
    <w:rsid w:val="00FE029D"/>
    <w:rsid w:val="00FE0CBA"/>
    <w:rsid w:val="00FE2119"/>
    <w:rsid w:val="00FE2513"/>
    <w:rsid w:val="00FE2DC2"/>
    <w:rsid w:val="00FE3652"/>
    <w:rsid w:val="00FE53A3"/>
    <w:rsid w:val="00FE66CC"/>
    <w:rsid w:val="00FE73F0"/>
    <w:rsid w:val="00FE76A6"/>
    <w:rsid w:val="00FE7B82"/>
    <w:rsid w:val="00FF08D8"/>
    <w:rsid w:val="00FF101E"/>
    <w:rsid w:val="00FF191C"/>
    <w:rsid w:val="00FF1D7F"/>
    <w:rsid w:val="00FF2C22"/>
    <w:rsid w:val="00FF2F2E"/>
    <w:rsid w:val="00FF32E9"/>
    <w:rsid w:val="00FF3759"/>
    <w:rsid w:val="00FF40C9"/>
    <w:rsid w:val="00FF427F"/>
    <w:rsid w:val="00FF5B7E"/>
    <w:rsid w:val="00FF6446"/>
    <w:rsid w:val="00FF6E52"/>
    <w:rsid w:val="00FF7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641"/>
    <w:pPr>
      <w:suppressAutoHyphens/>
    </w:pPr>
    <w:rPr>
      <w:rFonts w:eastAsia="Times New Roman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character" w:customStyle="1" w:styleId="WW8Num1z0">
    <w:name w:val="WW8Num1z0"/>
    <w:rsid w:val="00783641"/>
    <w:rPr>
      <w:rFonts w:ascii="Wingdings" w:hAnsi="Wingdings"/>
    </w:rPr>
  </w:style>
  <w:style w:type="character" w:customStyle="1" w:styleId="WW8Num3z0">
    <w:name w:val="WW8Num3z0"/>
    <w:rsid w:val="00783641"/>
    <w:rPr>
      <w:rFonts w:ascii="Wingdings" w:hAnsi="Wingdings"/>
    </w:rPr>
  </w:style>
  <w:style w:type="character" w:customStyle="1" w:styleId="WW8Num4z0">
    <w:name w:val="WW8Num4z0"/>
    <w:rsid w:val="00783641"/>
    <w:rPr>
      <w:rFonts w:ascii="Wingdings" w:hAnsi="Wingdings"/>
    </w:rPr>
  </w:style>
  <w:style w:type="character" w:customStyle="1" w:styleId="Absatz-Standardschriftart">
    <w:name w:val="Absatz-Standardschriftart"/>
    <w:rsid w:val="00783641"/>
  </w:style>
  <w:style w:type="character" w:customStyle="1" w:styleId="WW-Absatz-Standardschriftart">
    <w:name w:val="WW-Absatz-Standardschriftart"/>
    <w:rsid w:val="00783641"/>
  </w:style>
  <w:style w:type="character" w:customStyle="1" w:styleId="WW8Num2z0">
    <w:name w:val="WW8Num2z0"/>
    <w:rsid w:val="00783641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-Absatz-Standardschriftart1">
    <w:name w:val="WW-Absatz-Standardschriftart1"/>
    <w:rsid w:val="00783641"/>
  </w:style>
  <w:style w:type="character" w:customStyle="1" w:styleId="WW-Absatz-Standardschriftart11">
    <w:name w:val="WW-Absatz-Standardschriftart11"/>
    <w:rsid w:val="00783641"/>
  </w:style>
  <w:style w:type="character" w:customStyle="1" w:styleId="WW-Absatz-Standardschriftart111">
    <w:name w:val="WW-Absatz-Standardschriftart111"/>
    <w:rsid w:val="00783641"/>
  </w:style>
  <w:style w:type="character" w:customStyle="1" w:styleId="WW8Num5z0">
    <w:name w:val="WW8Num5z0"/>
    <w:rsid w:val="00783641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8Num6z0">
    <w:name w:val="WW8Num6z0"/>
    <w:rsid w:val="00783641"/>
    <w:rPr>
      <w:rFonts w:ascii="Wingdings" w:hAnsi="Wingdings"/>
    </w:rPr>
  </w:style>
  <w:style w:type="character" w:customStyle="1" w:styleId="WW-Absatz-Standardschriftart1111">
    <w:name w:val="WW-Absatz-Standardschriftart1111"/>
    <w:rsid w:val="00783641"/>
  </w:style>
  <w:style w:type="character" w:customStyle="1" w:styleId="WW-Absatz-Standardschriftart11111">
    <w:name w:val="WW-Absatz-Standardschriftart11111"/>
    <w:rsid w:val="00783641"/>
  </w:style>
  <w:style w:type="character" w:customStyle="1" w:styleId="WW-Absatz-Standardschriftart111111">
    <w:name w:val="WW-Absatz-Standardschriftart111111"/>
    <w:rsid w:val="00783641"/>
  </w:style>
  <w:style w:type="character" w:customStyle="1" w:styleId="WW8Num7z0">
    <w:name w:val="WW8Num7z0"/>
    <w:rsid w:val="00783641"/>
    <w:rPr>
      <w:rFonts w:ascii="Wingdings" w:hAnsi="Wingdings"/>
    </w:rPr>
  </w:style>
  <w:style w:type="character" w:customStyle="1" w:styleId="WW8Num8z0">
    <w:name w:val="WW8Num8z0"/>
    <w:rsid w:val="00783641"/>
    <w:rPr>
      <w:rFonts w:ascii="Wingdings" w:hAnsi="Wingdings"/>
    </w:rPr>
  </w:style>
  <w:style w:type="character" w:styleId="PageNumber">
    <w:name w:val="page number"/>
    <w:basedOn w:val="DefaultParagraphFont"/>
    <w:rsid w:val="00783641"/>
  </w:style>
  <w:style w:type="character" w:customStyle="1" w:styleId="WW8NumSt1z0">
    <w:name w:val="WW8NumSt1z0"/>
    <w:rsid w:val="00783641"/>
    <w:rPr>
      <w:rFonts w:ascii="Wingdings" w:hAnsi="Wingdings"/>
      <w:b w:val="0"/>
      <w:i w:val="0"/>
      <w:sz w:val="24"/>
      <w:u w:val="none"/>
    </w:rPr>
  </w:style>
  <w:style w:type="paragraph" w:customStyle="1" w:styleId="Heading">
    <w:name w:val="Heading"/>
    <w:basedOn w:val="Normal"/>
    <w:next w:val="BodyText"/>
    <w:rsid w:val="0078364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783641"/>
    <w:pPr>
      <w:jc w:val="both"/>
    </w:pPr>
    <w:rPr>
      <w:rFonts w:ascii="YU Times New Roman" w:hAnsi="YU 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783641"/>
    <w:rPr>
      <w:rFonts w:ascii="YU Times New Roman" w:eastAsia="Times New Roman" w:hAnsi="YU Times New Roman"/>
      <w:szCs w:val="20"/>
      <w:lang w:val="en-GB" w:eastAsia="ar-SA"/>
    </w:rPr>
  </w:style>
  <w:style w:type="paragraph" w:styleId="List">
    <w:name w:val="List"/>
    <w:basedOn w:val="BodyText"/>
    <w:rsid w:val="00783641"/>
    <w:rPr>
      <w:rFonts w:cs="Tahoma"/>
    </w:rPr>
  </w:style>
  <w:style w:type="paragraph" w:styleId="Caption">
    <w:name w:val="caption"/>
    <w:basedOn w:val="Normal"/>
    <w:next w:val="Normal"/>
    <w:qFormat/>
    <w:rsid w:val="00783641"/>
    <w:pPr>
      <w:spacing w:before="120" w:after="120"/>
    </w:pPr>
    <w:rPr>
      <w:rFonts w:ascii="YU Swiss" w:hAnsi="YU Swiss"/>
      <w:b/>
      <w:szCs w:val="20"/>
    </w:rPr>
  </w:style>
  <w:style w:type="paragraph" w:customStyle="1" w:styleId="Index">
    <w:name w:val="Index"/>
    <w:basedOn w:val="Normal"/>
    <w:rsid w:val="00783641"/>
    <w:pPr>
      <w:suppressLineNumbers/>
    </w:pPr>
    <w:rPr>
      <w:rFonts w:cs="Tahoma"/>
    </w:rPr>
  </w:style>
  <w:style w:type="paragraph" w:styleId="BodyTextIndent">
    <w:name w:val="Body Text Indent"/>
    <w:basedOn w:val="Normal"/>
    <w:link w:val="BodyTextIndentChar"/>
    <w:rsid w:val="00783641"/>
    <w:pPr>
      <w:ind w:firstLine="720"/>
      <w:jc w:val="both"/>
    </w:pPr>
    <w:rPr>
      <w:rFonts w:ascii="YU Times New Roman" w:hAnsi="YU Times New Roman"/>
    </w:rPr>
  </w:style>
  <w:style w:type="character" w:customStyle="1" w:styleId="BodyTextIndentChar">
    <w:name w:val="Body Text Indent Char"/>
    <w:basedOn w:val="DefaultParagraphFont"/>
    <w:link w:val="BodyTextIndent"/>
    <w:rsid w:val="00783641"/>
    <w:rPr>
      <w:rFonts w:ascii="YU Times New Roman" w:eastAsia="Times New Roman" w:hAnsi="YU Times New Roman"/>
      <w:lang w:val="en-GB" w:eastAsia="ar-SA"/>
    </w:rPr>
  </w:style>
  <w:style w:type="paragraph" w:styleId="Footer">
    <w:name w:val="footer"/>
    <w:basedOn w:val="Normal"/>
    <w:link w:val="FooterChar"/>
    <w:uiPriority w:val="99"/>
    <w:rsid w:val="0078364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641"/>
    <w:rPr>
      <w:rFonts w:eastAsia="Times New Roman"/>
      <w:lang w:val="en-GB" w:eastAsia="ar-SA"/>
    </w:rPr>
  </w:style>
  <w:style w:type="paragraph" w:customStyle="1" w:styleId="TableContents">
    <w:name w:val="Table Contents"/>
    <w:basedOn w:val="Normal"/>
    <w:rsid w:val="00783641"/>
    <w:pPr>
      <w:suppressLineNumbers/>
    </w:pPr>
  </w:style>
  <w:style w:type="paragraph" w:customStyle="1" w:styleId="TableHeading">
    <w:name w:val="Table Heading"/>
    <w:basedOn w:val="TableContents"/>
    <w:rsid w:val="00783641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83641"/>
  </w:style>
  <w:style w:type="paragraph" w:styleId="Header">
    <w:name w:val="header"/>
    <w:basedOn w:val="Normal"/>
    <w:link w:val="HeaderChar"/>
    <w:uiPriority w:val="99"/>
    <w:rsid w:val="007836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641"/>
    <w:rPr>
      <w:rFonts w:eastAsia="Times New Roman"/>
      <w:lang w:val="en-GB" w:eastAsia="ar-SA"/>
    </w:rPr>
  </w:style>
  <w:style w:type="paragraph" w:styleId="BalloonText">
    <w:name w:val="Balloon Text"/>
    <w:basedOn w:val="Normal"/>
    <w:link w:val="BalloonTextChar"/>
    <w:rsid w:val="00783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3641"/>
    <w:rPr>
      <w:rFonts w:ascii="Tahoma" w:eastAsia="Times New Roman" w:hAnsi="Tahoma" w:cs="Tahoma"/>
      <w:sz w:val="16"/>
      <w:szCs w:val="16"/>
      <w:lang w:val="en-GB" w:eastAsia="ar-SA"/>
    </w:rPr>
  </w:style>
  <w:style w:type="table" w:styleId="TableGrid">
    <w:name w:val="Table Grid"/>
    <w:basedOn w:val="TableNormal"/>
    <w:uiPriority w:val="59"/>
    <w:rsid w:val="000A3E5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23B3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FFE4A-75B2-47D0-A210-E7AD7E0E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11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57</cp:revision>
  <cp:lastPrinted>2024-09-27T06:12:00Z</cp:lastPrinted>
  <dcterms:created xsi:type="dcterms:W3CDTF">2020-09-20T21:30:00Z</dcterms:created>
  <dcterms:modified xsi:type="dcterms:W3CDTF">2025-09-24T06:34:00Z</dcterms:modified>
</cp:coreProperties>
</file>