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641" w:rsidRPr="005828B1" w:rsidRDefault="00783641" w:rsidP="00783641">
      <w:pPr>
        <w:jc w:val="center"/>
        <w:rPr>
          <w:b/>
          <w:sz w:val="28"/>
          <w:szCs w:val="28"/>
          <w:lang w:val="ru-RU"/>
        </w:rPr>
      </w:pPr>
      <w:proofErr w:type="gramStart"/>
      <w:r w:rsidRPr="005828B1">
        <w:rPr>
          <w:b/>
          <w:sz w:val="28"/>
          <w:szCs w:val="28"/>
        </w:rPr>
        <w:t>II</w:t>
      </w:r>
      <w:r w:rsidRPr="005828B1">
        <w:rPr>
          <w:b/>
          <w:sz w:val="28"/>
          <w:szCs w:val="28"/>
          <w:lang w:val="ru-RU"/>
        </w:rPr>
        <w:t xml:space="preserve">  -</w:t>
      </w:r>
      <w:proofErr w:type="gramEnd"/>
      <w:r w:rsidRPr="005828B1">
        <w:rPr>
          <w:b/>
          <w:sz w:val="28"/>
          <w:szCs w:val="28"/>
          <w:lang w:val="ru-RU"/>
        </w:rPr>
        <w:t xml:space="preserve">  ОРГАНИЗАЦИЈА ВАСПИТНО-ОБРАЗОВНОГ РАДА ШКОЛЕ</w:t>
      </w:r>
    </w:p>
    <w:p w:rsidR="00783641" w:rsidRPr="005828B1" w:rsidRDefault="00783641" w:rsidP="00783641">
      <w:pPr>
        <w:jc w:val="both"/>
        <w:rPr>
          <w:szCs w:val="20"/>
          <w:lang w:val="ru-RU"/>
        </w:rPr>
      </w:pPr>
    </w:p>
    <w:p w:rsidR="00783641" w:rsidRPr="005828B1" w:rsidRDefault="00783641" w:rsidP="00783641">
      <w:pPr>
        <w:jc w:val="both"/>
        <w:rPr>
          <w:szCs w:val="20"/>
          <w:lang w:val="ru-RU"/>
        </w:rPr>
      </w:pPr>
    </w:p>
    <w:p w:rsidR="00783641" w:rsidRPr="005828B1" w:rsidRDefault="00783641" w:rsidP="00783641">
      <w:pPr>
        <w:jc w:val="center"/>
        <w:rPr>
          <w:b/>
          <w:lang w:val="ru-RU"/>
        </w:rPr>
      </w:pPr>
      <w:r w:rsidRPr="005828B1">
        <w:rPr>
          <w:b/>
          <w:lang w:val="ru-RU"/>
        </w:rPr>
        <w:t>БРОЈНО СТАЊЕ УЧЕНИКА И ОДЕЉЕЊА</w:t>
      </w:r>
    </w:p>
    <w:p w:rsidR="00783641" w:rsidRPr="0049043A" w:rsidRDefault="00783641" w:rsidP="00783641">
      <w:pPr>
        <w:jc w:val="both"/>
        <w:rPr>
          <w:color w:val="FF0000"/>
          <w:szCs w:val="20"/>
          <w:lang w:val="ru-RU"/>
        </w:rPr>
      </w:pPr>
    </w:p>
    <w:p w:rsidR="00783641" w:rsidRPr="0049043A" w:rsidRDefault="00783641" w:rsidP="00783641">
      <w:pPr>
        <w:jc w:val="both"/>
        <w:rPr>
          <w:color w:val="FF0000"/>
          <w:szCs w:val="20"/>
          <w:lang w:val="ru-RU"/>
        </w:rPr>
      </w:pPr>
    </w:p>
    <w:p w:rsidR="00783641" w:rsidRPr="005828B1" w:rsidRDefault="00783641" w:rsidP="00783641">
      <w:pPr>
        <w:jc w:val="both"/>
        <w:rPr>
          <w:lang w:val="ru-RU"/>
        </w:rPr>
      </w:pPr>
      <w:r w:rsidRPr="005828B1">
        <w:rPr>
          <w:lang w:val="ru-RU"/>
        </w:rPr>
        <w:tab/>
        <w:t>У школској</w:t>
      </w:r>
      <w:r w:rsidR="00D91BBF" w:rsidRPr="005828B1">
        <w:rPr>
          <w:lang w:val="sr-Latn-CS"/>
        </w:rPr>
        <w:t xml:space="preserve"> </w:t>
      </w:r>
      <w:r w:rsidRPr="005828B1">
        <w:rPr>
          <w:lang w:val="ru-RU"/>
        </w:rPr>
        <w:t>20</w:t>
      </w:r>
      <w:r w:rsidR="00E75F75" w:rsidRPr="005828B1">
        <w:rPr>
          <w:lang w:val="sr-Latn-CS"/>
        </w:rPr>
        <w:t>2</w:t>
      </w:r>
      <w:r w:rsidR="005828B1" w:rsidRPr="005828B1">
        <w:rPr>
          <w:lang w:val="sr-Cyrl-RS"/>
        </w:rPr>
        <w:t>5</w:t>
      </w:r>
      <w:r w:rsidR="00E75F75" w:rsidRPr="005828B1">
        <w:rPr>
          <w:lang w:val="sr-Latn-CS"/>
        </w:rPr>
        <w:t>/2</w:t>
      </w:r>
      <w:r w:rsidR="005828B1" w:rsidRPr="005828B1">
        <w:rPr>
          <w:lang w:val="sr-Cyrl-RS"/>
        </w:rPr>
        <w:t>6</w:t>
      </w:r>
      <w:r w:rsidRPr="005828B1">
        <w:rPr>
          <w:lang w:val="ru-RU"/>
        </w:rPr>
        <w:t>.</w:t>
      </w:r>
      <w:r w:rsidR="00D91BBF" w:rsidRPr="005828B1">
        <w:rPr>
          <w:lang w:val="sr-Latn-CS"/>
        </w:rPr>
        <w:t xml:space="preserve"> </w:t>
      </w:r>
      <w:r w:rsidRPr="005828B1">
        <w:rPr>
          <w:lang w:val="ru-RU"/>
        </w:rPr>
        <w:t xml:space="preserve">години школа ће обухватити </w:t>
      </w:r>
      <w:r w:rsidR="00B909F8" w:rsidRPr="00B909F8">
        <w:rPr>
          <w:lang w:val="sr-Cyrl-RS"/>
        </w:rPr>
        <w:t>307</w:t>
      </w:r>
      <w:r w:rsidR="00C536E2" w:rsidRPr="005828B1">
        <w:rPr>
          <w:lang w:val="sr-Latn-CS"/>
        </w:rPr>
        <w:t xml:space="preserve"> </w:t>
      </w:r>
      <w:r w:rsidRPr="005828B1">
        <w:rPr>
          <w:lang w:val="ru-RU"/>
        </w:rPr>
        <w:t xml:space="preserve">ученика који ће бити разврстани у </w:t>
      </w:r>
      <w:r w:rsidR="005828B1" w:rsidRPr="005828B1">
        <w:rPr>
          <w:lang w:val="sr-Cyrl-RS"/>
        </w:rPr>
        <w:t>19</w:t>
      </w:r>
      <w:r w:rsidRPr="005828B1">
        <w:rPr>
          <w:lang w:val="ru-RU"/>
        </w:rPr>
        <w:t xml:space="preserve"> одељења разредне, предметне и специјалне наставе.</w:t>
      </w:r>
      <w:r w:rsidR="002B3E64" w:rsidRPr="005828B1">
        <w:rPr>
          <w:lang w:val="ru-RU"/>
        </w:rPr>
        <w:t xml:space="preserve"> У школи се реализује ФООО у сва</w:t>
      </w:r>
      <w:r w:rsidR="005828B1" w:rsidRPr="005828B1">
        <w:rPr>
          <w:lang w:val="ru-RU"/>
        </w:rPr>
        <w:t xml:space="preserve"> три циклуса, те је укупно 22</w:t>
      </w:r>
      <w:r w:rsidR="00B62510" w:rsidRPr="005828B1">
        <w:rPr>
          <w:lang w:val="ru-RU"/>
        </w:rPr>
        <w:t xml:space="preserve"> одељења.</w:t>
      </w:r>
      <w:r w:rsidRPr="005828B1">
        <w:rPr>
          <w:lang w:val="ru-RU"/>
        </w:rPr>
        <w:t xml:space="preserve"> Бројно стање ученика и одељења је следеће:</w:t>
      </w:r>
    </w:p>
    <w:p w:rsidR="00783641" w:rsidRPr="005828B1" w:rsidRDefault="00783641" w:rsidP="00783641">
      <w:pPr>
        <w:jc w:val="both"/>
        <w:rPr>
          <w:szCs w:val="20"/>
          <w:lang w:val="ru-RU"/>
        </w:rPr>
      </w:pPr>
    </w:p>
    <w:p w:rsidR="00783641" w:rsidRPr="005828B1" w:rsidRDefault="00783641" w:rsidP="00783641">
      <w:pPr>
        <w:tabs>
          <w:tab w:val="left" w:pos="2006"/>
        </w:tabs>
        <w:ind w:left="1003"/>
        <w:jc w:val="both"/>
      </w:pPr>
      <w:proofErr w:type="spellStart"/>
      <w:r w:rsidRPr="005828B1">
        <w:t>Редовна</w:t>
      </w:r>
      <w:proofErr w:type="spellEnd"/>
      <w:r w:rsidRPr="005828B1">
        <w:t xml:space="preserve"> </w:t>
      </w:r>
      <w:proofErr w:type="spellStart"/>
      <w:r w:rsidRPr="005828B1">
        <w:t>одељења</w:t>
      </w:r>
      <w:proofErr w:type="spellEnd"/>
    </w:p>
    <w:p w:rsidR="00783641" w:rsidRPr="0049043A" w:rsidRDefault="00783641" w:rsidP="00783641">
      <w:pPr>
        <w:ind w:left="720"/>
        <w:jc w:val="both"/>
        <w:rPr>
          <w:color w:val="FF000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Ind w:w="738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1350"/>
        <w:gridCol w:w="2209"/>
      </w:tblGrid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РАЗРЕД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БРОЈ</w:t>
            </w:r>
          </w:p>
          <w:p w:rsidR="00783641" w:rsidRPr="005828B1" w:rsidRDefault="00783641" w:rsidP="00FE00B9">
            <w:pPr>
              <w:jc w:val="center"/>
            </w:pPr>
            <w:r w:rsidRPr="005828B1">
              <w:t>ОДЕЉ.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  <w:rPr>
                <w:sz w:val="22"/>
                <w:szCs w:val="22"/>
              </w:rPr>
            </w:pPr>
            <w:r w:rsidRPr="005828B1">
              <w:rPr>
                <w:sz w:val="22"/>
                <w:szCs w:val="22"/>
              </w:rPr>
              <w:t>БРОЈ</w:t>
            </w:r>
          </w:p>
          <w:p w:rsidR="00783641" w:rsidRPr="005828B1" w:rsidRDefault="00783641" w:rsidP="00FE00B9">
            <w:pPr>
              <w:jc w:val="center"/>
              <w:rPr>
                <w:sz w:val="22"/>
                <w:szCs w:val="22"/>
              </w:rPr>
            </w:pPr>
            <w:r w:rsidRPr="005828B1">
              <w:rPr>
                <w:sz w:val="22"/>
                <w:szCs w:val="22"/>
              </w:rPr>
              <w:t>УЧЕНИКА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ПР.УЧЕНИКА</w:t>
            </w:r>
          </w:p>
          <w:p w:rsidR="00783641" w:rsidRPr="005828B1" w:rsidRDefault="00783641" w:rsidP="00FE00B9">
            <w:pPr>
              <w:jc w:val="center"/>
            </w:pPr>
            <w:r w:rsidRPr="005828B1">
              <w:t>ПО ОДЕЉ.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I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982198" w:rsidP="00FE00B9">
            <w:pPr>
              <w:snapToGrid w:val="0"/>
              <w:jc w:val="center"/>
              <w:rPr>
                <w:szCs w:val="20"/>
                <w:lang w:val="sr-Latn-CS"/>
              </w:rPr>
            </w:pPr>
            <w:r w:rsidRPr="005828B1">
              <w:rPr>
                <w:szCs w:val="20"/>
                <w:lang w:val="sr-Latn-CS"/>
              </w:rPr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35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17,5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II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C82A0B" w:rsidP="00FE00B9">
            <w:pPr>
              <w:snapToGrid w:val="0"/>
              <w:jc w:val="center"/>
              <w:rPr>
                <w:lang w:val="sr-Latn-CS"/>
              </w:rPr>
            </w:pPr>
            <w:r w:rsidRPr="005828B1">
              <w:rPr>
                <w:lang w:val="sr-Latn-CS"/>
              </w:rPr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44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22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III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E75F75" w:rsidP="00FE00B9">
            <w:pPr>
              <w:snapToGrid w:val="0"/>
              <w:jc w:val="center"/>
            </w:pPr>
            <w:r w:rsidRPr="005828B1"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42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21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IV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194A68" w:rsidP="00FE00B9">
            <w:pPr>
              <w:snapToGrid w:val="0"/>
              <w:jc w:val="center"/>
            </w:pPr>
            <w:r w:rsidRPr="005828B1"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35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17,5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V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E75F75" w:rsidP="00FE00B9">
            <w:pPr>
              <w:snapToGrid w:val="0"/>
              <w:jc w:val="center"/>
            </w:pPr>
            <w:r w:rsidRPr="005828B1"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B909F8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40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CS"/>
              </w:rPr>
            </w:pPr>
            <w:r w:rsidRPr="00B909F8">
              <w:rPr>
                <w:szCs w:val="20"/>
                <w:lang w:val="sr-Cyrl-CS"/>
              </w:rPr>
              <w:t>20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VI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194A68" w:rsidP="00FE00B9">
            <w:pPr>
              <w:snapToGrid w:val="0"/>
              <w:jc w:val="center"/>
            </w:pPr>
            <w:r w:rsidRPr="005828B1"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33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16,5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VII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E75C07" w:rsidP="00FE00B9">
            <w:pPr>
              <w:snapToGrid w:val="0"/>
              <w:jc w:val="center"/>
              <w:rPr>
                <w:lang w:val="sr-Cyrl-RS"/>
              </w:rPr>
            </w:pPr>
            <w:r w:rsidRPr="005828B1">
              <w:rPr>
                <w:lang w:val="sr-Cyrl-RS"/>
              </w:rPr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40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20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VIII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5828B1" w:rsidP="00FE00B9">
            <w:pPr>
              <w:snapToGrid w:val="0"/>
              <w:jc w:val="center"/>
              <w:rPr>
                <w:lang w:val="sr-Cyrl-RS"/>
              </w:rPr>
            </w:pPr>
            <w:r w:rsidRPr="005828B1">
              <w:rPr>
                <w:lang w:val="sr-Cyrl-RS"/>
              </w:rPr>
              <w:t>2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27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13,5</w:t>
            </w:r>
          </w:p>
        </w:tc>
      </w:tr>
      <w:tr w:rsidR="0049043A" w:rsidRPr="0049043A" w:rsidTr="00FE00B9"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FE00B9">
            <w:pPr>
              <w:snapToGrid w:val="0"/>
              <w:jc w:val="center"/>
            </w:pPr>
            <w:r w:rsidRPr="005828B1">
              <w:t>СВЕГА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5828B1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5828B1">
              <w:rPr>
                <w:szCs w:val="20"/>
              </w:rPr>
              <w:t>1</w:t>
            </w:r>
            <w:r w:rsidRPr="005828B1">
              <w:rPr>
                <w:szCs w:val="20"/>
                <w:lang w:val="sr-Cyrl-RS"/>
              </w:rPr>
              <w:t>6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B909F8" w:rsidRDefault="00B909F8" w:rsidP="00FE00B9">
            <w:pPr>
              <w:snapToGrid w:val="0"/>
              <w:jc w:val="center"/>
              <w:rPr>
                <w:szCs w:val="20"/>
                <w:lang w:val="sr-Cyrl-RS"/>
              </w:rPr>
            </w:pPr>
            <w:r w:rsidRPr="00B909F8">
              <w:rPr>
                <w:szCs w:val="20"/>
                <w:lang w:val="sr-Cyrl-RS"/>
              </w:rPr>
              <w:t>296</w:t>
            </w:r>
          </w:p>
        </w:tc>
        <w:tc>
          <w:tcPr>
            <w:tcW w:w="2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B909F8" w:rsidRDefault="00B909F8" w:rsidP="005672A3">
            <w:pPr>
              <w:snapToGrid w:val="0"/>
              <w:jc w:val="center"/>
              <w:rPr>
                <w:szCs w:val="20"/>
                <w:lang w:val="sr-Cyrl-RS"/>
              </w:rPr>
            </w:pPr>
            <w:r>
              <w:rPr>
                <w:szCs w:val="20"/>
                <w:lang w:val="sr-Cyrl-RS"/>
              </w:rPr>
              <w:t>18,5</w:t>
            </w:r>
          </w:p>
        </w:tc>
      </w:tr>
    </w:tbl>
    <w:p w:rsidR="00783641" w:rsidRPr="0049043A" w:rsidRDefault="00FE00B9" w:rsidP="00783641">
      <w:pPr>
        <w:tabs>
          <w:tab w:val="left" w:pos="2006"/>
        </w:tabs>
        <w:ind w:left="1003"/>
        <w:jc w:val="both"/>
        <w:rPr>
          <w:color w:val="FF0000"/>
        </w:rPr>
      </w:pPr>
      <w:r w:rsidRPr="0049043A">
        <w:rPr>
          <w:color w:val="FF0000"/>
        </w:rPr>
        <w:br w:type="textWrapping" w:clear="all"/>
      </w:r>
    </w:p>
    <w:p w:rsidR="00783641" w:rsidRPr="005828B1" w:rsidRDefault="00783641" w:rsidP="00B2656D">
      <w:pPr>
        <w:tabs>
          <w:tab w:val="left" w:pos="2006"/>
        </w:tabs>
        <w:ind w:left="1003"/>
        <w:jc w:val="both"/>
      </w:pPr>
      <w:proofErr w:type="spellStart"/>
      <w:r w:rsidRPr="005828B1">
        <w:t>Специјална</w:t>
      </w:r>
      <w:proofErr w:type="spellEnd"/>
      <w:r w:rsidRPr="005828B1">
        <w:t xml:space="preserve"> </w:t>
      </w:r>
      <w:proofErr w:type="spellStart"/>
      <w:r w:rsidRPr="005828B1">
        <w:t>одељења</w:t>
      </w:r>
      <w:proofErr w:type="spellEnd"/>
    </w:p>
    <w:p w:rsidR="00B2656D" w:rsidRPr="005828B1" w:rsidRDefault="00B2656D" w:rsidP="00B2656D">
      <w:pPr>
        <w:tabs>
          <w:tab w:val="left" w:pos="2006"/>
        </w:tabs>
        <w:ind w:left="1003"/>
        <w:jc w:val="both"/>
      </w:pPr>
    </w:p>
    <w:tbl>
      <w:tblPr>
        <w:tblW w:w="0" w:type="auto"/>
        <w:tblInd w:w="723" w:type="dxa"/>
        <w:tblLayout w:type="fixed"/>
        <w:tblLook w:val="0000" w:firstRow="0" w:lastRow="0" w:firstColumn="0" w:lastColumn="0" w:noHBand="0" w:noVBand="0"/>
      </w:tblPr>
      <w:tblGrid>
        <w:gridCol w:w="1811"/>
        <w:gridCol w:w="1418"/>
        <w:gridCol w:w="1417"/>
        <w:gridCol w:w="2175"/>
      </w:tblGrid>
      <w:tr w:rsidR="005828B1" w:rsidRPr="005828B1" w:rsidTr="00E06E45"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both"/>
              <w:rPr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both"/>
            </w:pPr>
            <w:r w:rsidRPr="005828B1">
              <w:t>БР.ОДЕЉ.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both"/>
            </w:pPr>
            <w:r w:rsidRPr="005828B1">
              <w:t>БР.УЧЕН.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both"/>
            </w:pPr>
            <w:r w:rsidRPr="005828B1">
              <w:t>ОДЕЉЕЊЕ</w:t>
            </w:r>
          </w:p>
        </w:tc>
      </w:tr>
      <w:tr w:rsidR="0049043A" w:rsidRPr="0049043A" w:rsidTr="00E06E45"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194A68" w:rsidP="009117CE">
            <w:pPr>
              <w:snapToGrid w:val="0"/>
              <w:jc w:val="center"/>
            </w:pPr>
            <w:r w:rsidRPr="005828B1">
              <w:t>II/IV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center"/>
            </w:pPr>
            <w:r w:rsidRPr="005828B1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5828B1" w:rsidP="00E06E45">
            <w:pPr>
              <w:snapToGrid w:val="0"/>
              <w:jc w:val="center"/>
              <w:rPr>
                <w:szCs w:val="20"/>
                <w:lang w:val="sr-Cyrl-RS"/>
              </w:rPr>
            </w:pPr>
            <w:r w:rsidRPr="005828B1">
              <w:rPr>
                <w:szCs w:val="20"/>
                <w:lang w:val="sr-Cyrl-RS"/>
              </w:rPr>
              <w:t>2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both"/>
              <w:rPr>
                <w:lang w:val="sr-Cyrl-CS"/>
              </w:rPr>
            </w:pPr>
            <w:r w:rsidRPr="005828B1">
              <w:rPr>
                <w:lang w:val="sr-Cyrl-CS"/>
              </w:rPr>
              <w:t>комбиновано</w:t>
            </w:r>
          </w:p>
        </w:tc>
      </w:tr>
      <w:tr w:rsidR="0049043A" w:rsidRPr="0049043A" w:rsidTr="00E06E45"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314963" w:rsidP="00E0435A">
            <w:pPr>
              <w:snapToGrid w:val="0"/>
              <w:jc w:val="center"/>
            </w:pPr>
            <w:r w:rsidRPr="005828B1">
              <w:rPr>
                <w:lang w:val="sr-Latn-CS"/>
              </w:rPr>
              <w:t>V</w:t>
            </w:r>
            <w:r w:rsidR="00A0068B" w:rsidRPr="005828B1">
              <w:rPr>
                <w:lang w:val="sr-Latn-CS"/>
              </w:rPr>
              <w:t>/V</w:t>
            </w:r>
            <w:r w:rsidR="003B374F" w:rsidRPr="005828B1">
              <w:rPr>
                <w:lang w:val="sr-Latn-CS"/>
              </w:rPr>
              <w:t>I</w:t>
            </w:r>
            <w:r w:rsidR="00E75F75" w:rsidRPr="005828B1">
              <w:rPr>
                <w:lang w:val="sr-Latn-CS"/>
              </w:rPr>
              <w:t>I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center"/>
              <w:rPr>
                <w:lang w:val="sr-Cyrl-CS"/>
              </w:rPr>
            </w:pPr>
            <w:r w:rsidRPr="005828B1">
              <w:rPr>
                <w:lang w:val="sr-Cyrl-CS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5828B1" w:rsidP="00E06E45">
            <w:pPr>
              <w:snapToGrid w:val="0"/>
              <w:jc w:val="center"/>
              <w:rPr>
                <w:szCs w:val="20"/>
                <w:lang w:val="sr-Cyrl-RS"/>
              </w:rPr>
            </w:pPr>
            <w:r w:rsidRPr="005828B1">
              <w:rPr>
                <w:szCs w:val="20"/>
                <w:lang w:val="sr-Cyrl-RS"/>
              </w:rPr>
              <w:t>4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5828B1" w:rsidRDefault="001D2C29" w:rsidP="00E06E45">
            <w:pPr>
              <w:snapToGrid w:val="0"/>
              <w:jc w:val="both"/>
              <w:rPr>
                <w:szCs w:val="20"/>
                <w:lang w:val="sr-Cyrl-CS"/>
              </w:rPr>
            </w:pPr>
            <w:r w:rsidRPr="005828B1">
              <w:rPr>
                <w:lang w:val="sr-Cyrl-CS"/>
              </w:rPr>
              <w:t>комбиновано</w:t>
            </w:r>
          </w:p>
        </w:tc>
      </w:tr>
      <w:tr w:rsidR="0049043A" w:rsidRPr="0049043A" w:rsidTr="00E06E45"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3B374F">
            <w:pPr>
              <w:snapToGrid w:val="0"/>
              <w:jc w:val="center"/>
            </w:pPr>
            <w:r w:rsidRPr="005828B1">
              <w:t>VI</w:t>
            </w:r>
            <w:r w:rsidR="00A0068B" w:rsidRPr="005828B1">
              <w:t>I</w:t>
            </w:r>
            <w:r w:rsidRPr="005828B1">
              <w:t>/V</w:t>
            </w:r>
            <w:r w:rsidR="00314963" w:rsidRPr="005828B1">
              <w:t>II</w:t>
            </w:r>
            <w:r w:rsidR="00A0068B" w:rsidRPr="005828B1">
              <w:t>I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center"/>
            </w:pPr>
            <w:r w:rsidRPr="005828B1"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5828B1" w:rsidP="00E06E45">
            <w:pPr>
              <w:snapToGrid w:val="0"/>
              <w:jc w:val="center"/>
              <w:rPr>
                <w:szCs w:val="20"/>
                <w:lang w:val="sr-Cyrl-RS"/>
              </w:rPr>
            </w:pPr>
            <w:r w:rsidRPr="005828B1">
              <w:rPr>
                <w:szCs w:val="20"/>
                <w:lang w:val="sr-Cyrl-RS"/>
              </w:rPr>
              <w:t>5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both"/>
            </w:pPr>
            <w:r w:rsidRPr="005828B1">
              <w:rPr>
                <w:lang w:val="sr-Cyrl-CS"/>
              </w:rPr>
              <w:t>комбиновано</w:t>
            </w:r>
          </w:p>
        </w:tc>
      </w:tr>
      <w:tr w:rsidR="0049043A" w:rsidRPr="0049043A" w:rsidTr="00E06E45"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center"/>
            </w:pPr>
            <w:r w:rsidRPr="005828B1">
              <w:t>СВЕГА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783641" w:rsidP="00E06E45">
            <w:pPr>
              <w:snapToGrid w:val="0"/>
              <w:jc w:val="center"/>
              <w:rPr>
                <w:szCs w:val="20"/>
              </w:rPr>
            </w:pPr>
            <w:r w:rsidRPr="005828B1">
              <w:rPr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5828B1" w:rsidRDefault="006C7FFC" w:rsidP="00E06E45">
            <w:pPr>
              <w:snapToGrid w:val="0"/>
              <w:jc w:val="center"/>
              <w:rPr>
                <w:lang w:val="sr-Cyrl-RS"/>
              </w:rPr>
            </w:pPr>
            <w:r w:rsidRPr="005828B1">
              <w:rPr>
                <w:lang w:val="sr-Latn-CS"/>
              </w:rPr>
              <w:t>1</w:t>
            </w:r>
            <w:r w:rsidR="005828B1" w:rsidRPr="005828B1">
              <w:rPr>
                <w:lang w:val="sr-Cyrl-RS"/>
              </w:rPr>
              <w:t>1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49043A" w:rsidRDefault="00783641" w:rsidP="00E06E45">
            <w:pPr>
              <w:snapToGrid w:val="0"/>
              <w:jc w:val="center"/>
              <w:rPr>
                <w:color w:val="FF0000"/>
                <w:szCs w:val="20"/>
              </w:rPr>
            </w:pPr>
          </w:p>
        </w:tc>
      </w:tr>
    </w:tbl>
    <w:p w:rsidR="00783641" w:rsidRPr="0049043A" w:rsidRDefault="00783641" w:rsidP="00783641">
      <w:pPr>
        <w:ind w:left="720"/>
        <w:rPr>
          <w:color w:val="FF0000"/>
        </w:rPr>
      </w:pPr>
    </w:p>
    <w:p w:rsidR="00783641" w:rsidRPr="0049043A" w:rsidRDefault="00783641" w:rsidP="00783641">
      <w:pPr>
        <w:ind w:left="720"/>
        <w:rPr>
          <w:color w:val="FF0000"/>
        </w:rPr>
      </w:pPr>
    </w:p>
    <w:p w:rsidR="00783641" w:rsidRPr="0049043A" w:rsidRDefault="00783641" w:rsidP="00783641">
      <w:pPr>
        <w:ind w:left="720"/>
        <w:rPr>
          <w:color w:val="FF0000"/>
          <w:lang w:val="sr-Latn-CS"/>
        </w:rPr>
      </w:pPr>
      <w:r w:rsidRPr="005828B1">
        <w:t>I-IV</w:t>
      </w:r>
      <w:r w:rsidRPr="0049043A">
        <w:rPr>
          <w:color w:val="FF0000"/>
        </w:rPr>
        <w:t xml:space="preserve">          </w:t>
      </w:r>
      <w:r w:rsidR="00984C1F" w:rsidRPr="0049043A">
        <w:rPr>
          <w:color w:val="FF0000"/>
        </w:rPr>
        <w:t xml:space="preserve">     </w:t>
      </w:r>
      <w:r w:rsidR="003C10E2" w:rsidRPr="00B909F8">
        <w:rPr>
          <w:lang w:val="sr-Latn-CS"/>
        </w:rPr>
        <w:t>1</w:t>
      </w:r>
      <w:r w:rsidR="00B909F8" w:rsidRPr="00B909F8">
        <w:rPr>
          <w:lang w:val="sr-Cyrl-RS"/>
        </w:rPr>
        <w:t>56</w:t>
      </w:r>
      <w:r w:rsidR="00C97714" w:rsidRPr="00B909F8">
        <w:rPr>
          <w:lang w:val="sr-Latn-CS"/>
        </w:rPr>
        <w:t xml:space="preserve"> </w:t>
      </w:r>
      <w:r w:rsidRPr="00B909F8">
        <w:rPr>
          <w:lang w:val="sr-Cyrl-CS"/>
        </w:rPr>
        <w:t>ученика</w:t>
      </w:r>
      <w:r w:rsidR="00984C1F" w:rsidRPr="0049043A">
        <w:rPr>
          <w:color w:val="FF0000"/>
          <w:lang w:val="sr-Latn-CS"/>
        </w:rPr>
        <w:t xml:space="preserve">     </w:t>
      </w:r>
      <w:r w:rsidR="00194A68" w:rsidRPr="0049043A">
        <w:rPr>
          <w:color w:val="FF0000"/>
          <w:lang w:val="sr-Latn-CS"/>
        </w:rPr>
        <w:t xml:space="preserve"> </w:t>
      </w:r>
      <w:r w:rsidR="00194A68" w:rsidRPr="005828B1">
        <w:rPr>
          <w:lang w:val="sr-Cyrl-RS"/>
        </w:rPr>
        <w:t>8</w:t>
      </w:r>
      <w:r w:rsidR="002A014F" w:rsidRPr="005828B1">
        <w:rPr>
          <w:lang w:val="sr-Latn-CS"/>
        </w:rPr>
        <w:t xml:space="preserve"> </w:t>
      </w:r>
      <w:r w:rsidRPr="005828B1">
        <w:rPr>
          <w:lang w:val="sr-Cyrl-CS"/>
        </w:rPr>
        <w:t>одељења</w:t>
      </w:r>
    </w:p>
    <w:p w:rsidR="00783641" w:rsidRPr="0049043A" w:rsidRDefault="00783641" w:rsidP="00783641">
      <w:pPr>
        <w:ind w:left="720"/>
        <w:rPr>
          <w:color w:val="FF0000"/>
          <w:lang w:val="sr-Cyrl-CS"/>
        </w:rPr>
      </w:pPr>
      <w:r w:rsidRPr="005828B1">
        <w:t>V-</w:t>
      </w:r>
      <w:r w:rsidRPr="00B909F8">
        <w:t xml:space="preserve">VIII           </w:t>
      </w:r>
      <w:r w:rsidR="00580643" w:rsidRPr="00B909F8">
        <w:rPr>
          <w:lang w:val="sr-Latn-CS"/>
        </w:rPr>
        <w:t>1</w:t>
      </w:r>
      <w:r w:rsidR="00B909F8" w:rsidRPr="00B909F8">
        <w:rPr>
          <w:lang w:val="sr-Cyrl-RS"/>
        </w:rPr>
        <w:t>40</w:t>
      </w:r>
      <w:r w:rsidRPr="00B909F8">
        <w:rPr>
          <w:lang w:val="sr-Cyrl-CS"/>
        </w:rPr>
        <w:t xml:space="preserve"> ученика</w:t>
      </w:r>
      <w:r w:rsidRPr="0049043A">
        <w:rPr>
          <w:color w:val="FF0000"/>
          <w:lang w:val="sr-Cyrl-CS"/>
        </w:rPr>
        <w:t xml:space="preserve">      </w:t>
      </w:r>
      <w:r w:rsidR="005828B1" w:rsidRPr="005828B1">
        <w:rPr>
          <w:lang w:val="sr-Cyrl-RS"/>
        </w:rPr>
        <w:t>8</w:t>
      </w:r>
      <w:r w:rsidRPr="005828B1">
        <w:rPr>
          <w:lang w:val="sr-Cyrl-CS"/>
        </w:rPr>
        <w:t xml:space="preserve"> одељења</w:t>
      </w:r>
    </w:p>
    <w:p w:rsidR="00783641" w:rsidRPr="0049043A" w:rsidRDefault="00783641" w:rsidP="00783641">
      <w:pPr>
        <w:pBdr>
          <w:bottom w:val="single" w:sz="4" w:space="1" w:color="000000"/>
        </w:pBdr>
        <w:ind w:left="720"/>
        <w:rPr>
          <w:color w:val="FF0000"/>
          <w:lang w:val="en-US"/>
        </w:rPr>
      </w:pPr>
      <w:proofErr w:type="spellStart"/>
      <w:proofErr w:type="gramStart"/>
      <w:r w:rsidRPr="005828B1">
        <w:t>Спец.одељ</w:t>
      </w:r>
      <w:proofErr w:type="spellEnd"/>
      <w:r w:rsidRPr="005828B1">
        <w:t>.</w:t>
      </w:r>
      <w:proofErr w:type="gramEnd"/>
      <w:r w:rsidRPr="005828B1">
        <w:t xml:space="preserve">    </w:t>
      </w:r>
      <w:r w:rsidRPr="005828B1">
        <w:rPr>
          <w:lang w:val="sr-Cyrl-CS"/>
        </w:rPr>
        <w:t xml:space="preserve"> 1</w:t>
      </w:r>
      <w:r w:rsidR="005828B1" w:rsidRPr="005828B1">
        <w:rPr>
          <w:lang w:val="sr-Cyrl-RS"/>
        </w:rPr>
        <w:t>1</w:t>
      </w:r>
      <w:r w:rsidRPr="005828B1">
        <w:rPr>
          <w:lang w:val="sr-Cyrl-CS"/>
        </w:rPr>
        <w:t xml:space="preserve"> ученика</w:t>
      </w:r>
      <w:r w:rsidR="00984C1F" w:rsidRPr="005828B1">
        <w:rPr>
          <w:lang w:val="sr-Latn-CS"/>
        </w:rPr>
        <w:t xml:space="preserve">      </w:t>
      </w:r>
      <w:r w:rsidRPr="005828B1">
        <w:rPr>
          <w:lang w:val="sr-Cyrl-CS"/>
        </w:rPr>
        <w:t>3</w:t>
      </w:r>
      <w:r w:rsidR="002A014F" w:rsidRPr="005828B1">
        <w:rPr>
          <w:lang w:val="sr-Latn-CS"/>
        </w:rPr>
        <w:t xml:space="preserve"> </w:t>
      </w:r>
      <w:r w:rsidRPr="005828B1">
        <w:rPr>
          <w:lang w:val="sr-Cyrl-CS"/>
        </w:rPr>
        <w:t>одељења</w:t>
      </w:r>
    </w:p>
    <w:p w:rsidR="006E4DAA" w:rsidRPr="005828B1" w:rsidRDefault="006E4DAA" w:rsidP="00783641">
      <w:pPr>
        <w:pBdr>
          <w:bottom w:val="single" w:sz="4" w:space="1" w:color="000000"/>
        </w:pBdr>
        <w:ind w:left="720"/>
        <w:rPr>
          <w:lang w:val="sr-Cyrl-CS"/>
        </w:rPr>
      </w:pPr>
      <w:r w:rsidRPr="005828B1">
        <w:rPr>
          <w:lang w:val="sr-Cyrl-CS"/>
        </w:rPr>
        <w:t xml:space="preserve">ФООО  </w:t>
      </w:r>
      <w:r w:rsidR="003C10E2" w:rsidRPr="005828B1">
        <w:rPr>
          <w:lang w:val="sr-Cyrl-CS"/>
        </w:rPr>
        <w:tab/>
      </w:r>
      <w:r w:rsidR="003C10E2" w:rsidRPr="005828B1">
        <w:rPr>
          <w:lang w:val="sr-Cyrl-CS"/>
        </w:rPr>
        <w:tab/>
      </w:r>
      <w:r w:rsidR="003C10E2" w:rsidRPr="005828B1">
        <w:rPr>
          <w:lang w:val="sr-Cyrl-CS"/>
        </w:rPr>
        <w:tab/>
        <w:t xml:space="preserve"> </w:t>
      </w:r>
      <w:r w:rsidRPr="005828B1">
        <w:rPr>
          <w:lang w:val="sr-Cyrl-CS"/>
        </w:rPr>
        <w:t>3 одељења</w:t>
      </w:r>
    </w:p>
    <w:p w:rsidR="00783641" w:rsidRPr="0049043A" w:rsidRDefault="00783641" w:rsidP="00783641">
      <w:pPr>
        <w:pBdr>
          <w:bottom w:val="double" w:sz="1" w:space="1" w:color="000000"/>
        </w:pBdr>
        <w:ind w:left="720"/>
        <w:rPr>
          <w:color w:val="FF0000"/>
        </w:rPr>
      </w:pPr>
      <w:r w:rsidRPr="005828B1">
        <w:t>УКУПНО</w:t>
      </w:r>
      <w:r w:rsidRPr="00B909F8">
        <w:t xml:space="preserve">:     </w:t>
      </w:r>
      <w:r w:rsidR="003C10E2" w:rsidRPr="00B909F8">
        <w:t>3</w:t>
      </w:r>
      <w:r w:rsidR="00B909F8" w:rsidRPr="00B909F8">
        <w:rPr>
          <w:lang w:val="sr-Cyrl-RS"/>
        </w:rPr>
        <w:t>07</w:t>
      </w:r>
      <w:r w:rsidR="00037805" w:rsidRPr="00B909F8">
        <w:t xml:space="preserve"> </w:t>
      </w:r>
      <w:r w:rsidRPr="00B909F8">
        <w:rPr>
          <w:lang w:val="sr-Cyrl-CS"/>
        </w:rPr>
        <w:t>ученика</w:t>
      </w:r>
      <w:r w:rsidR="0089370E" w:rsidRPr="0049043A">
        <w:rPr>
          <w:color w:val="FF0000"/>
          <w:lang w:val="sr-Latn-CS"/>
        </w:rPr>
        <w:t xml:space="preserve">    </w:t>
      </w:r>
      <w:r w:rsidRPr="005828B1">
        <w:rPr>
          <w:lang w:val="sr-Cyrl-CS"/>
        </w:rPr>
        <w:t>2</w:t>
      </w:r>
      <w:r w:rsidR="005828B1" w:rsidRPr="005828B1">
        <w:rPr>
          <w:lang w:val="sr-Cyrl-RS"/>
        </w:rPr>
        <w:t>2</w:t>
      </w:r>
      <w:r w:rsidR="00194A68" w:rsidRPr="005828B1">
        <w:rPr>
          <w:lang w:val="sr-Cyrl-RS"/>
        </w:rPr>
        <w:t xml:space="preserve"> </w:t>
      </w:r>
      <w:r w:rsidRPr="005828B1">
        <w:rPr>
          <w:lang w:val="sr-Cyrl-CS"/>
        </w:rPr>
        <w:t>одељења</w:t>
      </w:r>
    </w:p>
    <w:p w:rsidR="00783641" w:rsidRPr="0049043A" w:rsidRDefault="00783641" w:rsidP="00783641">
      <w:pPr>
        <w:rPr>
          <w:color w:val="FF0000"/>
          <w:szCs w:val="20"/>
          <w:lang w:val="sr-Cyrl-CS"/>
        </w:rPr>
      </w:pPr>
    </w:p>
    <w:p w:rsidR="00783641" w:rsidRPr="0049043A" w:rsidRDefault="00A150B7" w:rsidP="00A150B7">
      <w:pPr>
        <w:tabs>
          <w:tab w:val="left" w:pos="1155"/>
        </w:tabs>
        <w:rPr>
          <w:color w:val="FF0000"/>
          <w:szCs w:val="20"/>
          <w:lang w:val="ru-RU"/>
        </w:rPr>
      </w:pPr>
      <w:r w:rsidRPr="0049043A">
        <w:rPr>
          <w:color w:val="FF0000"/>
          <w:szCs w:val="20"/>
        </w:rPr>
        <w:tab/>
      </w:r>
    </w:p>
    <w:p w:rsidR="009815FC" w:rsidRPr="0049043A" w:rsidRDefault="009815FC" w:rsidP="00783641">
      <w:pPr>
        <w:ind w:firstLine="720"/>
        <w:jc w:val="both"/>
        <w:rPr>
          <w:color w:val="FF0000"/>
          <w:szCs w:val="20"/>
          <w:lang w:val="sr-Latn-CS"/>
        </w:rPr>
      </w:pPr>
    </w:p>
    <w:p w:rsidR="009815FC" w:rsidRPr="0049043A" w:rsidRDefault="009815FC" w:rsidP="00783641">
      <w:pPr>
        <w:ind w:firstLine="720"/>
        <w:jc w:val="both"/>
        <w:rPr>
          <w:color w:val="FF0000"/>
          <w:szCs w:val="20"/>
          <w:lang w:val="sr-Latn-CS"/>
        </w:rPr>
      </w:pPr>
    </w:p>
    <w:p w:rsidR="009815FC" w:rsidRPr="0049043A" w:rsidRDefault="009815FC" w:rsidP="00783641">
      <w:pPr>
        <w:ind w:firstLine="720"/>
        <w:jc w:val="both"/>
        <w:rPr>
          <w:color w:val="FF0000"/>
          <w:szCs w:val="20"/>
          <w:lang w:val="sr-Latn-CS"/>
        </w:rPr>
      </w:pPr>
    </w:p>
    <w:p w:rsidR="009815FC" w:rsidRPr="0049043A" w:rsidRDefault="009815FC" w:rsidP="00783641">
      <w:pPr>
        <w:ind w:firstLine="720"/>
        <w:jc w:val="both"/>
        <w:rPr>
          <w:color w:val="FF0000"/>
          <w:szCs w:val="20"/>
          <w:lang w:val="sr-Latn-CS"/>
        </w:rPr>
      </w:pPr>
    </w:p>
    <w:p w:rsidR="009815FC" w:rsidRPr="0049043A" w:rsidRDefault="009815FC" w:rsidP="00783641">
      <w:pPr>
        <w:ind w:firstLine="720"/>
        <w:jc w:val="both"/>
        <w:rPr>
          <w:color w:val="FF0000"/>
          <w:szCs w:val="20"/>
          <w:lang w:val="sr-Latn-CS"/>
        </w:rPr>
      </w:pPr>
    </w:p>
    <w:p w:rsidR="009815FC" w:rsidRPr="0049043A" w:rsidRDefault="009815FC" w:rsidP="00783641">
      <w:pPr>
        <w:ind w:firstLine="720"/>
        <w:jc w:val="both"/>
        <w:rPr>
          <w:color w:val="FF0000"/>
          <w:szCs w:val="20"/>
          <w:lang w:val="sr-Latn-CS"/>
        </w:rPr>
      </w:pPr>
    </w:p>
    <w:p w:rsidR="00783641" w:rsidRPr="005828B1" w:rsidRDefault="00783641" w:rsidP="00783641">
      <w:pPr>
        <w:ind w:firstLine="720"/>
        <w:jc w:val="both"/>
        <w:rPr>
          <w:szCs w:val="20"/>
          <w:lang w:val="sr-Latn-CS"/>
        </w:rPr>
      </w:pPr>
      <w:r w:rsidRPr="005828B1">
        <w:rPr>
          <w:szCs w:val="20"/>
          <w:lang w:val="ru-RU"/>
        </w:rPr>
        <w:lastRenderedPageBreak/>
        <w:t>Општина је нашој школи обезбедила бесплатан превоз за ученике из Новог села</w:t>
      </w:r>
      <w:r w:rsidR="0089370E" w:rsidRPr="005828B1">
        <w:rPr>
          <w:szCs w:val="20"/>
          <w:lang w:val="sr-Latn-CS"/>
        </w:rPr>
        <w:t>,</w:t>
      </w:r>
      <w:r w:rsidRPr="005828B1">
        <w:rPr>
          <w:szCs w:val="20"/>
          <w:lang w:val="ru-RU"/>
        </w:rPr>
        <w:t xml:space="preserve"> а то је </w:t>
      </w:r>
      <w:r w:rsidR="0070393C" w:rsidRPr="0070393C">
        <w:rPr>
          <w:szCs w:val="20"/>
          <w:lang w:val="sr-Cyrl-CS"/>
        </w:rPr>
        <w:t>114</w:t>
      </w:r>
      <w:r w:rsidRPr="0070393C">
        <w:rPr>
          <w:szCs w:val="20"/>
          <w:lang w:val="ru-RU"/>
        </w:rPr>
        <w:t xml:space="preserve"> </w:t>
      </w:r>
      <w:r w:rsidRPr="005828B1">
        <w:rPr>
          <w:szCs w:val="20"/>
          <w:lang w:val="ru-RU"/>
        </w:rPr>
        <w:t>ученика.</w:t>
      </w:r>
      <w:r w:rsidR="00EE3EBF" w:rsidRPr="005828B1">
        <w:rPr>
          <w:szCs w:val="20"/>
          <w:lang w:val="ru-RU"/>
        </w:rPr>
        <w:t xml:space="preserve"> За</w:t>
      </w:r>
      <w:r w:rsidR="000B5043" w:rsidRPr="005828B1">
        <w:rPr>
          <w:szCs w:val="20"/>
          <w:lang w:val="ru-RU"/>
        </w:rPr>
        <w:t xml:space="preserve"> </w:t>
      </w:r>
      <w:r w:rsidR="00EE3EBF" w:rsidRPr="005828B1">
        <w:rPr>
          <w:szCs w:val="20"/>
          <w:lang w:val="sr-Cyrl-CS"/>
        </w:rPr>
        <w:t>ниже разреде током целе године, а з</w:t>
      </w:r>
      <w:r w:rsidR="004618CE" w:rsidRPr="005828B1">
        <w:rPr>
          <w:szCs w:val="20"/>
          <w:lang w:val="sr-Cyrl-CS"/>
        </w:rPr>
        <w:t xml:space="preserve">а више само у зимском периоду. </w:t>
      </w:r>
      <w:r w:rsidRPr="005828B1">
        <w:rPr>
          <w:szCs w:val="20"/>
          <w:lang w:val="ru-RU"/>
        </w:rPr>
        <w:t>По разредима то значи:</w:t>
      </w:r>
    </w:p>
    <w:p w:rsidR="00783641" w:rsidRPr="0049043A" w:rsidRDefault="00783641" w:rsidP="00783641">
      <w:pPr>
        <w:jc w:val="both"/>
        <w:rPr>
          <w:color w:val="FF0000"/>
          <w:szCs w:val="20"/>
          <w:lang w:val="sr-Latn-CS"/>
        </w:rPr>
      </w:pPr>
    </w:p>
    <w:p w:rsidR="00AD16F7" w:rsidRPr="003F64DB" w:rsidRDefault="00783641" w:rsidP="00783641">
      <w:pPr>
        <w:jc w:val="both"/>
        <w:rPr>
          <w:szCs w:val="20"/>
          <w:lang w:val="sr-Cyrl-CS"/>
        </w:rPr>
      </w:pPr>
      <w:r w:rsidRPr="00C44A60">
        <w:rPr>
          <w:szCs w:val="20"/>
          <w:lang w:val="sr-Latn-CS"/>
        </w:rPr>
        <w:t xml:space="preserve">I </w:t>
      </w:r>
      <w:r w:rsidRPr="00C44A60">
        <w:rPr>
          <w:szCs w:val="20"/>
          <w:lang w:val="sr-Cyrl-CS"/>
        </w:rPr>
        <w:t>разред</w:t>
      </w:r>
      <w:r w:rsidR="00B85E5A" w:rsidRPr="00C44A60">
        <w:rPr>
          <w:szCs w:val="20"/>
          <w:lang w:val="sr-Latn-CS"/>
        </w:rPr>
        <w:t xml:space="preserve"> </w:t>
      </w:r>
      <w:r w:rsidR="001242BF" w:rsidRPr="00C44A60">
        <w:rPr>
          <w:szCs w:val="20"/>
          <w:lang w:val="sr-Latn-CS"/>
        </w:rPr>
        <w:t>–</w:t>
      </w:r>
      <w:r w:rsidR="00B85E5A" w:rsidRPr="00C44A60">
        <w:rPr>
          <w:szCs w:val="20"/>
          <w:lang w:val="sr-Latn-CS"/>
        </w:rPr>
        <w:t xml:space="preserve"> </w:t>
      </w:r>
      <w:r w:rsidR="00D91053" w:rsidRPr="00C44A60">
        <w:rPr>
          <w:szCs w:val="20"/>
          <w:lang w:val="sr-Cyrl-CS"/>
        </w:rPr>
        <w:t>1</w:t>
      </w:r>
      <w:r w:rsidR="00C44A60" w:rsidRPr="00C44A60">
        <w:rPr>
          <w:szCs w:val="20"/>
          <w:lang w:val="sr-Cyrl-RS"/>
        </w:rPr>
        <w:t>3</w:t>
      </w:r>
      <w:r w:rsidR="00E92941" w:rsidRPr="00C44A60">
        <w:rPr>
          <w:szCs w:val="20"/>
          <w:lang w:val="sr-Latn-CS"/>
        </w:rPr>
        <w:t>,</w:t>
      </w:r>
      <w:r w:rsidR="00B85E5A" w:rsidRPr="00C44A60">
        <w:rPr>
          <w:szCs w:val="20"/>
          <w:lang w:val="sr-Latn-CS"/>
        </w:rPr>
        <w:t xml:space="preserve"> </w:t>
      </w:r>
      <w:r w:rsidRPr="00C44A60">
        <w:rPr>
          <w:szCs w:val="20"/>
        </w:rPr>
        <w:t>II</w:t>
      </w:r>
      <w:r w:rsidRPr="00C44A60">
        <w:rPr>
          <w:szCs w:val="20"/>
          <w:lang w:val="ru-RU"/>
        </w:rPr>
        <w:t xml:space="preserve"> разред</w:t>
      </w:r>
      <w:r w:rsidR="00B85E5A" w:rsidRPr="00C44A60">
        <w:rPr>
          <w:szCs w:val="20"/>
          <w:lang w:val="sr-Latn-CS"/>
        </w:rPr>
        <w:t xml:space="preserve"> </w:t>
      </w:r>
      <w:r w:rsidR="001242BF" w:rsidRPr="00C44A60">
        <w:rPr>
          <w:szCs w:val="20"/>
          <w:lang w:val="ru-RU"/>
        </w:rPr>
        <w:t>–</w:t>
      </w:r>
      <w:r w:rsidR="00B85E5A" w:rsidRPr="00C44A60">
        <w:rPr>
          <w:szCs w:val="20"/>
          <w:lang w:val="sr-Latn-CS"/>
        </w:rPr>
        <w:t xml:space="preserve"> </w:t>
      </w:r>
      <w:r w:rsidR="00C5227C" w:rsidRPr="00C44A60">
        <w:rPr>
          <w:szCs w:val="20"/>
          <w:lang w:val="ru-RU"/>
        </w:rPr>
        <w:t>1</w:t>
      </w:r>
      <w:r w:rsidR="00C44A60" w:rsidRPr="00C44A60">
        <w:rPr>
          <w:szCs w:val="20"/>
          <w:lang w:val="sr-Cyrl-RS"/>
        </w:rPr>
        <w:t>5</w:t>
      </w:r>
      <w:r w:rsidR="00E92941" w:rsidRPr="00C44A60">
        <w:rPr>
          <w:szCs w:val="20"/>
          <w:lang w:val="sr-Latn-CS"/>
        </w:rPr>
        <w:t xml:space="preserve"> </w:t>
      </w:r>
      <w:r w:rsidRPr="00C44A60">
        <w:rPr>
          <w:szCs w:val="20"/>
          <w:lang w:val="ru-RU"/>
        </w:rPr>
        <w:t>ученик</w:t>
      </w:r>
      <w:r w:rsidR="004618CE" w:rsidRPr="00C44A60">
        <w:rPr>
          <w:szCs w:val="20"/>
          <w:lang w:val="ru-RU"/>
        </w:rPr>
        <w:t>а</w:t>
      </w:r>
      <w:r w:rsidRPr="00C44A60">
        <w:rPr>
          <w:szCs w:val="20"/>
          <w:lang w:val="ru-RU"/>
        </w:rPr>
        <w:t xml:space="preserve">, </w:t>
      </w:r>
      <w:r w:rsidRPr="00C44A60">
        <w:rPr>
          <w:szCs w:val="20"/>
        </w:rPr>
        <w:t>III</w:t>
      </w:r>
      <w:r w:rsidRPr="00C44A60">
        <w:rPr>
          <w:szCs w:val="20"/>
          <w:lang w:val="ru-RU"/>
        </w:rPr>
        <w:t xml:space="preserve"> разред</w:t>
      </w:r>
      <w:r w:rsidR="00B85E5A" w:rsidRPr="00C44A60">
        <w:rPr>
          <w:szCs w:val="20"/>
          <w:lang w:val="sr-Latn-CS"/>
        </w:rPr>
        <w:t xml:space="preserve"> </w:t>
      </w:r>
      <w:r w:rsidR="001242BF" w:rsidRPr="00C44A60">
        <w:rPr>
          <w:szCs w:val="20"/>
          <w:lang w:val="ru-RU"/>
        </w:rPr>
        <w:t>–</w:t>
      </w:r>
      <w:r w:rsidR="00B85E5A" w:rsidRPr="00C44A60">
        <w:rPr>
          <w:szCs w:val="20"/>
          <w:lang w:val="sr-Latn-CS"/>
        </w:rPr>
        <w:t xml:space="preserve"> </w:t>
      </w:r>
      <w:r w:rsidR="00AC3A85" w:rsidRPr="00C44A60">
        <w:rPr>
          <w:szCs w:val="20"/>
          <w:lang w:val="ru-RU"/>
        </w:rPr>
        <w:t>1</w:t>
      </w:r>
      <w:r w:rsidR="00C44A60" w:rsidRPr="00C44A60">
        <w:rPr>
          <w:szCs w:val="20"/>
          <w:lang w:val="sr-Cyrl-RS"/>
        </w:rPr>
        <w:t>7</w:t>
      </w:r>
      <w:r w:rsidRPr="00C44A60">
        <w:rPr>
          <w:szCs w:val="20"/>
          <w:lang w:val="ru-RU"/>
        </w:rPr>
        <w:t xml:space="preserve"> ученика,</w:t>
      </w:r>
      <w:r w:rsidRPr="00C44A60">
        <w:rPr>
          <w:szCs w:val="20"/>
          <w:lang w:val="sr-Latn-CS"/>
        </w:rPr>
        <w:t xml:space="preserve"> I</w:t>
      </w:r>
      <w:r w:rsidRPr="00C44A60">
        <w:rPr>
          <w:szCs w:val="20"/>
        </w:rPr>
        <w:t>V</w:t>
      </w:r>
      <w:r w:rsidRPr="00C44A60">
        <w:rPr>
          <w:szCs w:val="20"/>
          <w:lang w:val="ru-RU"/>
        </w:rPr>
        <w:t xml:space="preserve"> разред</w:t>
      </w:r>
      <w:r w:rsidR="00B85E5A" w:rsidRPr="00C44A60">
        <w:rPr>
          <w:szCs w:val="20"/>
          <w:lang w:val="sr-Latn-CS"/>
        </w:rPr>
        <w:t xml:space="preserve"> </w:t>
      </w:r>
      <w:r w:rsidR="001242BF" w:rsidRPr="00C44A60">
        <w:rPr>
          <w:szCs w:val="20"/>
          <w:lang w:val="ru-RU"/>
        </w:rPr>
        <w:t>–</w:t>
      </w:r>
      <w:r w:rsidR="00B85E5A" w:rsidRPr="00C44A60">
        <w:rPr>
          <w:szCs w:val="20"/>
          <w:lang w:val="sr-Latn-CS"/>
        </w:rPr>
        <w:t xml:space="preserve"> </w:t>
      </w:r>
      <w:r w:rsidR="008052F8" w:rsidRPr="00C44A60">
        <w:rPr>
          <w:szCs w:val="20"/>
          <w:lang w:val="sr-Cyrl-CS"/>
        </w:rPr>
        <w:t>1</w:t>
      </w:r>
      <w:r w:rsidR="00C44A60" w:rsidRPr="00C44A60">
        <w:rPr>
          <w:szCs w:val="20"/>
          <w:lang w:val="sr-Cyrl-RS"/>
        </w:rPr>
        <w:t>4</w:t>
      </w:r>
      <w:r w:rsidR="00B85E5A" w:rsidRPr="00C44A60">
        <w:rPr>
          <w:szCs w:val="20"/>
          <w:lang w:val="sr-Latn-CS"/>
        </w:rPr>
        <w:t xml:space="preserve"> </w:t>
      </w:r>
      <w:r w:rsidRPr="00C44A60">
        <w:rPr>
          <w:szCs w:val="20"/>
          <w:lang w:val="ru-RU"/>
        </w:rPr>
        <w:t>ученика</w:t>
      </w:r>
      <w:r w:rsidRPr="00C44A60">
        <w:rPr>
          <w:szCs w:val="20"/>
          <w:lang w:val="sr-Cyrl-CS"/>
        </w:rPr>
        <w:t>,</w:t>
      </w:r>
      <w:r w:rsidR="00B85E5A" w:rsidRPr="00C44A60">
        <w:rPr>
          <w:szCs w:val="20"/>
          <w:lang w:val="sr-Latn-CS"/>
        </w:rPr>
        <w:t xml:space="preserve"> </w:t>
      </w:r>
      <w:r w:rsidR="00D73CEB" w:rsidRPr="00C44A60">
        <w:rPr>
          <w:szCs w:val="20"/>
          <w:lang w:val="sr-Latn-CS"/>
        </w:rPr>
        <w:t>V</w:t>
      </w:r>
      <w:r w:rsidR="00B85E5A" w:rsidRPr="00C44A60">
        <w:rPr>
          <w:szCs w:val="20"/>
          <w:lang w:val="sr-Latn-CS"/>
        </w:rPr>
        <w:t xml:space="preserve"> </w:t>
      </w:r>
      <w:r w:rsidR="00D73CEB" w:rsidRPr="00C44A60">
        <w:rPr>
          <w:szCs w:val="20"/>
          <w:lang w:val="sr-Cyrl-CS"/>
        </w:rPr>
        <w:t>разред</w:t>
      </w:r>
      <w:r w:rsidR="00B85E5A" w:rsidRPr="00C44A60">
        <w:rPr>
          <w:szCs w:val="20"/>
          <w:lang w:val="sr-Latn-CS"/>
        </w:rPr>
        <w:t xml:space="preserve"> </w:t>
      </w:r>
      <w:r w:rsidR="00B85E5A" w:rsidRPr="00C44A60">
        <w:rPr>
          <w:szCs w:val="20"/>
          <w:lang w:val="sr-Cyrl-CS"/>
        </w:rPr>
        <w:t>–</w:t>
      </w:r>
      <w:r w:rsidR="00B85E5A" w:rsidRPr="00C44A60">
        <w:rPr>
          <w:szCs w:val="20"/>
          <w:lang w:val="sr-Latn-CS"/>
        </w:rPr>
        <w:t xml:space="preserve"> </w:t>
      </w:r>
      <w:r w:rsidR="00C44A60" w:rsidRPr="00C44A60">
        <w:rPr>
          <w:szCs w:val="20"/>
          <w:lang w:val="sr-Cyrl-CS"/>
        </w:rPr>
        <w:t>14</w:t>
      </w:r>
      <w:r w:rsidR="00906FAD" w:rsidRPr="00C44A60">
        <w:rPr>
          <w:szCs w:val="20"/>
          <w:lang w:val="sr-Cyrl-CS"/>
        </w:rPr>
        <w:t xml:space="preserve"> ученика,</w:t>
      </w:r>
      <w:r w:rsidR="00B85E5A" w:rsidRPr="00C44A60">
        <w:rPr>
          <w:szCs w:val="20"/>
          <w:lang w:val="sr-Latn-CS"/>
        </w:rPr>
        <w:t xml:space="preserve"> </w:t>
      </w:r>
      <w:r w:rsidR="00906FAD" w:rsidRPr="00C44A60">
        <w:rPr>
          <w:szCs w:val="20"/>
          <w:lang w:val="sr-Latn-CS"/>
        </w:rPr>
        <w:t xml:space="preserve">VI </w:t>
      </w:r>
      <w:r w:rsidR="00A754AB" w:rsidRPr="00C44A60">
        <w:rPr>
          <w:szCs w:val="20"/>
          <w:lang w:val="sr-Cyrl-CS"/>
        </w:rPr>
        <w:t>разред</w:t>
      </w:r>
      <w:r w:rsidR="00B85E5A" w:rsidRPr="00C44A60">
        <w:rPr>
          <w:szCs w:val="20"/>
          <w:lang w:val="sr-Latn-CS"/>
        </w:rPr>
        <w:t xml:space="preserve"> </w:t>
      </w:r>
      <w:r w:rsidR="00583BC3" w:rsidRPr="00C44A60">
        <w:rPr>
          <w:szCs w:val="20"/>
          <w:lang w:val="sr-Cyrl-CS"/>
        </w:rPr>
        <w:t>–</w:t>
      </w:r>
      <w:r w:rsidR="00247E49" w:rsidRPr="00C44A60">
        <w:rPr>
          <w:szCs w:val="20"/>
          <w:lang w:val="sr-Latn-CS"/>
        </w:rPr>
        <w:t xml:space="preserve"> 1</w:t>
      </w:r>
      <w:r w:rsidR="00C44A60" w:rsidRPr="00C44A60">
        <w:rPr>
          <w:szCs w:val="20"/>
          <w:lang w:val="sr-Cyrl-RS"/>
        </w:rPr>
        <w:t>4</w:t>
      </w:r>
      <w:r w:rsidR="001000C2" w:rsidRPr="00C44A60">
        <w:rPr>
          <w:szCs w:val="20"/>
          <w:lang w:val="sr-Cyrl-CS"/>
        </w:rPr>
        <w:t xml:space="preserve"> ученика,</w:t>
      </w:r>
      <w:r w:rsidR="00583BC3" w:rsidRPr="00C44A60">
        <w:rPr>
          <w:szCs w:val="20"/>
          <w:lang w:val="sr-Latn-CS"/>
        </w:rPr>
        <w:t xml:space="preserve"> </w:t>
      </w:r>
      <w:r w:rsidR="00995227" w:rsidRPr="00C44A60">
        <w:rPr>
          <w:szCs w:val="20"/>
          <w:lang w:val="sr-Latn-CS"/>
        </w:rPr>
        <w:t>VII</w:t>
      </w:r>
      <w:r w:rsidR="002D7AF7" w:rsidRPr="00C44A60">
        <w:rPr>
          <w:szCs w:val="20"/>
          <w:lang w:val="ru-RU"/>
        </w:rPr>
        <w:t xml:space="preserve"> разред</w:t>
      </w:r>
      <w:r w:rsidR="00583BC3" w:rsidRPr="00C44A60">
        <w:rPr>
          <w:szCs w:val="20"/>
          <w:lang w:val="sr-Latn-CS"/>
        </w:rPr>
        <w:t xml:space="preserve"> – 1</w:t>
      </w:r>
      <w:r w:rsidR="00C44A60" w:rsidRPr="00C44A60">
        <w:rPr>
          <w:szCs w:val="20"/>
          <w:lang w:val="sr-Cyrl-CS"/>
        </w:rPr>
        <w:t>3</w:t>
      </w:r>
      <w:r w:rsidR="00995227" w:rsidRPr="00C44A60">
        <w:rPr>
          <w:szCs w:val="20"/>
          <w:lang w:val="sr-Cyrl-CS"/>
        </w:rPr>
        <w:t xml:space="preserve"> ученика,</w:t>
      </w:r>
      <w:r w:rsidR="00583BC3" w:rsidRPr="00C44A60">
        <w:rPr>
          <w:szCs w:val="20"/>
          <w:lang w:val="sr-Latn-CS"/>
        </w:rPr>
        <w:t xml:space="preserve"> </w:t>
      </w:r>
      <w:r w:rsidR="002D7AF7" w:rsidRPr="00C44A60">
        <w:rPr>
          <w:szCs w:val="20"/>
          <w:lang w:val="sr-Latn-CS"/>
        </w:rPr>
        <w:t>VIII</w:t>
      </w:r>
      <w:r w:rsidR="002D7AF7" w:rsidRPr="00C44A60">
        <w:rPr>
          <w:szCs w:val="20"/>
          <w:lang w:val="ru-RU"/>
        </w:rPr>
        <w:t xml:space="preserve"> разред</w:t>
      </w:r>
      <w:r w:rsidR="005E7E58" w:rsidRPr="00C44A60">
        <w:rPr>
          <w:szCs w:val="20"/>
          <w:lang w:val="sr-Latn-CS"/>
        </w:rPr>
        <w:t xml:space="preserve"> – 1</w:t>
      </w:r>
      <w:r w:rsidR="00C44A60" w:rsidRPr="00C44A60">
        <w:rPr>
          <w:szCs w:val="20"/>
          <w:lang w:val="sr-Cyrl-RS"/>
        </w:rPr>
        <w:t>4,</w:t>
      </w:r>
      <w:r w:rsidR="00583BC3" w:rsidRPr="00C44A60">
        <w:rPr>
          <w:szCs w:val="20"/>
          <w:lang w:val="sr-Latn-CS"/>
        </w:rPr>
        <w:t xml:space="preserve"> </w:t>
      </w:r>
      <w:r w:rsidR="0043697D" w:rsidRPr="00C44A60">
        <w:rPr>
          <w:szCs w:val="20"/>
          <w:lang w:val="ru-RU"/>
        </w:rPr>
        <w:t>у</w:t>
      </w:r>
      <w:r w:rsidR="006D06B7" w:rsidRPr="00C44A60">
        <w:rPr>
          <w:szCs w:val="20"/>
          <w:lang w:val="ru-RU"/>
        </w:rPr>
        <w:t xml:space="preserve"> следећим улицама</w:t>
      </w:r>
      <w:r w:rsidR="0043697D" w:rsidRPr="00C44A60">
        <w:rPr>
          <w:szCs w:val="20"/>
          <w:lang w:val="ru-RU"/>
        </w:rPr>
        <w:t>: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Партизанска,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Ужичка,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Тозе Марковића,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 xml:space="preserve">8. </w:t>
      </w:r>
      <w:r w:rsidR="00EE69FB" w:rsidRPr="003F64DB">
        <w:rPr>
          <w:szCs w:val="20"/>
          <w:lang w:val="ru-RU"/>
        </w:rPr>
        <w:t>м</w:t>
      </w:r>
      <w:r w:rsidRPr="003F64DB">
        <w:rPr>
          <w:szCs w:val="20"/>
          <w:lang w:val="ru-RU"/>
        </w:rPr>
        <w:t>арта,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Николе Тесле,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Славка Бабића,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Кутузова,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Пролетерска,</w:t>
      </w:r>
      <w:r w:rsidRPr="0049043A">
        <w:rPr>
          <w:color w:val="FF0000"/>
          <w:szCs w:val="20"/>
          <w:lang w:val="ru-RU"/>
        </w:rPr>
        <w:t xml:space="preserve"> </w:t>
      </w:r>
      <w:r w:rsidRPr="003F64DB">
        <w:rPr>
          <w:szCs w:val="20"/>
          <w:lang w:val="ru-RU"/>
        </w:rPr>
        <w:t>Милошев пут,</w:t>
      </w:r>
      <w:r w:rsidRPr="0049043A">
        <w:rPr>
          <w:color w:val="FF0000"/>
          <w:szCs w:val="20"/>
          <w:lang w:val="ru-RU"/>
        </w:rPr>
        <w:t xml:space="preserve"> </w:t>
      </w:r>
      <w:r w:rsidR="00984389" w:rsidRPr="003F64DB">
        <w:rPr>
          <w:szCs w:val="20"/>
          <w:lang w:val="ru-RU"/>
        </w:rPr>
        <w:t>Ђуре Ђаковића,</w:t>
      </w:r>
      <w:r w:rsidR="006F1D93" w:rsidRPr="0049043A">
        <w:rPr>
          <w:color w:val="FF0000"/>
          <w:szCs w:val="20"/>
          <w:lang w:val="ru-RU"/>
        </w:rPr>
        <w:t xml:space="preserve"> </w:t>
      </w:r>
      <w:r w:rsidR="00984389" w:rsidRPr="003F64DB">
        <w:rPr>
          <w:szCs w:val="20"/>
          <w:lang w:val="sr-Cyrl-CS"/>
        </w:rPr>
        <w:t>Петра Кочића,</w:t>
      </w:r>
      <w:r w:rsidR="006F1D93" w:rsidRPr="0049043A">
        <w:rPr>
          <w:color w:val="FF0000"/>
          <w:szCs w:val="20"/>
          <w:lang w:val="sr-Cyrl-CS"/>
        </w:rPr>
        <w:t xml:space="preserve"> </w:t>
      </w:r>
      <w:r w:rsidR="00E10970" w:rsidRPr="003F64DB">
        <w:rPr>
          <w:szCs w:val="20"/>
          <w:lang w:val="sr-Cyrl-CS"/>
        </w:rPr>
        <w:t>Матије</w:t>
      </w:r>
      <w:r w:rsidR="006F1D93" w:rsidRPr="003F64DB">
        <w:rPr>
          <w:szCs w:val="20"/>
          <w:lang w:val="sr-Cyrl-CS"/>
        </w:rPr>
        <w:t xml:space="preserve"> </w:t>
      </w:r>
      <w:r w:rsidR="00E10970" w:rsidRPr="003F64DB">
        <w:rPr>
          <w:szCs w:val="20"/>
          <w:lang w:val="sr-Cyrl-CS"/>
        </w:rPr>
        <w:t>Гупца</w:t>
      </w:r>
      <w:r w:rsidR="00394E87" w:rsidRPr="003F64DB">
        <w:rPr>
          <w:szCs w:val="20"/>
          <w:lang w:val="sr-Cyrl-CS"/>
        </w:rPr>
        <w:t>,</w:t>
      </w:r>
      <w:r w:rsidR="00394E87" w:rsidRPr="0049043A">
        <w:rPr>
          <w:color w:val="FF0000"/>
          <w:szCs w:val="20"/>
          <w:lang w:val="sr-Cyrl-CS"/>
        </w:rPr>
        <w:t xml:space="preserve"> </w:t>
      </w:r>
      <w:r w:rsidR="00394E87" w:rsidRPr="003F64DB">
        <w:rPr>
          <w:szCs w:val="20"/>
          <w:lang w:val="sr-Cyrl-CS"/>
        </w:rPr>
        <w:t>Марка Орешковића</w:t>
      </w:r>
      <w:r w:rsidR="006D157E" w:rsidRPr="003F64DB">
        <w:rPr>
          <w:szCs w:val="20"/>
          <w:lang w:val="sr-Cyrl-CS"/>
        </w:rPr>
        <w:t>,</w:t>
      </w:r>
      <w:r w:rsidR="00394E87" w:rsidRPr="0049043A">
        <w:rPr>
          <w:color w:val="FF0000"/>
          <w:szCs w:val="20"/>
          <w:lang w:val="sr-Cyrl-CS"/>
        </w:rPr>
        <w:t xml:space="preserve"> </w:t>
      </w:r>
      <w:r w:rsidR="00394E87" w:rsidRPr="003F64DB">
        <w:rPr>
          <w:szCs w:val="20"/>
          <w:lang w:val="sr-Cyrl-CS"/>
        </w:rPr>
        <w:t>Башаидски пут</w:t>
      </w:r>
      <w:r w:rsidR="001D2B3E" w:rsidRPr="003F64DB">
        <w:rPr>
          <w:szCs w:val="20"/>
          <w:lang w:val="sr-Cyrl-CS"/>
        </w:rPr>
        <w:t>,</w:t>
      </w:r>
      <w:r w:rsidR="001D2B3E" w:rsidRPr="0049043A">
        <w:rPr>
          <w:color w:val="FF0000"/>
          <w:szCs w:val="20"/>
          <w:lang w:val="sr-Cyrl-CS"/>
        </w:rPr>
        <w:t xml:space="preserve"> </w:t>
      </w:r>
      <w:r w:rsidR="001D2B3E" w:rsidRPr="003F64DB">
        <w:rPr>
          <w:szCs w:val="20"/>
          <w:lang w:val="sr-Cyrl-CS"/>
        </w:rPr>
        <w:t>Јаше Игњатовић</w:t>
      </w:r>
      <w:r w:rsidR="002D2D00" w:rsidRPr="003F64DB">
        <w:rPr>
          <w:szCs w:val="20"/>
          <w:lang w:val="sr-Cyrl-CS"/>
        </w:rPr>
        <w:t>а</w:t>
      </w:r>
      <w:r w:rsidR="00811794" w:rsidRPr="003F64DB">
        <w:rPr>
          <w:szCs w:val="20"/>
          <w:lang w:val="sr-Cyrl-CS"/>
        </w:rPr>
        <w:t>,</w:t>
      </w:r>
      <w:r w:rsidR="00811794" w:rsidRPr="0049043A">
        <w:rPr>
          <w:color w:val="FF0000"/>
          <w:szCs w:val="20"/>
          <w:lang w:val="sr-Cyrl-CS"/>
        </w:rPr>
        <w:t xml:space="preserve"> </w:t>
      </w:r>
      <w:r w:rsidR="00AD16F7" w:rsidRPr="003F64DB">
        <w:rPr>
          <w:szCs w:val="20"/>
          <w:lang w:val="sr-Cyrl-CS"/>
        </w:rPr>
        <w:t>Слободана Перића,</w:t>
      </w:r>
      <w:r w:rsidR="00AD16F7" w:rsidRPr="0049043A">
        <w:rPr>
          <w:color w:val="FF0000"/>
          <w:szCs w:val="20"/>
          <w:lang w:val="sr-Cyrl-CS"/>
        </w:rPr>
        <w:t xml:space="preserve"> </w:t>
      </w:r>
      <w:r w:rsidR="00AD16F7" w:rsidRPr="003F64DB">
        <w:rPr>
          <w:szCs w:val="20"/>
          <w:lang w:val="sr-Cyrl-CS"/>
        </w:rPr>
        <w:t>Друга крајишка,</w:t>
      </w:r>
      <w:r w:rsidR="00AD16F7" w:rsidRPr="0049043A">
        <w:rPr>
          <w:color w:val="FF0000"/>
          <w:szCs w:val="20"/>
          <w:lang w:val="sr-Cyrl-CS"/>
        </w:rPr>
        <w:t xml:space="preserve"> </w:t>
      </w:r>
      <w:r w:rsidR="00AD16F7" w:rsidRPr="003F64DB">
        <w:rPr>
          <w:szCs w:val="20"/>
          <w:lang w:val="sr-Cyrl-CS"/>
        </w:rPr>
        <w:t>5. октобра,</w:t>
      </w:r>
      <w:r w:rsidR="00AD16F7" w:rsidRPr="0049043A">
        <w:rPr>
          <w:color w:val="FF0000"/>
          <w:szCs w:val="20"/>
          <w:lang w:val="sr-Cyrl-CS"/>
        </w:rPr>
        <w:t xml:space="preserve"> </w:t>
      </w:r>
      <w:r w:rsidR="00AD16F7" w:rsidRPr="003F64DB">
        <w:rPr>
          <w:szCs w:val="20"/>
          <w:lang w:val="sr-Cyrl-CS"/>
        </w:rPr>
        <w:t>Доситејева</w:t>
      </w:r>
      <w:r w:rsidR="006E0E92" w:rsidRPr="003F64DB">
        <w:rPr>
          <w:szCs w:val="20"/>
          <w:lang w:val="sr-Cyrl-CS"/>
        </w:rPr>
        <w:t>,</w:t>
      </w:r>
      <w:r w:rsidR="006E0E92" w:rsidRPr="0049043A">
        <w:rPr>
          <w:color w:val="FF0000"/>
          <w:szCs w:val="20"/>
          <w:lang w:val="sr-Cyrl-CS"/>
        </w:rPr>
        <w:t xml:space="preserve"> </w:t>
      </w:r>
      <w:r w:rsidR="006E0E92" w:rsidRPr="003F64DB">
        <w:rPr>
          <w:szCs w:val="20"/>
          <w:lang w:val="sr-Cyrl-CS"/>
        </w:rPr>
        <w:t>Фил</w:t>
      </w:r>
      <w:r w:rsidR="00AD16F7" w:rsidRPr="003F64DB">
        <w:rPr>
          <w:szCs w:val="20"/>
          <w:lang w:val="sr-Cyrl-CS"/>
        </w:rPr>
        <w:t>ипа Кљајића,</w:t>
      </w:r>
      <w:r w:rsidR="00AD16F7" w:rsidRPr="0049043A">
        <w:rPr>
          <w:color w:val="FF0000"/>
          <w:szCs w:val="20"/>
          <w:lang w:val="sr-Cyrl-CS"/>
        </w:rPr>
        <w:t xml:space="preserve"> </w:t>
      </w:r>
      <w:r w:rsidR="00AD16F7" w:rsidRPr="003F64DB">
        <w:rPr>
          <w:szCs w:val="20"/>
          <w:lang w:val="sr-Cyrl-CS"/>
        </w:rPr>
        <w:t>Светозара</w:t>
      </w:r>
      <w:r w:rsidR="00394E87" w:rsidRPr="003F64DB">
        <w:rPr>
          <w:szCs w:val="20"/>
          <w:lang w:val="sr-Cyrl-CS"/>
        </w:rPr>
        <w:t xml:space="preserve"> Кромпића,</w:t>
      </w:r>
      <w:r w:rsidR="002834E2" w:rsidRPr="0049043A">
        <w:rPr>
          <w:color w:val="FF0000"/>
          <w:szCs w:val="20"/>
          <w:lang w:val="sr-Cyrl-CS"/>
        </w:rPr>
        <w:t xml:space="preserve"> </w:t>
      </w:r>
      <w:r w:rsidR="003F64DB">
        <w:rPr>
          <w:szCs w:val="20"/>
          <w:lang w:val="sr-Cyrl-CS"/>
        </w:rPr>
        <w:t>Саве Ковачевића, 1. маја, 15. маја, ЈНА.</w:t>
      </w:r>
    </w:p>
    <w:p w:rsidR="00783641" w:rsidRPr="0049043A" w:rsidRDefault="00783641" w:rsidP="00783641">
      <w:pPr>
        <w:jc w:val="both"/>
        <w:rPr>
          <w:color w:val="FF0000"/>
          <w:szCs w:val="20"/>
          <w:lang w:val="sr-Cyrl-CS"/>
        </w:rPr>
      </w:pPr>
      <w:bookmarkStart w:id="0" w:name="_GoBack"/>
      <w:bookmarkEnd w:id="0"/>
    </w:p>
    <w:p w:rsidR="00783641" w:rsidRPr="0049043A" w:rsidRDefault="00783641" w:rsidP="00783641">
      <w:pPr>
        <w:pStyle w:val="BodyTextIndent"/>
        <w:rPr>
          <w:rFonts w:ascii="Times New Roman" w:hAnsi="Times New Roman"/>
          <w:color w:val="FF0000"/>
          <w:lang w:val="ru-RU"/>
        </w:rPr>
      </w:pPr>
    </w:p>
    <w:p w:rsidR="00783641" w:rsidRPr="00841F82" w:rsidRDefault="00B62510" w:rsidP="00783641">
      <w:pPr>
        <w:pStyle w:val="BodyTextIndent"/>
        <w:rPr>
          <w:rFonts w:ascii="Times New Roman" w:hAnsi="Times New Roman"/>
          <w:lang w:val="ru-RU"/>
        </w:rPr>
      </w:pPr>
      <w:r w:rsidRPr="00841F82">
        <w:rPr>
          <w:rFonts w:ascii="Times New Roman" w:hAnsi="Times New Roman"/>
          <w:lang w:val="sr-Cyrl-CS"/>
        </w:rPr>
        <w:t xml:space="preserve">Од октобра 2012. године реализује се нова делатност школе, </w:t>
      </w:r>
      <w:r w:rsidR="005C7A75" w:rsidRPr="00841F82">
        <w:rPr>
          <w:rFonts w:ascii="Times New Roman" w:hAnsi="Times New Roman"/>
          <w:lang w:val="sr-Cyrl-CS"/>
        </w:rPr>
        <w:t>регистрована је</w:t>
      </w:r>
      <w:r w:rsidRPr="00841F82">
        <w:rPr>
          <w:rFonts w:ascii="Times New Roman" w:hAnsi="Times New Roman"/>
          <w:lang w:val="sr-Cyrl-CS"/>
        </w:rPr>
        <w:t xml:space="preserve">, </w:t>
      </w:r>
      <w:r w:rsidR="00247E49" w:rsidRPr="00841F82">
        <w:rPr>
          <w:rFonts w:ascii="Times New Roman" w:hAnsi="Times New Roman"/>
          <w:lang w:val="ru-RU"/>
        </w:rPr>
        <w:t>«</w:t>
      </w:r>
      <w:r w:rsidR="00783641" w:rsidRPr="00841F82">
        <w:rPr>
          <w:rFonts w:ascii="Times New Roman" w:hAnsi="Times New Roman"/>
          <w:lang w:val="ru-RU"/>
        </w:rPr>
        <w:t xml:space="preserve">Друга шанса – Функционално основно образовање одраслих», тако да ће бити организовано и омогућено одраслим суграђанима, који немају завршену основну школу, да стекну основно образовање. Одабрани су наставници, учитељица и андрагошки асистент који ће реализовати програм. Имамо уписане полазнике </w:t>
      </w:r>
      <w:r w:rsidR="00B363B9" w:rsidRPr="00841F82">
        <w:rPr>
          <w:rFonts w:ascii="Times New Roman" w:hAnsi="Times New Roman"/>
          <w:lang w:val="ru-RU"/>
        </w:rPr>
        <w:t xml:space="preserve">за сва три циклуса образовања. </w:t>
      </w:r>
      <w:r w:rsidR="00783641" w:rsidRPr="00841F82">
        <w:rPr>
          <w:rFonts w:ascii="Times New Roman" w:hAnsi="Times New Roman"/>
          <w:lang w:val="ru-RU"/>
        </w:rPr>
        <w:t>Остварили смо партнерску сарадњу и са различитим институцијама у локалној заједници: Националном службом за запошљавање, Центром за социјални рад и средњим школама из окружења, који ће нам директно и индиректно помоћи да у</w:t>
      </w:r>
      <w:r w:rsidR="008061D5" w:rsidRPr="00841F82">
        <w:rPr>
          <w:rFonts w:ascii="Times New Roman" w:hAnsi="Times New Roman"/>
          <w:lang w:val="ru-RU"/>
        </w:rPr>
        <w:t>спешно реализујемо овај вид наставе д</w:t>
      </w:r>
      <w:r w:rsidR="00783641" w:rsidRPr="00841F82">
        <w:rPr>
          <w:rFonts w:ascii="Times New Roman" w:hAnsi="Times New Roman"/>
          <w:lang w:val="ru-RU"/>
        </w:rPr>
        <w:t xml:space="preserve">о краја. Настава за </w:t>
      </w:r>
      <w:r w:rsidR="00D51BD2" w:rsidRPr="00841F82">
        <w:rPr>
          <w:rFonts w:ascii="Times New Roman" w:hAnsi="Times New Roman"/>
          <w:lang w:val="sr-Cyrl-CS"/>
        </w:rPr>
        <w:t xml:space="preserve">сва три циклуса почиње </w:t>
      </w:r>
      <w:r w:rsidR="001F6135" w:rsidRPr="00841F82">
        <w:rPr>
          <w:rFonts w:ascii="Times New Roman" w:hAnsi="Times New Roman"/>
          <w:lang w:val="ru-RU"/>
        </w:rPr>
        <w:t>од 0</w:t>
      </w:r>
      <w:r w:rsidR="00E75C07" w:rsidRPr="00841F82">
        <w:rPr>
          <w:rFonts w:ascii="Times New Roman" w:hAnsi="Times New Roman"/>
          <w:lang w:val="sr-Cyrl-RS"/>
        </w:rPr>
        <w:t>1</w:t>
      </w:r>
      <w:r w:rsidR="00580AD8" w:rsidRPr="00841F82">
        <w:rPr>
          <w:rFonts w:ascii="Times New Roman" w:hAnsi="Times New Roman"/>
          <w:lang w:val="ru-RU"/>
        </w:rPr>
        <w:t>.10.20</w:t>
      </w:r>
      <w:r w:rsidR="00426890" w:rsidRPr="00841F82">
        <w:rPr>
          <w:rFonts w:ascii="Times New Roman" w:hAnsi="Times New Roman"/>
          <w:lang w:val="sr-Latn-CS"/>
        </w:rPr>
        <w:t>2</w:t>
      </w:r>
      <w:r w:rsidR="00841F82" w:rsidRPr="00841F82">
        <w:rPr>
          <w:rFonts w:ascii="Times New Roman" w:hAnsi="Times New Roman"/>
          <w:lang w:val="sr-Cyrl-RS"/>
        </w:rPr>
        <w:t>5</w:t>
      </w:r>
      <w:r w:rsidR="00783641" w:rsidRPr="00841F82">
        <w:rPr>
          <w:rFonts w:ascii="Times New Roman" w:hAnsi="Times New Roman"/>
          <w:lang w:val="ru-RU"/>
        </w:rPr>
        <w:t>. и трајаће до краја маја</w:t>
      </w:r>
      <w:r w:rsidR="001C39CE" w:rsidRPr="00841F82">
        <w:rPr>
          <w:rFonts w:ascii="Times New Roman" w:hAnsi="Times New Roman"/>
          <w:lang w:val="ru-RU"/>
        </w:rPr>
        <w:t xml:space="preserve"> 20</w:t>
      </w:r>
      <w:r w:rsidR="00426890" w:rsidRPr="00841F82">
        <w:rPr>
          <w:rFonts w:ascii="Times New Roman" w:hAnsi="Times New Roman"/>
          <w:lang w:val="sr-Latn-CS"/>
        </w:rPr>
        <w:t>2</w:t>
      </w:r>
      <w:r w:rsidR="00841F82" w:rsidRPr="00841F82">
        <w:rPr>
          <w:rFonts w:ascii="Times New Roman" w:hAnsi="Times New Roman"/>
          <w:lang w:val="sr-Cyrl-RS"/>
        </w:rPr>
        <w:t>6</w:t>
      </w:r>
      <w:r w:rsidR="00580AD8" w:rsidRPr="00841F82">
        <w:rPr>
          <w:rFonts w:ascii="Times New Roman" w:hAnsi="Times New Roman"/>
          <w:lang w:val="sr-Latn-CS"/>
        </w:rPr>
        <w:t xml:space="preserve">. </w:t>
      </w:r>
      <w:r w:rsidR="00783641" w:rsidRPr="00841F82">
        <w:rPr>
          <w:rFonts w:ascii="Times New Roman" w:hAnsi="Times New Roman"/>
          <w:lang w:val="ru-RU"/>
        </w:rPr>
        <w:t xml:space="preserve">Месечни распоред часова </w:t>
      </w:r>
      <w:r w:rsidR="00BB3FF9" w:rsidRPr="00841F82">
        <w:rPr>
          <w:rFonts w:ascii="Times New Roman" w:hAnsi="Times New Roman"/>
          <w:lang w:val="ru-RU"/>
        </w:rPr>
        <w:t>биће</w:t>
      </w:r>
      <w:r w:rsidR="00783641" w:rsidRPr="00841F82">
        <w:rPr>
          <w:rFonts w:ascii="Times New Roman" w:hAnsi="Times New Roman"/>
          <w:lang w:val="ru-RU"/>
        </w:rPr>
        <w:t xml:space="preserve"> истакнут на огласној табли у школској зборници.</w:t>
      </w:r>
    </w:p>
    <w:p w:rsidR="00783641" w:rsidRPr="0049043A" w:rsidRDefault="00783641" w:rsidP="00783641">
      <w:pPr>
        <w:pStyle w:val="BodyTextIndent"/>
        <w:rPr>
          <w:rFonts w:ascii="Times New Roman" w:hAnsi="Times New Roman"/>
          <w:color w:val="FF0000"/>
          <w:lang w:val="ru-RU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Pr="0049043A" w:rsidRDefault="00783641" w:rsidP="00783641">
      <w:pPr>
        <w:jc w:val="center"/>
        <w:rPr>
          <w:b/>
          <w:color w:val="FF0000"/>
          <w:szCs w:val="20"/>
          <w:lang w:val="sr-Cyrl-CS"/>
        </w:rPr>
      </w:pPr>
    </w:p>
    <w:p w:rsidR="00783641" w:rsidRDefault="00783641" w:rsidP="00783641">
      <w:pPr>
        <w:jc w:val="center"/>
        <w:rPr>
          <w:b/>
          <w:szCs w:val="20"/>
          <w:lang w:val="sr-Cyrl-CS"/>
        </w:rPr>
      </w:pPr>
    </w:p>
    <w:p w:rsidR="00AB2FBD" w:rsidRPr="006F56FA" w:rsidRDefault="00AB2FBD" w:rsidP="006F56FA">
      <w:pPr>
        <w:jc w:val="both"/>
        <w:rPr>
          <w:lang w:val="sr-Latn-CS"/>
        </w:rPr>
      </w:pPr>
    </w:p>
    <w:sectPr w:rsidR="00AB2FBD" w:rsidRPr="006F56FA" w:rsidSect="00A70BF8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8" w:right="1418" w:bottom="1418" w:left="1418" w:header="720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C8C" w:rsidRDefault="00F43C8C" w:rsidP="007C1E04">
      <w:r>
        <w:separator/>
      </w:r>
    </w:p>
  </w:endnote>
  <w:endnote w:type="continuationSeparator" w:id="0">
    <w:p w:rsidR="00F43C8C" w:rsidRDefault="00F43C8C" w:rsidP="007C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Swis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Times New Roman">
    <w:altName w:val="Courier New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6E2" w:rsidRDefault="00CB7D66" w:rsidP="00E06E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536E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36E2" w:rsidRDefault="00C536E2" w:rsidP="00E06E4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41136"/>
      <w:docPartObj>
        <w:docPartGallery w:val="Page Numbers (Bottom of Page)"/>
        <w:docPartUnique/>
      </w:docPartObj>
    </w:sdtPr>
    <w:sdtEndPr/>
    <w:sdtContent>
      <w:p w:rsidR="00A70BF8" w:rsidRDefault="001037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A6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536E2" w:rsidRPr="00F771D0" w:rsidRDefault="00C536E2">
    <w:pPr>
      <w:pStyle w:val="Footer"/>
      <w:ind w:right="360"/>
      <w:rPr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C8C" w:rsidRDefault="00F43C8C" w:rsidP="007C1E04">
      <w:r>
        <w:separator/>
      </w:r>
    </w:p>
  </w:footnote>
  <w:footnote w:type="continuationSeparator" w:id="0">
    <w:p w:rsidR="00F43C8C" w:rsidRDefault="00F43C8C" w:rsidP="007C1E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6E2" w:rsidRDefault="00C536E2">
    <w:pPr>
      <w:pStyle w:val="Header"/>
      <w:jc w:val="center"/>
    </w:pPr>
  </w:p>
  <w:p w:rsidR="00C536E2" w:rsidRDefault="00C536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"/>
      <w:lvlJc w:val="left"/>
      <w:pPr>
        <w:tabs>
          <w:tab w:val="num" w:pos="1003"/>
        </w:tabs>
        <w:ind w:left="1003" w:hanging="283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5">
    <w:nsid w:val="1F6105BA"/>
    <w:multiLevelType w:val="hybridMultilevel"/>
    <w:tmpl w:val="69E857BA"/>
    <w:lvl w:ilvl="0" w:tplc="0D00FB3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7C6279"/>
    <w:multiLevelType w:val="hybridMultilevel"/>
    <w:tmpl w:val="CE66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641"/>
    <w:rsid w:val="00003B63"/>
    <w:rsid w:val="0000475E"/>
    <w:rsid w:val="000053C9"/>
    <w:rsid w:val="000053EA"/>
    <w:rsid w:val="000063E5"/>
    <w:rsid w:val="00007012"/>
    <w:rsid w:val="00007405"/>
    <w:rsid w:val="000077BF"/>
    <w:rsid w:val="000105B9"/>
    <w:rsid w:val="000115CA"/>
    <w:rsid w:val="0001201C"/>
    <w:rsid w:val="000121E3"/>
    <w:rsid w:val="00012AFD"/>
    <w:rsid w:val="00012C1F"/>
    <w:rsid w:val="00013E19"/>
    <w:rsid w:val="00015446"/>
    <w:rsid w:val="00015EF4"/>
    <w:rsid w:val="00015F2E"/>
    <w:rsid w:val="000166E3"/>
    <w:rsid w:val="000168E6"/>
    <w:rsid w:val="00017080"/>
    <w:rsid w:val="00017128"/>
    <w:rsid w:val="00020A88"/>
    <w:rsid w:val="0002136A"/>
    <w:rsid w:val="00022A3F"/>
    <w:rsid w:val="00022C89"/>
    <w:rsid w:val="00022D45"/>
    <w:rsid w:val="00024988"/>
    <w:rsid w:val="00024993"/>
    <w:rsid w:val="00024D0A"/>
    <w:rsid w:val="00024F07"/>
    <w:rsid w:val="000251C8"/>
    <w:rsid w:val="000254F3"/>
    <w:rsid w:val="00026CD4"/>
    <w:rsid w:val="000271FA"/>
    <w:rsid w:val="0002782D"/>
    <w:rsid w:val="0003003C"/>
    <w:rsid w:val="000301D1"/>
    <w:rsid w:val="000304B9"/>
    <w:rsid w:val="0003123A"/>
    <w:rsid w:val="000316B8"/>
    <w:rsid w:val="00032083"/>
    <w:rsid w:val="00034BE7"/>
    <w:rsid w:val="00034EBD"/>
    <w:rsid w:val="0003569C"/>
    <w:rsid w:val="00035C60"/>
    <w:rsid w:val="000364F9"/>
    <w:rsid w:val="00037805"/>
    <w:rsid w:val="000408BC"/>
    <w:rsid w:val="00040BE5"/>
    <w:rsid w:val="00041772"/>
    <w:rsid w:val="00042038"/>
    <w:rsid w:val="0004295F"/>
    <w:rsid w:val="0004346C"/>
    <w:rsid w:val="00043697"/>
    <w:rsid w:val="000439D6"/>
    <w:rsid w:val="00045018"/>
    <w:rsid w:val="00046510"/>
    <w:rsid w:val="00046AC5"/>
    <w:rsid w:val="00047C17"/>
    <w:rsid w:val="000529D9"/>
    <w:rsid w:val="00052C87"/>
    <w:rsid w:val="000537F7"/>
    <w:rsid w:val="00055066"/>
    <w:rsid w:val="00055069"/>
    <w:rsid w:val="0005730F"/>
    <w:rsid w:val="00057525"/>
    <w:rsid w:val="0006077B"/>
    <w:rsid w:val="00060945"/>
    <w:rsid w:val="0006141F"/>
    <w:rsid w:val="000614DE"/>
    <w:rsid w:val="00061D2B"/>
    <w:rsid w:val="00062C0D"/>
    <w:rsid w:val="0006308A"/>
    <w:rsid w:val="000632C3"/>
    <w:rsid w:val="00063343"/>
    <w:rsid w:val="00063AA1"/>
    <w:rsid w:val="00063D6F"/>
    <w:rsid w:val="0006592B"/>
    <w:rsid w:val="00065D41"/>
    <w:rsid w:val="00066F4F"/>
    <w:rsid w:val="00070050"/>
    <w:rsid w:val="000705E1"/>
    <w:rsid w:val="00071AE0"/>
    <w:rsid w:val="000721A6"/>
    <w:rsid w:val="00072C81"/>
    <w:rsid w:val="00072D93"/>
    <w:rsid w:val="0007387B"/>
    <w:rsid w:val="00074064"/>
    <w:rsid w:val="0007426E"/>
    <w:rsid w:val="00075384"/>
    <w:rsid w:val="000764EB"/>
    <w:rsid w:val="00076EFC"/>
    <w:rsid w:val="000804D0"/>
    <w:rsid w:val="000807D8"/>
    <w:rsid w:val="000808BC"/>
    <w:rsid w:val="00081021"/>
    <w:rsid w:val="00081144"/>
    <w:rsid w:val="000815CA"/>
    <w:rsid w:val="000826E5"/>
    <w:rsid w:val="0008422D"/>
    <w:rsid w:val="0008561C"/>
    <w:rsid w:val="00086157"/>
    <w:rsid w:val="000861F3"/>
    <w:rsid w:val="00087057"/>
    <w:rsid w:val="000877AA"/>
    <w:rsid w:val="00087E3B"/>
    <w:rsid w:val="000901C2"/>
    <w:rsid w:val="00094922"/>
    <w:rsid w:val="00094D82"/>
    <w:rsid w:val="0009529A"/>
    <w:rsid w:val="00095582"/>
    <w:rsid w:val="0009561E"/>
    <w:rsid w:val="00095CF0"/>
    <w:rsid w:val="000964FD"/>
    <w:rsid w:val="000969AE"/>
    <w:rsid w:val="000A1014"/>
    <w:rsid w:val="000A1D02"/>
    <w:rsid w:val="000A291F"/>
    <w:rsid w:val="000A3032"/>
    <w:rsid w:val="000A3E50"/>
    <w:rsid w:val="000A4038"/>
    <w:rsid w:val="000A601B"/>
    <w:rsid w:val="000A6450"/>
    <w:rsid w:val="000A6996"/>
    <w:rsid w:val="000A7AAB"/>
    <w:rsid w:val="000B0187"/>
    <w:rsid w:val="000B066A"/>
    <w:rsid w:val="000B0D0F"/>
    <w:rsid w:val="000B2DAA"/>
    <w:rsid w:val="000B4A23"/>
    <w:rsid w:val="000B5043"/>
    <w:rsid w:val="000B5170"/>
    <w:rsid w:val="000B5804"/>
    <w:rsid w:val="000B688C"/>
    <w:rsid w:val="000B6963"/>
    <w:rsid w:val="000B6ABD"/>
    <w:rsid w:val="000B6B8D"/>
    <w:rsid w:val="000B6EBE"/>
    <w:rsid w:val="000C031B"/>
    <w:rsid w:val="000C062C"/>
    <w:rsid w:val="000C0971"/>
    <w:rsid w:val="000C167F"/>
    <w:rsid w:val="000C18E7"/>
    <w:rsid w:val="000C3751"/>
    <w:rsid w:val="000C45F1"/>
    <w:rsid w:val="000C612E"/>
    <w:rsid w:val="000C6A7A"/>
    <w:rsid w:val="000D0851"/>
    <w:rsid w:val="000D2120"/>
    <w:rsid w:val="000D309B"/>
    <w:rsid w:val="000D39E2"/>
    <w:rsid w:val="000D4732"/>
    <w:rsid w:val="000D5185"/>
    <w:rsid w:val="000D5401"/>
    <w:rsid w:val="000D63BF"/>
    <w:rsid w:val="000D7648"/>
    <w:rsid w:val="000D7D9B"/>
    <w:rsid w:val="000E0191"/>
    <w:rsid w:val="000E0981"/>
    <w:rsid w:val="000E3132"/>
    <w:rsid w:val="000E4088"/>
    <w:rsid w:val="000E521E"/>
    <w:rsid w:val="000E556E"/>
    <w:rsid w:val="000E5C3E"/>
    <w:rsid w:val="000E7C50"/>
    <w:rsid w:val="000F249D"/>
    <w:rsid w:val="000F3057"/>
    <w:rsid w:val="000F460C"/>
    <w:rsid w:val="000F4DE2"/>
    <w:rsid w:val="000F4FFF"/>
    <w:rsid w:val="000F5209"/>
    <w:rsid w:val="000F7A11"/>
    <w:rsid w:val="000F7FDF"/>
    <w:rsid w:val="001000C2"/>
    <w:rsid w:val="00102363"/>
    <w:rsid w:val="00102D0E"/>
    <w:rsid w:val="001037F6"/>
    <w:rsid w:val="001038B7"/>
    <w:rsid w:val="00103ADE"/>
    <w:rsid w:val="00103DC9"/>
    <w:rsid w:val="00104020"/>
    <w:rsid w:val="00104D45"/>
    <w:rsid w:val="00105890"/>
    <w:rsid w:val="001076BC"/>
    <w:rsid w:val="00107B4A"/>
    <w:rsid w:val="0011087D"/>
    <w:rsid w:val="001128A7"/>
    <w:rsid w:val="00115096"/>
    <w:rsid w:val="00115290"/>
    <w:rsid w:val="00115677"/>
    <w:rsid w:val="00115728"/>
    <w:rsid w:val="00117017"/>
    <w:rsid w:val="00117227"/>
    <w:rsid w:val="001172A5"/>
    <w:rsid w:val="00117817"/>
    <w:rsid w:val="00120FB4"/>
    <w:rsid w:val="00121352"/>
    <w:rsid w:val="00121875"/>
    <w:rsid w:val="00121FB2"/>
    <w:rsid w:val="00122D2C"/>
    <w:rsid w:val="00123F7C"/>
    <w:rsid w:val="001242BF"/>
    <w:rsid w:val="00125C70"/>
    <w:rsid w:val="00126E3E"/>
    <w:rsid w:val="00127949"/>
    <w:rsid w:val="001318DD"/>
    <w:rsid w:val="00132128"/>
    <w:rsid w:val="0013361B"/>
    <w:rsid w:val="00133D04"/>
    <w:rsid w:val="001347DC"/>
    <w:rsid w:val="00134837"/>
    <w:rsid w:val="0013624C"/>
    <w:rsid w:val="00137CB1"/>
    <w:rsid w:val="00140589"/>
    <w:rsid w:val="0014104F"/>
    <w:rsid w:val="0014130B"/>
    <w:rsid w:val="0014333C"/>
    <w:rsid w:val="00144310"/>
    <w:rsid w:val="00144904"/>
    <w:rsid w:val="001451ED"/>
    <w:rsid w:val="0014567C"/>
    <w:rsid w:val="00146E79"/>
    <w:rsid w:val="00150AFA"/>
    <w:rsid w:val="00150B36"/>
    <w:rsid w:val="001518A4"/>
    <w:rsid w:val="00152A68"/>
    <w:rsid w:val="001549A9"/>
    <w:rsid w:val="00161FB0"/>
    <w:rsid w:val="00162E02"/>
    <w:rsid w:val="001636BE"/>
    <w:rsid w:val="00163A91"/>
    <w:rsid w:val="00165B6F"/>
    <w:rsid w:val="00165EAD"/>
    <w:rsid w:val="00166C25"/>
    <w:rsid w:val="00167981"/>
    <w:rsid w:val="00171324"/>
    <w:rsid w:val="00171676"/>
    <w:rsid w:val="001718CE"/>
    <w:rsid w:val="00171D76"/>
    <w:rsid w:val="00171E49"/>
    <w:rsid w:val="00175E11"/>
    <w:rsid w:val="00176C6B"/>
    <w:rsid w:val="00176E57"/>
    <w:rsid w:val="00177927"/>
    <w:rsid w:val="00180434"/>
    <w:rsid w:val="001804A9"/>
    <w:rsid w:val="00181F93"/>
    <w:rsid w:val="0018211E"/>
    <w:rsid w:val="0018290D"/>
    <w:rsid w:val="00183396"/>
    <w:rsid w:val="00183E15"/>
    <w:rsid w:val="0018415D"/>
    <w:rsid w:val="00184429"/>
    <w:rsid w:val="00185C95"/>
    <w:rsid w:val="0018626E"/>
    <w:rsid w:val="001862DE"/>
    <w:rsid w:val="00187822"/>
    <w:rsid w:val="00187913"/>
    <w:rsid w:val="00190CD8"/>
    <w:rsid w:val="00192105"/>
    <w:rsid w:val="00192221"/>
    <w:rsid w:val="0019263E"/>
    <w:rsid w:val="00192CFC"/>
    <w:rsid w:val="00194941"/>
    <w:rsid w:val="00194A68"/>
    <w:rsid w:val="00195264"/>
    <w:rsid w:val="0019565B"/>
    <w:rsid w:val="00195A27"/>
    <w:rsid w:val="00196A4A"/>
    <w:rsid w:val="00197B0B"/>
    <w:rsid w:val="00197EE6"/>
    <w:rsid w:val="001A0161"/>
    <w:rsid w:val="001A20BF"/>
    <w:rsid w:val="001A2F8B"/>
    <w:rsid w:val="001A31A8"/>
    <w:rsid w:val="001A38A4"/>
    <w:rsid w:val="001A487B"/>
    <w:rsid w:val="001A4F53"/>
    <w:rsid w:val="001A595D"/>
    <w:rsid w:val="001A64D5"/>
    <w:rsid w:val="001A6EAF"/>
    <w:rsid w:val="001A786F"/>
    <w:rsid w:val="001B0259"/>
    <w:rsid w:val="001B08A1"/>
    <w:rsid w:val="001B0937"/>
    <w:rsid w:val="001B3400"/>
    <w:rsid w:val="001B3F66"/>
    <w:rsid w:val="001B60E9"/>
    <w:rsid w:val="001B753E"/>
    <w:rsid w:val="001B7A5F"/>
    <w:rsid w:val="001C1B20"/>
    <w:rsid w:val="001C3506"/>
    <w:rsid w:val="001C37E8"/>
    <w:rsid w:val="001C3895"/>
    <w:rsid w:val="001C39CE"/>
    <w:rsid w:val="001C5DB5"/>
    <w:rsid w:val="001C63E2"/>
    <w:rsid w:val="001C728D"/>
    <w:rsid w:val="001C7425"/>
    <w:rsid w:val="001C7899"/>
    <w:rsid w:val="001D1ADE"/>
    <w:rsid w:val="001D1E1A"/>
    <w:rsid w:val="001D2B3E"/>
    <w:rsid w:val="001D2C29"/>
    <w:rsid w:val="001D2DE9"/>
    <w:rsid w:val="001D3E4D"/>
    <w:rsid w:val="001D46BD"/>
    <w:rsid w:val="001D5291"/>
    <w:rsid w:val="001D600A"/>
    <w:rsid w:val="001D678D"/>
    <w:rsid w:val="001D75D3"/>
    <w:rsid w:val="001D7E23"/>
    <w:rsid w:val="001E0375"/>
    <w:rsid w:val="001E3F44"/>
    <w:rsid w:val="001E6E7D"/>
    <w:rsid w:val="001F0368"/>
    <w:rsid w:val="001F1B0A"/>
    <w:rsid w:val="001F1FA9"/>
    <w:rsid w:val="001F4643"/>
    <w:rsid w:val="001F4DB3"/>
    <w:rsid w:val="001F6135"/>
    <w:rsid w:val="001F66AD"/>
    <w:rsid w:val="002010E8"/>
    <w:rsid w:val="002014E5"/>
    <w:rsid w:val="00201C60"/>
    <w:rsid w:val="00202120"/>
    <w:rsid w:val="002028F6"/>
    <w:rsid w:val="0020398E"/>
    <w:rsid w:val="00203CF7"/>
    <w:rsid w:val="00204232"/>
    <w:rsid w:val="00205237"/>
    <w:rsid w:val="002053BB"/>
    <w:rsid w:val="002062B4"/>
    <w:rsid w:val="00207568"/>
    <w:rsid w:val="00210B21"/>
    <w:rsid w:val="00211CAE"/>
    <w:rsid w:val="00212641"/>
    <w:rsid w:val="002145DB"/>
    <w:rsid w:val="00214F33"/>
    <w:rsid w:val="002157B2"/>
    <w:rsid w:val="00217BA2"/>
    <w:rsid w:val="00220580"/>
    <w:rsid w:val="00220F7A"/>
    <w:rsid w:val="002212AE"/>
    <w:rsid w:val="00221D8B"/>
    <w:rsid w:val="00222010"/>
    <w:rsid w:val="00224383"/>
    <w:rsid w:val="0022478E"/>
    <w:rsid w:val="00225684"/>
    <w:rsid w:val="00225911"/>
    <w:rsid w:val="002314B8"/>
    <w:rsid w:val="00232643"/>
    <w:rsid w:val="00232B1C"/>
    <w:rsid w:val="00232E40"/>
    <w:rsid w:val="0023427C"/>
    <w:rsid w:val="002343CF"/>
    <w:rsid w:val="00236A2B"/>
    <w:rsid w:val="00241859"/>
    <w:rsid w:val="00242CD1"/>
    <w:rsid w:val="00242EF0"/>
    <w:rsid w:val="0024305F"/>
    <w:rsid w:val="0024380A"/>
    <w:rsid w:val="0024525C"/>
    <w:rsid w:val="00246C5F"/>
    <w:rsid w:val="00247919"/>
    <w:rsid w:val="00247E49"/>
    <w:rsid w:val="00250249"/>
    <w:rsid w:val="00250A9A"/>
    <w:rsid w:val="00250D45"/>
    <w:rsid w:val="00250FDC"/>
    <w:rsid w:val="002536C6"/>
    <w:rsid w:val="002547AF"/>
    <w:rsid w:val="00255FAB"/>
    <w:rsid w:val="0025712D"/>
    <w:rsid w:val="002577CC"/>
    <w:rsid w:val="00260460"/>
    <w:rsid w:val="002617B0"/>
    <w:rsid w:val="002618CE"/>
    <w:rsid w:val="00261D2C"/>
    <w:rsid w:val="002621AF"/>
    <w:rsid w:val="002632CC"/>
    <w:rsid w:val="00263432"/>
    <w:rsid w:val="00264515"/>
    <w:rsid w:val="00264A0D"/>
    <w:rsid w:val="0026562A"/>
    <w:rsid w:val="0026603C"/>
    <w:rsid w:val="002663D2"/>
    <w:rsid w:val="0027104B"/>
    <w:rsid w:val="00272B75"/>
    <w:rsid w:val="00272E3F"/>
    <w:rsid w:val="002739D2"/>
    <w:rsid w:val="00273EEF"/>
    <w:rsid w:val="00274B43"/>
    <w:rsid w:val="0027510B"/>
    <w:rsid w:val="00275E94"/>
    <w:rsid w:val="00277318"/>
    <w:rsid w:val="0028008D"/>
    <w:rsid w:val="002812FD"/>
    <w:rsid w:val="0028192F"/>
    <w:rsid w:val="00282144"/>
    <w:rsid w:val="00282992"/>
    <w:rsid w:val="002834E2"/>
    <w:rsid w:val="002840E1"/>
    <w:rsid w:val="00286570"/>
    <w:rsid w:val="002878A7"/>
    <w:rsid w:val="00291C38"/>
    <w:rsid w:val="00291F14"/>
    <w:rsid w:val="00292D57"/>
    <w:rsid w:val="002933D4"/>
    <w:rsid w:val="0029594E"/>
    <w:rsid w:val="00295DF0"/>
    <w:rsid w:val="00296C14"/>
    <w:rsid w:val="002971E7"/>
    <w:rsid w:val="00297A01"/>
    <w:rsid w:val="00297F05"/>
    <w:rsid w:val="002A014F"/>
    <w:rsid w:val="002A0242"/>
    <w:rsid w:val="002A02BD"/>
    <w:rsid w:val="002A0B67"/>
    <w:rsid w:val="002A0EA7"/>
    <w:rsid w:val="002A24CD"/>
    <w:rsid w:val="002A3AAC"/>
    <w:rsid w:val="002A53C2"/>
    <w:rsid w:val="002B0039"/>
    <w:rsid w:val="002B1E17"/>
    <w:rsid w:val="002B2525"/>
    <w:rsid w:val="002B3E64"/>
    <w:rsid w:val="002B4F35"/>
    <w:rsid w:val="002B5CC8"/>
    <w:rsid w:val="002B64AF"/>
    <w:rsid w:val="002B654C"/>
    <w:rsid w:val="002B663B"/>
    <w:rsid w:val="002B6A4D"/>
    <w:rsid w:val="002B6E45"/>
    <w:rsid w:val="002B6F93"/>
    <w:rsid w:val="002B74F4"/>
    <w:rsid w:val="002B78B3"/>
    <w:rsid w:val="002C05ED"/>
    <w:rsid w:val="002C0EF3"/>
    <w:rsid w:val="002C191D"/>
    <w:rsid w:val="002C1AD6"/>
    <w:rsid w:val="002C1BAC"/>
    <w:rsid w:val="002C1EDF"/>
    <w:rsid w:val="002C3319"/>
    <w:rsid w:val="002C3D69"/>
    <w:rsid w:val="002C3F8A"/>
    <w:rsid w:val="002C633C"/>
    <w:rsid w:val="002C63A3"/>
    <w:rsid w:val="002C7CD8"/>
    <w:rsid w:val="002C7CE9"/>
    <w:rsid w:val="002D00F3"/>
    <w:rsid w:val="002D1BBB"/>
    <w:rsid w:val="002D1C7E"/>
    <w:rsid w:val="002D2649"/>
    <w:rsid w:val="002D272D"/>
    <w:rsid w:val="002D2D00"/>
    <w:rsid w:val="002D49A9"/>
    <w:rsid w:val="002D63D5"/>
    <w:rsid w:val="002D64CB"/>
    <w:rsid w:val="002D7134"/>
    <w:rsid w:val="002D7AF7"/>
    <w:rsid w:val="002D7D7C"/>
    <w:rsid w:val="002E0315"/>
    <w:rsid w:val="002E1B3D"/>
    <w:rsid w:val="002E1F17"/>
    <w:rsid w:val="002E2C26"/>
    <w:rsid w:val="002E2F09"/>
    <w:rsid w:val="002E487C"/>
    <w:rsid w:val="002E5175"/>
    <w:rsid w:val="002E66A0"/>
    <w:rsid w:val="002E6BB3"/>
    <w:rsid w:val="002E6E68"/>
    <w:rsid w:val="002E7A8C"/>
    <w:rsid w:val="002F0052"/>
    <w:rsid w:val="002F0500"/>
    <w:rsid w:val="002F065C"/>
    <w:rsid w:val="002F0E74"/>
    <w:rsid w:val="002F144E"/>
    <w:rsid w:val="002F1C6D"/>
    <w:rsid w:val="002F1F10"/>
    <w:rsid w:val="002F2A70"/>
    <w:rsid w:val="002F357D"/>
    <w:rsid w:val="002F448A"/>
    <w:rsid w:val="002F5497"/>
    <w:rsid w:val="002F61B5"/>
    <w:rsid w:val="00300FB7"/>
    <w:rsid w:val="00301F85"/>
    <w:rsid w:val="00302334"/>
    <w:rsid w:val="003027B8"/>
    <w:rsid w:val="003044D8"/>
    <w:rsid w:val="00304A1F"/>
    <w:rsid w:val="0030532E"/>
    <w:rsid w:val="003066EB"/>
    <w:rsid w:val="00306E3D"/>
    <w:rsid w:val="003073EB"/>
    <w:rsid w:val="00307510"/>
    <w:rsid w:val="00310215"/>
    <w:rsid w:val="003104EB"/>
    <w:rsid w:val="00310717"/>
    <w:rsid w:val="0031079B"/>
    <w:rsid w:val="00310EF3"/>
    <w:rsid w:val="003111BC"/>
    <w:rsid w:val="00312384"/>
    <w:rsid w:val="003125F5"/>
    <w:rsid w:val="00312C11"/>
    <w:rsid w:val="0031309E"/>
    <w:rsid w:val="00313E98"/>
    <w:rsid w:val="00314963"/>
    <w:rsid w:val="00314991"/>
    <w:rsid w:val="0031517B"/>
    <w:rsid w:val="00315327"/>
    <w:rsid w:val="00315A27"/>
    <w:rsid w:val="00317677"/>
    <w:rsid w:val="003177CF"/>
    <w:rsid w:val="00321226"/>
    <w:rsid w:val="003217E6"/>
    <w:rsid w:val="00322EDF"/>
    <w:rsid w:val="0032438B"/>
    <w:rsid w:val="003243CA"/>
    <w:rsid w:val="003250D0"/>
    <w:rsid w:val="00325584"/>
    <w:rsid w:val="00325880"/>
    <w:rsid w:val="00326B78"/>
    <w:rsid w:val="00327A41"/>
    <w:rsid w:val="00330B87"/>
    <w:rsid w:val="00333CC7"/>
    <w:rsid w:val="00333E29"/>
    <w:rsid w:val="00334DCE"/>
    <w:rsid w:val="003364B6"/>
    <w:rsid w:val="00340260"/>
    <w:rsid w:val="00340EE9"/>
    <w:rsid w:val="00340FAF"/>
    <w:rsid w:val="003417C0"/>
    <w:rsid w:val="00341D34"/>
    <w:rsid w:val="003444A5"/>
    <w:rsid w:val="0034510E"/>
    <w:rsid w:val="003453E5"/>
    <w:rsid w:val="003458CE"/>
    <w:rsid w:val="00345A4F"/>
    <w:rsid w:val="00350302"/>
    <w:rsid w:val="003503A9"/>
    <w:rsid w:val="00352A2B"/>
    <w:rsid w:val="0035470F"/>
    <w:rsid w:val="00354BF7"/>
    <w:rsid w:val="00357250"/>
    <w:rsid w:val="0036026E"/>
    <w:rsid w:val="003612AD"/>
    <w:rsid w:val="00362D01"/>
    <w:rsid w:val="00364D57"/>
    <w:rsid w:val="00364E54"/>
    <w:rsid w:val="00364F63"/>
    <w:rsid w:val="00365C53"/>
    <w:rsid w:val="00365DC0"/>
    <w:rsid w:val="00365DC5"/>
    <w:rsid w:val="00367091"/>
    <w:rsid w:val="0037045B"/>
    <w:rsid w:val="0037198D"/>
    <w:rsid w:val="00371C57"/>
    <w:rsid w:val="00372EB0"/>
    <w:rsid w:val="00373704"/>
    <w:rsid w:val="0037458F"/>
    <w:rsid w:val="00375A7C"/>
    <w:rsid w:val="00376107"/>
    <w:rsid w:val="00377FA2"/>
    <w:rsid w:val="0038141D"/>
    <w:rsid w:val="003815A4"/>
    <w:rsid w:val="003819C5"/>
    <w:rsid w:val="00381AC9"/>
    <w:rsid w:val="00381E96"/>
    <w:rsid w:val="0038460F"/>
    <w:rsid w:val="003848C2"/>
    <w:rsid w:val="00384A32"/>
    <w:rsid w:val="00385213"/>
    <w:rsid w:val="0038546C"/>
    <w:rsid w:val="00385BE4"/>
    <w:rsid w:val="0038603A"/>
    <w:rsid w:val="00386D3E"/>
    <w:rsid w:val="00387157"/>
    <w:rsid w:val="003908B8"/>
    <w:rsid w:val="00390EC0"/>
    <w:rsid w:val="00390FEA"/>
    <w:rsid w:val="00392D33"/>
    <w:rsid w:val="00394E87"/>
    <w:rsid w:val="00394F29"/>
    <w:rsid w:val="00395834"/>
    <w:rsid w:val="00396839"/>
    <w:rsid w:val="00396CE9"/>
    <w:rsid w:val="00397972"/>
    <w:rsid w:val="00397D4B"/>
    <w:rsid w:val="003A1585"/>
    <w:rsid w:val="003A204B"/>
    <w:rsid w:val="003A23EF"/>
    <w:rsid w:val="003A37BD"/>
    <w:rsid w:val="003A41C1"/>
    <w:rsid w:val="003A4E7B"/>
    <w:rsid w:val="003A5D2D"/>
    <w:rsid w:val="003A6788"/>
    <w:rsid w:val="003A6BEE"/>
    <w:rsid w:val="003A7C10"/>
    <w:rsid w:val="003B029E"/>
    <w:rsid w:val="003B1634"/>
    <w:rsid w:val="003B1898"/>
    <w:rsid w:val="003B33B9"/>
    <w:rsid w:val="003B374F"/>
    <w:rsid w:val="003B4106"/>
    <w:rsid w:val="003B533F"/>
    <w:rsid w:val="003B6A60"/>
    <w:rsid w:val="003B6ECE"/>
    <w:rsid w:val="003B7B70"/>
    <w:rsid w:val="003C0362"/>
    <w:rsid w:val="003C097F"/>
    <w:rsid w:val="003C0E89"/>
    <w:rsid w:val="003C10E2"/>
    <w:rsid w:val="003C2044"/>
    <w:rsid w:val="003C3D81"/>
    <w:rsid w:val="003C5A72"/>
    <w:rsid w:val="003C6B27"/>
    <w:rsid w:val="003C7411"/>
    <w:rsid w:val="003C7550"/>
    <w:rsid w:val="003D0C68"/>
    <w:rsid w:val="003D25C9"/>
    <w:rsid w:val="003D32DF"/>
    <w:rsid w:val="003D3815"/>
    <w:rsid w:val="003D3968"/>
    <w:rsid w:val="003D3F59"/>
    <w:rsid w:val="003D4AE6"/>
    <w:rsid w:val="003D4E02"/>
    <w:rsid w:val="003D5619"/>
    <w:rsid w:val="003D5733"/>
    <w:rsid w:val="003D67C0"/>
    <w:rsid w:val="003D6FF9"/>
    <w:rsid w:val="003D705B"/>
    <w:rsid w:val="003E08EB"/>
    <w:rsid w:val="003E1809"/>
    <w:rsid w:val="003E1E25"/>
    <w:rsid w:val="003E20A5"/>
    <w:rsid w:val="003E21E7"/>
    <w:rsid w:val="003E3045"/>
    <w:rsid w:val="003E370B"/>
    <w:rsid w:val="003E378E"/>
    <w:rsid w:val="003E5EE8"/>
    <w:rsid w:val="003E665C"/>
    <w:rsid w:val="003E6EE5"/>
    <w:rsid w:val="003E77D9"/>
    <w:rsid w:val="003E7DC6"/>
    <w:rsid w:val="003F0747"/>
    <w:rsid w:val="003F1E2C"/>
    <w:rsid w:val="003F2534"/>
    <w:rsid w:val="003F2DAE"/>
    <w:rsid w:val="003F2F62"/>
    <w:rsid w:val="003F3441"/>
    <w:rsid w:val="003F362B"/>
    <w:rsid w:val="003F368F"/>
    <w:rsid w:val="003F3887"/>
    <w:rsid w:val="003F502D"/>
    <w:rsid w:val="003F5A5A"/>
    <w:rsid w:val="003F64DB"/>
    <w:rsid w:val="00400DD3"/>
    <w:rsid w:val="00400F44"/>
    <w:rsid w:val="004011E1"/>
    <w:rsid w:val="0040176D"/>
    <w:rsid w:val="00401FEE"/>
    <w:rsid w:val="004029C5"/>
    <w:rsid w:val="0040350B"/>
    <w:rsid w:val="00403832"/>
    <w:rsid w:val="004045AF"/>
    <w:rsid w:val="00404AB2"/>
    <w:rsid w:val="00404C38"/>
    <w:rsid w:val="0040524A"/>
    <w:rsid w:val="004113A1"/>
    <w:rsid w:val="00413529"/>
    <w:rsid w:val="0041368E"/>
    <w:rsid w:val="0041424B"/>
    <w:rsid w:val="00414ECC"/>
    <w:rsid w:val="00415CC5"/>
    <w:rsid w:val="00421C16"/>
    <w:rsid w:val="004222A7"/>
    <w:rsid w:val="0042231B"/>
    <w:rsid w:val="00424178"/>
    <w:rsid w:val="004264DC"/>
    <w:rsid w:val="0042687E"/>
    <w:rsid w:val="00426890"/>
    <w:rsid w:val="00426C9F"/>
    <w:rsid w:val="00426CDD"/>
    <w:rsid w:val="004273E5"/>
    <w:rsid w:val="00427746"/>
    <w:rsid w:val="0043096C"/>
    <w:rsid w:val="00431234"/>
    <w:rsid w:val="00431716"/>
    <w:rsid w:val="004317C8"/>
    <w:rsid w:val="004319F9"/>
    <w:rsid w:val="00431DB9"/>
    <w:rsid w:val="0043246B"/>
    <w:rsid w:val="00433043"/>
    <w:rsid w:val="0043377F"/>
    <w:rsid w:val="004339BB"/>
    <w:rsid w:val="004340E5"/>
    <w:rsid w:val="00435171"/>
    <w:rsid w:val="00435583"/>
    <w:rsid w:val="0043697D"/>
    <w:rsid w:val="00436B07"/>
    <w:rsid w:val="00436D97"/>
    <w:rsid w:val="00440172"/>
    <w:rsid w:val="004405EE"/>
    <w:rsid w:val="00440C26"/>
    <w:rsid w:val="004410CA"/>
    <w:rsid w:val="00441B65"/>
    <w:rsid w:val="004431A0"/>
    <w:rsid w:val="00445639"/>
    <w:rsid w:val="0044698A"/>
    <w:rsid w:val="004475E5"/>
    <w:rsid w:val="00447AA4"/>
    <w:rsid w:val="004504C4"/>
    <w:rsid w:val="00451423"/>
    <w:rsid w:val="00451AF4"/>
    <w:rsid w:val="0045272B"/>
    <w:rsid w:val="0045444C"/>
    <w:rsid w:val="00455198"/>
    <w:rsid w:val="004553E8"/>
    <w:rsid w:val="00455713"/>
    <w:rsid w:val="00456487"/>
    <w:rsid w:val="004565F8"/>
    <w:rsid w:val="0045731B"/>
    <w:rsid w:val="0045783F"/>
    <w:rsid w:val="0046015B"/>
    <w:rsid w:val="004610EC"/>
    <w:rsid w:val="004618CE"/>
    <w:rsid w:val="0046221F"/>
    <w:rsid w:val="0046249D"/>
    <w:rsid w:val="00462BC6"/>
    <w:rsid w:val="00463CEF"/>
    <w:rsid w:val="004655DC"/>
    <w:rsid w:val="0046594B"/>
    <w:rsid w:val="00465955"/>
    <w:rsid w:val="00466972"/>
    <w:rsid w:val="00466AD0"/>
    <w:rsid w:val="00466E90"/>
    <w:rsid w:val="00467156"/>
    <w:rsid w:val="0046734D"/>
    <w:rsid w:val="00467F07"/>
    <w:rsid w:val="00467FA2"/>
    <w:rsid w:val="0047065D"/>
    <w:rsid w:val="00470D7F"/>
    <w:rsid w:val="00470FB6"/>
    <w:rsid w:val="00472E13"/>
    <w:rsid w:val="004731F2"/>
    <w:rsid w:val="00475CE5"/>
    <w:rsid w:val="00476FEC"/>
    <w:rsid w:val="00477E18"/>
    <w:rsid w:val="004803C9"/>
    <w:rsid w:val="00480547"/>
    <w:rsid w:val="00481288"/>
    <w:rsid w:val="0048181F"/>
    <w:rsid w:val="00481C5C"/>
    <w:rsid w:val="00483646"/>
    <w:rsid w:val="00484C62"/>
    <w:rsid w:val="00487760"/>
    <w:rsid w:val="0049043A"/>
    <w:rsid w:val="004904B6"/>
    <w:rsid w:val="00490AA6"/>
    <w:rsid w:val="0049198E"/>
    <w:rsid w:val="004923C5"/>
    <w:rsid w:val="00492C38"/>
    <w:rsid w:val="00493707"/>
    <w:rsid w:val="00493AA8"/>
    <w:rsid w:val="0049520B"/>
    <w:rsid w:val="004960E1"/>
    <w:rsid w:val="00496C33"/>
    <w:rsid w:val="004970AC"/>
    <w:rsid w:val="00497C6A"/>
    <w:rsid w:val="004A0F41"/>
    <w:rsid w:val="004A1955"/>
    <w:rsid w:val="004A260D"/>
    <w:rsid w:val="004A36D9"/>
    <w:rsid w:val="004A5981"/>
    <w:rsid w:val="004A6047"/>
    <w:rsid w:val="004A62C4"/>
    <w:rsid w:val="004B1BFF"/>
    <w:rsid w:val="004B24BB"/>
    <w:rsid w:val="004B3315"/>
    <w:rsid w:val="004B3548"/>
    <w:rsid w:val="004B39F7"/>
    <w:rsid w:val="004B46D0"/>
    <w:rsid w:val="004B5185"/>
    <w:rsid w:val="004B5273"/>
    <w:rsid w:val="004B5B33"/>
    <w:rsid w:val="004B6464"/>
    <w:rsid w:val="004B7D5F"/>
    <w:rsid w:val="004C26A8"/>
    <w:rsid w:val="004C288E"/>
    <w:rsid w:val="004C3DB5"/>
    <w:rsid w:val="004C469A"/>
    <w:rsid w:val="004C57ED"/>
    <w:rsid w:val="004C5827"/>
    <w:rsid w:val="004C5C54"/>
    <w:rsid w:val="004C611A"/>
    <w:rsid w:val="004C7903"/>
    <w:rsid w:val="004D2A4A"/>
    <w:rsid w:val="004D2E57"/>
    <w:rsid w:val="004D498B"/>
    <w:rsid w:val="004D4CEA"/>
    <w:rsid w:val="004D6E6D"/>
    <w:rsid w:val="004D7F9E"/>
    <w:rsid w:val="004E0FAB"/>
    <w:rsid w:val="004E2A00"/>
    <w:rsid w:val="004E38B9"/>
    <w:rsid w:val="004E3927"/>
    <w:rsid w:val="004E4E9C"/>
    <w:rsid w:val="004E5BBF"/>
    <w:rsid w:val="004E61CC"/>
    <w:rsid w:val="004E6497"/>
    <w:rsid w:val="004F042C"/>
    <w:rsid w:val="004F23C8"/>
    <w:rsid w:val="004F3B4A"/>
    <w:rsid w:val="004F4172"/>
    <w:rsid w:val="004F4CE8"/>
    <w:rsid w:val="004F5B42"/>
    <w:rsid w:val="004F5CE9"/>
    <w:rsid w:val="004F693C"/>
    <w:rsid w:val="004F69CA"/>
    <w:rsid w:val="004F74CF"/>
    <w:rsid w:val="004F7A93"/>
    <w:rsid w:val="004F7C6D"/>
    <w:rsid w:val="005001C0"/>
    <w:rsid w:val="00500F09"/>
    <w:rsid w:val="00501820"/>
    <w:rsid w:val="005023F4"/>
    <w:rsid w:val="00502D07"/>
    <w:rsid w:val="00502D6A"/>
    <w:rsid w:val="005034AB"/>
    <w:rsid w:val="0050483B"/>
    <w:rsid w:val="00505818"/>
    <w:rsid w:val="00505C87"/>
    <w:rsid w:val="00505D09"/>
    <w:rsid w:val="00506FB6"/>
    <w:rsid w:val="00507226"/>
    <w:rsid w:val="005074CA"/>
    <w:rsid w:val="005100D9"/>
    <w:rsid w:val="005132A4"/>
    <w:rsid w:val="00513394"/>
    <w:rsid w:val="005137B0"/>
    <w:rsid w:val="0051382D"/>
    <w:rsid w:val="00514997"/>
    <w:rsid w:val="00514EB8"/>
    <w:rsid w:val="00515187"/>
    <w:rsid w:val="00516970"/>
    <w:rsid w:val="00516C90"/>
    <w:rsid w:val="0051772B"/>
    <w:rsid w:val="005203D6"/>
    <w:rsid w:val="0052068A"/>
    <w:rsid w:val="005225AC"/>
    <w:rsid w:val="005242CE"/>
    <w:rsid w:val="00526DB1"/>
    <w:rsid w:val="00527AD2"/>
    <w:rsid w:val="00530D12"/>
    <w:rsid w:val="00531D80"/>
    <w:rsid w:val="00532F4F"/>
    <w:rsid w:val="0053309F"/>
    <w:rsid w:val="00533C4E"/>
    <w:rsid w:val="005347DD"/>
    <w:rsid w:val="00534D9A"/>
    <w:rsid w:val="005353D1"/>
    <w:rsid w:val="00537569"/>
    <w:rsid w:val="005401D0"/>
    <w:rsid w:val="00542695"/>
    <w:rsid w:val="00543CBA"/>
    <w:rsid w:val="00547247"/>
    <w:rsid w:val="00547660"/>
    <w:rsid w:val="0054793E"/>
    <w:rsid w:val="00547AE0"/>
    <w:rsid w:val="00547F50"/>
    <w:rsid w:val="00551BC8"/>
    <w:rsid w:val="00551E88"/>
    <w:rsid w:val="00555403"/>
    <w:rsid w:val="00557F34"/>
    <w:rsid w:val="00557F68"/>
    <w:rsid w:val="00557FA6"/>
    <w:rsid w:val="00560948"/>
    <w:rsid w:val="005612A6"/>
    <w:rsid w:val="00562142"/>
    <w:rsid w:val="00563C50"/>
    <w:rsid w:val="00565036"/>
    <w:rsid w:val="005651D4"/>
    <w:rsid w:val="00565AF5"/>
    <w:rsid w:val="00566AC9"/>
    <w:rsid w:val="005672A3"/>
    <w:rsid w:val="005700CA"/>
    <w:rsid w:val="00570685"/>
    <w:rsid w:val="005721D5"/>
    <w:rsid w:val="00573099"/>
    <w:rsid w:val="00573D10"/>
    <w:rsid w:val="005744E4"/>
    <w:rsid w:val="00574B55"/>
    <w:rsid w:val="00574F99"/>
    <w:rsid w:val="0057713B"/>
    <w:rsid w:val="00577171"/>
    <w:rsid w:val="005775C2"/>
    <w:rsid w:val="005776DE"/>
    <w:rsid w:val="00577B2C"/>
    <w:rsid w:val="00580618"/>
    <w:rsid w:val="00580643"/>
    <w:rsid w:val="00580AD8"/>
    <w:rsid w:val="0058196F"/>
    <w:rsid w:val="00581CD4"/>
    <w:rsid w:val="005828B1"/>
    <w:rsid w:val="00583BC3"/>
    <w:rsid w:val="00583E97"/>
    <w:rsid w:val="00584574"/>
    <w:rsid w:val="00584915"/>
    <w:rsid w:val="005850EA"/>
    <w:rsid w:val="00585174"/>
    <w:rsid w:val="0058605D"/>
    <w:rsid w:val="00586EF6"/>
    <w:rsid w:val="00587173"/>
    <w:rsid w:val="005877A4"/>
    <w:rsid w:val="005903E0"/>
    <w:rsid w:val="005913CD"/>
    <w:rsid w:val="00592157"/>
    <w:rsid w:val="0059229B"/>
    <w:rsid w:val="005924E9"/>
    <w:rsid w:val="005926E9"/>
    <w:rsid w:val="00592C77"/>
    <w:rsid w:val="00593471"/>
    <w:rsid w:val="005937C6"/>
    <w:rsid w:val="00593DA2"/>
    <w:rsid w:val="005940A0"/>
    <w:rsid w:val="00594731"/>
    <w:rsid w:val="00595396"/>
    <w:rsid w:val="00595EE9"/>
    <w:rsid w:val="00597D31"/>
    <w:rsid w:val="00597E39"/>
    <w:rsid w:val="005A28C6"/>
    <w:rsid w:val="005A32AD"/>
    <w:rsid w:val="005A35D7"/>
    <w:rsid w:val="005A3BA2"/>
    <w:rsid w:val="005A49F7"/>
    <w:rsid w:val="005A4ACC"/>
    <w:rsid w:val="005A6773"/>
    <w:rsid w:val="005A6847"/>
    <w:rsid w:val="005A6FC8"/>
    <w:rsid w:val="005A7941"/>
    <w:rsid w:val="005B063D"/>
    <w:rsid w:val="005B120E"/>
    <w:rsid w:val="005B1C2C"/>
    <w:rsid w:val="005B2E19"/>
    <w:rsid w:val="005B32D4"/>
    <w:rsid w:val="005B3783"/>
    <w:rsid w:val="005B4D8A"/>
    <w:rsid w:val="005B54D9"/>
    <w:rsid w:val="005B6C11"/>
    <w:rsid w:val="005B6F77"/>
    <w:rsid w:val="005B7841"/>
    <w:rsid w:val="005C07B7"/>
    <w:rsid w:val="005C0890"/>
    <w:rsid w:val="005C0A87"/>
    <w:rsid w:val="005C1DB2"/>
    <w:rsid w:val="005C214D"/>
    <w:rsid w:val="005C237A"/>
    <w:rsid w:val="005C251D"/>
    <w:rsid w:val="005C3E9F"/>
    <w:rsid w:val="005C482A"/>
    <w:rsid w:val="005C4F4C"/>
    <w:rsid w:val="005C6518"/>
    <w:rsid w:val="005C7A75"/>
    <w:rsid w:val="005C7E9D"/>
    <w:rsid w:val="005C7F39"/>
    <w:rsid w:val="005D10EF"/>
    <w:rsid w:val="005D1AB1"/>
    <w:rsid w:val="005D2254"/>
    <w:rsid w:val="005D3043"/>
    <w:rsid w:val="005D3B3D"/>
    <w:rsid w:val="005D3C7F"/>
    <w:rsid w:val="005D50B4"/>
    <w:rsid w:val="005D5352"/>
    <w:rsid w:val="005D5B40"/>
    <w:rsid w:val="005D5F0D"/>
    <w:rsid w:val="005D6181"/>
    <w:rsid w:val="005D6792"/>
    <w:rsid w:val="005D6914"/>
    <w:rsid w:val="005D6D58"/>
    <w:rsid w:val="005D70D6"/>
    <w:rsid w:val="005D7186"/>
    <w:rsid w:val="005E0B90"/>
    <w:rsid w:val="005E3A52"/>
    <w:rsid w:val="005E3C45"/>
    <w:rsid w:val="005E595F"/>
    <w:rsid w:val="005E5F5C"/>
    <w:rsid w:val="005E74C8"/>
    <w:rsid w:val="005E766F"/>
    <w:rsid w:val="005E7E58"/>
    <w:rsid w:val="005F0983"/>
    <w:rsid w:val="005F0DBC"/>
    <w:rsid w:val="005F1E5C"/>
    <w:rsid w:val="005F266E"/>
    <w:rsid w:val="005F27A4"/>
    <w:rsid w:val="005F2A96"/>
    <w:rsid w:val="005F3325"/>
    <w:rsid w:val="005F3B61"/>
    <w:rsid w:val="005F3BEB"/>
    <w:rsid w:val="005F3D34"/>
    <w:rsid w:val="005F47C7"/>
    <w:rsid w:val="005F5320"/>
    <w:rsid w:val="005F57B2"/>
    <w:rsid w:val="005F5937"/>
    <w:rsid w:val="005F6A64"/>
    <w:rsid w:val="005F6E74"/>
    <w:rsid w:val="005F79E2"/>
    <w:rsid w:val="00600474"/>
    <w:rsid w:val="00600F72"/>
    <w:rsid w:val="006012DD"/>
    <w:rsid w:val="006024C6"/>
    <w:rsid w:val="00602BD0"/>
    <w:rsid w:val="0060479B"/>
    <w:rsid w:val="00607044"/>
    <w:rsid w:val="0060717D"/>
    <w:rsid w:val="00611F0C"/>
    <w:rsid w:val="006126D5"/>
    <w:rsid w:val="0061369E"/>
    <w:rsid w:val="00615960"/>
    <w:rsid w:val="00615DEE"/>
    <w:rsid w:val="006178B4"/>
    <w:rsid w:val="00620AF7"/>
    <w:rsid w:val="00620BB1"/>
    <w:rsid w:val="00621180"/>
    <w:rsid w:val="00621A95"/>
    <w:rsid w:val="00623010"/>
    <w:rsid w:val="00623CE9"/>
    <w:rsid w:val="0062557D"/>
    <w:rsid w:val="00625AB7"/>
    <w:rsid w:val="00625B89"/>
    <w:rsid w:val="00626818"/>
    <w:rsid w:val="0062790D"/>
    <w:rsid w:val="0063167D"/>
    <w:rsid w:val="00631E22"/>
    <w:rsid w:val="00632465"/>
    <w:rsid w:val="00632FD2"/>
    <w:rsid w:val="006337FC"/>
    <w:rsid w:val="00633C2B"/>
    <w:rsid w:val="00635276"/>
    <w:rsid w:val="00635D91"/>
    <w:rsid w:val="00635DC0"/>
    <w:rsid w:val="0064129B"/>
    <w:rsid w:val="00643B0E"/>
    <w:rsid w:val="006445CE"/>
    <w:rsid w:val="0064471E"/>
    <w:rsid w:val="00644E78"/>
    <w:rsid w:val="00645B6A"/>
    <w:rsid w:val="00646392"/>
    <w:rsid w:val="00646BEB"/>
    <w:rsid w:val="0065158C"/>
    <w:rsid w:val="00651D56"/>
    <w:rsid w:val="00652614"/>
    <w:rsid w:val="00654809"/>
    <w:rsid w:val="00656930"/>
    <w:rsid w:val="0066037D"/>
    <w:rsid w:val="00661CB8"/>
    <w:rsid w:val="006621D8"/>
    <w:rsid w:val="00665004"/>
    <w:rsid w:val="0066675E"/>
    <w:rsid w:val="00667177"/>
    <w:rsid w:val="0066728F"/>
    <w:rsid w:val="006679FC"/>
    <w:rsid w:val="00670B66"/>
    <w:rsid w:val="00671213"/>
    <w:rsid w:val="00672435"/>
    <w:rsid w:val="006728B2"/>
    <w:rsid w:val="00672D11"/>
    <w:rsid w:val="0067406A"/>
    <w:rsid w:val="0067648A"/>
    <w:rsid w:val="00677E12"/>
    <w:rsid w:val="0068174B"/>
    <w:rsid w:val="00682BB6"/>
    <w:rsid w:val="00682D4E"/>
    <w:rsid w:val="0068306B"/>
    <w:rsid w:val="00687146"/>
    <w:rsid w:val="00690570"/>
    <w:rsid w:val="00690F3A"/>
    <w:rsid w:val="00692466"/>
    <w:rsid w:val="006924BE"/>
    <w:rsid w:val="00692E34"/>
    <w:rsid w:val="006935B4"/>
    <w:rsid w:val="00693763"/>
    <w:rsid w:val="00693AC7"/>
    <w:rsid w:val="00694596"/>
    <w:rsid w:val="006969D3"/>
    <w:rsid w:val="006975D5"/>
    <w:rsid w:val="006A162D"/>
    <w:rsid w:val="006A1BEC"/>
    <w:rsid w:val="006A35E0"/>
    <w:rsid w:val="006A3BA6"/>
    <w:rsid w:val="006A43B9"/>
    <w:rsid w:val="006A538C"/>
    <w:rsid w:val="006A58E0"/>
    <w:rsid w:val="006A7680"/>
    <w:rsid w:val="006A7A4A"/>
    <w:rsid w:val="006B0778"/>
    <w:rsid w:val="006B0FA5"/>
    <w:rsid w:val="006B1094"/>
    <w:rsid w:val="006B1611"/>
    <w:rsid w:val="006B1D50"/>
    <w:rsid w:val="006B1FF0"/>
    <w:rsid w:val="006B26C8"/>
    <w:rsid w:val="006B29C0"/>
    <w:rsid w:val="006B4B02"/>
    <w:rsid w:val="006B5992"/>
    <w:rsid w:val="006B5DA4"/>
    <w:rsid w:val="006C160F"/>
    <w:rsid w:val="006C1A12"/>
    <w:rsid w:val="006C35E3"/>
    <w:rsid w:val="006C3C95"/>
    <w:rsid w:val="006C4B62"/>
    <w:rsid w:val="006C5469"/>
    <w:rsid w:val="006C749A"/>
    <w:rsid w:val="006C7DDD"/>
    <w:rsid w:val="006C7FFC"/>
    <w:rsid w:val="006D06B7"/>
    <w:rsid w:val="006D137F"/>
    <w:rsid w:val="006D1505"/>
    <w:rsid w:val="006D157E"/>
    <w:rsid w:val="006D2B98"/>
    <w:rsid w:val="006D3270"/>
    <w:rsid w:val="006D4CF0"/>
    <w:rsid w:val="006D5399"/>
    <w:rsid w:val="006D5C4D"/>
    <w:rsid w:val="006D635B"/>
    <w:rsid w:val="006D71FB"/>
    <w:rsid w:val="006E0E92"/>
    <w:rsid w:val="006E100A"/>
    <w:rsid w:val="006E1BE2"/>
    <w:rsid w:val="006E333D"/>
    <w:rsid w:val="006E43EF"/>
    <w:rsid w:val="006E4DAA"/>
    <w:rsid w:val="006F0445"/>
    <w:rsid w:val="006F1D93"/>
    <w:rsid w:val="006F2595"/>
    <w:rsid w:val="006F2C3B"/>
    <w:rsid w:val="006F3188"/>
    <w:rsid w:val="006F410E"/>
    <w:rsid w:val="006F509C"/>
    <w:rsid w:val="006F56FA"/>
    <w:rsid w:val="006F59CE"/>
    <w:rsid w:val="006F6CE2"/>
    <w:rsid w:val="00700D2B"/>
    <w:rsid w:val="00701DF6"/>
    <w:rsid w:val="00701E72"/>
    <w:rsid w:val="00702547"/>
    <w:rsid w:val="0070321F"/>
    <w:rsid w:val="0070393C"/>
    <w:rsid w:val="00704776"/>
    <w:rsid w:val="007062E9"/>
    <w:rsid w:val="00706B08"/>
    <w:rsid w:val="0070762E"/>
    <w:rsid w:val="007102A3"/>
    <w:rsid w:val="00710615"/>
    <w:rsid w:val="00715C13"/>
    <w:rsid w:val="00715D55"/>
    <w:rsid w:val="00716C5C"/>
    <w:rsid w:val="00717154"/>
    <w:rsid w:val="00717AEB"/>
    <w:rsid w:val="00720CC4"/>
    <w:rsid w:val="00721D51"/>
    <w:rsid w:val="00722116"/>
    <w:rsid w:val="00725254"/>
    <w:rsid w:val="0072708C"/>
    <w:rsid w:val="00727785"/>
    <w:rsid w:val="00730E73"/>
    <w:rsid w:val="0073102C"/>
    <w:rsid w:val="007311A6"/>
    <w:rsid w:val="00731778"/>
    <w:rsid w:val="00731F11"/>
    <w:rsid w:val="00732321"/>
    <w:rsid w:val="00734C46"/>
    <w:rsid w:val="00736FD0"/>
    <w:rsid w:val="007370B7"/>
    <w:rsid w:val="00737F80"/>
    <w:rsid w:val="00740DCC"/>
    <w:rsid w:val="007413D5"/>
    <w:rsid w:val="00741C48"/>
    <w:rsid w:val="00742D98"/>
    <w:rsid w:val="00744D37"/>
    <w:rsid w:val="00744DE4"/>
    <w:rsid w:val="007472F2"/>
    <w:rsid w:val="00747910"/>
    <w:rsid w:val="00750A6A"/>
    <w:rsid w:val="0075250B"/>
    <w:rsid w:val="00753C1D"/>
    <w:rsid w:val="00755559"/>
    <w:rsid w:val="00755F78"/>
    <w:rsid w:val="00756AF8"/>
    <w:rsid w:val="0075740E"/>
    <w:rsid w:val="00757773"/>
    <w:rsid w:val="00760961"/>
    <w:rsid w:val="00762CE6"/>
    <w:rsid w:val="007633A9"/>
    <w:rsid w:val="00764048"/>
    <w:rsid w:val="00766FDF"/>
    <w:rsid w:val="0076760A"/>
    <w:rsid w:val="0077092B"/>
    <w:rsid w:val="0077227B"/>
    <w:rsid w:val="007738CD"/>
    <w:rsid w:val="00774211"/>
    <w:rsid w:val="0077580D"/>
    <w:rsid w:val="00775BEE"/>
    <w:rsid w:val="007771B6"/>
    <w:rsid w:val="00781129"/>
    <w:rsid w:val="0078191A"/>
    <w:rsid w:val="00783641"/>
    <w:rsid w:val="00783BF1"/>
    <w:rsid w:val="00785148"/>
    <w:rsid w:val="00785E57"/>
    <w:rsid w:val="00785E8D"/>
    <w:rsid w:val="007912E9"/>
    <w:rsid w:val="00792104"/>
    <w:rsid w:val="00792113"/>
    <w:rsid w:val="00792456"/>
    <w:rsid w:val="00792CEB"/>
    <w:rsid w:val="00794052"/>
    <w:rsid w:val="00796101"/>
    <w:rsid w:val="00796965"/>
    <w:rsid w:val="00796DDF"/>
    <w:rsid w:val="007971D5"/>
    <w:rsid w:val="00797386"/>
    <w:rsid w:val="007A2CA2"/>
    <w:rsid w:val="007A2E30"/>
    <w:rsid w:val="007A501A"/>
    <w:rsid w:val="007A6100"/>
    <w:rsid w:val="007A65F4"/>
    <w:rsid w:val="007A72EB"/>
    <w:rsid w:val="007A7903"/>
    <w:rsid w:val="007B0600"/>
    <w:rsid w:val="007B110E"/>
    <w:rsid w:val="007B12A3"/>
    <w:rsid w:val="007B1989"/>
    <w:rsid w:val="007B1A8A"/>
    <w:rsid w:val="007B24BE"/>
    <w:rsid w:val="007B331E"/>
    <w:rsid w:val="007B39A6"/>
    <w:rsid w:val="007B41A9"/>
    <w:rsid w:val="007B5477"/>
    <w:rsid w:val="007B5550"/>
    <w:rsid w:val="007B73C0"/>
    <w:rsid w:val="007B783D"/>
    <w:rsid w:val="007C0690"/>
    <w:rsid w:val="007C09B1"/>
    <w:rsid w:val="007C147B"/>
    <w:rsid w:val="007C1B58"/>
    <w:rsid w:val="007C1E04"/>
    <w:rsid w:val="007C3BE2"/>
    <w:rsid w:val="007C3D53"/>
    <w:rsid w:val="007C421F"/>
    <w:rsid w:val="007C4CCF"/>
    <w:rsid w:val="007C51A1"/>
    <w:rsid w:val="007C66A6"/>
    <w:rsid w:val="007C736E"/>
    <w:rsid w:val="007D1914"/>
    <w:rsid w:val="007D1AC9"/>
    <w:rsid w:val="007D3A67"/>
    <w:rsid w:val="007D42B1"/>
    <w:rsid w:val="007D42F4"/>
    <w:rsid w:val="007D57A9"/>
    <w:rsid w:val="007D5CF0"/>
    <w:rsid w:val="007D6BD3"/>
    <w:rsid w:val="007D78E6"/>
    <w:rsid w:val="007E072E"/>
    <w:rsid w:val="007E0E45"/>
    <w:rsid w:val="007E2084"/>
    <w:rsid w:val="007E3C1E"/>
    <w:rsid w:val="007E3E68"/>
    <w:rsid w:val="007E41E0"/>
    <w:rsid w:val="007E4F6A"/>
    <w:rsid w:val="007E5003"/>
    <w:rsid w:val="007E5403"/>
    <w:rsid w:val="007E7044"/>
    <w:rsid w:val="007F15BB"/>
    <w:rsid w:val="007F1A15"/>
    <w:rsid w:val="007F3287"/>
    <w:rsid w:val="007F33BD"/>
    <w:rsid w:val="007F3BF5"/>
    <w:rsid w:val="007F467A"/>
    <w:rsid w:val="007F492A"/>
    <w:rsid w:val="007F4AAD"/>
    <w:rsid w:val="007F50F7"/>
    <w:rsid w:val="007F550B"/>
    <w:rsid w:val="007F55D4"/>
    <w:rsid w:val="0080214B"/>
    <w:rsid w:val="00803EAA"/>
    <w:rsid w:val="00804D03"/>
    <w:rsid w:val="00804D82"/>
    <w:rsid w:val="008052F8"/>
    <w:rsid w:val="00805389"/>
    <w:rsid w:val="0080588D"/>
    <w:rsid w:val="00806024"/>
    <w:rsid w:val="008061D5"/>
    <w:rsid w:val="008066E1"/>
    <w:rsid w:val="00807276"/>
    <w:rsid w:val="00811794"/>
    <w:rsid w:val="00812C66"/>
    <w:rsid w:val="008132CB"/>
    <w:rsid w:val="008137CE"/>
    <w:rsid w:val="008138BD"/>
    <w:rsid w:val="008145EF"/>
    <w:rsid w:val="0081585D"/>
    <w:rsid w:val="00817353"/>
    <w:rsid w:val="00817949"/>
    <w:rsid w:val="0082005E"/>
    <w:rsid w:val="00820DF5"/>
    <w:rsid w:val="00822634"/>
    <w:rsid w:val="008235AE"/>
    <w:rsid w:val="00824A21"/>
    <w:rsid w:val="00825457"/>
    <w:rsid w:val="00825C45"/>
    <w:rsid w:val="008265D6"/>
    <w:rsid w:val="00826E7E"/>
    <w:rsid w:val="00827066"/>
    <w:rsid w:val="008272D8"/>
    <w:rsid w:val="00827653"/>
    <w:rsid w:val="00827EB9"/>
    <w:rsid w:val="00830679"/>
    <w:rsid w:val="00831478"/>
    <w:rsid w:val="00832E41"/>
    <w:rsid w:val="00833740"/>
    <w:rsid w:val="00833EFC"/>
    <w:rsid w:val="008346FD"/>
    <w:rsid w:val="008355BC"/>
    <w:rsid w:val="008370B6"/>
    <w:rsid w:val="008378EC"/>
    <w:rsid w:val="00840237"/>
    <w:rsid w:val="0084120A"/>
    <w:rsid w:val="008414AA"/>
    <w:rsid w:val="00841F82"/>
    <w:rsid w:val="00842086"/>
    <w:rsid w:val="00842513"/>
    <w:rsid w:val="00842D19"/>
    <w:rsid w:val="0084353E"/>
    <w:rsid w:val="00844186"/>
    <w:rsid w:val="008454CB"/>
    <w:rsid w:val="00845796"/>
    <w:rsid w:val="008462FB"/>
    <w:rsid w:val="00847D9B"/>
    <w:rsid w:val="00850490"/>
    <w:rsid w:val="00850BD1"/>
    <w:rsid w:val="00850C7D"/>
    <w:rsid w:val="00850D1C"/>
    <w:rsid w:val="00851116"/>
    <w:rsid w:val="0085243E"/>
    <w:rsid w:val="008535A0"/>
    <w:rsid w:val="0085360A"/>
    <w:rsid w:val="0085532E"/>
    <w:rsid w:val="00855DF1"/>
    <w:rsid w:val="00857527"/>
    <w:rsid w:val="00860034"/>
    <w:rsid w:val="008607A3"/>
    <w:rsid w:val="00860B7F"/>
    <w:rsid w:val="008613E9"/>
    <w:rsid w:val="0086141D"/>
    <w:rsid w:val="00861F95"/>
    <w:rsid w:val="008631C4"/>
    <w:rsid w:val="00864AFA"/>
    <w:rsid w:val="00865809"/>
    <w:rsid w:val="0086670C"/>
    <w:rsid w:val="00866B4F"/>
    <w:rsid w:val="00866BF0"/>
    <w:rsid w:val="0087030F"/>
    <w:rsid w:val="00872EFB"/>
    <w:rsid w:val="00873AED"/>
    <w:rsid w:val="008740A4"/>
    <w:rsid w:val="00875312"/>
    <w:rsid w:val="008755BC"/>
    <w:rsid w:val="00876A36"/>
    <w:rsid w:val="008778B3"/>
    <w:rsid w:val="00880808"/>
    <w:rsid w:val="00880A7E"/>
    <w:rsid w:val="00880D52"/>
    <w:rsid w:val="00880EA7"/>
    <w:rsid w:val="008827B6"/>
    <w:rsid w:val="00883287"/>
    <w:rsid w:val="00883B2E"/>
    <w:rsid w:val="00883D95"/>
    <w:rsid w:val="00883F23"/>
    <w:rsid w:val="008841B8"/>
    <w:rsid w:val="0088556D"/>
    <w:rsid w:val="00886E37"/>
    <w:rsid w:val="008900B3"/>
    <w:rsid w:val="00890448"/>
    <w:rsid w:val="0089050E"/>
    <w:rsid w:val="00890E91"/>
    <w:rsid w:val="00891363"/>
    <w:rsid w:val="00891901"/>
    <w:rsid w:val="00891B4E"/>
    <w:rsid w:val="00892488"/>
    <w:rsid w:val="00892687"/>
    <w:rsid w:val="008932C7"/>
    <w:rsid w:val="0089370E"/>
    <w:rsid w:val="00895B69"/>
    <w:rsid w:val="00896367"/>
    <w:rsid w:val="008964DC"/>
    <w:rsid w:val="00897978"/>
    <w:rsid w:val="00897E33"/>
    <w:rsid w:val="008A0890"/>
    <w:rsid w:val="008A132D"/>
    <w:rsid w:val="008A41D5"/>
    <w:rsid w:val="008A41DF"/>
    <w:rsid w:val="008A5E0E"/>
    <w:rsid w:val="008A6E4C"/>
    <w:rsid w:val="008A71AD"/>
    <w:rsid w:val="008B0A73"/>
    <w:rsid w:val="008B0D5A"/>
    <w:rsid w:val="008B134E"/>
    <w:rsid w:val="008B293D"/>
    <w:rsid w:val="008B300D"/>
    <w:rsid w:val="008B3D24"/>
    <w:rsid w:val="008B4A2F"/>
    <w:rsid w:val="008B4E56"/>
    <w:rsid w:val="008B4E5F"/>
    <w:rsid w:val="008B5440"/>
    <w:rsid w:val="008B5F87"/>
    <w:rsid w:val="008B73EC"/>
    <w:rsid w:val="008C0CBD"/>
    <w:rsid w:val="008C22DD"/>
    <w:rsid w:val="008C2581"/>
    <w:rsid w:val="008C272B"/>
    <w:rsid w:val="008C3FBE"/>
    <w:rsid w:val="008C5DD6"/>
    <w:rsid w:val="008D082B"/>
    <w:rsid w:val="008D08F8"/>
    <w:rsid w:val="008D1746"/>
    <w:rsid w:val="008D1AA6"/>
    <w:rsid w:val="008D1AB8"/>
    <w:rsid w:val="008D2C90"/>
    <w:rsid w:val="008D2F4A"/>
    <w:rsid w:val="008D3326"/>
    <w:rsid w:val="008D5AE4"/>
    <w:rsid w:val="008D787B"/>
    <w:rsid w:val="008E0D41"/>
    <w:rsid w:val="008E0FD3"/>
    <w:rsid w:val="008E1443"/>
    <w:rsid w:val="008E16F8"/>
    <w:rsid w:val="008E1E27"/>
    <w:rsid w:val="008E205F"/>
    <w:rsid w:val="008E36C3"/>
    <w:rsid w:val="008E3BC9"/>
    <w:rsid w:val="008E3DDA"/>
    <w:rsid w:val="008E652C"/>
    <w:rsid w:val="008E780E"/>
    <w:rsid w:val="008E7C74"/>
    <w:rsid w:val="008F0BDF"/>
    <w:rsid w:val="008F26E3"/>
    <w:rsid w:val="008F2908"/>
    <w:rsid w:val="008F313D"/>
    <w:rsid w:val="008F38DA"/>
    <w:rsid w:val="008F42CF"/>
    <w:rsid w:val="008F5432"/>
    <w:rsid w:val="008F5A47"/>
    <w:rsid w:val="008F6052"/>
    <w:rsid w:val="008F656A"/>
    <w:rsid w:val="008F7764"/>
    <w:rsid w:val="008F7BF2"/>
    <w:rsid w:val="0090073A"/>
    <w:rsid w:val="00900D49"/>
    <w:rsid w:val="00901146"/>
    <w:rsid w:val="00902392"/>
    <w:rsid w:val="009040B2"/>
    <w:rsid w:val="0090447B"/>
    <w:rsid w:val="00906FAD"/>
    <w:rsid w:val="0090724D"/>
    <w:rsid w:val="00907756"/>
    <w:rsid w:val="009117CE"/>
    <w:rsid w:val="00912220"/>
    <w:rsid w:val="0091223F"/>
    <w:rsid w:val="009129EC"/>
    <w:rsid w:val="00913D89"/>
    <w:rsid w:val="00914010"/>
    <w:rsid w:val="00914919"/>
    <w:rsid w:val="00915046"/>
    <w:rsid w:val="00915FE4"/>
    <w:rsid w:val="009163BA"/>
    <w:rsid w:val="00916BC8"/>
    <w:rsid w:val="00916BF9"/>
    <w:rsid w:val="0091730F"/>
    <w:rsid w:val="00917753"/>
    <w:rsid w:val="00917B44"/>
    <w:rsid w:val="009218E7"/>
    <w:rsid w:val="00922079"/>
    <w:rsid w:val="0092238B"/>
    <w:rsid w:val="00922F12"/>
    <w:rsid w:val="009233DB"/>
    <w:rsid w:val="009236A3"/>
    <w:rsid w:val="00924615"/>
    <w:rsid w:val="00924D39"/>
    <w:rsid w:val="00925D6A"/>
    <w:rsid w:val="00926215"/>
    <w:rsid w:val="00927361"/>
    <w:rsid w:val="009302FB"/>
    <w:rsid w:val="00930BA2"/>
    <w:rsid w:val="00931584"/>
    <w:rsid w:val="0093222C"/>
    <w:rsid w:val="00932890"/>
    <w:rsid w:val="00934EA1"/>
    <w:rsid w:val="0093763D"/>
    <w:rsid w:val="00941774"/>
    <w:rsid w:val="00941DC2"/>
    <w:rsid w:val="009422D9"/>
    <w:rsid w:val="00942AFB"/>
    <w:rsid w:val="00945D1C"/>
    <w:rsid w:val="00945EBB"/>
    <w:rsid w:val="00946B61"/>
    <w:rsid w:val="00946D32"/>
    <w:rsid w:val="00947560"/>
    <w:rsid w:val="009475DC"/>
    <w:rsid w:val="0094785E"/>
    <w:rsid w:val="00950FFA"/>
    <w:rsid w:val="00952257"/>
    <w:rsid w:val="00952E18"/>
    <w:rsid w:val="0095347C"/>
    <w:rsid w:val="00953D49"/>
    <w:rsid w:val="009557BD"/>
    <w:rsid w:val="00957441"/>
    <w:rsid w:val="0095772F"/>
    <w:rsid w:val="00957A51"/>
    <w:rsid w:val="009606CD"/>
    <w:rsid w:val="009607FB"/>
    <w:rsid w:val="00960C6C"/>
    <w:rsid w:val="00963553"/>
    <w:rsid w:val="00963D75"/>
    <w:rsid w:val="0096488F"/>
    <w:rsid w:val="00965460"/>
    <w:rsid w:val="00965487"/>
    <w:rsid w:val="009662CF"/>
    <w:rsid w:val="00966E41"/>
    <w:rsid w:val="00967660"/>
    <w:rsid w:val="00967752"/>
    <w:rsid w:val="009700CF"/>
    <w:rsid w:val="0097084D"/>
    <w:rsid w:val="009711EA"/>
    <w:rsid w:val="00972C4F"/>
    <w:rsid w:val="00972F58"/>
    <w:rsid w:val="00973762"/>
    <w:rsid w:val="009753CF"/>
    <w:rsid w:val="009771A4"/>
    <w:rsid w:val="00977321"/>
    <w:rsid w:val="009815D7"/>
    <w:rsid w:val="009815FC"/>
    <w:rsid w:val="00982198"/>
    <w:rsid w:val="009832D1"/>
    <w:rsid w:val="00984036"/>
    <w:rsid w:val="00984389"/>
    <w:rsid w:val="00984C1F"/>
    <w:rsid w:val="00986C22"/>
    <w:rsid w:val="00986E4F"/>
    <w:rsid w:val="00986EC4"/>
    <w:rsid w:val="00987514"/>
    <w:rsid w:val="0099076C"/>
    <w:rsid w:val="00990EDE"/>
    <w:rsid w:val="0099193B"/>
    <w:rsid w:val="00993716"/>
    <w:rsid w:val="00993826"/>
    <w:rsid w:val="00994BAC"/>
    <w:rsid w:val="00995227"/>
    <w:rsid w:val="00996EBD"/>
    <w:rsid w:val="0099702E"/>
    <w:rsid w:val="00997907"/>
    <w:rsid w:val="009A6335"/>
    <w:rsid w:val="009A6A83"/>
    <w:rsid w:val="009A6F29"/>
    <w:rsid w:val="009A7C94"/>
    <w:rsid w:val="009B0384"/>
    <w:rsid w:val="009B0D53"/>
    <w:rsid w:val="009B11B5"/>
    <w:rsid w:val="009B1DA1"/>
    <w:rsid w:val="009B4FA3"/>
    <w:rsid w:val="009B50DF"/>
    <w:rsid w:val="009B57DC"/>
    <w:rsid w:val="009B5CF0"/>
    <w:rsid w:val="009B66F7"/>
    <w:rsid w:val="009B7AB7"/>
    <w:rsid w:val="009C02D9"/>
    <w:rsid w:val="009C097E"/>
    <w:rsid w:val="009C1585"/>
    <w:rsid w:val="009C3688"/>
    <w:rsid w:val="009C38A8"/>
    <w:rsid w:val="009C4533"/>
    <w:rsid w:val="009C5666"/>
    <w:rsid w:val="009C5AEE"/>
    <w:rsid w:val="009C5CF4"/>
    <w:rsid w:val="009C5E9D"/>
    <w:rsid w:val="009C6473"/>
    <w:rsid w:val="009C6DF9"/>
    <w:rsid w:val="009D40CD"/>
    <w:rsid w:val="009D5A41"/>
    <w:rsid w:val="009D5E33"/>
    <w:rsid w:val="009D5F0E"/>
    <w:rsid w:val="009D5F3B"/>
    <w:rsid w:val="009D6712"/>
    <w:rsid w:val="009D7AB5"/>
    <w:rsid w:val="009D7DAE"/>
    <w:rsid w:val="009E22D0"/>
    <w:rsid w:val="009E2843"/>
    <w:rsid w:val="009E460B"/>
    <w:rsid w:val="009E4C16"/>
    <w:rsid w:val="009E51C7"/>
    <w:rsid w:val="009E6B0C"/>
    <w:rsid w:val="009E6E1C"/>
    <w:rsid w:val="009E743C"/>
    <w:rsid w:val="009E7BD4"/>
    <w:rsid w:val="009F0075"/>
    <w:rsid w:val="009F01B2"/>
    <w:rsid w:val="009F1C95"/>
    <w:rsid w:val="009F212F"/>
    <w:rsid w:val="009F23C2"/>
    <w:rsid w:val="009F2E8B"/>
    <w:rsid w:val="009F4E23"/>
    <w:rsid w:val="009F5733"/>
    <w:rsid w:val="009F5FF7"/>
    <w:rsid w:val="009F6052"/>
    <w:rsid w:val="009F6C25"/>
    <w:rsid w:val="00A0068B"/>
    <w:rsid w:val="00A018AE"/>
    <w:rsid w:val="00A031B0"/>
    <w:rsid w:val="00A0394F"/>
    <w:rsid w:val="00A04773"/>
    <w:rsid w:val="00A04AC7"/>
    <w:rsid w:val="00A04B2B"/>
    <w:rsid w:val="00A057C3"/>
    <w:rsid w:val="00A0584A"/>
    <w:rsid w:val="00A05AE9"/>
    <w:rsid w:val="00A05D97"/>
    <w:rsid w:val="00A06142"/>
    <w:rsid w:val="00A0647A"/>
    <w:rsid w:val="00A07364"/>
    <w:rsid w:val="00A073B8"/>
    <w:rsid w:val="00A07870"/>
    <w:rsid w:val="00A07E6B"/>
    <w:rsid w:val="00A10981"/>
    <w:rsid w:val="00A10AEC"/>
    <w:rsid w:val="00A110A8"/>
    <w:rsid w:val="00A11607"/>
    <w:rsid w:val="00A12C4E"/>
    <w:rsid w:val="00A138E9"/>
    <w:rsid w:val="00A150B7"/>
    <w:rsid w:val="00A1602F"/>
    <w:rsid w:val="00A16121"/>
    <w:rsid w:val="00A16A3B"/>
    <w:rsid w:val="00A17CFA"/>
    <w:rsid w:val="00A20215"/>
    <w:rsid w:val="00A204BF"/>
    <w:rsid w:val="00A20679"/>
    <w:rsid w:val="00A20821"/>
    <w:rsid w:val="00A2101D"/>
    <w:rsid w:val="00A234FA"/>
    <w:rsid w:val="00A241B7"/>
    <w:rsid w:val="00A2471A"/>
    <w:rsid w:val="00A253A6"/>
    <w:rsid w:val="00A26FFA"/>
    <w:rsid w:val="00A30440"/>
    <w:rsid w:val="00A3095C"/>
    <w:rsid w:val="00A327CF"/>
    <w:rsid w:val="00A32E16"/>
    <w:rsid w:val="00A33CB3"/>
    <w:rsid w:val="00A340BF"/>
    <w:rsid w:val="00A36917"/>
    <w:rsid w:val="00A3789A"/>
    <w:rsid w:val="00A379C8"/>
    <w:rsid w:val="00A402D9"/>
    <w:rsid w:val="00A416D6"/>
    <w:rsid w:val="00A41BD0"/>
    <w:rsid w:val="00A41FC9"/>
    <w:rsid w:val="00A44850"/>
    <w:rsid w:val="00A46B90"/>
    <w:rsid w:val="00A47C1F"/>
    <w:rsid w:val="00A50612"/>
    <w:rsid w:val="00A51FAF"/>
    <w:rsid w:val="00A52853"/>
    <w:rsid w:val="00A53BE3"/>
    <w:rsid w:val="00A553E6"/>
    <w:rsid w:val="00A55BE6"/>
    <w:rsid w:val="00A606F3"/>
    <w:rsid w:val="00A61F7D"/>
    <w:rsid w:val="00A62A97"/>
    <w:rsid w:val="00A64598"/>
    <w:rsid w:val="00A64CC6"/>
    <w:rsid w:val="00A65965"/>
    <w:rsid w:val="00A65F46"/>
    <w:rsid w:val="00A67B9C"/>
    <w:rsid w:val="00A67F47"/>
    <w:rsid w:val="00A70192"/>
    <w:rsid w:val="00A70BF8"/>
    <w:rsid w:val="00A714CE"/>
    <w:rsid w:val="00A72F75"/>
    <w:rsid w:val="00A73ECF"/>
    <w:rsid w:val="00A74A02"/>
    <w:rsid w:val="00A7509E"/>
    <w:rsid w:val="00A751B3"/>
    <w:rsid w:val="00A754AB"/>
    <w:rsid w:val="00A76085"/>
    <w:rsid w:val="00A76EE8"/>
    <w:rsid w:val="00A77487"/>
    <w:rsid w:val="00A81D88"/>
    <w:rsid w:val="00A82028"/>
    <w:rsid w:val="00A82634"/>
    <w:rsid w:val="00A82D76"/>
    <w:rsid w:val="00A85D2A"/>
    <w:rsid w:val="00A85E60"/>
    <w:rsid w:val="00A86375"/>
    <w:rsid w:val="00A8705A"/>
    <w:rsid w:val="00A901C3"/>
    <w:rsid w:val="00A926DE"/>
    <w:rsid w:val="00A92A95"/>
    <w:rsid w:val="00A9484F"/>
    <w:rsid w:val="00A96275"/>
    <w:rsid w:val="00A976FA"/>
    <w:rsid w:val="00A97EF3"/>
    <w:rsid w:val="00AA0D6B"/>
    <w:rsid w:val="00AA3029"/>
    <w:rsid w:val="00AA3363"/>
    <w:rsid w:val="00AA33C8"/>
    <w:rsid w:val="00AA3CBD"/>
    <w:rsid w:val="00AA42C2"/>
    <w:rsid w:val="00AA4D19"/>
    <w:rsid w:val="00AA5137"/>
    <w:rsid w:val="00AA5766"/>
    <w:rsid w:val="00AA6233"/>
    <w:rsid w:val="00AA6917"/>
    <w:rsid w:val="00AB049F"/>
    <w:rsid w:val="00AB13A2"/>
    <w:rsid w:val="00AB1FD9"/>
    <w:rsid w:val="00AB233B"/>
    <w:rsid w:val="00AB2FBD"/>
    <w:rsid w:val="00AB3AB4"/>
    <w:rsid w:val="00AB4A2F"/>
    <w:rsid w:val="00AB6013"/>
    <w:rsid w:val="00AB60AB"/>
    <w:rsid w:val="00AB60C0"/>
    <w:rsid w:val="00AB6E8F"/>
    <w:rsid w:val="00AC03B6"/>
    <w:rsid w:val="00AC3A85"/>
    <w:rsid w:val="00AC4265"/>
    <w:rsid w:val="00AC5A7B"/>
    <w:rsid w:val="00AC6037"/>
    <w:rsid w:val="00AC6EF4"/>
    <w:rsid w:val="00AD0B54"/>
    <w:rsid w:val="00AD0C7D"/>
    <w:rsid w:val="00AD16F7"/>
    <w:rsid w:val="00AD21D8"/>
    <w:rsid w:val="00AD2260"/>
    <w:rsid w:val="00AD2FC4"/>
    <w:rsid w:val="00AD4569"/>
    <w:rsid w:val="00AD4892"/>
    <w:rsid w:val="00AD4F48"/>
    <w:rsid w:val="00AD51EE"/>
    <w:rsid w:val="00AD6346"/>
    <w:rsid w:val="00AD657E"/>
    <w:rsid w:val="00AD68F2"/>
    <w:rsid w:val="00AD6B5B"/>
    <w:rsid w:val="00AE05C0"/>
    <w:rsid w:val="00AE2484"/>
    <w:rsid w:val="00AE2781"/>
    <w:rsid w:val="00AE339E"/>
    <w:rsid w:val="00AE3B3D"/>
    <w:rsid w:val="00AE6351"/>
    <w:rsid w:val="00AF1A76"/>
    <w:rsid w:val="00AF2046"/>
    <w:rsid w:val="00AF35A2"/>
    <w:rsid w:val="00AF3D6B"/>
    <w:rsid w:val="00AF3E86"/>
    <w:rsid w:val="00AF484D"/>
    <w:rsid w:val="00AF4F21"/>
    <w:rsid w:val="00AF5BBF"/>
    <w:rsid w:val="00AF6E05"/>
    <w:rsid w:val="00B00B48"/>
    <w:rsid w:val="00B017DA"/>
    <w:rsid w:val="00B035B4"/>
    <w:rsid w:val="00B036D1"/>
    <w:rsid w:val="00B037C7"/>
    <w:rsid w:val="00B04483"/>
    <w:rsid w:val="00B04CF1"/>
    <w:rsid w:val="00B05472"/>
    <w:rsid w:val="00B061BF"/>
    <w:rsid w:val="00B0652D"/>
    <w:rsid w:val="00B068EB"/>
    <w:rsid w:val="00B06BCE"/>
    <w:rsid w:val="00B06D2E"/>
    <w:rsid w:val="00B12897"/>
    <w:rsid w:val="00B129E4"/>
    <w:rsid w:val="00B14B8B"/>
    <w:rsid w:val="00B15005"/>
    <w:rsid w:val="00B15B77"/>
    <w:rsid w:val="00B17DA3"/>
    <w:rsid w:val="00B2002E"/>
    <w:rsid w:val="00B2008A"/>
    <w:rsid w:val="00B20D9E"/>
    <w:rsid w:val="00B211A9"/>
    <w:rsid w:val="00B22082"/>
    <w:rsid w:val="00B22D59"/>
    <w:rsid w:val="00B2320E"/>
    <w:rsid w:val="00B237CA"/>
    <w:rsid w:val="00B23F9E"/>
    <w:rsid w:val="00B2487D"/>
    <w:rsid w:val="00B253E2"/>
    <w:rsid w:val="00B2547C"/>
    <w:rsid w:val="00B2656D"/>
    <w:rsid w:val="00B26C89"/>
    <w:rsid w:val="00B2738E"/>
    <w:rsid w:val="00B30627"/>
    <w:rsid w:val="00B30B83"/>
    <w:rsid w:val="00B319E7"/>
    <w:rsid w:val="00B326B2"/>
    <w:rsid w:val="00B3270D"/>
    <w:rsid w:val="00B33FBA"/>
    <w:rsid w:val="00B34B87"/>
    <w:rsid w:val="00B35A03"/>
    <w:rsid w:val="00B363B9"/>
    <w:rsid w:val="00B37255"/>
    <w:rsid w:val="00B41547"/>
    <w:rsid w:val="00B416A1"/>
    <w:rsid w:val="00B41AF4"/>
    <w:rsid w:val="00B41B0C"/>
    <w:rsid w:val="00B42154"/>
    <w:rsid w:val="00B4246B"/>
    <w:rsid w:val="00B42710"/>
    <w:rsid w:val="00B43AC1"/>
    <w:rsid w:val="00B440E0"/>
    <w:rsid w:val="00B456D2"/>
    <w:rsid w:val="00B45DAF"/>
    <w:rsid w:val="00B46315"/>
    <w:rsid w:val="00B46D3F"/>
    <w:rsid w:val="00B4756C"/>
    <w:rsid w:val="00B478CA"/>
    <w:rsid w:val="00B500C7"/>
    <w:rsid w:val="00B508FF"/>
    <w:rsid w:val="00B52567"/>
    <w:rsid w:val="00B53A89"/>
    <w:rsid w:val="00B55FE5"/>
    <w:rsid w:val="00B575C9"/>
    <w:rsid w:val="00B57C8D"/>
    <w:rsid w:val="00B57CA4"/>
    <w:rsid w:val="00B60E5B"/>
    <w:rsid w:val="00B6165E"/>
    <w:rsid w:val="00B61DE9"/>
    <w:rsid w:val="00B62106"/>
    <w:rsid w:val="00B62510"/>
    <w:rsid w:val="00B62C74"/>
    <w:rsid w:val="00B62F43"/>
    <w:rsid w:val="00B64AC9"/>
    <w:rsid w:val="00B64C56"/>
    <w:rsid w:val="00B65487"/>
    <w:rsid w:val="00B65CBF"/>
    <w:rsid w:val="00B705C4"/>
    <w:rsid w:val="00B70E51"/>
    <w:rsid w:val="00B71809"/>
    <w:rsid w:val="00B71BE4"/>
    <w:rsid w:val="00B724BB"/>
    <w:rsid w:val="00B72907"/>
    <w:rsid w:val="00B74ECB"/>
    <w:rsid w:val="00B75589"/>
    <w:rsid w:val="00B7585F"/>
    <w:rsid w:val="00B761A2"/>
    <w:rsid w:val="00B76F13"/>
    <w:rsid w:val="00B80A1B"/>
    <w:rsid w:val="00B818F7"/>
    <w:rsid w:val="00B81F72"/>
    <w:rsid w:val="00B81FC9"/>
    <w:rsid w:val="00B82389"/>
    <w:rsid w:val="00B82511"/>
    <w:rsid w:val="00B8287D"/>
    <w:rsid w:val="00B82D27"/>
    <w:rsid w:val="00B83A37"/>
    <w:rsid w:val="00B84BD1"/>
    <w:rsid w:val="00B84ED1"/>
    <w:rsid w:val="00B85428"/>
    <w:rsid w:val="00B85D96"/>
    <w:rsid w:val="00B85E5A"/>
    <w:rsid w:val="00B86ECB"/>
    <w:rsid w:val="00B909F8"/>
    <w:rsid w:val="00B914A1"/>
    <w:rsid w:val="00B91CE6"/>
    <w:rsid w:val="00B92A44"/>
    <w:rsid w:val="00B92CE3"/>
    <w:rsid w:val="00B9378D"/>
    <w:rsid w:val="00B93BEE"/>
    <w:rsid w:val="00B956D8"/>
    <w:rsid w:val="00B95AAD"/>
    <w:rsid w:val="00BA0C86"/>
    <w:rsid w:val="00BA1D89"/>
    <w:rsid w:val="00BA2136"/>
    <w:rsid w:val="00BA3B31"/>
    <w:rsid w:val="00BA5380"/>
    <w:rsid w:val="00BA5F75"/>
    <w:rsid w:val="00BA63E0"/>
    <w:rsid w:val="00BA68D5"/>
    <w:rsid w:val="00BA6FAC"/>
    <w:rsid w:val="00BA768C"/>
    <w:rsid w:val="00BB3179"/>
    <w:rsid w:val="00BB3FF9"/>
    <w:rsid w:val="00BB41B9"/>
    <w:rsid w:val="00BB46BA"/>
    <w:rsid w:val="00BB7C4C"/>
    <w:rsid w:val="00BC3C00"/>
    <w:rsid w:val="00BC4503"/>
    <w:rsid w:val="00BC4DE8"/>
    <w:rsid w:val="00BC4E79"/>
    <w:rsid w:val="00BC51DE"/>
    <w:rsid w:val="00BC75F0"/>
    <w:rsid w:val="00BD03D4"/>
    <w:rsid w:val="00BD10B6"/>
    <w:rsid w:val="00BD1236"/>
    <w:rsid w:val="00BD1E9F"/>
    <w:rsid w:val="00BD2610"/>
    <w:rsid w:val="00BD2B0E"/>
    <w:rsid w:val="00BD3A22"/>
    <w:rsid w:val="00BD3A84"/>
    <w:rsid w:val="00BD5375"/>
    <w:rsid w:val="00BD63CE"/>
    <w:rsid w:val="00BE225F"/>
    <w:rsid w:val="00BE402F"/>
    <w:rsid w:val="00BE5162"/>
    <w:rsid w:val="00BE5E22"/>
    <w:rsid w:val="00BE63DA"/>
    <w:rsid w:val="00BE6F56"/>
    <w:rsid w:val="00BE7770"/>
    <w:rsid w:val="00BF1AA0"/>
    <w:rsid w:val="00BF1E36"/>
    <w:rsid w:val="00BF1F4F"/>
    <w:rsid w:val="00BF279E"/>
    <w:rsid w:val="00BF2C94"/>
    <w:rsid w:val="00BF37C4"/>
    <w:rsid w:val="00BF3857"/>
    <w:rsid w:val="00BF42E0"/>
    <w:rsid w:val="00BF4649"/>
    <w:rsid w:val="00BF6565"/>
    <w:rsid w:val="00BF7E4D"/>
    <w:rsid w:val="00C00219"/>
    <w:rsid w:val="00C01473"/>
    <w:rsid w:val="00C02470"/>
    <w:rsid w:val="00C029DB"/>
    <w:rsid w:val="00C02D0A"/>
    <w:rsid w:val="00C02F07"/>
    <w:rsid w:val="00C04489"/>
    <w:rsid w:val="00C04CE9"/>
    <w:rsid w:val="00C04E7F"/>
    <w:rsid w:val="00C05549"/>
    <w:rsid w:val="00C058C9"/>
    <w:rsid w:val="00C075E3"/>
    <w:rsid w:val="00C07741"/>
    <w:rsid w:val="00C07784"/>
    <w:rsid w:val="00C1032F"/>
    <w:rsid w:val="00C12868"/>
    <w:rsid w:val="00C13F24"/>
    <w:rsid w:val="00C14772"/>
    <w:rsid w:val="00C155DB"/>
    <w:rsid w:val="00C15BEA"/>
    <w:rsid w:val="00C16402"/>
    <w:rsid w:val="00C1642B"/>
    <w:rsid w:val="00C16923"/>
    <w:rsid w:val="00C16AF0"/>
    <w:rsid w:val="00C2026F"/>
    <w:rsid w:val="00C20D2D"/>
    <w:rsid w:val="00C21A58"/>
    <w:rsid w:val="00C21D1F"/>
    <w:rsid w:val="00C2209B"/>
    <w:rsid w:val="00C24765"/>
    <w:rsid w:val="00C247F8"/>
    <w:rsid w:val="00C25DAE"/>
    <w:rsid w:val="00C261AA"/>
    <w:rsid w:val="00C2740C"/>
    <w:rsid w:val="00C276AC"/>
    <w:rsid w:val="00C31635"/>
    <w:rsid w:val="00C32172"/>
    <w:rsid w:val="00C32F08"/>
    <w:rsid w:val="00C35E80"/>
    <w:rsid w:val="00C36F3A"/>
    <w:rsid w:val="00C41D5E"/>
    <w:rsid w:val="00C41FF2"/>
    <w:rsid w:val="00C426A5"/>
    <w:rsid w:val="00C440D5"/>
    <w:rsid w:val="00C44A60"/>
    <w:rsid w:val="00C44A87"/>
    <w:rsid w:val="00C4504D"/>
    <w:rsid w:val="00C45C29"/>
    <w:rsid w:val="00C466C3"/>
    <w:rsid w:val="00C46E7F"/>
    <w:rsid w:val="00C4752E"/>
    <w:rsid w:val="00C506C1"/>
    <w:rsid w:val="00C5227C"/>
    <w:rsid w:val="00C52720"/>
    <w:rsid w:val="00C52E1E"/>
    <w:rsid w:val="00C52FE9"/>
    <w:rsid w:val="00C536E2"/>
    <w:rsid w:val="00C54ACF"/>
    <w:rsid w:val="00C54C2E"/>
    <w:rsid w:val="00C54E17"/>
    <w:rsid w:val="00C56295"/>
    <w:rsid w:val="00C56731"/>
    <w:rsid w:val="00C568CE"/>
    <w:rsid w:val="00C57613"/>
    <w:rsid w:val="00C57972"/>
    <w:rsid w:val="00C60517"/>
    <w:rsid w:val="00C61681"/>
    <w:rsid w:val="00C629CF"/>
    <w:rsid w:val="00C637A8"/>
    <w:rsid w:val="00C66A33"/>
    <w:rsid w:val="00C66E2B"/>
    <w:rsid w:val="00C67C8E"/>
    <w:rsid w:val="00C72336"/>
    <w:rsid w:val="00C74159"/>
    <w:rsid w:val="00C74A75"/>
    <w:rsid w:val="00C76E33"/>
    <w:rsid w:val="00C773FE"/>
    <w:rsid w:val="00C7782C"/>
    <w:rsid w:val="00C81104"/>
    <w:rsid w:val="00C82A0B"/>
    <w:rsid w:val="00C83FE5"/>
    <w:rsid w:val="00C85E33"/>
    <w:rsid w:val="00C86C18"/>
    <w:rsid w:val="00C875AF"/>
    <w:rsid w:val="00C87904"/>
    <w:rsid w:val="00C87CF9"/>
    <w:rsid w:val="00C9064C"/>
    <w:rsid w:val="00C915F1"/>
    <w:rsid w:val="00C925A7"/>
    <w:rsid w:val="00C936C2"/>
    <w:rsid w:val="00C93C78"/>
    <w:rsid w:val="00C93CA1"/>
    <w:rsid w:val="00C93DFA"/>
    <w:rsid w:val="00C95206"/>
    <w:rsid w:val="00C96036"/>
    <w:rsid w:val="00C9768D"/>
    <w:rsid w:val="00C97714"/>
    <w:rsid w:val="00C97E00"/>
    <w:rsid w:val="00CA07D8"/>
    <w:rsid w:val="00CA13BB"/>
    <w:rsid w:val="00CA1E32"/>
    <w:rsid w:val="00CA586B"/>
    <w:rsid w:val="00CA5E47"/>
    <w:rsid w:val="00CA5F2A"/>
    <w:rsid w:val="00CA6020"/>
    <w:rsid w:val="00CA6C5B"/>
    <w:rsid w:val="00CA6CC0"/>
    <w:rsid w:val="00CA6F58"/>
    <w:rsid w:val="00CA7579"/>
    <w:rsid w:val="00CA7E9B"/>
    <w:rsid w:val="00CB3F00"/>
    <w:rsid w:val="00CB44DA"/>
    <w:rsid w:val="00CB547E"/>
    <w:rsid w:val="00CB5691"/>
    <w:rsid w:val="00CB60E4"/>
    <w:rsid w:val="00CB765F"/>
    <w:rsid w:val="00CB7D66"/>
    <w:rsid w:val="00CC0D6C"/>
    <w:rsid w:val="00CC1B08"/>
    <w:rsid w:val="00CC3E74"/>
    <w:rsid w:val="00CC4913"/>
    <w:rsid w:val="00CC4C00"/>
    <w:rsid w:val="00CC51CF"/>
    <w:rsid w:val="00CC6A49"/>
    <w:rsid w:val="00CC78AD"/>
    <w:rsid w:val="00CD0229"/>
    <w:rsid w:val="00CD0A12"/>
    <w:rsid w:val="00CD0DD7"/>
    <w:rsid w:val="00CD0F8C"/>
    <w:rsid w:val="00CD1520"/>
    <w:rsid w:val="00CD1932"/>
    <w:rsid w:val="00CD20D3"/>
    <w:rsid w:val="00CD23F0"/>
    <w:rsid w:val="00CD2686"/>
    <w:rsid w:val="00CD2FE1"/>
    <w:rsid w:val="00CD32A0"/>
    <w:rsid w:val="00CD32B4"/>
    <w:rsid w:val="00CD3535"/>
    <w:rsid w:val="00CD38FF"/>
    <w:rsid w:val="00CD3C35"/>
    <w:rsid w:val="00CD419D"/>
    <w:rsid w:val="00CD5C58"/>
    <w:rsid w:val="00CD68CB"/>
    <w:rsid w:val="00CD6D57"/>
    <w:rsid w:val="00CD6F05"/>
    <w:rsid w:val="00CE1F88"/>
    <w:rsid w:val="00CE23DB"/>
    <w:rsid w:val="00CE2839"/>
    <w:rsid w:val="00CE2CFB"/>
    <w:rsid w:val="00CE3C27"/>
    <w:rsid w:val="00CE3D1B"/>
    <w:rsid w:val="00CE41DC"/>
    <w:rsid w:val="00CE55A2"/>
    <w:rsid w:val="00CE5A70"/>
    <w:rsid w:val="00CE5B23"/>
    <w:rsid w:val="00CE5DB7"/>
    <w:rsid w:val="00CE6273"/>
    <w:rsid w:val="00CF06E8"/>
    <w:rsid w:val="00CF0DDE"/>
    <w:rsid w:val="00CF1CB1"/>
    <w:rsid w:val="00CF24BE"/>
    <w:rsid w:val="00CF5C59"/>
    <w:rsid w:val="00CF7A6C"/>
    <w:rsid w:val="00CF7DCA"/>
    <w:rsid w:val="00D00060"/>
    <w:rsid w:val="00D00142"/>
    <w:rsid w:val="00D005ED"/>
    <w:rsid w:val="00D01A48"/>
    <w:rsid w:val="00D030FB"/>
    <w:rsid w:val="00D04D71"/>
    <w:rsid w:val="00D0500B"/>
    <w:rsid w:val="00D06045"/>
    <w:rsid w:val="00D07149"/>
    <w:rsid w:val="00D07614"/>
    <w:rsid w:val="00D076F4"/>
    <w:rsid w:val="00D078B2"/>
    <w:rsid w:val="00D10D87"/>
    <w:rsid w:val="00D1122C"/>
    <w:rsid w:val="00D1392F"/>
    <w:rsid w:val="00D14555"/>
    <w:rsid w:val="00D153EB"/>
    <w:rsid w:val="00D1568B"/>
    <w:rsid w:val="00D208C4"/>
    <w:rsid w:val="00D214DA"/>
    <w:rsid w:val="00D226B1"/>
    <w:rsid w:val="00D24A7D"/>
    <w:rsid w:val="00D257D5"/>
    <w:rsid w:val="00D26412"/>
    <w:rsid w:val="00D275BC"/>
    <w:rsid w:val="00D27A7C"/>
    <w:rsid w:val="00D302AE"/>
    <w:rsid w:val="00D30834"/>
    <w:rsid w:val="00D30CE4"/>
    <w:rsid w:val="00D31AD5"/>
    <w:rsid w:val="00D31C8D"/>
    <w:rsid w:val="00D33265"/>
    <w:rsid w:val="00D333FE"/>
    <w:rsid w:val="00D33FD4"/>
    <w:rsid w:val="00D35F31"/>
    <w:rsid w:val="00D37507"/>
    <w:rsid w:val="00D4035C"/>
    <w:rsid w:val="00D4107F"/>
    <w:rsid w:val="00D416D7"/>
    <w:rsid w:val="00D4195F"/>
    <w:rsid w:val="00D422CD"/>
    <w:rsid w:val="00D431B8"/>
    <w:rsid w:val="00D43B03"/>
    <w:rsid w:val="00D441C9"/>
    <w:rsid w:val="00D44BA8"/>
    <w:rsid w:val="00D45090"/>
    <w:rsid w:val="00D4516F"/>
    <w:rsid w:val="00D453DF"/>
    <w:rsid w:val="00D45660"/>
    <w:rsid w:val="00D458CF"/>
    <w:rsid w:val="00D47A0E"/>
    <w:rsid w:val="00D50A4F"/>
    <w:rsid w:val="00D510AC"/>
    <w:rsid w:val="00D5172E"/>
    <w:rsid w:val="00D51BD2"/>
    <w:rsid w:val="00D53ABB"/>
    <w:rsid w:val="00D54E14"/>
    <w:rsid w:val="00D56760"/>
    <w:rsid w:val="00D567F1"/>
    <w:rsid w:val="00D5742C"/>
    <w:rsid w:val="00D574DD"/>
    <w:rsid w:val="00D60E16"/>
    <w:rsid w:val="00D615A3"/>
    <w:rsid w:val="00D6193D"/>
    <w:rsid w:val="00D61AB2"/>
    <w:rsid w:val="00D6281F"/>
    <w:rsid w:val="00D62BCD"/>
    <w:rsid w:val="00D63FFB"/>
    <w:rsid w:val="00D651F4"/>
    <w:rsid w:val="00D6620D"/>
    <w:rsid w:val="00D6671C"/>
    <w:rsid w:val="00D70004"/>
    <w:rsid w:val="00D72034"/>
    <w:rsid w:val="00D73AEF"/>
    <w:rsid w:val="00D73CEB"/>
    <w:rsid w:val="00D74274"/>
    <w:rsid w:val="00D75009"/>
    <w:rsid w:val="00D754F4"/>
    <w:rsid w:val="00D77746"/>
    <w:rsid w:val="00D77B8C"/>
    <w:rsid w:val="00D77BC1"/>
    <w:rsid w:val="00D80861"/>
    <w:rsid w:val="00D82618"/>
    <w:rsid w:val="00D82C7F"/>
    <w:rsid w:val="00D847F8"/>
    <w:rsid w:val="00D84DE1"/>
    <w:rsid w:val="00D8646D"/>
    <w:rsid w:val="00D865BB"/>
    <w:rsid w:val="00D908A8"/>
    <w:rsid w:val="00D91053"/>
    <w:rsid w:val="00D91BB2"/>
    <w:rsid w:val="00D91BBF"/>
    <w:rsid w:val="00D9376C"/>
    <w:rsid w:val="00D940D6"/>
    <w:rsid w:val="00D94F25"/>
    <w:rsid w:val="00D959F7"/>
    <w:rsid w:val="00D96039"/>
    <w:rsid w:val="00D964B7"/>
    <w:rsid w:val="00D971D4"/>
    <w:rsid w:val="00D97B9F"/>
    <w:rsid w:val="00DA183A"/>
    <w:rsid w:val="00DA1BA9"/>
    <w:rsid w:val="00DA335A"/>
    <w:rsid w:val="00DA454D"/>
    <w:rsid w:val="00DA482C"/>
    <w:rsid w:val="00DA4E4A"/>
    <w:rsid w:val="00DA6FE3"/>
    <w:rsid w:val="00DB0C11"/>
    <w:rsid w:val="00DB2969"/>
    <w:rsid w:val="00DB3A60"/>
    <w:rsid w:val="00DB3C6A"/>
    <w:rsid w:val="00DB43E8"/>
    <w:rsid w:val="00DB487F"/>
    <w:rsid w:val="00DB51F6"/>
    <w:rsid w:val="00DB53A3"/>
    <w:rsid w:val="00DB6C1D"/>
    <w:rsid w:val="00DB6F7E"/>
    <w:rsid w:val="00DB7195"/>
    <w:rsid w:val="00DC0AE3"/>
    <w:rsid w:val="00DC0E16"/>
    <w:rsid w:val="00DC128A"/>
    <w:rsid w:val="00DC1982"/>
    <w:rsid w:val="00DC318B"/>
    <w:rsid w:val="00DC4723"/>
    <w:rsid w:val="00DC4953"/>
    <w:rsid w:val="00DC5F34"/>
    <w:rsid w:val="00DC6453"/>
    <w:rsid w:val="00DC73FA"/>
    <w:rsid w:val="00DC7BAB"/>
    <w:rsid w:val="00DD04B6"/>
    <w:rsid w:val="00DD09FA"/>
    <w:rsid w:val="00DD23AE"/>
    <w:rsid w:val="00DD27BB"/>
    <w:rsid w:val="00DD6C6A"/>
    <w:rsid w:val="00DD718F"/>
    <w:rsid w:val="00DD7453"/>
    <w:rsid w:val="00DE03C6"/>
    <w:rsid w:val="00DE0EA8"/>
    <w:rsid w:val="00DE0F8C"/>
    <w:rsid w:val="00DE20D9"/>
    <w:rsid w:val="00DE20F3"/>
    <w:rsid w:val="00DE25B9"/>
    <w:rsid w:val="00DE273E"/>
    <w:rsid w:val="00DE2B6B"/>
    <w:rsid w:val="00DE2C23"/>
    <w:rsid w:val="00DE5868"/>
    <w:rsid w:val="00DE6402"/>
    <w:rsid w:val="00DE6E56"/>
    <w:rsid w:val="00DE7668"/>
    <w:rsid w:val="00DF0264"/>
    <w:rsid w:val="00DF103C"/>
    <w:rsid w:val="00DF1EDD"/>
    <w:rsid w:val="00DF24CE"/>
    <w:rsid w:val="00DF25B2"/>
    <w:rsid w:val="00DF2886"/>
    <w:rsid w:val="00DF2BB8"/>
    <w:rsid w:val="00DF36AD"/>
    <w:rsid w:val="00DF7A37"/>
    <w:rsid w:val="00E00099"/>
    <w:rsid w:val="00E002EB"/>
    <w:rsid w:val="00E01B85"/>
    <w:rsid w:val="00E02146"/>
    <w:rsid w:val="00E0240A"/>
    <w:rsid w:val="00E02EC5"/>
    <w:rsid w:val="00E034AF"/>
    <w:rsid w:val="00E038C0"/>
    <w:rsid w:val="00E038E0"/>
    <w:rsid w:val="00E039EC"/>
    <w:rsid w:val="00E0435A"/>
    <w:rsid w:val="00E0517F"/>
    <w:rsid w:val="00E0535B"/>
    <w:rsid w:val="00E056BB"/>
    <w:rsid w:val="00E06559"/>
    <w:rsid w:val="00E06E45"/>
    <w:rsid w:val="00E070CA"/>
    <w:rsid w:val="00E07D3E"/>
    <w:rsid w:val="00E1005F"/>
    <w:rsid w:val="00E10970"/>
    <w:rsid w:val="00E10CE7"/>
    <w:rsid w:val="00E10D67"/>
    <w:rsid w:val="00E119A5"/>
    <w:rsid w:val="00E11B78"/>
    <w:rsid w:val="00E12757"/>
    <w:rsid w:val="00E14A30"/>
    <w:rsid w:val="00E14F9A"/>
    <w:rsid w:val="00E15B71"/>
    <w:rsid w:val="00E16631"/>
    <w:rsid w:val="00E1669F"/>
    <w:rsid w:val="00E17720"/>
    <w:rsid w:val="00E20038"/>
    <w:rsid w:val="00E2027B"/>
    <w:rsid w:val="00E218F1"/>
    <w:rsid w:val="00E25035"/>
    <w:rsid w:val="00E2519A"/>
    <w:rsid w:val="00E25464"/>
    <w:rsid w:val="00E25917"/>
    <w:rsid w:val="00E27575"/>
    <w:rsid w:val="00E27BFD"/>
    <w:rsid w:val="00E30841"/>
    <w:rsid w:val="00E30D8B"/>
    <w:rsid w:val="00E30E27"/>
    <w:rsid w:val="00E317EB"/>
    <w:rsid w:val="00E33DED"/>
    <w:rsid w:val="00E34A2C"/>
    <w:rsid w:val="00E353AD"/>
    <w:rsid w:val="00E3585B"/>
    <w:rsid w:val="00E36975"/>
    <w:rsid w:val="00E36CC8"/>
    <w:rsid w:val="00E4007E"/>
    <w:rsid w:val="00E40334"/>
    <w:rsid w:val="00E40733"/>
    <w:rsid w:val="00E40EBE"/>
    <w:rsid w:val="00E41CD1"/>
    <w:rsid w:val="00E42D20"/>
    <w:rsid w:val="00E43D9A"/>
    <w:rsid w:val="00E44508"/>
    <w:rsid w:val="00E44B08"/>
    <w:rsid w:val="00E454AE"/>
    <w:rsid w:val="00E46344"/>
    <w:rsid w:val="00E46F02"/>
    <w:rsid w:val="00E46F38"/>
    <w:rsid w:val="00E46FF7"/>
    <w:rsid w:val="00E4738B"/>
    <w:rsid w:val="00E51E3A"/>
    <w:rsid w:val="00E51FDD"/>
    <w:rsid w:val="00E53073"/>
    <w:rsid w:val="00E56CB6"/>
    <w:rsid w:val="00E605A4"/>
    <w:rsid w:val="00E60C11"/>
    <w:rsid w:val="00E61EFD"/>
    <w:rsid w:val="00E6282C"/>
    <w:rsid w:val="00E647EC"/>
    <w:rsid w:val="00E6531A"/>
    <w:rsid w:val="00E659D1"/>
    <w:rsid w:val="00E6614D"/>
    <w:rsid w:val="00E66A92"/>
    <w:rsid w:val="00E6733C"/>
    <w:rsid w:val="00E709E3"/>
    <w:rsid w:val="00E70CA5"/>
    <w:rsid w:val="00E7109E"/>
    <w:rsid w:val="00E71B14"/>
    <w:rsid w:val="00E73190"/>
    <w:rsid w:val="00E73441"/>
    <w:rsid w:val="00E73608"/>
    <w:rsid w:val="00E74767"/>
    <w:rsid w:val="00E74B3E"/>
    <w:rsid w:val="00E75C07"/>
    <w:rsid w:val="00E75F75"/>
    <w:rsid w:val="00E77216"/>
    <w:rsid w:val="00E77B72"/>
    <w:rsid w:val="00E80381"/>
    <w:rsid w:val="00E819F4"/>
    <w:rsid w:val="00E81D28"/>
    <w:rsid w:val="00E822DC"/>
    <w:rsid w:val="00E83BEF"/>
    <w:rsid w:val="00E84502"/>
    <w:rsid w:val="00E872CA"/>
    <w:rsid w:val="00E9058C"/>
    <w:rsid w:val="00E910B2"/>
    <w:rsid w:val="00E92941"/>
    <w:rsid w:val="00E92D03"/>
    <w:rsid w:val="00E92FC9"/>
    <w:rsid w:val="00E933AE"/>
    <w:rsid w:val="00E93407"/>
    <w:rsid w:val="00E95CA8"/>
    <w:rsid w:val="00E97CA4"/>
    <w:rsid w:val="00EA08B4"/>
    <w:rsid w:val="00EA274E"/>
    <w:rsid w:val="00EA54C5"/>
    <w:rsid w:val="00EA59D1"/>
    <w:rsid w:val="00EA5DEC"/>
    <w:rsid w:val="00EA66B2"/>
    <w:rsid w:val="00EA6D1F"/>
    <w:rsid w:val="00EA7A47"/>
    <w:rsid w:val="00EA7EE3"/>
    <w:rsid w:val="00EB1045"/>
    <w:rsid w:val="00EB2AB2"/>
    <w:rsid w:val="00EB33D6"/>
    <w:rsid w:val="00EB3813"/>
    <w:rsid w:val="00EB48F4"/>
    <w:rsid w:val="00EB4BA7"/>
    <w:rsid w:val="00EB52A4"/>
    <w:rsid w:val="00EB67EF"/>
    <w:rsid w:val="00EC012E"/>
    <w:rsid w:val="00EC05E9"/>
    <w:rsid w:val="00EC21D5"/>
    <w:rsid w:val="00EC3589"/>
    <w:rsid w:val="00EC3BD1"/>
    <w:rsid w:val="00EC5804"/>
    <w:rsid w:val="00EC586C"/>
    <w:rsid w:val="00EC6607"/>
    <w:rsid w:val="00EC790A"/>
    <w:rsid w:val="00ED0E89"/>
    <w:rsid w:val="00ED189B"/>
    <w:rsid w:val="00ED1C13"/>
    <w:rsid w:val="00ED1D59"/>
    <w:rsid w:val="00ED201B"/>
    <w:rsid w:val="00ED2057"/>
    <w:rsid w:val="00ED3A4A"/>
    <w:rsid w:val="00ED41F3"/>
    <w:rsid w:val="00ED45DA"/>
    <w:rsid w:val="00ED48C4"/>
    <w:rsid w:val="00ED546C"/>
    <w:rsid w:val="00ED566E"/>
    <w:rsid w:val="00ED6CB3"/>
    <w:rsid w:val="00EE0880"/>
    <w:rsid w:val="00EE0CE9"/>
    <w:rsid w:val="00EE10D6"/>
    <w:rsid w:val="00EE114E"/>
    <w:rsid w:val="00EE1AC5"/>
    <w:rsid w:val="00EE23B3"/>
    <w:rsid w:val="00EE3EBF"/>
    <w:rsid w:val="00EE4852"/>
    <w:rsid w:val="00EE4FFD"/>
    <w:rsid w:val="00EE6085"/>
    <w:rsid w:val="00EE69FB"/>
    <w:rsid w:val="00EF0049"/>
    <w:rsid w:val="00EF0ADC"/>
    <w:rsid w:val="00EF0DA1"/>
    <w:rsid w:val="00EF119F"/>
    <w:rsid w:val="00EF1EA6"/>
    <w:rsid w:val="00EF2421"/>
    <w:rsid w:val="00EF278C"/>
    <w:rsid w:val="00EF2D1C"/>
    <w:rsid w:val="00EF3D4D"/>
    <w:rsid w:val="00EF582F"/>
    <w:rsid w:val="00EF6217"/>
    <w:rsid w:val="00EF683E"/>
    <w:rsid w:val="00EF6FBC"/>
    <w:rsid w:val="00EF72E6"/>
    <w:rsid w:val="00EF74A4"/>
    <w:rsid w:val="00EF771A"/>
    <w:rsid w:val="00EF7960"/>
    <w:rsid w:val="00EF7D48"/>
    <w:rsid w:val="00F0069F"/>
    <w:rsid w:val="00F00897"/>
    <w:rsid w:val="00F00D3A"/>
    <w:rsid w:val="00F01036"/>
    <w:rsid w:val="00F030DB"/>
    <w:rsid w:val="00F03316"/>
    <w:rsid w:val="00F037A3"/>
    <w:rsid w:val="00F046C1"/>
    <w:rsid w:val="00F06A42"/>
    <w:rsid w:val="00F07033"/>
    <w:rsid w:val="00F07F8B"/>
    <w:rsid w:val="00F1043C"/>
    <w:rsid w:val="00F10A02"/>
    <w:rsid w:val="00F115D9"/>
    <w:rsid w:val="00F1176F"/>
    <w:rsid w:val="00F122EF"/>
    <w:rsid w:val="00F128CD"/>
    <w:rsid w:val="00F12C18"/>
    <w:rsid w:val="00F13AF7"/>
    <w:rsid w:val="00F1444A"/>
    <w:rsid w:val="00F14FEB"/>
    <w:rsid w:val="00F1560A"/>
    <w:rsid w:val="00F17A3A"/>
    <w:rsid w:val="00F17B43"/>
    <w:rsid w:val="00F209B1"/>
    <w:rsid w:val="00F2216C"/>
    <w:rsid w:val="00F24616"/>
    <w:rsid w:val="00F252A7"/>
    <w:rsid w:val="00F25EBC"/>
    <w:rsid w:val="00F266CA"/>
    <w:rsid w:val="00F2771A"/>
    <w:rsid w:val="00F30966"/>
    <w:rsid w:val="00F3176B"/>
    <w:rsid w:val="00F32241"/>
    <w:rsid w:val="00F3300C"/>
    <w:rsid w:val="00F33675"/>
    <w:rsid w:val="00F33C68"/>
    <w:rsid w:val="00F33D30"/>
    <w:rsid w:val="00F34CB3"/>
    <w:rsid w:val="00F35CF2"/>
    <w:rsid w:val="00F3758B"/>
    <w:rsid w:val="00F37596"/>
    <w:rsid w:val="00F403AB"/>
    <w:rsid w:val="00F404B5"/>
    <w:rsid w:val="00F4085C"/>
    <w:rsid w:val="00F40C51"/>
    <w:rsid w:val="00F4146B"/>
    <w:rsid w:val="00F416F5"/>
    <w:rsid w:val="00F4196E"/>
    <w:rsid w:val="00F41AE8"/>
    <w:rsid w:val="00F42995"/>
    <w:rsid w:val="00F43C8C"/>
    <w:rsid w:val="00F463F1"/>
    <w:rsid w:val="00F50215"/>
    <w:rsid w:val="00F5349F"/>
    <w:rsid w:val="00F537AD"/>
    <w:rsid w:val="00F53E8D"/>
    <w:rsid w:val="00F55C3A"/>
    <w:rsid w:val="00F56423"/>
    <w:rsid w:val="00F571D4"/>
    <w:rsid w:val="00F577C5"/>
    <w:rsid w:val="00F6106A"/>
    <w:rsid w:val="00F61312"/>
    <w:rsid w:val="00F6175A"/>
    <w:rsid w:val="00F62F92"/>
    <w:rsid w:val="00F63407"/>
    <w:rsid w:val="00F64064"/>
    <w:rsid w:val="00F649A0"/>
    <w:rsid w:val="00F65CE8"/>
    <w:rsid w:val="00F66C97"/>
    <w:rsid w:val="00F66D5B"/>
    <w:rsid w:val="00F66EAD"/>
    <w:rsid w:val="00F67281"/>
    <w:rsid w:val="00F67739"/>
    <w:rsid w:val="00F70539"/>
    <w:rsid w:val="00F71537"/>
    <w:rsid w:val="00F7172C"/>
    <w:rsid w:val="00F71D1E"/>
    <w:rsid w:val="00F71E44"/>
    <w:rsid w:val="00F725DC"/>
    <w:rsid w:val="00F72BA9"/>
    <w:rsid w:val="00F73055"/>
    <w:rsid w:val="00F73122"/>
    <w:rsid w:val="00F754B3"/>
    <w:rsid w:val="00F75B9A"/>
    <w:rsid w:val="00F75BA4"/>
    <w:rsid w:val="00F762D3"/>
    <w:rsid w:val="00F76DB7"/>
    <w:rsid w:val="00F771D0"/>
    <w:rsid w:val="00F7730C"/>
    <w:rsid w:val="00F77964"/>
    <w:rsid w:val="00F801B8"/>
    <w:rsid w:val="00F820BC"/>
    <w:rsid w:val="00F82241"/>
    <w:rsid w:val="00F82A7D"/>
    <w:rsid w:val="00F82B07"/>
    <w:rsid w:val="00F83BFB"/>
    <w:rsid w:val="00F848AF"/>
    <w:rsid w:val="00F86F5B"/>
    <w:rsid w:val="00F8780D"/>
    <w:rsid w:val="00F87DA3"/>
    <w:rsid w:val="00F90D45"/>
    <w:rsid w:val="00F90DC0"/>
    <w:rsid w:val="00F91543"/>
    <w:rsid w:val="00F95293"/>
    <w:rsid w:val="00F95CD7"/>
    <w:rsid w:val="00F966D9"/>
    <w:rsid w:val="00F977A0"/>
    <w:rsid w:val="00F97CBE"/>
    <w:rsid w:val="00FA01CB"/>
    <w:rsid w:val="00FA0281"/>
    <w:rsid w:val="00FA11D4"/>
    <w:rsid w:val="00FA1343"/>
    <w:rsid w:val="00FA251E"/>
    <w:rsid w:val="00FA3247"/>
    <w:rsid w:val="00FA3A17"/>
    <w:rsid w:val="00FA3ECF"/>
    <w:rsid w:val="00FA3F54"/>
    <w:rsid w:val="00FA4626"/>
    <w:rsid w:val="00FA46B0"/>
    <w:rsid w:val="00FA6275"/>
    <w:rsid w:val="00FA762E"/>
    <w:rsid w:val="00FA7EF7"/>
    <w:rsid w:val="00FB02BF"/>
    <w:rsid w:val="00FB05BD"/>
    <w:rsid w:val="00FB271F"/>
    <w:rsid w:val="00FB33FA"/>
    <w:rsid w:val="00FB5507"/>
    <w:rsid w:val="00FB6DF9"/>
    <w:rsid w:val="00FB75C9"/>
    <w:rsid w:val="00FB7ADD"/>
    <w:rsid w:val="00FB7CC1"/>
    <w:rsid w:val="00FC0A74"/>
    <w:rsid w:val="00FC123B"/>
    <w:rsid w:val="00FC31E7"/>
    <w:rsid w:val="00FC395A"/>
    <w:rsid w:val="00FC3BE2"/>
    <w:rsid w:val="00FC56A9"/>
    <w:rsid w:val="00FC71F8"/>
    <w:rsid w:val="00FC7A95"/>
    <w:rsid w:val="00FD03AC"/>
    <w:rsid w:val="00FD08FD"/>
    <w:rsid w:val="00FD26B2"/>
    <w:rsid w:val="00FD395F"/>
    <w:rsid w:val="00FD42A1"/>
    <w:rsid w:val="00FD452C"/>
    <w:rsid w:val="00FD4756"/>
    <w:rsid w:val="00FD6564"/>
    <w:rsid w:val="00FD6D2E"/>
    <w:rsid w:val="00FD6FFF"/>
    <w:rsid w:val="00FD76C2"/>
    <w:rsid w:val="00FD7D51"/>
    <w:rsid w:val="00FE00B9"/>
    <w:rsid w:val="00FE029D"/>
    <w:rsid w:val="00FE0CBA"/>
    <w:rsid w:val="00FE2513"/>
    <w:rsid w:val="00FE2DC2"/>
    <w:rsid w:val="00FE3652"/>
    <w:rsid w:val="00FE53A3"/>
    <w:rsid w:val="00FE66CC"/>
    <w:rsid w:val="00FE73F0"/>
    <w:rsid w:val="00FF08D8"/>
    <w:rsid w:val="00FF101E"/>
    <w:rsid w:val="00FF191C"/>
    <w:rsid w:val="00FF1D7F"/>
    <w:rsid w:val="00FF2C22"/>
    <w:rsid w:val="00FF2F2E"/>
    <w:rsid w:val="00FF32E9"/>
    <w:rsid w:val="00FF3759"/>
    <w:rsid w:val="00FF40C9"/>
    <w:rsid w:val="00FF427F"/>
    <w:rsid w:val="00FF5B7E"/>
    <w:rsid w:val="00FF6446"/>
    <w:rsid w:val="00FF6E52"/>
    <w:rsid w:val="00FF7402"/>
    <w:rsid w:val="00FF7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641"/>
    <w:pPr>
      <w:suppressAutoHyphens/>
    </w:pPr>
    <w:rPr>
      <w:rFonts w:eastAsia="Times New Roman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0C"/>
    <w:pPr>
      <w:ind w:left="720"/>
      <w:contextualSpacing/>
    </w:pPr>
  </w:style>
  <w:style w:type="character" w:customStyle="1" w:styleId="WW8Num1z0">
    <w:name w:val="WW8Num1z0"/>
    <w:rsid w:val="00783641"/>
    <w:rPr>
      <w:rFonts w:ascii="Wingdings" w:hAnsi="Wingdings"/>
    </w:rPr>
  </w:style>
  <w:style w:type="character" w:customStyle="1" w:styleId="WW8Num3z0">
    <w:name w:val="WW8Num3z0"/>
    <w:rsid w:val="00783641"/>
    <w:rPr>
      <w:rFonts w:ascii="Wingdings" w:hAnsi="Wingdings"/>
    </w:rPr>
  </w:style>
  <w:style w:type="character" w:customStyle="1" w:styleId="WW8Num4z0">
    <w:name w:val="WW8Num4z0"/>
    <w:rsid w:val="00783641"/>
    <w:rPr>
      <w:rFonts w:ascii="Wingdings" w:hAnsi="Wingdings"/>
    </w:rPr>
  </w:style>
  <w:style w:type="character" w:customStyle="1" w:styleId="Absatz-Standardschriftart">
    <w:name w:val="Absatz-Standardschriftart"/>
    <w:rsid w:val="00783641"/>
  </w:style>
  <w:style w:type="character" w:customStyle="1" w:styleId="WW-Absatz-Standardschriftart">
    <w:name w:val="WW-Absatz-Standardschriftart"/>
    <w:rsid w:val="00783641"/>
  </w:style>
  <w:style w:type="character" w:customStyle="1" w:styleId="WW8Num2z0">
    <w:name w:val="WW8Num2z0"/>
    <w:rsid w:val="00783641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-Absatz-Standardschriftart1">
    <w:name w:val="WW-Absatz-Standardschriftart1"/>
    <w:rsid w:val="00783641"/>
  </w:style>
  <w:style w:type="character" w:customStyle="1" w:styleId="WW-Absatz-Standardschriftart11">
    <w:name w:val="WW-Absatz-Standardschriftart11"/>
    <w:rsid w:val="00783641"/>
  </w:style>
  <w:style w:type="character" w:customStyle="1" w:styleId="WW-Absatz-Standardschriftart111">
    <w:name w:val="WW-Absatz-Standardschriftart111"/>
    <w:rsid w:val="00783641"/>
  </w:style>
  <w:style w:type="character" w:customStyle="1" w:styleId="WW8Num5z0">
    <w:name w:val="WW8Num5z0"/>
    <w:rsid w:val="00783641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8Num6z0">
    <w:name w:val="WW8Num6z0"/>
    <w:rsid w:val="00783641"/>
    <w:rPr>
      <w:rFonts w:ascii="Wingdings" w:hAnsi="Wingdings"/>
    </w:rPr>
  </w:style>
  <w:style w:type="character" w:customStyle="1" w:styleId="WW-Absatz-Standardschriftart1111">
    <w:name w:val="WW-Absatz-Standardschriftart1111"/>
    <w:rsid w:val="00783641"/>
  </w:style>
  <w:style w:type="character" w:customStyle="1" w:styleId="WW-Absatz-Standardschriftart11111">
    <w:name w:val="WW-Absatz-Standardschriftart11111"/>
    <w:rsid w:val="00783641"/>
  </w:style>
  <w:style w:type="character" w:customStyle="1" w:styleId="WW-Absatz-Standardschriftart111111">
    <w:name w:val="WW-Absatz-Standardschriftart111111"/>
    <w:rsid w:val="00783641"/>
  </w:style>
  <w:style w:type="character" w:customStyle="1" w:styleId="WW8Num7z0">
    <w:name w:val="WW8Num7z0"/>
    <w:rsid w:val="00783641"/>
    <w:rPr>
      <w:rFonts w:ascii="Wingdings" w:hAnsi="Wingdings"/>
    </w:rPr>
  </w:style>
  <w:style w:type="character" w:customStyle="1" w:styleId="WW8Num8z0">
    <w:name w:val="WW8Num8z0"/>
    <w:rsid w:val="00783641"/>
    <w:rPr>
      <w:rFonts w:ascii="Wingdings" w:hAnsi="Wingdings"/>
    </w:rPr>
  </w:style>
  <w:style w:type="character" w:styleId="PageNumber">
    <w:name w:val="page number"/>
    <w:basedOn w:val="DefaultParagraphFont"/>
    <w:rsid w:val="00783641"/>
  </w:style>
  <w:style w:type="character" w:customStyle="1" w:styleId="WW8NumSt1z0">
    <w:name w:val="WW8NumSt1z0"/>
    <w:rsid w:val="00783641"/>
    <w:rPr>
      <w:rFonts w:ascii="Wingdings" w:hAnsi="Wingdings"/>
      <w:b w:val="0"/>
      <w:i w:val="0"/>
      <w:sz w:val="24"/>
      <w:u w:val="none"/>
    </w:rPr>
  </w:style>
  <w:style w:type="paragraph" w:customStyle="1" w:styleId="Heading">
    <w:name w:val="Heading"/>
    <w:basedOn w:val="Normal"/>
    <w:next w:val="BodyText"/>
    <w:rsid w:val="0078364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783641"/>
    <w:pPr>
      <w:jc w:val="both"/>
    </w:pPr>
    <w:rPr>
      <w:rFonts w:ascii="YU Times New Roman" w:hAnsi="YU 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783641"/>
    <w:rPr>
      <w:rFonts w:ascii="YU Times New Roman" w:eastAsia="Times New Roman" w:hAnsi="YU Times New Roman"/>
      <w:szCs w:val="20"/>
      <w:lang w:val="en-GB" w:eastAsia="ar-SA"/>
    </w:rPr>
  </w:style>
  <w:style w:type="paragraph" w:styleId="List">
    <w:name w:val="List"/>
    <w:basedOn w:val="BodyText"/>
    <w:rsid w:val="00783641"/>
    <w:rPr>
      <w:rFonts w:cs="Tahoma"/>
    </w:rPr>
  </w:style>
  <w:style w:type="paragraph" w:styleId="Caption">
    <w:name w:val="caption"/>
    <w:basedOn w:val="Normal"/>
    <w:next w:val="Normal"/>
    <w:qFormat/>
    <w:rsid w:val="00783641"/>
    <w:pPr>
      <w:spacing w:before="120" w:after="120"/>
    </w:pPr>
    <w:rPr>
      <w:rFonts w:ascii="YU Swiss" w:hAnsi="YU Swiss"/>
      <w:b/>
      <w:szCs w:val="20"/>
    </w:rPr>
  </w:style>
  <w:style w:type="paragraph" w:customStyle="1" w:styleId="Index">
    <w:name w:val="Index"/>
    <w:basedOn w:val="Normal"/>
    <w:rsid w:val="00783641"/>
    <w:pPr>
      <w:suppressLineNumbers/>
    </w:pPr>
    <w:rPr>
      <w:rFonts w:cs="Tahoma"/>
    </w:rPr>
  </w:style>
  <w:style w:type="paragraph" w:styleId="BodyTextIndent">
    <w:name w:val="Body Text Indent"/>
    <w:basedOn w:val="Normal"/>
    <w:link w:val="BodyTextIndentChar"/>
    <w:rsid w:val="00783641"/>
    <w:pPr>
      <w:ind w:firstLine="720"/>
      <w:jc w:val="both"/>
    </w:pPr>
    <w:rPr>
      <w:rFonts w:ascii="YU Times New Roman" w:hAnsi="YU Times New Roman"/>
    </w:rPr>
  </w:style>
  <w:style w:type="character" w:customStyle="1" w:styleId="BodyTextIndentChar">
    <w:name w:val="Body Text Indent Char"/>
    <w:basedOn w:val="DefaultParagraphFont"/>
    <w:link w:val="BodyTextIndent"/>
    <w:rsid w:val="00783641"/>
    <w:rPr>
      <w:rFonts w:ascii="YU Times New Roman" w:eastAsia="Times New Roman" w:hAnsi="YU Times New Roman"/>
      <w:lang w:val="en-GB" w:eastAsia="ar-SA"/>
    </w:rPr>
  </w:style>
  <w:style w:type="paragraph" w:styleId="Footer">
    <w:name w:val="footer"/>
    <w:basedOn w:val="Normal"/>
    <w:link w:val="FooterChar"/>
    <w:uiPriority w:val="99"/>
    <w:rsid w:val="0078364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641"/>
    <w:rPr>
      <w:rFonts w:eastAsia="Times New Roman"/>
      <w:lang w:val="en-GB" w:eastAsia="ar-SA"/>
    </w:rPr>
  </w:style>
  <w:style w:type="paragraph" w:customStyle="1" w:styleId="TableContents">
    <w:name w:val="Table Contents"/>
    <w:basedOn w:val="Normal"/>
    <w:rsid w:val="00783641"/>
    <w:pPr>
      <w:suppressLineNumbers/>
    </w:pPr>
  </w:style>
  <w:style w:type="paragraph" w:customStyle="1" w:styleId="TableHeading">
    <w:name w:val="Table Heading"/>
    <w:basedOn w:val="TableContents"/>
    <w:rsid w:val="00783641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83641"/>
  </w:style>
  <w:style w:type="paragraph" w:styleId="Header">
    <w:name w:val="header"/>
    <w:basedOn w:val="Normal"/>
    <w:link w:val="HeaderChar"/>
    <w:uiPriority w:val="99"/>
    <w:rsid w:val="007836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641"/>
    <w:rPr>
      <w:rFonts w:eastAsia="Times New Roman"/>
      <w:lang w:val="en-GB" w:eastAsia="ar-SA"/>
    </w:rPr>
  </w:style>
  <w:style w:type="paragraph" w:styleId="BalloonText">
    <w:name w:val="Balloon Text"/>
    <w:basedOn w:val="Normal"/>
    <w:link w:val="BalloonTextChar"/>
    <w:rsid w:val="00783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3641"/>
    <w:rPr>
      <w:rFonts w:ascii="Tahoma" w:eastAsia="Times New Roman" w:hAnsi="Tahoma" w:cs="Tahoma"/>
      <w:sz w:val="16"/>
      <w:szCs w:val="16"/>
      <w:lang w:val="en-GB" w:eastAsia="ar-SA"/>
    </w:rPr>
  </w:style>
  <w:style w:type="table" w:styleId="TableGrid">
    <w:name w:val="Table Grid"/>
    <w:basedOn w:val="TableNormal"/>
    <w:uiPriority w:val="59"/>
    <w:rsid w:val="000A3E50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23B3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A7CD7-49BA-4688-A301-565669E0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40</cp:revision>
  <cp:lastPrinted>2018-09-26T08:56:00Z</cp:lastPrinted>
  <dcterms:created xsi:type="dcterms:W3CDTF">2020-09-17T11:05:00Z</dcterms:created>
  <dcterms:modified xsi:type="dcterms:W3CDTF">2025-09-12T07:12:00Z</dcterms:modified>
</cp:coreProperties>
</file>