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3FCC" w:rsidRPr="00674716" w:rsidRDefault="00683FCC" w:rsidP="0033095C">
      <w:pPr>
        <w:jc w:val="center"/>
        <w:rPr>
          <w:b/>
          <w:sz w:val="28"/>
          <w:szCs w:val="28"/>
          <w:lang w:val="ru-RU"/>
        </w:rPr>
      </w:pPr>
      <w:proofErr w:type="gramStart"/>
      <w:r w:rsidRPr="00674716">
        <w:rPr>
          <w:b/>
          <w:sz w:val="28"/>
          <w:szCs w:val="28"/>
        </w:rPr>
        <w:t>III</w:t>
      </w:r>
      <w:r w:rsidRPr="00674716">
        <w:rPr>
          <w:b/>
          <w:sz w:val="28"/>
          <w:szCs w:val="28"/>
          <w:lang w:val="ru-RU"/>
        </w:rPr>
        <w:t xml:space="preserve">  -</w:t>
      </w:r>
      <w:proofErr w:type="gramEnd"/>
      <w:r w:rsidRPr="00674716">
        <w:rPr>
          <w:b/>
          <w:sz w:val="28"/>
          <w:szCs w:val="28"/>
          <w:lang w:val="ru-RU"/>
        </w:rPr>
        <w:t xml:space="preserve">  </w:t>
      </w:r>
      <w:r w:rsidRPr="00674716">
        <w:rPr>
          <w:b/>
          <w:sz w:val="28"/>
          <w:szCs w:val="28"/>
          <w:lang w:val="sr-Latn-CS"/>
        </w:rPr>
        <w:tab/>
      </w:r>
      <w:r w:rsidRPr="00674716">
        <w:rPr>
          <w:b/>
          <w:sz w:val="28"/>
          <w:szCs w:val="28"/>
          <w:lang w:val="sr-Cyrl-CS"/>
        </w:rPr>
        <w:t>ПРОГРАМСКЕ ОСНОВЕ РАДА СТРУЧНИХ ОРГАНА У ШКОЛИ</w:t>
      </w:r>
    </w:p>
    <w:p w:rsidR="00683FCC" w:rsidRPr="00674716" w:rsidRDefault="00683FCC" w:rsidP="00F64640">
      <w:pPr>
        <w:jc w:val="center"/>
        <w:rPr>
          <w:b/>
          <w:lang w:val="sr-Cyrl-RS"/>
        </w:rPr>
      </w:pPr>
      <w:r w:rsidRPr="00674716">
        <w:rPr>
          <w:b/>
        </w:rPr>
        <w:t>ПРОГРАМ РАДА ДИРЕКТОРА ШКОЛЕ</w:t>
      </w:r>
    </w:p>
    <w:p w:rsidR="00683FCC" w:rsidRPr="00674716" w:rsidRDefault="00683FCC" w:rsidP="00683FCC">
      <w:pPr>
        <w:jc w:val="both"/>
        <w:rPr>
          <w:lang w:val="ru-RU"/>
        </w:rPr>
      </w:pPr>
      <w:r w:rsidRPr="00674716">
        <w:tab/>
      </w:r>
      <w:r w:rsidRPr="00674716">
        <w:rPr>
          <w:lang w:val="ru-RU"/>
        </w:rPr>
        <w:t>Директор школе као педагошки, организациони руководилац залази у све сфере рада и живота образовно-васпитног деловања и организације свих активности школе.</w:t>
      </w:r>
    </w:p>
    <w:p w:rsidR="00683FCC" w:rsidRPr="00674716" w:rsidRDefault="00683FCC" w:rsidP="00683FCC">
      <w:pPr>
        <w:jc w:val="both"/>
        <w:rPr>
          <w:lang w:val="sr-Cyrl-CS"/>
        </w:rPr>
      </w:pPr>
      <w:r w:rsidRPr="00674716">
        <w:rPr>
          <w:lang w:val="ru-RU"/>
        </w:rPr>
        <w:tab/>
        <w:t>Да би руково</w:t>
      </w:r>
      <w:r w:rsidRPr="00674716">
        <w:rPr>
          <w:lang w:val="sr-Cyrl-CS"/>
        </w:rPr>
        <w:t>ђ</w:t>
      </w:r>
      <w:r w:rsidRPr="00674716">
        <w:rPr>
          <w:lang w:val="ru-RU"/>
        </w:rPr>
        <w:t>ење било успешно, а рад текао</w:t>
      </w:r>
      <w:r w:rsidR="003A13E1" w:rsidRPr="00674716">
        <w:rPr>
          <w:lang w:val="ru-RU"/>
        </w:rPr>
        <w:t xml:space="preserve"> нормално, радни задаци, обавезе</w:t>
      </w:r>
      <w:r w:rsidRPr="00674716">
        <w:rPr>
          <w:lang w:val="ru-RU"/>
        </w:rPr>
        <w:t xml:space="preserve"> су груписање - систематизовање на области и подручја. Директор школе ће у циљу извршавања задатака постављених законом, планом и програмом основног образовања Републике Србије, обављати следеће послове:</w:t>
      </w:r>
    </w:p>
    <w:p w:rsidR="00683FCC" w:rsidRPr="00674716" w:rsidRDefault="00683FCC" w:rsidP="00683FCC">
      <w:pPr>
        <w:jc w:val="both"/>
        <w:rPr>
          <w:lang w:val="sr-Latn-CS"/>
        </w:rPr>
      </w:pPr>
    </w:p>
    <w:p w:rsidR="001430D7" w:rsidRPr="00674716" w:rsidRDefault="00683FCC" w:rsidP="00683FCC">
      <w:pPr>
        <w:jc w:val="both"/>
      </w:pPr>
      <w:r w:rsidRPr="00674716">
        <w:t>СЕПТЕМБАР:</w:t>
      </w:r>
      <w:r w:rsidR="001430D7" w:rsidRPr="00674716">
        <w:t xml:space="preserve">  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припрема анализе реализације васпитних задатака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пружање помоћи наставницима у изради индивидуалних наставних планова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извршити преглед индивидуалних планова рада наставника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извршити увид у бројно стање ученика, утврдити непохађаче</w:t>
      </w:r>
    </w:p>
    <w:p w:rsidR="00683FCC" w:rsidRPr="00674716" w:rsidRDefault="00C20AB3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учество</w:t>
      </w:r>
      <w:r w:rsidR="00683FCC" w:rsidRPr="00674716">
        <w:rPr>
          <w:lang w:val="ru-RU"/>
        </w:rPr>
        <w:t>вати у формирању одељења и разреда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припремити преглед распореда целокупног особља у оквиру 40-часовне радне недеље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припрема годишњег плана и програма школе за школску </w:t>
      </w:r>
      <w:r w:rsidR="007E2F48" w:rsidRPr="00674716">
        <w:rPr>
          <w:lang w:val="sr-Latn-CS"/>
        </w:rPr>
        <w:t>20</w:t>
      </w:r>
      <w:r w:rsidR="00A13C22" w:rsidRPr="00674716">
        <w:rPr>
          <w:lang w:val="sr-Cyrl-CS"/>
        </w:rPr>
        <w:t>2</w:t>
      </w:r>
      <w:r w:rsidR="00674716" w:rsidRPr="00674716">
        <w:rPr>
          <w:lang w:val="sr-Cyrl-RS"/>
        </w:rPr>
        <w:t>5</w:t>
      </w:r>
      <w:r w:rsidR="007E2F48" w:rsidRPr="00674716">
        <w:rPr>
          <w:lang w:val="sr-Latn-CS"/>
        </w:rPr>
        <w:t>/2</w:t>
      </w:r>
      <w:r w:rsidR="00674716" w:rsidRPr="00674716">
        <w:rPr>
          <w:lang w:val="sr-Cyrl-RS"/>
        </w:rPr>
        <w:t>6</w:t>
      </w:r>
      <w:r w:rsidRPr="00674716">
        <w:rPr>
          <w:lang w:val="ru-RU"/>
        </w:rPr>
        <w:t>. годину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израда распореда допунске и додатне наставе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израда распореда рада слободних активности ученика 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решавање текућих питања</w:t>
      </w:r>
    </w:p>
    <w:p w:rsidR="00482B75" w:rsidRPr="00674716" w:rsidRDefault="00482B75" w:rsidP="00930C84">
      <w:pPr>
        <w:numPr>
          <w:ilvl w:val="0"/>
          <w:numId w:val="2"/>
        </w:numPr>
        <w:suppressAutoHyphens w:val="0"/>
        <w:ind w:left="283" w:hanging="283"/>
      </w:pPr>
      <w:r w:rsidRPr="00674716">
        <w:rPr>
          <w:lang w:val="sr-Cyrl-CS"/>
        </w:rPr>
        <w:t xml:space="preserve">рад у </w:t>
      </w:r>
      <w:r w:rsidRPr="00674716">
        <w:t>Информацион</w:t>
      </w:r>
      <w:r w:rsidRPr="00674716">
        <w:rPr>
          <w:lang w:val="sr-Cyrl-CS"/>
        </w:rPr>
        <w:t>ом</w:t>
      </w:r>
      <w:r w:rsidRPr="00674716">
        <w:t xml:space="preserve"> систем</w:t>
      </w:r>
      <w:r w:rsidRPr="00674716">
        <w:rPr>
          <w:lang w:val="sr-Cyrl-CS"/>
        </w:rPr>
        <w:t>у</w:t>
      </w:r>
      <w:r w:rsidR="00DC0B7C" w:rsidRPr="00674716">
        <w:t xml:space="preserve"> </w:t>
      </w:r>
      <w:r w:rsidRPr="00674716">
        <w:t>Министарства просвете, науке и технолошког развоја</w:t>
      </w:r>
      <w:r w:rsidRPr="00674716">
        <w:rPr>
          <w:lang w:val="sr-Cyrl-CS"/>
        </w:rPr>
        <w:t xml:space="preserve"> </w:t>
      </w:r>
      <w:r w:rsidR="00BD713D" w:rsidRPr="00674716">
        <w:rPr>
          <w:lang w:val="sr-Cyrl-CS"/>
        </w:rPr>
        <w:t>–</w:t>
      </w:r>
      <w:r w:rsidRPr="00674716">
        <w:rPr>
          <w:lang w:val="sr-Cyrl-CS"/>
        </w:rPr>
        <w:t xml:space="preserve"> </w:t>
      </w:r>
      <w:r w:rsidR="00BD713D" w:rsidRPr="00674716">
        <w:rPr>
          <w:lang w:val="sr-Cyrl-CS"/>
        </w:rPr>
        <w:t>Јединствени информациони систем просвете</w:t>
      </w:r>
      <w:r w:rsidR="00797AC9" w:rsidRPr="00674716">
        <w:rPr>
          <w:lang w:val="sr-Cyrl-CS"/>
        </w:rPr>
        <w:t xml:space="preserve"> (ЈИСП</w:t>
      </w:r>
      <w:r w:rsidR="00A5741B" w:rsidRPr="00674716">
        <w:rPr>
          <w:lang w:val="sr-Cyrl-CS"/>
        </w:rPr>
        <w:t>, ИСКРА</w:t>
      </w:r>
      <w:r w:rsidR="00797AC9" w:rsidRPr="00674716">
        <w:rPr>
          <w:lang w:val="sr-Cyrl-CS"/>
        </w:rPr>
        <w:t>)</w:t>
      </w:r>
    </w:p>
    <w:p w:rsidR="0033095C" w:rsidRPr="00674716" w:rsidRDefault="0033095C" w:rsidP="00930C84">
      <w:pPr>
        <w:numPr>
          <w:ilvl w:val="0"/>
          <w:numId w:val="2"/>
        </w:numPr>
        <w:suppressAutoHyphens w:val="0"/>
        <w:ind w:left="283" w:hanging="283"/>
      </w:pPr>
      <w:r w:rsidRPr="00674716">
        <w:rPr>
          <w:lang w:val="sr-Cyrl-RS"/>
        </w:rPr>
        <w:t>израда ЦЕНУС-а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ОКТОБАР: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набавка потребних средстава и опреме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sr-Cyrl-CS"/>
        </w:rPr>
        <w:t>давање предлога и учествовање у организацији Дечје недеље</w:t>
      </w:r>
    </w:p>
    <w:p w:rsidR="00683FCC" w:rsidRPr="00674716" w:rsidRDefault="00DC0B7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посетa</w:t>
      </w:r>
      <w:r w:rsidR="0033095C" w:rsidRPr="00674716">
        <w:t xml:space="preserve"> часов</w:t>
      </w:r>
      <w:r w:rsidR="0033095C" w:rsidRPr="00674716">
        <w:rPr>
          <w:lang w:val="sr-Cyrl-RS"/>
        </w:rPr>
        <w:t>има</w:t>
      </w:r>
      <w:r w:rsidR="00683FCC" w:rsidRPr="00674716">
        <w:t xml:space="preserve"> наставе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решавање текућих питања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НОВЕМБАР:</w:t>
      </w:r>
    </w:p>
    <w:p w:rsidR="00683FCC" w:rsidRPr="00674716" w:rsidRDefault="00DF1565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извршити преглед исправности</w:t>
      </w:r>
      <w:r w:rsidR="00683FCC" w:rsidRPr="00674716">
        <w:rPr>
          <w:lang w:val="ru-RU"/>
        </w:rPr>
        <w:t xml:space="preserve"> школске документације и евидентирати ажурност вођења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извршити увид у материјално пословање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анализирати сарадњу школе са друштвеном средином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sr-Cyrl-CS"/>
        </w:rPr>
        <w:t>подизање свести наставника о потреби перманентног усавршавања и иновација у методици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  <w:rPr>
          <w:rFonts w:ascii="YU Times New Roman" w:hAnsi="YU Times New Roman"/>
          <w:lang w:val="sr-Cyrl-CS"/>
        </w:rPr>
      </w:pPr>
      <w:r w:rsidRPr="00674716">
        <w:t>ДЕЦЕМБАР</w:t>
      </w:r>
      <w:r w:rsidRPr="00674716">
        <w:rPr>
          <w:rFonts w:ascii="YU Times New Roman" w:hAnsi="YU Times New Roman"/>
        </w:rPr>
        <w:t>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одржати седницу Наставничког већа и анализирати резултате наставе на крају </w:t>
      </w:r>
      <w:r w:rsidRPr="00674716">
        <w:rPr>
          <w:lang w:val="en-US"/>
        </w:rPr>
        <w:t>I</w:t>
      </w:r>
      <w:r w:rsidRPr="00674716">
        <w:rPr>
          <w:lang w:val="ru-RU"/>
        </w:rPr>
        <w:t xml:space="preserve"> полугодишта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присуствовати неким родитељским састанцима, посебно виших одељења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припремити комисију за пословно инвентарисање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сагледати материјално пословање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сагледати друштвену активност ученика</w:t>
      </w:r>
    </w:p>
    <w:p w:rsidR="00F64640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посета наставе и текућа питања</w:t>
      </w:r>
    </w:p>
    <w:p w:rsidR="00A5741B" w:rsidRPr="00674716" w:rsidRDefault="00A5741B" w:rsidP="00A5741B">
      <w:pPr>
        <w:suppressAutoHyphens w:val="0"/>
        <w:jc w:val="both"/>
        <w:rPr>
          <w:lang w:val="sr-Cyrl-RS"/>
        </w:rPr>
      </w:pPr>
    </w:p>
    <w:p w:rsidR="00683FCC" w:rsidRPr="00674716" w:rsidRDefault="00683FCC" w:rsidP="00A5741B">
      <w:pPr>
        <w:suppressAutoHyphens w:val="0"/>
        <w:jc w:val="both"/>
      </w:pPr>
      <w:r w:rsidRPr="00674716">
        <w:t>ЈАНУАР: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lastRenderedPageBreak/>
        <w:t>присуствовати одређеном броју седница одељењских и разредних већа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израдити извештај о реализацији програма рада за </w:t>
      </w:r>
      <w:r w:rsidRPr="00674716">
        <w:t>I</w:t>
      </w:r>
      <w:r w:rsidRPr="00674716">
        <w:rPr>
          <w:lang w:val="ru-RU"/>
        </w:rPr>
        <w:t xml:space="preserve"> полугодиште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одржати седницу Наставничког већа и Школског одбора ради разматрања резултата рада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извршити анализу изостанака и изречених дисциплинских мера у току </w:t>
      </w:r>
      <w:r w:rsidRPr="00674716">
        <w:rPr>
          <w:lang w:val="en-US"/>
        </w:rPr>
        <w:t>I</w:t>
      </w:r>
      <w:r w:rsidRPr="00674716">
        <w:rPr>
          <w:lang w:val="ru-RU"/>
        </w:rPr>
        <w:t xml:space="preserve"> полугодишта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анализа рада слободних активности, допунске и додатне натаве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организовање прославе Светог Саве - Школске славе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sr-Cyrl-CS"/>
        </w:rPr>
        <w:t>сарадња са здравственим установама у циљу превенције здравља</w:t>
      </w:r>
    </w:p>
    <w:p w:rsidR="00683FCC" w:rsidRPr="00674716" w:rsidRDefault="00683FCC" w:rsidP="00683FCC">
      <w:pPr>
        <w:jc w:val="both"/>
        <w:rPr>
          <w:lang w:val="ru-RU"/>
        </w:rPr>
      </w:pPr>
    </w:p>
    <w:p w:rsidR="00683FCC" w:rsidRPr="00674716" w:rsidRDefault="00683FCC" w:rsidP="00683FCC">
      <w:pPr>
        <w:jc w:val="both"/>
      </w:pPr>
      <w:r w:rsidRPr="00674716">
        <w:t>ФЕБРУАР: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одржати седницу органа управљања рада усвајања Завршног рачуна</w:t>
      </w:r>
      <w:r w:rsidR="0033095C" w:rsidRPr="00674716">
        <w:rPr>
          <w:lang w:val="ru-RU"/>
        </w:rPr>
        <w:t>, извештаја о раду директора за прво полугодиште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сарадња родитеља и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анализа рада </w:t>
      </w:r>
      <w:r w:rsidR="00A5741B" w:rsidRPr="00674716">
        <w:rPr>
          <w:lang w:val="ru-RU"/>
        </w:rPr>
        <w:t>Ђачког парламента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МАРТ: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proofErr w:type="gramStart"/>
      <w:r w:rsidRPr="00674716">
        <w:t>организовање</w:t>
      </w:r>
      <w:proofErr w:type="gramEnd"/>
      <w:r w:rsidRPr="00674716">
        <w:t xml:space="preserve"> обележавања 8.</w:t>
      </w:r>
      <w:r w:rsidRPr="00674716">
        <w:rPr>
          <w:lang w:val="sr-Cyrl-CS"/>
        </w:rPr>
        <w:t xml:space="preserve"> м</w:t>
      </w:r>
      <w:r w:rsidRPr="00674716">
        <w:t>арта</w:t>
      </w:r>
    </w:p>
    <w:p w:rsidR="00A5741B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анализа рада педагошког и стручног усавршавања наставника</w:t>
      </w:r>
      <w:r w:rsidR="00A5741B" w:rsidRPr="00674716">
        <w:rPr>
          <w:lang w:val="ru-RU"/>
        </w:rPr>
        <w:t xml:space="preserve"> </w:t>
      </w:r>
    </w:p>
    <w:p w:rsidR="00683FCC" w:rsidRPr="00674716" w:rsidRDefault="00683FCC" w:rsidP="00683FCC">
      <w:pPr>
        <w:jc w:val="both"/>
        <w:rPr>
          <w:lang w:val="sr-Latn-CS"/>
        </w:rPr>
      </w:pPr>
    </w:p>
    <w:p w:rsidR="00683FCC" w:rsidRPr="00674716" w:rsidRDefault="00683FCC" w:rsidP="00683FCC">
      <w:pPr>
        <w:jc w:val="both"/>
      </w:pPr>
      <w:r w:rsidRPr="00674716">
        <w:t>АПРИЛ: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присуствовање седницама одељењских и разредних већа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 xml:space="preserve">извршити припреме за упис деце у </w:t>
      </w:r>
      <w:r w:rsidRPr="00674716">
        <w:rPr>
          <w:lang w:val="sr-Latn-CS"/>
        </w:rPr>
        <w:t>I</w:t>
      </w:r>
      <w:r w:rsidRPr="00674716">
        <w:rPr>
          <w:lang w:val="ru-RU"/>
        </w:rPr>
        <w:t xml:space="preserve"> разред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посета наставе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анализа коришћења наставних средстава у школи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организовање обележавања Дана школе и текућа питања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МАЈ: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извршити припрему за екскурзије ученика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организовати прославу Дана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sr-Cyrl-CS"/>
        </w:rPr>
        <w:t>пружање правовремених информација и организовање презентација школа у циљу што бољег професионалног информисања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текућа питања</w:t>
      </w:r>
    </w:p>
    <w:p w:rsidR="00501C6E" w:rsidRPr="00674716" w:rsidRDefault="00501C6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ЈУНИ: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извршити припреме за завршетак наставне године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присуствовати седницама одељењских и разредних већа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 xml:space="preserve">одржати седницу </w:t>
      </w:r>
      <w:r w:rsidR="009A5B94" w:rsidRPr="00674716">
        <w:t>Н</w:t>
      </w:r>
      <w:r w:rsidRPr="00674716">
        <w:t>аставничког већа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извршити анализу васпитних задатака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припремити предлог образовно-васпитног рада за наредну школску годину и текућа питања</w:t>
      </w:r>
    </w:p>
    <w:p w:rsidR="00DC2D1E" w:rsidRPr="00674716" w:rsidRDefault="00DC2D1E" w:rsidP="00683FCC">
      <w:pPr>
        <w:jc w:val="both"/>
      </w:pPr>
    </w:p>
    <w:p w:rsidR="00683FCC" w:rsidRPr="00674716" w:rsidRDefault="00683FCC" w:rsidP="00683FCC">
      <w:pPr>
        <w:jc w:val="both"/>
      </w:pPr>
      <w:r w:rsidRPr="00674716">
        <w:t>АВГУСТ: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израда годишњег извештаја о реализацији програма рада школе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припрема за израду годишњег про</w:t>
      </w:r>
      <w:r w:rsidR="00A13C22" w:rsidRPr="00674716">
        <w:rPr>
          <w:lang w:val="ru-RU"/>
        </w:rPr>
        <w:t>грама рада школе за школску 202</w:t>
      </w:r>
      <w:r w:rsidR="00674716">
        <w:rPr>
          <w:lang w:val="sr-Cyrl-RS"/>
        </w:rPr>
        <w:t>6</w:t>
      </w:r>
      <w:r w:rsidRPr="00674716">
        <w:rPr>
          <w:lang w:val="ru-RU"/>
        </w:rPr>
        <w:t>/</w:t>
      </w:r>
      <w:r w:rsidR="007E2F48" w:rsidRPr="00674716">
        <w:rPr>
          <w:lang w:val="sr-Latn-CS"/>
        </w:rPr>
        <w:t>2</w:t>
      </w:r>
      <w:r w:rsidR="00674716">
        <w:rPr>
          <w:lang w:val="sr-Cyrl-RS"/>
        </w:rPr>
        <w:t>7</w:t>
      </w:r>
      <w:r w:rsidRPr="00674716">
        <w:rPr>
          <w:lang w:val="ru-RU"/>
        </w:rPr>
        <w:t>. годину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спрово</w:t>
      </w:r>
      <w:r w:rsidRPr="00674716">
        <w:rPr>
          <w:lang w:val="sr-Cyrl-CS"/>
        </w:rPr>
        <w:t>ђ</w:t>
      </w:r>
      <w:r w:rsidRPr="00674716">
        <w:rPr>
          <w:lang w:val="ru-RU"/>
        </w:rPr>
        <w:t>ење материјалних и кадровских промена за почетак школске године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  <w:rPr>
          <w:lang w:val="ru-RU"/>
        </w:rPr>
      </w:pPr>
      <w:r w:rsidRPr="00674716">
        <w:rPr>
          <w:lang w:val="ru-RU"/>
        </w:rPr>
        <w:t>припрема за учешће на седницама органа школе за усвајање анализе и плана рада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одржати седницу Наставничког већа</w:t>
      </w:r>
    </w:p>
    <w:p w:rsidR="00683FCC" w:rsidRPr="00674716" w:rsidRDefault="00683FCC" w:rsidP="00930C84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 xml:space="preserve">решавати актуелне кадровске проблеме и </w:t>
      </w:r>
    </w:p>
    <w:p w:rsidR="00DC2D1E" w:rsidRPr="00674716" w:rsidRDefault="00683FCC" w:rsidP="003963CB">
      <w:pPr>
        <w:numPr>
          <w:ilvl w:val="0"/>
          <w:numId w:val="2"/>
        </w:numPr>
        <w:suppressAutoHyphens w:val="0"/>
        <w:ind w:left="283" w:hanging="283"/>
        <w:jc w:val="both"/>
      </w:pPr>
      <w:r w:rsidRPr="00674716">
        <w:t>текућа питања</w:t>
      </w:r>
    </w:p>
    <w:p w:rsidR="00683FCC" w:rsidRPr="00674716" w:rsidRDefault="00683FCC" w:rsidP="00F64640">
      <w:pPr>
        <w:jc w:val="center"/>
        <w:rPr>
          <w:b/>
          <w:lang w:val="ru-RU"/>
        </w:rPr>
      </w:pPr>
      <w:r w:rsidRPr="00674716">
        <w:rPr>
          <w:b/>
          <w:lang w:val="ru-RU"/>
        </w:rPr>
        <w:lastRenderedPageBreak/>
        <w:t>ПРОГРАМ РАДА НАСТАВНИЧКОГ ВЕЋА</w:t>
      </w:r>
    </w:p>
    <w:p w:rsidR="00683FCC" w:rsidRPr="00674716" w:rsidRDefault="00683FCC" w:rsidP="00683FCC">
      <w:pPr>
        <w:pStyle w:val="BodyText"/>
        <w:rPr>
          <w:rFonts w:ascii="Times New Roman" w:hAnsi="Times New Roman"/>
          <w:lang w:val="ru-RU"/>
        </w:rPr>
      </w:pPr>
      <w:r w:rsidRPr="00E60F5E">
        <w:rPr>
          <w:rFonts w:ascii="Times New Roman" w:hAnsi="Times New Roman"/>
          <w:color w:val="FF0000"/>
          <w:lang w:val="ru-RU"/>
        </w:rPr>
        <w:tab/>
      </w:r>
      <w:r w:rsidRPr="00674716">
        <w:rPr>
          <w:rFonts w:ascii="Times New Roman" w:hAnsi="Times New Roman"/>
          <w:lang w:val="ru-RU"/>
        </w:rPr>
        <w:t>Наставничко веће ће се током школске године бавити проблематиком васпитно-образовног рада, планирањем, програмирањем и праћењем реализације годишњег програма рада као и вредновањем. Наставничко веће ће радити према посебном програму, у седницама и у свом саставу има све чланове наставничког колектива.</w:t>
      </w:r>
    </w:p>
    <w:p w:rsidR="00683FCC" w:rsidRPr="00674716" w:rsidRDefault="00674716" w:rsidP="00683FCC">
      <w:pPr>
        <w:jc w:val="both"/>
        <w:rPr>
          <w:lang w:val="ru-RU"/>
        </w:rPr>
      </w:pPr>
      <w:r w:rsidRPr="00674716">
        <w:rPr>
          <w:lang w:val="ru-RU"/>
        </w:rPr>
        <w:tab/>
        <w:t>У току године планира се 8</w:t>
      </w:r>
      <w:r w:rsidR="00683FCC" w:rsidRPr="00674716">
        <w:rPr>
          <w:lang w:val="ru-RU"/>
        </w:rPr>
        <w:t xml:space="preserve"> седница, а по указаној потреби може их бити и више са просечним трајањем по 2 часа. Да би веће постављене задатке што успешније и квалитетније реализовало потребно је јединство наставничког колектива, како у постављању циљева, тако и у осталим видовима анализе резултата рада. </w:t>
      </w:r>
    </w:p>
    <w:p w:rsidR="00683FCC" w:rsidRPr="00E60F5E" w:rsidRDefault="00683FCC" w:rsidP="00683FCC">
      <w:pPr>
        <w:jc w:val="both"/>
        <w:rPr>
          <w:color w:val="FF0000"/>
          <w:lang w:val="sr-Latn-CS"/>
        </w:rPr>
      </w:pPr>
    </w:p>
    <w:tbl>
      <w:tblPr>
        <w:tblW w:w="9997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1403"/>
        <w:gridCol w:w="5634"/>
        <w:gridCol w:w="2960"/>
      </w:tblGrid>
      <w:tr w:rsidR="00E60F5E" w:rsidRPr="00E60F5E" w:rsidTr="00075714">
        <w:tc>
          <w:tcPr>
            <w:tcW w:w="14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674716" w:rsidRDefault="00683FCC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Време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674716" w:rsidRDefault="00683FCC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Садржај и активности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674716" w:rsidRDefault="00683FCC" w:rsidP="0099777F">
            <w:pPr>
              <w:snapToGrid w:val="0"/>
              <w:jc w:val="center"/>
              <w:rPr>
                <w:lang w:val="ru-RU"/>
              </w:rPr>
            </w:pPr>
            <w:r w:rsidRPr="00674716">
              <w:rPr>
                <w:lang w:val="ru-RU"/>
              </w:rPr>
              <w:t>Носиоци послова</w:t>
            </w:r>
          </w:p>
        </w:tc>
      </w:tr>
      <w:tr w:rsidR="00E60F5E" w:rsidRPr="00E60F5E" w:rsidTr="00075714"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</w:tcBorders>
            <w:textDirection w:val="btLr"/>
          </w:tcPr>
          <w:p w:rsidR="0098771F" w:rsidRPr="00674716" w:rsidRDefault="0098771F" w:rsidP="0099777F">
            <w:pPr>
              <w:snapToGrid w:val="0"/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98771F" w:rsidRPr="00674716" w:rsidRDefault="0098771F" w:rsidP="00541847">
            <w:pPr>
              <w:snapToGrid w:val="0"/>
              <w:ind w:left="113" w:right="113"/>
              <w:jc w:val="center"/>
              <w:rPr>
                <w:sz w:val="20"/>
                <w:szCs w:val="20"/>
                <w:lang w:val="sr-Cyrl-CS"/>
              </w:rPr>
            </w:pPr>
            <w:r w:rsidRPr="00674716">
              <w:rPr>
                <w:sz w:val="20"/>
                <w:szCs w:val="20"/>
                <w:lang w:val="sr-Cyrl-CS"/>
              </w:rPr>
              <w:t>АВГУСТ 20</w:t>
            </w:r>
            <w:r w:rsidRPr="00674716">
              <w:rPr>
                <w:sz w:val="20"/>
                <w:szCs w:val="20"/>
                <w:lang w:val="sr-Latn-CS"/>
              </w:rPr>
              <w:t>2</w:t>
            </w:r>
            <w:r w:rsidR="00674716" w:rsidRPr="00674716">
              <w:rPr>
                <w:sz w:val="20"/>
                <w:szCs w:val="20"/>
                <w:lang w:val="sr-Cyrl-RS"/>
              </w:rPr>
              <w:t>5</w:t>
            </w:r>
            <w:r w:rsidRPr="00674716">
              <w:rPr>
                <w:sz w:val="20"/>
                <w:szCs w:val="20"/>
                <w:lang w:val="sr-Cyrl-CS"/>
              </w:rPr>
              <w:t>.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Организација припремне наставе и поправних испита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Педагог, предметни наставник и одељенски старешина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D93B7B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Календар рада за школску 202</w:t>
            </w:r>
            <w:r w:rsidR="00674716" w:rsidRPr="00674716">
              <w:rPr>
                <w:lang w:val="sr-Cyrl-RS"/>
              </w:rPr>
              <w:t>5</w:t>
            </w:r>
            <w:r w:rsidRPr="00674716">
              <w:rPr>
                <w:lang w:val="sr-Cyrl-CS"/>
              </w:rPr>
              <w:t>/20</w:t>
            </w:r>
            <w:r w:rsidRPr="00674716">
              <w:rPr>
                <w:lang w:val="sr-Latn-CS"/>
              </w:rPr>
              <w:t>2</w:t>
            </w:r>
            <w:r w:rsidR="00674716" w:rsidRPr="00674716">
              <w:rPr>
                <w:lang w:val="sr-Cyrl-RS"/>
              </w:rPr>
              <w:t>6</w:t>
            </w:r>
            <w:r w:rsidRPr="00674716">
              <w:rPr>
                <w:lang w:val="sr-Cyrl-CS"/>
              </w:rPr>
              <w:t>. годину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Директор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 xml:space="preserve">Доношење календара значајних активности у школи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Директор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Подела одељења на наставнике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Директор</w:t>
            </w:r>
          </w:p>
        </w:tc>
      </w:tr>
      <w:tr w:rsidR="00E60F5E" w:rsidRPr="00E60F5E" w:rsidTr="0098771F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Договор око израде појединих делова ГПРШ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Педагог, директор, наставник информатике</w:t>
            </w:r>
          </w:p>
        </w:tc>
      </w:tr>
      <w:tr w:rsidR="00E60F5E" w:rsidRPr="00E60F5E" w:rsidTr="0098771F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Анализа успеха и владања на крају школске године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Педагог, директор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Кадровска питања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Директор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40-то часовна радна недеља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Директор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Разматрање предлога екскурзија и школе у природи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Одељењске старешине</w:t>
            </w:r>
          </w:p>
        </w:tc>
      </w:tr>
      <w:tr w:rsidR="00E60F5E" w:rsidRPr="00E60F5E" w:rsidTr="00075714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b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Извештај о реализацији акц</w:t>
            </w:r>
            <w:r w:rsidRPr="00674716">
              <w:t>ион</w:t>
            </w:r>
            <w:r w:rsidRPr="00674716">
              <w:rPr>
                <w:lang w:val="sr-Cyrl-RS"/>
              </w:rPr>
              <w:t>их</w:t>
            </w:r>
            <w:r w:rsidRPr="00674716">
              <w:rPr>
                <w:lang w:val="sr-Cyrl-CS"/>
              </w:rPr>
              <w:t xml:space="preserve"> планова 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Тимови за самовредновање</w:t>
            </w:r>
          </w:p>
        </w:tc>
      </w:tr>
      <w:tr w:rsidR="00E60F5E" w:rsidRPr="00E60F5E" w:rsidTr="00A5741B">
        <w:tc>
          <w:tcPr>
            <w:tcW w:w="1403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98771F" w:rsidRPr="00674716" w:rsidRDefault="0098771F" w:rsidP="00D93B7B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Усвајање извештаја о стручном усавршавању за шк. 202</w:t>
            </w:r>
            <w:r w:rsidR="00674716" w:rsidRPr="00674716">
              <w:rPr>
                <w:lang w:val="sr-Cyrl-RS"/>
              </w:rPr>
              <w:t>4</w:t>
            </w:r>
            <w:r w:rsidRPr="00674716">
              <w:rPr>
                <w:lang w:val="sr-Cyrl-CS"/>
              </w:rPr>
              <w:t>/202</w:t>
            </w:r>
            <w:r w:rsidR="00674716" w:rsidRPr="00674716">
              <w:rPr>
                <w:lang w:val="sr-Cyrl-RS"/>
              </w:rPr>
              <w:t>5</w:t>
            </w:r>
            <w:r w:rsidRPr="00674716">
              <w:rPr>
                <w:lang w:val="sr-Cyrl-CS"/>
              </w:rPr>
              <w:t>. годину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98771F" w:rsidRPr="00674716" w:rsidRDefault="0098771F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Тим за стручно усавршавање</w:t>
            </w:r>
          </w:p>
        </w:tc>
      </w:tr>
      <w:tr w:rsidR="00674716" w:rsidRPr="00E60F5E" w:rsidTr="00075714"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</w:tcBorders>
            <w:textDirection w:val="btLr"/>
          </w:tcPr>
          <w:p w:rsidR="00674716" w:rsidRPr="00674716" w:rsidRDefault="00674716" w:rsidP="0099777F">
            <w:pPr>
              <w:snapToGrid w:val="0"/>
              <w:ind w:left="113" w:right="113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674716" w:rsidRPr="00E60F5E" w:rsidRDefault="00674716" w:rsidP="0099777F">
            <w:pPr>
              <w:snapToGrid w:val="0"/>
              <w:ind w:left="113" w:right="113"/>
              <w:jc w:val="center"/>
              <w:rPr>
                <w:color w:val="FF0000"/>
                <w:sz w:val="20"/>
                <w:szCs w:val="20"/>
                <w:lang w:val="sr-Cyrl-CS"/>
              </w:rPr>
            </w:pPr>
            <w:r w:rsidRPr="00674716">
              <w:rPr>
                <w:sz w:val="20"/>
                <w:szCs w:val="20"/>
                <w:lang w:val="sr-Cyrl-CS"/>
              </w:rPr>
              <w:t>СЕПТЕМБАР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Упознавање са годишњим планом рада школе и осталим документима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Педагог, директор</w:t>
            </w:r>
          </w:p>
        </w:tc>
      </w:tr>
      <w:tr w:rsidR="00674716" w:rsidRPr="00E60F5E" w:rsidTr="0098771F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674716" w:rsidRPr="00E60F5E" w:rsidRDefault="00674716" w:rsidP="0099777F">
            <w:pPr>
              <w:snapToGrid w:val="0"/>
              <w:jc w:val="center"/>
              <w:rPr>
                <w:color w:val="FF0000"/>
                <w:lang w:val="sr-Cyrl-CS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Предлози за израду плана стручног усавршавања запослених за наредну годину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 xml:space="preserve">Руководиоци већа, директор </w:t>
            </w:r>
          </w:p>
        </w:tc>
      </w:tr>
      <w:tr w:rsidR="00674716" w:rsidRPr="00E60F5E" w:rsidTr="0098771F">
        <w:trPr>
          <w:trHeight w:val="340"/>
        </w:trPr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674716" w:rsidRPr="00E60F5E" w:rsidRDefault="00674716" w:rsidP="0099777F">
            <w:pPr>
              <w:snapToGrid w:val="0"/>
              <w:jc w:val="center"/>
              <w:rPr>
                <w:b/>
                <w:color w:val="FF0000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Обележавање Дечје недеље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4716" w:rsidRPr="00674716" w:rsidRDefault="00674716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Руководиоци ЂП</w:t>
            </w:r>
          </w:p>
        </w:tc>
      </w:tr>
      <w:tr w:rsidR="00674716" w:rsidRPr="00E60F5E" w:rsidTr="00674716">
        <w:tc>
          <w:tcPr>
            <w:tcW w:w="1403" w:type="dxa"/>
            <w:vMerge/>
            <w:tcBorders>
              <w:left w:val="single" w:sz="8" w:space="0" w:color="000000"/>
            </w:tcBorders>
          </w:tcPr>
          <w:p w:rsidR="00674716" w:rsidRPr="00E60F5E" w:rsidRDefault="00674716" w:rsidP="0099777F">
            <w:pPr>
              <w:snapToGrid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4716" w:rsidRPr="00674716" w:rsidRDefault="00674716" w:rsidP="0099777F">
            <w:pPr>
              <w:rPr>
                <w:lang w:val="sr-Cyrl-CS"/>
              </w:rPr>
            </w:pPr>
            <w:r w:rsidRPr="00674716">
              <w:rPr>
                <w:lang w:val="sr-Cyrl-CS"/>
              </w:rPr>
              <w:t>Доношење одлуке наставничког већа о додатној, допунској настави, слободним и ваннаставним активностима и распореду писаних задатака и писмених провера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4716" w:rsidRPr="00674716" w:rsidRDefault="00674716" w:rsidP="0099777F">
            <w:pPr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Руководиоци актива</w:t>
            </w:r>
          </w:p>
        </w:tc>
      </w:tr>
      <w:tr w:rsidR="00674716" w:rsidRPr="00E60F5E" w:rsidTr="00075714">
        <w:tc>
          <w:tcPr>
            <w:tcW w:w="1403" w:type="dxa"/>
            <w:vMerge/>
            <w:tcBorders>
              <w:left w:val="single" w:sz="8" w:space="0" w:color="000000"/>
              <w:bottom w:val="single" w:sz="8" w:space="0" w:color="000000"/>
            </w:tcBorders>
          </w:tcPr>
          <w:p w:rsidR="00674716" w:rsidRPr="00E60F5E" w:rsidRDefault="00674716" w:rsidP="0099777F">
            <w:pPr>
              <w:snapToGrid w:val="0"/>
              <w:jc w:val="center"/>
              <w:rPr>
                <w:color w:val="FF0000"/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74716" w:rsidRPr="00674716" w:rsidRDefault="00674716" w:rsidP="0099777F">
            <w:pPr>
              <w:rPr>
                <w:lang w:val="sr-Cyrl-CS"/>
              </w:rPr>
            </w:pPr>
            <w:r>
              <w:rPr>
                <w:lang w:val="sr-Cyrl-CS"/>
              </w:rPr>
              <w:t>Остваривање права ученика на бесплатну ужину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74716" w:rsidRPr="00674716" w:rsidRDefault="00674716" w:rsidP="0099777F">
            <w:pPr>
              <w:jc w:val="center"/>
              <w:rPr>
                <w:lang w:val="sr-Cyrl-CS"/>
              </w:rPr>
            </w:pPr>
            <w:r>
              <w:rPr>
                <w:lang w:val="sr-Cyrl-CS"/>
              </w:rPr>
              <w:t>Одељењске старешине, директор</w:t>
            </w:r>
          </w:p>
        </w:tc>
      </w:tr>
      <w:tr w:rsidR="00E60F5E" w:rsidRPr="00E60F5E" w:rsidTr="0098771F">
        <w:tc>
          <w:tcPr>
            <w:tcW w:w="1403" w:type="dxa"/>
            <w:vMerge w:val="restart"/>
            <w:tcBorders>
              <w:top w:val="single" w:sz="4" w:space="0" w:color="auto"/>
              <w:left w:val="single" w:sz="8" w:space="0" w:color="000000"/>
            </w:tcBorders>
            <w:shd w:val="clear" w:color="auto" w:fill="auto"/>
            <w:textDirection w:val="btLr"/>
          </w:tcPr>
          <w:p w:rsidR="00075714" w:rsidRPr="00674716" w:rsidRDefault="00674716" w:rsidP="0098771F">
            <w:pPr>
              <w:snapToGrid w:val="0"/>
              <w:ind w:left="113" w:right="113"/>
              <w:jc w:val="center"/>
              <w:rPr>
                <w:sz w:val="18"/>
                <w:szCs w:val="18"/>
                <w:lang w:val="ru-RU"/>
              </w:rPr>
            </w:pPr>
            <w:r>
              <w:rPr>
                <w:sz w:val="18"/>
                <w:szCs w:val="18"/>
                <w:lang w:val="ru-RU"/>
              </w:rPr>
              <w:t xml:space="preserve">     </w:t>
            </w:r>
            <w:r w:rsidR="0098771F" w:rsidRPr="00674716">
              <w:rPr>
                <w:sz w:val="18"/>
                <w:szCs w:val="18"/>
                <w:lang w:val="ru-RU"/>
              </w:rPr>
              <w:t>ОКТОБАР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075714" w:rsidRPr="00674716" w:rsidRDefault="00075714" w:rsidP="0099777F">
            <w:pPr>
              <w:rPr>
                <w:lang w:val="sr-Cyrl-CS"/>
              </w:rPr>
            </w:pPr>
            <w:r w:rsidRPr="00674716">
              <w:rPr>
                <w:lang w:val="sr-Cyrl-CS"/>
              </w:rPr>
              <w:t>Реализација активности ШРП</w:t>
            </w:r>
          </w:p>
          <w:p w:rsidR="00D8546E" w:rsidRPr="00674716" w:rsidRDefault="00D8546E" w:rsidP="0099777F">
            <w:pPr>
              <w:rPr>
                <w:lang w:val="sr-Cyrl-CS"/>
              </w:rPr>
            </w:pP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075714" w:rsidRPr="00674716" w:rsidRDefault="00075714" w:rsidP="0099777F">
            <w:pPr>
              <w:snapToGrid w:val="0"/>
              <w:jc w:val="center"/>
              <w:rPr>
                <w:lang w:val="sr-Cyrl-CS"/>
              </w:rPr>
            </w:pPr>
            <w:r w:rsidRPr="00674716">
              <w:rPr>
                <w:lang w:val="sr-Cyrl-CS"/>
              </w:rPr>
              <w:t>Тим за ШРП</w:t>
            </w:r>
          </w:p>
        </w:tc>
      </w:tr>
      <w:tr w:rsidR="00E60F5E" w:rsidRPr="00E60F5E" w:rsidTr="00CE38FC">
        <w:tc>
          <w:tcPr>
            <w:tcW w:w="1403" w:type="dxa"/>
            <w:vMerge/>
            <w:tcBorders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075714" w:rsidRPr="00674716" w:rsidRDefault="00075714" w:rsidP="0099777F">
            <w:pPr>
              <w:snapToGrid w:val="0"/>
              <w:jc w:val="center"/>
              <w:rPr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075714" w:rsidRPr="00674716" w:rsidRDefault="00783D1D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Извештај са краја првог квартала</w:t>
            </w:r>
          </w:p>
          <w:p w:rsidR="00075714" w:rsidRPr="00674716" w:rsidRDefault="00075714" w:rsidP="0099777F">
            <w:pPr>
              <w:snapToGrid w:val="0"/>
              <w:rPr>
                <w:lang w:val="sr-Latn-CS"/>
              </w:rPr>
            </w:pP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075714" w:rsidRPr="00674716" w:rsidRDefault="008861BA" w:rsidP="0099777F">
            <w:pPr>
              <w:snapToGrid w:val="0"/>
              <w:jc w:val="center"/>
              <w:rPr>
                <w:lang w:val="ru-RU"/>
              </w:rPr>
            </w:pPr>
            <w:r w:rsidRPr="00674716">
              <w:rPr>
                <w:lang w:val="ru-RU"/>
              </w:rPr>
              <w:t>Одељењ</w:t>
            </w:r>
            <w:r w:rsidR="00783D1D" w:rsidRPr="00674716">
              <w:rPr>
                <w:lang w:val="ru-RU"/>
              </w:rPr>
              <w:t>ске</w:t>
            </w:r>
            <w:r w:rsidR="00075714" w:rsidRPr="00674716">
              <w:rPr>
                <w:lang w:val="ru-RU"/>
              </w:rPr>
              <w:t xml:space="preserve"> старешин</w:t>
            </w:r>
            <w:r w:rsidR="00783D1D" w:rsidRPr="00674716">
              <w:rPr>
                <w:lang w:val="ru-RU"/>
              </w:rPr>
              <w:t>е</w:t>
            </w:r>
          </w:p>
        </w:tc>
      </w:tr>
      <w:tr w:rsidR="00E60F5E" w:rsidRPr="00E60F5E" w:rsidTr="00075714">
        <w:trPr>
          <w:trHeight w:val="278"/>
        </w:trPr>
        <w:tc>
          <w:tcPr>
            <w:tcW w:w="1403" w:type="dxa"/>
            <w:vMerge w:val="restart"/>
            <w:tcBorders>
              <w:top w:val="single" w:sz="8" w:space="0" w:color="000000"/>
              <w:left w:val="single" w:sz="8" w:space="0" w:color="000000"/>
            </w:tcBorders>
            <w:textDirection w:val="btLr"/>
          </w:tcPr>
          <w:p w:rsidR="008F6C8C" w:rsidRPr="00674716" w:rsidRDefault="008F6C8C">
            <w:pPr>
              <w:suppressAutoHyphens w:val="0"/>
              <w:ind w:left="113" w:right="113"/>
              <w:rPr>
                <w:sz w:val="20"/>
                <w:szCs w:val="20"/>
                <w:lang w:val="ru-RU"/>
              </w:rPr>
            </w:pPr>
          </w:p>
          <w:p w:rsidR="0020778E" w:rsidRPr="00674716" w:rsidRDefault="008F6C8C" w:rsidP="008F6C8C">
            <w:pPr>
              <w:rPr>
                <w:sz w:val="20"/>
                <w:szCs w:val="20"/>
                <w:lang w:val="ru-RU"/>
              </w:rPr>
            </w:pPr>
            <w:r w:rsidRPr="00674716">
              <w:rPr>
                <w:sz w:val="20"/>
                <w:szCs w:val="20"/>
                <w:lang w:val="ru-RU"/>
              </w:rPr>
              <w:t>ДЕЦЕМБАР</w:t>
            </w:r>
          </w:p>
        </w:tc>
        <w:tc>
          <w:tcPr>
            <w:tcW w:w="5634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  <w:shd w:val="clear" w:color="auto" w:fill="auto"/>
          </w:tcPr>
          <w:p w:rsidR="0020778E" w:rsidRPr="00674716" w:rsidRDefault="0020778E" w:rsidP="0099777F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Разматрање успеха и владања ученика на крају првог полугодишта</w:t>
            </w:r>
          </w:p>
        </w:tc>
        <w:tc>
          <w:tcPr>
            <w:tcW w:w="296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778E" w:rsidRPr="00674716" w:rsidRDefault="0020778E" w:rsidP="0099777F">
            <w:pPr>
              <w:rPr>
                <w:lang w:val="sr-Cyrl-CS"/>
              </w:rPr>
            </w:pPr>
            <w:r w:rsidRPr="00674716">
              <w:rPr>
                <w:lang w:val="sr-Cyrl-CS"/>
              </w:rPr>
              <w:t>Одељењске старешине</w:t>
            </w:r>
          </w:p>
        </w:tc>
      </w:tr>
      <w:tr w:rsidR="00E60F5E" w:rsidRPr="00E60F5E" w:rsidTr="008F6C8C">
        <w:trPr>
          <w:trHeight w:val="277"/>
        </w:trPr>
        <w:tc>
          <w:tcPr>
            <w:tcW w:w="1403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</w:tcBorders>
            <w:shd w:val="clear" w:color="auto" w:fill="auto"/>
          </w:tcPr>
          <w:p w:rsidR="0020778E" w:rsidRPr="00674716" w:rsidRDefault="0020778E" w:rsidP="002E00EC">
            <w:pPr>
              <w:snapToGrid w:val="0"/>
              <w:rPr>
                <w:lang w:val="sr-Cyrl-CS"/>
              </w:rPr>
            </w:pPr>
            <w:r w:rsidRPr="00674716">
              <w:rPr>
                <w:lang w:val="sr-Cyrl-CS"/>
              </w:rPr>
              <w:t>Договор о прослави Светог Саве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sr-Cyrl-CS"/>
              </w:rPr>
            </w:pPr>
            <w:r w:rsidRPr="00674716">
              <w:rPr>
                <w:lang w:val="sr-Cyrl-CS"/>
              </w:rPr>
              <w:t>Директор и наставници српског</w:t>
            </w:r>
          </w:p>
        </w:tc>
      </w:tr>
      <w:tr w:rsidR="00E60F5E" w:rsidRPr="00E60F5E" w:rsidTr="00271D9B">
        <w:trPr>
          <w:trHeight w:val="300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8" w:space="0" w:color="000000"/>
            </w:tcBorders>
            <w:textDirection w:val="btLr"/>
            <w:vAlign w:val="center"/>
          </w:tcPr>
          <w:p w:rsidR="0020778E" w:rsidRPr="00674716" w:rsidRDefault="0020778E" w:rsidP="00271D9B">
            <w:pPr>
              <w:snapToGrid w:val="0"/>
              <w:ind w:left="113" w:right="113"/>
              <w:jc w:val="center"/>
              <w:rPr>
                <w:lang w:val="ru-RU"/>
              </w:rPr>
            </w:pPr>
          </w:p>
          <w:p w:rsidR="0020778E" w:rsidRPr="00674716" w:rsidRDefault="0020778E" w:rsidP="00271D9B">
            <w:pPr>
              <w:snapToGrid w:val="0"/>
              <w:ind w:left="113" w:right="113"/>
              <w:jc w:val="center"/>
              <w:rPr>
                <w:sz w:val="20"/>
                <w:szCs w:val="20"/>
                <w:lang w:val="sr-Latn-CS"/>
              </w:rPr>
            </w:pPr>
            <w:r w:rsidRPr="00674716">
              <w:rPr>
                <w:sz w:val="20"/>
                <w:szCs w:val="20"/>
                <w:lang w:val="ru-RU"/>
              </w:rPr>
              <w:t>ЈАНУАР</w:t>
            </w:r>
          </w:p>
          <w:p w:rsidR="0020778E" w:rsidRPr="00674716" w:rsidRDefault="0020778E" w:rsidP="00271D9B">
            <w:pPr>
              <w:snapToGrid w:val="0"/>
              <w:ind w:left="113" w:right="113"/>
              <w:jc w:val="center"/>
              <w:rPr>
                <w:sz w:val="20"/>
                <w:szCs w:val="20"/>
                <w:lang w:val="sr-Latn-CS"/>
              </w:rPr>
            </w:pPr>
          </w:p>
          <w:p w:rsidR="0020778E" w:rsidRPr="00674716" w:rsidRDefault="0020778E" w:rsidP="00271D9B">
            <w:pPr>
              <w:snapToGrid w:val="0"/>
              <w:ind w:left="113" w:right="113"/>
              <w:jc w:val="center"/>
              <w:rPr>
                <w:sz w:val="20"/>
                <w:szCs w:val="20"/>
                <w:lang w:val="sr-Latn-CS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20778E" w:rsidRPr="00674716" w:rsidRDefault="0020778E" w:rsidP="0099777F">
            <w:pPr>
              <w:rPr>
                <w:lang w:val="ru-RU"/>
              </w:rPr>
            </w:pPr>
            <w:r w:rsidRPr="00674716">
              <w:rPr>
                <w:lang w:val="ru-RU"/>
              </w:rPr>
              <w:t>Извештај о реализацији ШРП-а у првом полугодишту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778E" w:rsidRPr="00674716" w:rsidRDefault="0020778E" w:rsidP="0099777F">
            <w:pPr>
              <w:jc w:val="center"/>
              <w:rPr>
                <w:lang w:val="ru-RU"/>
              </w:rPr>
            </w:pPr>
            <w:r w:rsidRPr="00674716">
              <w:rPr>
                <w:lang w:val="ru-RU"/>
              </w:rPr>
              <w:t>Тим за ШРП</w:t>
            </w:r>
          </w:p>
        </w:tc>
      </w:tr>
      <w:tr w:rsidR="00E60F5E" w:rsidRPr="00E60F5E" w:rsidTr="00075714">
        <w:trPr>
          <w:trHeight w:val="552"/>
        </w:trPr>
        <w:tc>
          <w:tcPr>
            <w:tcW w:w="1403" w:type="dxa"/>
            <w:vMerge/>
            <w:tcBorders>
              <w:left w:val="single" w:sz="8" w:space="0" w:color="000000"/>
              <w:bottom w:val="single" w:sz="4" w:space="0" w:color="auto"/>
            </w:tcBorders>
          </w:tcPr>
          <w:p w:rsidR="0020778E" w:rsidRPr="00674716" w:rsidRDefault="0020778E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sr-Cyrl-CS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</w:tcBorders>
          </w:tcPr>
          <w:p w:rsidR="0020778E" w:rsidRPr="00674716" w:rsidRDefault="0020778E" w:rsidP="0099777F">
            <w:pPr>
              <w:rPr>
                <w:lang w:val="sr-Cyrl-CS"/>
              </w:rPr>
            </w:pPr>
            <w:r w:rsidRPr="00674716">
              <w:rPr>
                <w:lang w:val="ru-RU"/>
              </w:rPr>
              <w:t>Извештај о реализацији самовредновања у првом полугодишту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</w:tcPr>
          <w:p w:rsidR="0020778E" w:rsidRPr="00674716" w:rsidRDefault="0020778E" w:rsidP="0099777F">
            <w:pPr>
              <w:jc w:val="center"/>
              <w:rPr>
                <w:lang w:val="ru-RU"/>
              </w:rPr>
            </w:pPr>
            <w:r w:rsidRPr="00674716">
              <w:rPr>
                <w:lang w:val="ru-RU"/>
              </w:rPr>
              <w:t>Тимови за самовредновање</w:t>
            </w:r>
          </w:p>
        </w:tc>
      </w:tr>
      <w:tr w:rsidR="00E60F5E" w:rsidRPr="00E60F5E" w:rsidTr="00271D9B">
        <w:trPr>
          <w:cantSplit/>
          <w:trHeight w:val="414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0778E" w:rsidRPr="00674716" w:rsidRDefault="0020778E" w:rsidP="00271D9B">
            <w:pPr>
              <w:snapToGrid w:val="0"/>
              <w:ind w:left="113" w:right="113"/>
              <w:jc w:val="center"/>
              <w:rPr>
                <w:sz w:val="20"/>
                <w:szCs w:val="20"/>
                <w:lang w:val="ru-RU"/>
              </w:rPr>
            </w:pPr>
            <w:r w:rsidRPr="00674716">
              <w:rPr>
                <w:sz w:val="20"/>
                <w:szCs w:val="20"/>
                <w:lang w:val="ru-RU"/>
              </w:rPr>
              <w:t>МАРТ</w:t>
            </w:r>
          </w:p>
          <w:p w:rsidR="008F6C8C" w:rsidRPr="00674716" w:rsidRDefault="008F6C8C" w:rsidP="00271D9B">
            <w:pPr>
              <w:snapToGrid w:val="0"/>
              <w:ind w:left="113" w:right="113"/>
              <w:jc w:val="center"/>
              <w:rPr>
                <w:sz w:val="20"/>
                <w:szCs w:val="20"/>
                <w:lang w:val="sr-Cyrl-RS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Припрема за такмичење ученика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Предметни наставници</w:t>
            </w:r>
          </w:p>
        </w:tc>
      </w:tr>
      <w:tr w:rsidR="00E60F5E" w:rsidRPr="00E60F5E" w:rsidTr="00075714">
        <w:trPr>
          <w:cantSplit/>
          <w:trHeight w:val="435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0778E" w:rsidRPr="00674716" w:rsidRDefault="0020778E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Такмичење ученика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r w:rsidRPr="00674716">
              <w:rPr>
                <w:lang w:val="ru-RU"/>
              </w:rPr>
              <w:t>Предметни наставници</w:t>
            </w:r>
          </w:p>
        </w:tc>
      </w:tr>
      <w:tr w:rsidR="00E60F5E" w:rsidRPr="00E60F5E" w:rsidTr="00075714">
        <w:trPr>
          <w:cantSplit/>
          <w:trHeight w:val="255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20778E" w:rsidRPr="00674716" w:rsidRDefault="0020778E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Сагледавање напредовања ученика након трећег квартала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r w:rsidRPr="00674716">
              <w:rPr>
                <w:lang w:val="ru-RU"/>
              </w:rPr>
              <w:t>Предметни наставници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Припреме за малу матуру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Предметни наставници, одељењске старешине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Обележавање Дана школе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Сви запослени</w:t>
            </w:r>
          </w:p>
        </w:tc>
      </w:tr>
      <w:tr w:rsidR="00E60F5E" w:rsidRPr="00E60F5E" w:rsidTr="008F6C8C">
        <w:trPr>
          <w:trHeight w:val="148"/>
        </w:trPr>
        <w:tc>
          <w:tcPr>
            <w:tcW w:w="14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</w:tcPr>
          <w:p w:rsidR="008F6C8C" w:rsidRPr="00674716" w:rsidRDefault="008F6C8C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  <w:p w:rsidR="008F6C8C" w:rsidRPr="00674716" w:rsidRDefault="008F6C8C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674716">
              <w:rPr>
                <w:sz w:val="20"/>
                <w:szCs w:val="20"/>
                <w:lang w:val="ru-RU"/>
              </w:rPr>
              <w:t xml:space="preserve">                  ЈУН</w:t>
            </w:r>
          </w:p>
          <w:p w:rsidR="008F6C8C" w:rsidRPr="00674716" w:rsidRDefault="008F6C8C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  <w:r w:rsidRPr="00674716">
              <w:rPr>
                <w:sz w:val="20"/>
                <w:szCs w:val="20"/>
                <w:lang w:val="ru-RU"/>
              </w:rPr>
              <w:t xml:space="preserve">                  ЈУЛ</w:t>
            </w:r>
          </w:p>
          <w:p w:rsidR="008F6C8C" w:rsidRPr="00674716" w:rsidRDefault="008F6C8C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  <w:p w:rsidR="0020778E" w:rsidRPr="00674716" w:rsidRDefault="0020778E" w:rsidP="0099777F">
            <w:pPr>
              <w:snapToGrid w:val="0"/>
              <w:ind w:left="113" w:right="113"/>
              <w:jc w:val="both"/>
              <w:rPr>
                <w:sz w:val="20"/>
                <w:szCs w:val="20"/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Анализа реализације плана и програма наставних и ваннаставних активности у осмом разреду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Одељењске старешине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sr-Cyrl-CS"/>
              </w:rPr>
              <w:t>Анализа успеха и владања на крају школске године ученика осмих разреда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Наставничко веће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Похвале, диломе и награде, избор ђака генерације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Наставничко веће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Упис ученика у средњу школу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sr-Cyrl-CS"/>
              </w:rPr>
            </w:pPr>
            <w:r w:rsidRPr="00674716">
              <w:rPr>
                <w:lang w:val="sr-Cyrl-CS"/>
              </w:rPr>
              <w:t>Педагог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sr-Latn-CS"/>
              </w:rPr>
            </w:pPr>
            <w:r w:rsidRPr="00674716">
              <w:rPr>
                <w:lang w:val="ru-RU"/>
              </w:rPr>
              <w:t xml:space="preserve">Анализа реализације плана и програма наставних и ваннаставних активности ученика од </w:t>
            </w:r>
            <w:r w:rsidRPr="00674716">
              <w:rPr>
                <w:lang w:val="en-US"/>
              </w:rPr>
              <w:t xml:space="preserve">I-VII </w:t>
            </w:r>
            <w:r w:rsidRPr="00674716">
              <w:rPr>
                <w:lang w:val="ru-RU"/>
              </w:rPr>
              <w:t>разред</w:t>
            </w:r>
            <w:r w:rsidRPr="00674716">
              <w:rPr>
                <w:lang w:val="sr-Latn-CS"/>
              </w:rPr>
              <w:t>a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Предметни наставници, одељенске старешине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>Извештај са реализованих екскурзија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ru-RU"/>
              </w:rPr>
              <w:t>Одељењске старешине</w:t>
            </w:r>
          </w:p>
        </w:tc>
      </w:tr>
      <w:tr w:rsidR="00E60F5E" w:rsidRPr="00E60F5E" w:rsidTr="00075714">
        <w:trPr>
          <w:trHeight w:val="148"/>
        </w:trPr>
        <w:tc>
          <w:tcPr>
            <w:tcW w:w="14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jc w:val="both"/>
              <w:rPr>
                <w:lang w:val="ru-RU"/>
              </w:rPr>
            </w:pPr>
          </w:p>
        </w:tc>
        <w:tc>
          <w:tcPr>
            <w:tcW w:w="5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20778E" w:rsidP="0099777F">
            <w:pPr>
              <w:snapToGrid w:val="0"/>
              <w:rPr>
                <w:lang w:val="ru-RU"/>
              </w:rPr>
            </w:pPr>
            <w:r w:rsidRPr="00674716">
              <w:rPr>
                <w:lang w:val="ru-RU"/>
              </w:rPr>
              <w:t xml:space="preserve">Извештај о упису ученика у средњу школу </w:t>
            </w:r>
          </w:p>
        </w:tc>
        <w:tc>
          <w:tcPr>
            <w:tcW w:w="2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778E" w:rsidRPr="00674716" w:rsidRDefault="00674716" w:rsidP="0099777F">
            <w:pPr>
              <w:snapToGrid w:val="0"/>
              <w:jc w:val="both"/>
              <w:rPr>
                <w:lang w:val="ru-RU"/>
              </w:rPr>
            </w:pPr>
            <w:r w:rsidRPr="00674716">
              <w:rPr>
                <w:lang w:val="sr-Cyrl-CS"/>
              </w:rPr>
              <w:t>Тим за образовна постигнућа</w:t>
            </w:r>
          </w:p>
        </w:tc>
      </w:tr>
    </w:tbl>
    <w:p w:rsidR="00683FCC" w:rsidRPr="00E60F5E" w:rsidRDefault="00683FCC" w:rsidP="00683FCC">
      <w:pPr>
        <w:jc w:val="both"/>
        <w:rPr>
          <w:color w:val="FF0000"/>
          <w:sz w:val="16"/>
          <w:szCs w:val="16"/>
          <w:lang w:val="ru-RU"/>
        </w:rPr>
      </w:pPr>
      <w:r w:rsidRPr="00E60F5E">
        <w:rPr>
          <w:color w:val="FF0000"/>
          <w:lang w:val="ru-RU"/>
        </w:rPr>
        <w:tab/>
      </w:r>
    </w:p>
    <w:p w:rsidR="00DB785E" w:rsidRPr="00E60F5E" w:rsidRDefault="00683FCC" w:rsidP="00A6262B">
      <w:pPr>
        <w:jc w:val="center"/>
        <w:rPr>
          <w:b/>
          <w:color w:val="FF0000"/>
          <w:sz w:val="28"/>
          <w:szCs w:val="28"/>
          <w:lang w:val="sr-Cyrl-RS"/>
        </w:rPr>
      </w:pPr>
      <w:r w:rsidRPr="00E60F5E">
        <w:rPr>
          <w:b/>
          <w:color w:val="FF0000"/>
          <w:lang w:val="sr-Cyrl-CS"/>
        </w:rPr>
        <w:t xml:space="preserve">          </w:t>
      </w:r>
      <w:r w:rsidRPr="00E60F5E">
        <w:rPr>
          <w:b/>
          <w:color w:val="FF0000"/>
          <w:sz w:val="28"/>
          <w:szCs w:val="28"/>
          <w:lang w:val="sr-Cyrl-CS"/>
        </w:rPr>
        <w:t xml:space="preserve"> </w:t>
      </w:r>
    </w:p>
    <w:p w:rsidR="00F64640" w:rsidRPr="00E60F5E" w:rsidRDefault="00F64640" w:rsidP="00683FCC">
      <w:pPr>
        <w:jc w:val="center"/>
        <w:rPr>
          <w:b/>
          <w:color w:val="FF0000"/>
          <w:lang w:val="ru-RU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8771F" w:rsidRPr="00E60F5E" w:rsidRDefault="0098771F" w:rsidP="00683FCC">
      <w:pPr>
        <w:jc w:val="center"/>
        <w:rPr>
          <w:b/>
          <w:color w:val="FF0000"/>
          <w:lang w:val="sr-Cyrl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Cyrl-RS"/>
        </w:rPr>
      </w:pPr>
    </w:p>
    <w:p w:rsidR="0033095C" w:rsidRPr="00E60F5E" w:rsidRDefault="0033095C" w:rsidP="00683FCC">
      <w:pPr>
        <w:jc w:val="center"/>
        <w:rPr>
          <w:b/>
          <w:color w:val="FF0000"/>
          <w:lang w:val="sr-Cyrl-RS"/>
        </w:rPr>
      </w:pPr>
    </w:p>
    <w:p w:rsidR="0033095C" w:rsidRPr="00E60F5E" w:rsidRDefault="0033095C" w:rsidP="00683FCC">
      <w:pPr>
        <w:jc w:val="center"/>
        <w:rPr>
          <w:b/>
          <w:color w:val="FF0000"/>
          <w:lang w:val="sr-Cyrl-RS"/>
        </w:rPr>
      </w:pPr>
    </w:p>
    <w:p w:rsidR="0033095C" w:rsidRPr="00E60F5E" w:rsidRDefault="0033095C" w:rsidP="00683FCC">
      <w:pPr>
        <w:jc w:val="center"/>
        <w:rPr>
          <w:b/>
          <w:color w:val="FF0000"/>
          <w:lang w:val="sr-Cyrl-RS"/>
        </w:rPr>
      </w:pPr>
    </w:p>
    <w:p w:rsidR="003963CB" w:rsidRPr="00E60F5E" w:rsidRDefault="003963CB" w:rsidP="00683FCC">
      <w:pPr>
        <w:jc w:val="center"/>
        <w:rPr>
          <w:b/>
          <w:color w:val="FF0000"/>
          <w:lang w:val="sr-Cyrl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9F73B8" w:rsidRPr="00E60F5E" w:rsidRDefault="009F73B8" w:rsidP="00683FCC">
      <w:pPr>
        <w:jc w:val="center"/>
        <w:rPr>
          <w:b/>
          <w:color w:val="FF0000"/>
          <w:lang w:val="sr-Latn-RS"/>
        </w:rPr>
      </w:pPr>
    </w:p>
    <w:p w:rsidR="00683FCC" w:rsidRPr="007C78F9" w:rsidRDefault="008F6C8C" w:rsidP="00683FCC">
      <w:pPr>
        <w:jc w:val="center"/>
        <w:rPr>
          <w:b/>
          <w:lang w:val="ru-RU"/>
        </w:rPr>
      </w:pPr>
      <w:r w:rsidRPr="007C78F9">
        <w:rPr>
          <w:b/>
          <w:lang w:val="ru-RU"/>
        </w:rPr>
        <w:lastRenderedPageBreak/>
        <w:t>ПРОГРАМ РАДА ОДЕЉЕЊ</w:t>
      </w:r>
      <w:r w:rsidR="00683FCC" w:rsidRPr="007C78F9">
        <w:rPr>
          <w:b/>
          <w:lang w:val="ru-RU"/>
        </w:rPr>
        <w:t>СКИХ И РАЗРЕДНИХ ВЕЋА</w:t>
      </w:r>
    </w:p>
    <w:p w:rsidR="00683FCC" w:rsidRPr="007C78F9" w:rsidRDefault="00683FCC" w:rsidP="00683FCC">
      <w:pPr>
        <w:jc w:val="both"/>
        <w:rPr>
          <w:sz w:val="20"/>
          <w:lang w:val="sr-Latn-CS"/>
        </w:rPr>
      </w:pPr>
    </w:p>
    <w:p w:rsidR="00683FCC" w:rsidRPr="007C78F9" w:rsidRDefault="00683FCC" w:rsidP="00683FCC">
      <w:pPr>
        <w:jc w:val="both"/>
        <w:rPr>
          <w:sz w:val="20"/>
          <w:lang w:val="ru-RU"/>
        </w:rPr>
      </w:pPr>
    </w:p>
    <w:p w:rsidR="00683FCC" w:rsidRPr="007C78F9" w:rsidRDefault="009477FD" w:rsidP="00F20042">
      <w:pPr>
        <w:ind w:left="720"/>
        <w:jc w:val="both"/>
        <w:rPr>
          <w:lang w:val="ru-RU"/>
        </w:rPr>
      </w:pPr>
      <w:r w:rsidRPr="007C78F9">
        <w:t>Разредн</w:t>
      </w:r>
      <w:r w:rsidRPr="007C78F9">
        <w:rPr>
          <w:lang w:val="sr-Cyrl-CS"/>
        </w:rPr>
        <w:t>о</w:t>
      </w:r>
      <w:r w:rsidRPr="007C78F9">
        <w:t xml:space="preserve"> већ</w:t>
      </w:r>
      <w:r w:rsidRPr="007C78F9">
        <w:rPr>
          <w:lang w:val="sr-Cyrl-CS"/>
        </w:rPr>
        <w:t>е</w:t>
      </w:r>
      <w:r w:rsidR="00F20042" w:rsidRPr="007C78F9">
        <w:rPr>
          <w:lang w:val="sr-Cyrl-CS"/>
        </w:rPr>
        <w:t xml:space="preserve"> </w:t>
      </w:r>
      <w:r w:rsidR="00683FCC" w:rsidRPr="007C78F9">
        <w:rPr>
          <w:lang w:val="ru-RU"/>
        </w:rPr>
        <w:t>у току ове школске године углавном ће обављати следеће послове:</w:t>
      </w:r>
    </w:p>
    <w:p w:rsidR="00683FCC" w:rsidRPr="007C78F9" w:rsidRDefault="00683FCC" w:rsidP="00683FCC">
      <w:pPr>
        <w:ind w:left="720"/>
        <w:jc w:val="both"/>
        <w:rPr>
          <w:sz w:val="20"/>
          <w:lang w:val="ru-RU"/>
        </w:rPr>
      </w:pPr>
    </w:p>
    <w:p w:rsidR="00683FCC" w:rsidRPr="007C78F9" w:rsidRDefault="00546FB1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праћење</w:t>
      </w:r>
      <w:r w:rsidR="00683FCC" w:rsidRPr="007C78F9">
        <w:rPr>
          <w:lang w:val="ru-RU"/>
        </w:rPr>
        <w:t xml:space="preserve"> и унапређ</w:t>
      </w:r>
      <w:r w:rsidRPr="007C78F9">
        <w:rPr>
          <w:lang w:val="ru-RU"/>
        </w:rPr>
        <w:t>ивање</w:t>
      </w:r>
      <w:r w:rsidR="0098771F" w:rsidRPr="007C78F9">
        <w:rPr>
          <w:lang w:val="ru-RU"/>
        </w:rPr>
        <w:t xml:space="preserve"> образовно-васпитног</w:t>
      </w:r>
      <w:r w:rsidR="00683FCC" w:rsidRPr="007C78F9">
        <w:rPr>
          <w:lang w:val="ru-RU"/>
        </w:rPr>
        <w:t xml:space="preserve"> рада у одељењу</w:t>
      </w:r>
    </w:p>
    <w:p w:rsidR="00683FCC" w:rsidRPr="007C78F9" w:rsidRDefault="00546FB1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спровођење оперативног</w:t>
      </w:r>
      <w:r w:rsidR="00683FCC" w:rsidRPr="007C78F9">
        <w:rPr>
          <w:lang w:val="ru-RU"/>
        </w:rPr>
        <w:t xml:space="preserve"> програм</w:t>
      </w:r>
      <w:r w:rsidRPr="007C78F9">
        <w:rPr>
          <w:lang w:val="ru-RU"/>
        </w:rPr>
        <w:t>а</w:t>
      </w:r>
      <w:r w:rsidR="00683FCC" w:rsidRPr="007C78F9">
        <w:rPr>
          <w:lang w:val="ru-RU"/>
        </w:rPr>
        <w:t xml:space="preserve"> васпитног рада одељења</w:t>
      </w:r>
    </w:p>
    <w:p w:rsidR="00683FCC" w:rsidRPr="007C78F9" w:rsidRDefault="00546FB1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упознавање</w:t>
      </w:r>
      <w:r w:rsidR="00683FCC" w:rsidRPr="007C78F9">
        <w:rPr>
          <w:lang w:val="ru-RU"/>
        </w:rPr>
        <w:t xml:space="preserve"> са условима живота и рада ученика</w:t>
      </w:r>
    </w:p>
    <w:p w:rsidR="00683FCC" w:rsidRPr="007C78F9" w:rsidRDefault="00DC25A1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личног и социјалног</w:t>
      </w:r>
      <w:r w:rsidR="00683FCC" w:rsidRPr="007C78F9">
        <w:rPr>
          <w:lang w:val="ru-RU"/>
        </w:rPr>
        <w:t xml:space="preserve"> развој</w:t>
      </w:r>
      <w:r w:rsidRPr="007C78F9">
        <w:rPr>
          <w:lang w:val="ru-RU"/>
        </w:rPr>
        <w:t>а</w:t>
      </w:r>
      <w:r w:rsidR="00683FCC" w:rsidRPr="007C78F9">
        <w:rPr>
          <w:lang w:val="ru-RU"/>
        </w:rPr>
        <w:t xml:space="preserve"> ученика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сагледава</w:t>
      </w:r>
      <w:r w:rsidR="00DC25A1" w:rsidRPr="007C78F9">
        <w:rPr>
          <w:lang w:val="ru-RU"/>
        </w:rPr>
        <w:t>ње</w:t>
      </w:r>
      <w:r w:rsidRPr="007C78F9">
        <w:rPr>
          <w:lang w:val="ru-RU"/>
        </w:rPr>
        <w:t xml:space="preserve"> рад</w:t>
      </w:r>
      <w:r w:rsidR="00DC25A1" w:rsidRPr="007C78F9">
        <w:rPr>
          <w:lang w:val="ru-RU"/>
        </w:rPr>
        <w:t>а</w:t>
      </w:r>
      <w:r w:rsidR="001E70E9" w:rsidRPr="007C78F9">
        <w:rPr>
          <w:lang w:val="ru-RU"/>
        </w:rPr>
        <w:t xml:space="preserve"> ученика и постигнутих резултата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утвр</w:t>
      </w:r>
      <w:r w:rsidRPr="007C78F9">
        <w:rPr>
          <w:lang w:val="sr-Cyrl-CS"/>
        </w:rPr>
        <w:t>ђ</w:t>
      </w:r>
      <w:r w:rsidR="001E70E9" w:rsidRPr="007C78F9">
        <w:rPr>
          <w:lang w:val="sr-Cyrl-CS"/>
        </w:rPr>
        <w:t>ивање</w:t>
      </w:r>
      <w:r w:rsidRPr="007C78F9">
        <w:t xml:space="preserve"> успеха ученика</w:t>
      </w:r>
    </w:p>
    <w:p w:rsidR="00683FCC" w:rsidRPr="007C78F9" w:rsidRDefault="001E70E9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примењивање</w:t>
      </w:r>
      <w:r w:rsidR="00683FCC" w:rsidRPr="007C78F9">
        <w:rPr>
          <w:lang w:val="ru-RU"/>
        </w:rPr>
        <w:t xml:space="preserve"> педаго</w:t>
      </w:r>
      <w:r w:rsidRPr="007C78F9">
        <w:rPr>
          <w:lang w:val="ru-RU"/>
        </w:rPr>
        <w:t>шких мера</w:t>
      </w:r>
      <w:r w:rsidR="00683FCC" w:rsidRPr="007C78F9">
        <w:rPr>
          <w:lang w:val="ru-RU"/>
        </w:rPr>
        <w:t xml:space="preserve"> према ученицима у складу са општим актима школе</w:t>
      </w:r>
    </w:p>
    <w:p w:rsidR="00683FCC" w:rsidRPr="007C78F9" w:rsidRDefault="001E70E9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организовање заједничког</w:t>
      </w:r>
      <w:r w:rsidR="00683FCC" w:rsidRPr="007C78F9">
        <w:rPr>
          <w:lang w:val="ru-RU"/>
        </w:rPr>
        <w:t xml:space="preserve"> рад</w:t>
      </w:r>
      <w:r w:rsidRPr="007C78F9">
        <w:rPr>
          <w:lang w:val="ru-RU"/>
        </w:rPr>
        <w:t>а и акција</w:t>
      </w:r>
      <w:r w:rsidR="00683FCC" w:rsidRPr="007C78F9">
        <w:rPr>
          <w:lang w:val="ru-RU"/>
        </w:rPr>
        <w:t xml:space="preserve"> одељења</w:t>
      </w:r>
    </w:p>
    <w:p w:rsidR="00683FCC" w:rsidRPr="007C78F9" w:rsidRDefault="001E70E9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праћење</w:t>
      </w:r>
      <w:r w:rsidR="00683FCC" w:rsidRPr="007C78F9">
        <w:rPr>
          <w:lang w:val="ru-RU"/>
        </w:rPr>
        <w:t xml:space="preserve"> развој</w:t>
      </w:r>
      <w:r w:rsidRPr="007C78F9">
        <w:rPr>
          <w:lang w:val="ru-RU"/>
        </w:rPr>
        <w:t>а</w:t>
      </w:r>
      <w:r w:rsidR="00683FCC" w:rsidRPr="007C78F9">
        <w:rPr>
          <w:lang w:val="ru-RU"/>
        </w:rPr>
        <w:t xml:space="preserve"> напредовања ученика у одељењу кроз</w:t>
      </w:r>
      <w:r w:rsidR="00683FCC" w:rsidRPr="007C78F9">
        <w:rPr>
          <w:lang w:val="sr-Latn-CS"/>
        </w:rPr>
        <w:t xml:space="preserve"> </w:t>
      </w:r>
      <w:r w:rsidR="00683FCC" w:rsidRPr="007C78F9">
        <w:rPr>
          <w:lang w:val="sr-Cyrl-CS"/>
        </w:rPr>
        <w:t>прилагођене планове и</w:t>
      </w:r>
      <w:r w:rsidR="00683FCC" w:rsidRPr="007C78F9">
        <w:rPr>
          <w:lang w:val="ru-RU"/>
        </w:rPr>
        <w:t xml:space="preserve"> ИОП</w:t>
      </w:r>
    </w:p>
    <w:p w:rsidR="00683FCC" w:rsidRPr="007C78F9" w:rsidRDefault="001E70E9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континуирано праћење унутрашње мотивације</w:t>
      </w:r>
      <w:r w:rsidR="00683FCC" w:rsidRPr="007C78F9">
        <w:rPr>
          <w:lang w:val="ru-RU"/>
        </w:rPr>
        <w:t xml:space="preserve"> код ученика</w:t>
      </w:r>
    </w:p>
    <w:p w:rsidR="00683FCC" w:rsidRPr="007C78F9" w:rsidRDefault="00D538D0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бављење</w:t>
      </w:r>
      <w:r w:rsidR="00683FCC" w:rsidRPr="007C78F9">
        <w:rPr>
          <w:lang w:val="ru-RU"/>
        </w:rPr>
        <w:t xml:space="preserve"> актуелним питањима везаним за васпитно-образовни рад</w:t>
      </w:r>
    </w:p>
    <w:p w:rsidR="00C84F7B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инте</w:t>
      </w:r>
      <w:r w:rsidR="007B2E59" w:rsidRPr="007C78F9">
        <w:rPr>
          <w:lang w:val="ru-RU"/>
        </w:rPr>
        <w:t>н</w:t>
      </w:r>
      <w:r w:rsidR="00D538D0" w:rsidRPr="007C78F9">
        <w:rPr>
          <w:lang w:val="ru-RU"/>
        </w:rPr>
        <w:t>зивирање додатне и допунске наставе</w:t>
      </w:r>
      <w:r w:rsidRPr="007C78F9">
        <w:rPr>
          <w:lang w:val="ru-RU"/>
        </w:rPr>
        <w:t xml:space="preserve"> у циљу јачања подршке ученицима</w:t>
      </w:r>
      <w:r w:rsidR="0098771F" w:rsidRPr="007C78F9">
        <w:rPr>
          <w:lang w:val="ru-RU"/>
        </w:rPr>
        <w:t xml:space="preserve"> –</w:t>
      </w:r>
      <w:r w:rsidR="00A80594" w:rsidRPr="007C78F9">
        <w:rPr>
          <w:lang w:val="ru-RU"/>
        </w:rPr>
        <w:t xml:space="preserve"> као једнан од задатака</w:t>
      </w:r>
      <w:r w:rsidR="0098771F" w:rsidRPr="007C78F9">
        <w:rPr>
          <w:lang w:val="ru-RU"/>
        </w:rPr>
        <w:t xml:space="preserve"> ШРП-а</w:t>
      </w:r>
    </w:p>
    <w:p w:rsidR="00D538D0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sr-Cyrl-CS"/>
        </w:rPr>
        <w:t>оснаживање ученика за квалитетну интеракцију и комуникацију –</w:t>
      </w:r>
      <w:r w:rsidR="00F24D5C" w:rsidRPr="007C78F9">
        <w:rPr>
          <w:lang w:val="ru-RU"/>
        </w:rPr>
        <w:t xml:space="preserve"> као</w:t>
      </w:r>
      <w:r w:rsidRPr="007C78F9">
        <w:rPr>
          <w:lang w:val="ru-RU"/>
        </w:rPr>
        <w:t xml:space="preserve"> један од задатака</w:t>
      </w:r>
      <w:r w:rsidR="00D538D0" w:rsidRPr="007C78F9">
        <w:rPr>
          <w:lang w:val="ru-RU"/>
        </w:rPr>
        <w:t xml:space="preserve"> ШРП-а</w:t>
      </w:r>
    </w:p>
    <w:p w:rsidR="00491974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промовисање здравих стилова живота, права детета, заштите човекове околине и одрживог развоја - као</w:t>
      </w:r>
      <w:r w:rsidR="00491974" w:rsidRPr="007C78F9">
        <w:rPr>
          <w:lang w:val="ru-RU"/>
        </w:rPr>
        <w:t xml:space="preserve"> један од задатака ШРП-а</w:t>
      </w:r>
    </w:p>
    <w:p w:rsidR="00683FCC" w:rsidRPr="007C78F9" w:rsidRDefault="00683FCC" w:rsidP="00B14C52">
      <w:pPr>
        <w:jc w:val="both"/>
        <w:rPr>
          <w:lang w:val="ru-RU"/>
        </w:rPr>
      </w:pPr>
    </w:p>
    <w:p w:rsidR="00B14C52" w:rsidRPr="007C78F9" w:rsidRDefault="00B14C52" w:rsidP="00B14C52">
      <w:pPr>
        <w:jc w:val="both"/>
        <w:rPr>
          <w:sz w:val="20"/>
          <w:lang w:val="sr-Cyrl-CS"/>
        </w:rPr>
      </w:pPr>
    </w:p>
    <w:p w:rsidR="00683FCC" w:rsidRPr="007C78F9" w:rsidRDefault="00683FCC" w:rsidP="00683FCC">
      <w:pPr>
        <w:ind w:left="720"/>
        <w:jc w:val="both"/>
        <w:rPr>
          <w:lang w:val="ru-RU"/>
        </w:rPr>
      </w:pPr>
      <w:r w:rsidRPr="007C78F9">
        <w:rPr>
          <w:lang w:val="ru-RU"/>
        </w:rPr>
        <w:t xml:space="preserve">У току ове школске године </w:t>
      </w:r>
      <w:r w:rsidR="00F20042" w:rsidRPr="007C78F9">
        <w:rPr>
          <w:lang w:val="ru-RU"/>
        </w:rPr>
        <w:t xml:space="preserve">одељењско веће </w:t>
      </w:r>
      <w:r w:rsidRPr="007C78F9">
        <w:rPr>
          <w:lang w:val="ru-RU"/>
        </w:rPr>
        <w:t>обављаће следеће послове:</w:t>
      </w:r>
    </w:p>
    <w:p w:rsidR="00683FCC" w:rsidRPr="007C78F9" w:rsidRDefault="00683FCC" w:rsidP="00683FCC">
      <w:pPr>
        <w:ind w:left="720"/>
        <w:jc w:val="both"/>
        <w:rPr>
          <w:lang w:val="ru-RU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утвр</w:t>
      </w:r>
      <w:r w:rsidRPr="007C78F9">
        <w:rPr>
          <w:lang w:val="sr-Cyrl-CS"/>
        </w:rPr>
        <w:t>ђ</w:t>
      </w:r>
      <w:r w:rsidR="00DA4EFD" w:rsidRPr="007C78F9">
        <w:rPr>
          <w:lang w:val="ru-RU"/>
        </w:rPr>
        <w:t>ивање</w:t>
      </w:r>
      <w:r w:rsidRPr="007C78F9">
        <w:rPr>
          <w:lang w:val="ru-RU"/>
        </w:rPr>
        <w:t xml:space="preserve"> распоред</w:t>
      </w:r>
      <w:r w:rsidR="00DA4EFD" w:rsidRPr="007C78F9">
        <w:rPr>
          <w:lang w:val="ru-RU"/>
        </w:rPr>
        <w:t>а</w:t>
      </w:r>
      <w:r w:rsidRPr="007C78F9">
        <w:rPr>
          <w:lang w:val="ru-RU"/>
        </w:rPr>
        <w:t xml:space="preserve"> школских писмених задатака</w:t>
      </w:r>
    </w:p>
    <w:p w:rsidR="00683FCC" w:rsidRPr="007C78F9" w:rsidRDefault="00DA4EFD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давање предлога за</w:t>
      </w:r>
      <w:r w:rsidR="00683FCC" w:rsidRPr="007C78F9">
        <w:rPr>
          <w:lang w:val="ru-RU"/>
        </w:rPr>
        <w:t xml:space="preserve"> стручно усавршавање наставника</w:t>
      </w:r>
    </w:p>
    <w:p w:rsidR="00683FCC" w:rsidRPr="007C78F9" w:rsidRDefault="00111BF2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подношење предлога</w:t>
      </w:r>
      <w:r w:rsidR="00683FCC" w:rsidRPr="007C78F9">
        <w:rPr>
          <w:lang w:val="ru-RU"/>
        </w:rPr>
        <w:t xml:space="preserve"> о додељивању специјалних диплома</w:t>
      </w:r>
    </w:p>
    <w:p w:rsidR="00683FCC" w:rsidRPr="007C78F9" w:rsidRDefault="00111BF2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подно</w:t>
      </w:r>
      <w:r w:rsidRPr="007C78F9">
        <w:rPr>
          <w:lang w:val="sr-Cyrl-CS"/>
        </w:rPr>
        <w:t>шење</w:t>
      </w:r>
      <w:r w:rsidRPr="007C78F9">
        <w:t xml:space="preserve"> предлог</w:t>
      </w:r>
      <w:r w:rsidRPr="007C78F9">
        <w:rPr>
          <w:lang w:val="sr-Cyrl-CS"/>
        </w:rPr>
        <w:t>а</w:t>
      </w:r>
      <w:r w:rsidR="00683FCC" w:rsidRPr="007C78F9">
        <w:t xml:space="preserve"> за кажњавање ученика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расправља</w:t>
      </w:r>
      <w:r w:rsidR="00111BF2" w:rsidRPr="007C78F9">
        <w:rPr>
          <w:lang w:val="ru-RU"/>
        </w:rPr>
        <w:t>ње</w:t>
      </w:r>
      <w:r w:rsidRPr="007C78F9">
        <w:rPr>
          <w:lang w:val="ru-RU"/>
        </w:rPr>
        <w:t xml:space="preserve"> о свим облицима реализације васпитно-образовног рада, о учењу и раду ученика и предузима</w:t>
      </w:r>
      <w:r w:rsidR="00111BF2" w:rsidRPr="007C78F9">
        <w:rPr>
          <w:lang w:val="ru-RU"/>
        </w:rPr>
        <w:t>ње мера</w:t>
      </w:r>
      <w:r w:rsidRPr="007C78F9">
        <w:rPr>
          <w:lang w:val="ru-RU"/>
        </w:rPr>
        <w:t xml:space="preserve"> за унапређивање истог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пружа</w:t>
      </w:r>
      <w:r w:rsidR="00111BF2" w:rsidRPr="007C78F9">
        <w:rPr>
          <w:lang w:val="ru-RU"/>
        </w:rPr>
        <w:t>ње</w:t>
      </w:r>
      <w:r w:rsidRPr="007C78F9">
        <w:rPr>
          <w:lang w:val="ru-RU"/>
        </w:rPr>
        <w:t xml:space="preserve"> помоћ</w:t>
      </w:r>
      <w:r w:rsidR="00111BF2" w:rsidRPr="007C78F9">
        <w:rPr>
          <w:lang w:val="ru-RU"/>
        </w:rPr>
        <w:t>и</w:t>
      </w:r>
      <w:r w:rsidRPr="007C78F9">
        <w:rPr>
          <w:lang w:val="ru-RU"/>
        </w:rPr>
        <w:t xml:space="preserve"> у правилном избору даљег образовања за будуће занимање</w:t>
      </w:r>
    </w:p>
    <w:p w:rsidR="00683FCC" w:rsidRPr="007C78F9" w:rsidRDefault="00111BF2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континуирано праћење унутрашње мотивације</w:t>
      </w:r>
      <w:r w:rsidR="00683FCC" w:rsidRPr="007C78F9">
        <w:rPr>
          <w:lang w:val="ru-RU"/>
        </w:rPr>
        <w:t xml:space="preserve"> код ученика</w:t>
      </w:r>
    </w:p>
    <w:p w:rsidR="00683FCC" w:rsidRPr="007C78F9" w:rsidRDefault="00111BF2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ученика</w:t>
      </w:r>
      <w:r w:rsidR="00683FCC" w:rsidRPr="007C78F9">
        <w:rPr>
          <w:lang w:val="ru-RU"/>
        </w:rPr>
        <w:t xml:space="preserve"> да се слободно и креативно укључе у наставни процес</w:t>
      </w:r>
    </w:p>
    <w:p w:rsidR="00683FCC" w:rsidRPr="007C78F9" w:rsidRDefault="00111BF2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инте</w:t>
      </w:r>
      <w:r w:rsidR="00007CFF" w:rsidRPr="007C78F9">
        <w:rPr>
          <w:lang w:val="ru-RU"/>
        </w:rPr>
        <w:t>н</w:t>
      </w:r>
      <w:r w:rsidRPr="007C78F9">
        <w:rPr>
          <w:lang w:val="ru-RU"/>
        </w:rPr>
        <w:t>зивирање додатне и допунске</w:t>
      </w:r>
      <w:r w:rsidR="00683FCC" w:rsidRPr="007C78F9">
        <w:rPr>
          <w:lang w:val="ru-RU"/>
        </w:rPr>
        <w:t xml:space="preserve"> нас</w:t>
      </w:r>
      <w:r w:rsidRPr="007C78F9">
        <w:rPr>
          <w:lang w:val="ru-RU"/>
        </w:rPr>
        <w:t>таве</w:t>
      </w:r>
      <w:r w:rsidR="00683FCC" w:rsidRPr="007C78F9">
        <w:rPr>
          <w:lang w:val="ru-RU"/>
        </w:rPr>
        <w:t xml:space="preserve"> у циљу јачања подршке ученицима</w:t>
      </w:r>
    </w:p>
    <w:p w:rsidR="002E7E32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праћење реализације прилагођених планова и ИОП-а</w:t>
      </w:r>
    </w:p>
    <w:p w:rsidR="00A80594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интензивирање додатне и допунске наставе у циљу јачања подршке ученицима – као једнан од задатака ШРП-а</w:t>
      </w:r>
    </w:p>
    <w:p w:rsidR="00A80594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sr-Cyrl-CS"/>
        </w:rPr>
        <w:t>оснаживање ученика за квалитетну интеракцију и комуникацију –</w:t>
      </w:r>
      <w:r w:rsidRPr="007C78F9">
        <w:rPr>
          <w:lang w:val="ru-RU"/>
        </w:rPr>
        <w:t xml:space="preserve"> као један од задатака ШРП-а</w:t>
      </w:r>
    </w:p>
    <w:p w:rsidR="00A80594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промовисање здравих стилова живота, права детета, заштите човекове околине и одрживог развоја - као један од задатака ШРП-а</w:t>
      </w:r>
    </w:p>
    <w:p w:rsidR="00A80594" w:rsidRPr="007C78F9" w:rsidRDefault="00A80594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континуирана припрема за завршни испит, као и организовање припремне наставе – као један од задатака ШРП-а</w:t>
      </w:r>
    </w:p>
    <w:p w:rsidR="00B14C52" w:rsidRPr="007C78F9" w:rsidRDefault="00B14C52" w:rsidP="00683FCC">
      <w:pPr>
        <w:jc w:val="both"/>
        <w:rPr>
          <w:lang w:val="sr-Cyrl-CS"/>
        </w:rPr>
      </w:pPr>
    </w:p>
    <w:p w:rsidR="00DB785E" w:rsidRPr="007C78F9" w:rsidRDefault="00DB785E" w:rsidP="00683FCC">
      <w:pPr>
        <w:jc w:val="both"/>
        <w:rPr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95"/>
        <w:gridCol w:w="3095"/>
        <w:gridCol w:w="3095"/>
      </w:tblGrid>
      <w:tr w:rsidR="007C78F9" w:rsidRPr="007C78F9" w:rsidTr="004D6E47">
        <w:tc>
          <w:tcPr>
            <w:tcW w:w="3095" w:type="dxa"/>
          </w:tcPr>
          <w:p w:rsidR="0099777F" w:rsidRPr="007C78F9" w:rsidRDefault="0099777F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lastRenderedPageBreak/>
              <w:t>ОБЛАСТ</w:t>
            </w:r>
          </w:p>
        </w:tc>
        <w:tc>
          <w:tcPr>
            <w:tcW w:w="3095" w:type="dxa"/>
          </w:tcPr>
          <w:p w:rsidR="0099777F" w:rsidRPr="007C78F9" w:rsidRDefault="004D6E47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САДРЖАЈ РАДА</w:t>
            </w:r>
          </w:p>
        </w:tc>
        <w:tc>
          <w:tcPr>
            <w:tcW w:w="3095" w:type="dxa"/>
          </w:tcPr>
          <w:p w:rsidR="0099777F" w:rsidRPr="007C78F9" w:rsidRDefault="004D6E47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ВРЕМЕ</w:t>
            </w:r>
          </w:p>
        </w:tc>
      </w:tr>
      <w:tr w:rsidR="007C78F9" w:rsidRPr="007C78F9" w:rsidTr="004D6E47">
        <w:tc>
          <w:tcPr>
            <w:tcW w:w="3095" w:type="dxa"/>
          </w:tcPr>
          <w:p w:rsidR="0099777F" w:rsidRPr="007C78F9" w:rsidRDefault="004D6E47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Планирање и програмирање</w:t>
            </w:r>
          </w:p>
        </w:tc>
        <w:tc>
          <w:tcPr>
            <w:tcW w:w="3095" w:type="dxa"/>
          </w:tcPr>
          <w:p w:rsidR="0099777F" w:rsidRPr="007C78F9" w:rsidRDefault="000F10C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-наставни план и програм одељенског старешине</w:t>
            </w:r>
          </w:p>
          <w:p w:rsidR="000F10C6" w:rsidRPr="007C78F9" w:rsidRDefault="000F10C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-план допунског и додатног рада</w:t>
            </w:r>
          </w:p>
          <w:p w:rsidR="000F10C6" w:rsidRPr="007C78F9" w:rsidRDefault="000F10C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-план рада слободних активности</w:t>
            </w:r>
          </w:p>
          <w:p w:rsidR="000F10C6" w:rsidRPr="007C78F9" w:rsidRDefault="000F10C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-утврђивање програма одељенског већа</w:t>
            </w:r>
          </w:p>
        </w:tc>
        <w:tc>
          <w:tcPr>
            <w:tcW w:w="3095" w:type="dxa"/>
          </w:tcPr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99777F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  <w:r w:rsidRPr="007C78F9">
              <w:rPr>
                <w:sz w:val="24"/>
                <w:szCs w:val="24"/>
                <w:lang w:val="sr-Latn-CS"/>
              </w:rPr>
              <w:t>VIII, IX</w:t>
            </w:r>
          </w:p>
        </w:tc>
      </w:tr>
      <w:tr w:rsidR="007C78F9" w:rsidRPr="007C78F9" w:rsidTr="004D6E47">
        <w:tc>
          <w:tcPr>
            <w:tcW w:w="3095" w:type="dxa"/>
          </w:tcPr>
          <w:p w:rsidR="0099777F" w:rsidRPr="007C78F9" w:rsidRDefault="000F10C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Праћење и унапређивање васпитно-образовног рада</w:t>
            </w:r>
          </w:p>
        </w:tc>
        <w:tc>
          <w:tcPr>
            <w:tcW w:w="3095" w:type="dxa"/>
          </w:tcPr>
          <w:p w:rsidR="0099777F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-усклађивање наставног садржаја појединих предмета</w:t>
            </w:r>
          </w:p>
          <w:p w:rsidR="00AD7640" w:rsidRPr="007C78F9" w:rsidRDefault="00AD7640" w:rsidP="00AD7640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-рад на заједничкој изради наставних јединица за огледне часове</w:t>
            </w:r>
          </w:p>
        </w:tc>
        <w:tc>
          <w:tcPr>
            <w:tcW w:w="3095" w:type="dxa"/>
          </w:tcPr>
          <w:p w:rsidR="0099777F" w:rsidRPr="007C78F9" w:rsidRDefault="0099777F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Latn-CS"/>
              </w:rPr>
            </w:pPr>
          </w:p>
          <w:p w:rsidR="007B7ED6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Током године</w:t>
            </w:r>
          </w:p>
          <w:p w:rsidR="007B7ED6" w:rsidRPr="007C78F9" w:rsidRDefault="007B7ED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Latn-CS"/>
              </w:rPr>
              <w:t xml:space="preserve">XI, I </w:t>
            </w: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7C78F9" w:rsidRPr="007C78F9" w:rsidTr="004D6E47">
        <w:tc>
          <w:tcPr>
            <w:tcW w:w="3095" w:type="dxa"/>
          </w:tcPr>
          <w:p w:rsidR="00AD7640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Сагледавање рада ученика</w:t>
            </w:r>
          </w:p>
        </w:tc>
        <w:tc>
          <w:tcPr>
            <w:tcW w:w="3095" w:type="dxa"/>
          </w:tcPr>
          <w:p w:rsidR="00AD7640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-анализа успеха ученика</w:t>
            </w:r>
          </w:p>
          <w:p w:rsidR="00AD7640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 xml:space="preserve">-похваљивање и изрицање васпитно-дисциплинских мера, </w:t>
            </w:r>
            <w:r w:rsidR="00A80594" w:rsidRPr="007C78F9">
              <w:rPr>
                <w:sz w:val="24"/>
                <w:szCs w:val="24"/>
                <w:lang w:val="sr-Cyrl-CS"/>
              </w:rPr>
              <w:t>укључивање ученика у допунс</w:t>
            </w:r>
            <w:r w:rsidRPr="007C78F9">
              <w:rPr>
                <w:sz w:val="24"/>
                <w:szCs w:val="24"/>
                <w:lang w:val="sr-Cyrl-CS"/>
              </w:rPr>
              <w:t>ку наставу и слободне активности</w:t>
            </w:r>
          </w:p>
          <w:p w:rsidR="00AD7640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-подстицати ученике да кроз употребу различитих материјала развијају одговорност за сопствено напредовање</w:t>
            </w:r>
          </w:p>
          <w:p w:rsidR="00AD7640" w:rsidRPr="007C78F9" w:rsidRDefault="00AD7640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-кроз израду ИОП-а подстицати ученике који слабије напредују</w:t>
            </w:r>
          </w:p>
          <w:p w:rsidR="00474E46" w:rsidRPr="007C78F9" w:rsidRDefault="005B16FD" w:rsidP="00A80594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-вође</w:t>
            </w:r>
            <w:r w:rsidR="00A80594" w:rsidRPr="007C78F9">
              <w:rPr>
                <w:sz w:val="24"/>
                <w:szCs w:val="24"/>
                <w:lang w:val="sr-Cyrl-CS"/>
              </w:rPr>
              <w:t>ње педагошке свеске</w:t>
            </w:r>
            <w:r w:rsidRPr="007C78F9">
              <w:rPr>
                <w:sz w:val="24"/>
                <w:szCs w:val="24"/>
                <w:lang w:val="sr-Cyrl-CS"/>
              </w:rPr>
              <w:t xml:space="preserve"> за сваког ученика</w:t>
            </w:r>
          </w:p>
          <w:p w:rsidR="00A80594" w:rsidRPr="007C78F9" w:rsidRDefault="00A80594" w:rsidP="00A80594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-оснаживање ученика за квалитетну интеракцију и комуникацију</w:t>
            </w:r>
          </w:p>
        </w:tc>
        <w:tc>
          <w:tcPr>
            <w:tcW w:w="3095" w:type="dxa"/>
          </w:tcPr>
          <w:p w:rsidR="00AD7640" w:rsidRPr="007C78F9" w:rsidRDefault="007B7ED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Latn-CS"/>
              </w:rPr>
              <w:t>XII, IV, VI</w:t>
            </w: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B16FD" w:rsidRPr="007C78F9" w:rsidRDefault="005B16FD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B16FD" w:rsidRPr="007C78F9" w:rsidRDefault="005B16FD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Током године</w:t>
            </w:r>
          </w:p>
        </w:tc>
      </w:tr>
      <w:tr w:rsidR="007C78F9" w:rsidRPr="007C78F9" w:rsidTr="004D6E47">
        <w:tc>
          <w:tcPr>
            <w:tcW w:w="3095" w:type="dxa"/>
          </w:tcPr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Сарадња са родитељима</w:t>
            </w:r>
          </w:p>
        </w:tc>
        <w:tc>
          <w:tcPr>
            <w:tcW w:w="3095" w:type="dxa"/>
          </w:tcPr>
          <w:p w:rsidR="00D540D8" w:rsidRPr="007C78F9" w:rsidRDefault="00D540D8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-подстицати родитеље на континуирану сарадњу кроз</w:t>
            </w:r>
          </w:p>
          <w:p w:rsidR="00F04DD7" w:rsidRPr="007C78F9" w:rsidRDefault="00D540D8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 xml:space="preserve">индивидуалне разговоре и </w:t>
            </w:r>
            <w:r w:rsidR="00EA6614" w:rsidRPr="007C78F9">
              <w:rPr>
                <w:sz w:val="24"/>
                <w:szCs w:val="24"/>
                <w:lang w:val="sr-Cyrl-CS"/>
              </w:rPr>
              <w:t>родитељ</w:t>
            </w:r>
            <w:r w:rsidRPr="007C78F9">
              <w:rPr>
                <w:sz w:val="24"/>
                <w:szCs w:val="24"/>
                <w:lang w:val="sr-Cyrl-CS"/>
              </w:rPr>
              <w:t>ске састанке</w:t>
            </w:r>
            <w:r w:rsidR="00EB20AE" w:rsidRPr="007C78F9">
              <w:rPr>
                <w:sz w:val="24"/>
                <w:szCs w:val="24"/>
                <w:lang w:val="sr-Cyrl-CS"/>
              </w:rPr>
              <w:t xml:space="preserve"> </w:t>
            </w:r>
          </w:p>
          <w:p w:rsidR="00C36F66" w:rsidRPr="007C78F9" w:rsidRDefault="00C36F66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Latn-CS"/>
              </w:rPr>
              <w:t xml:space="preserve">- </w:t>
            </w:r>
            <w:r w:rsidRPr="007C78F9">
              <w:rPr>
                <w:sz w:val="24"/>
                <w:szCs w:val="24"/>
                <w:lang w:val="sr-Cyrl-CS"/>
              </w:rPr>
              <w:t>упознати родитеље са резултатима иницијалних тестова</w:t>
            </w:r>
            <w:r w:rsidR="009D35E5" w:rsidRPr="007C78F9">
              <w:rPr>
                <w:sz w:val="24"/>
                <w:szCs w:val="24"/>
                <w:lang w:val="sr-Cyrl-CS"/>
              </w:rPr>
              <w:t xml:space="preserve"> и објаснити им стандарде ради лакшег праћења сопственог детета</w:t>
            </w:r>
          </w:p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-припремање тема за родитељске састанке према специфичности проблема</w:t>
            </w:r>
          </w:p>
          <w:p w:rsidR="00A5741B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 xml:space="preserve">-укључивање родитеља у живот и рад школе </w:t>
            </w:r>
          </w:p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 xml:space="preserve">-активно учешће родитеља различитих занимања у </w:t>
            </w:r>
            <w:r w:rsidRPr="007C78F9">
              <w:rPr>
                <w:sz w:val="24"/>
                <w:szCs w:val="24"/>
                <w:lang w:val="sr-Cyrl-CS"/>
              </w:rPr>
              <w:lastRenderedPageBreak/>
              <w:t>живот и рад школе</w:t>
            </w:r>
          </w:p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-заједничко планирање и реализација потребних културних и спортских садржаја у школи</w:t>
            </w:r>
          </w:p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-подршка у реализацији посета различитим фирмама и институцијама</w:t>
            </w:r>
          </w:p>
          <w:p w:rsidR="00A80594" w:rsidRPr="007C78F9" w:rsidRDefault="00FB1867" w:rsidP="00A80594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-рад са родитељима у циљу спречавања осипања ученика из школе</w:t>
            </w:r>
          </w:p>
        </w:tc>
        <w:tc>
          <w:tcPr>
            <w:tcW w:w="3095" w:type="dxa"/>
          </w:tcPr>
          <w:p w:rsidR="00EA6614" w:rsidRPr="007C78F9" w:rsidRDefault="00EA6614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Током године</w:t>
            </w:r>
          </w:p>
        </w:tc>
      </w:tr>
      <w:tr w:rsidR="00EA6614" w:rsidRPr="00E60F5E" w:rsidTr="004D6E47">
        <w:tc>
          <w:tcPr>
            <w:tcW w:w="3095" w:type="dxa"/>
          </w:tcPr>
          <w:p w:rsidR="00EA6614" w:rsidRPr="007C78F9" w:rsidRDefault="0070243A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lastRenderedPageBreak/>
              <w:t>Анализа реализације</w:t>
            </w:r>
          </w:p>
        </w:tc>
        <w:tc>
          <w:tcPr>
            <w:tcW w:w="3095" w:type="dxa"/>
          </w:tcPr>
          <w:p w:rsidR="00EA6614" w:rsidRPr="007C78F9" w:rsidRDefault="0070243A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-обавезне наставне теме и слободне активности</w:t>
            </w:r>
          </w:p>
          <w:p w:rsidR="0070243A" w:rsidRPr="007C78F9" w:rsidRDefault="0070243A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-допунског рада са ученицима</w:t>
            </w:r>
          </w:p>
          <w:p w:rsidR="0070243A" w:rsidRPr="007C78F9" w:rsidRDefault="0070243A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-анализа огледних часова</w:t>
            </w:r>
          </w:p>
          <w:p w:rsidR="0070243A" w:rsidRPr="007C78F9" w:rsidRDefault="0070243A" w:rsidP="0070243A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-програма рада одељенског већа</w:t>
            </w:r>
          </w:p>
        </w:tc>
        <w:tc>
          <w:tcPr>
            <w:tcW w:w="3095" w:type="dxa"/>
          </w:tcPr>
          <w:p w:rsidR="00EA6614" w:rsidRPr="007C78F9" w:rsidRDefault="00591762" w:rsidP="004D6E47">
            <w:pPr>
              <w:jc w:val="center"/>
              <w:rPr>
                <w:sz w:val="24"/>
                <w:szCs w:val="24"/>
                <w:lang w:val="sr-Latn-CS"/>
              </w:rPr>
            </w:pPr>
            <w:r w:rsidRPr="007C78F9">
              <w:rPr>
                <w:sz w:val="24"/>
                <w:szCs w:val="24"/>
                <w:lang w:val="sr-Latn-CS"/>
              </w:rPr>
              <w:t>XI, I</w:t>
            </w: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Latn-CS"/>
              </w:rPr>
              <w:t>IV, VI</w:t>
            </w:r>
          </w:p>
          <w:p w:rsidR="00591762" w:rsidRPr="007C78F9" w:rsidRDefault="00591762" w:rsidP="004D6E47">
            <w:pPr>
              <w:jc w:val="center"/>
              <w:rPr>
                <w:sz w:val="24"/>
                <w:szCs w:val="24"/>
                <w:lang w:val="sr-Cyrl-CS"/>
              </w:rPr>
            </w:pPr>
            <w:r w:rsidRPr="007C78F9">
              <w:rPr>
                <w:sz w:val="24"/>
                <w:szCs w:val="24"/>
                <w:lang w:val="sr-Cyrl-CS"/>
              </w:rPr>
              <w:t>Током године</w:t>
            </w:r>
          </w:p>
        </w:tc>
      </w:tr>
    </w:tbl>
    <w:p w:rsidR="0099777F" w:rsidRPr="00E60F5E" w:rsidRDefault="0099777F" w:rsidP="00683FCC">
      <w:pPr>
        <w:jc w:val="both"/>
        <w:rPr>
          <w:color w:val="FF0000"/>
          <w:lang w:val="sr-Cyrl-CS"/>
        </w:rPr>
      </w:pPr>
    </w:p>
    <w:p w:rsidR="00683FCC" w:rsidRPr="00E60F5E" w:rsidRDefault="00683FCC" w:rsidP="00683FCC">
      <w:pPr>
        <w:rPr>
          <w:color w:val="FF0000"/>
          <w:lang w:val="sr-Latn-CS"/>
        </w:rPr>
      </w:pPr>
    </w:p>
    <w:p w:rsidR="00683FCC" w:rsidRPr="00674716" w:rsidRDefault="00683FCC" w:rsidP="00683FCC">
      <w:pPr>
        <w:rPr>
          <w:lang w:val="sr-Cyrl-CS"/>
        </w:rPr>
      </w:pPr>
      <w:r w:rsidRPr="00674716">
        <w:rPr>
          <w:lang w:val="sr-Cyrl-CS"/>
        </w:rPr>
        <w:t>РУКОВОДИОЦИ РАЗРЕДНИХ И ОДЕЉЕНСКИХ ВЕЋА ЗА ОВУ ШКОЛСКУ ГОДИНУ:</w:t>
      </w:r>
    </w:p>
    <w:p w:rsidR="00683FCC" w:rsidRPr="00674716" w:rsidRDefault="00683FCC" w:rsidP="00683FCC">
      <w:pPr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8"/>
        <w:gridCol w:w="3792"/>
        <w:gridCol w:w="711"/>
        <w:gridCol w:w="4254"/>
      </w:tblGrid>
      <w:tr w:rsidR="007C78F9" w:rsidRPr="007C78F9" w:rsidTr="008D3B04">
        <w:tc>
          <w:tcPr>
            <w:tcW w:w="528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I</w:t>
            </w:r>
          </w:p>
        </w:tc>
        <w:tc>
          <w:tcPr>
            <w:tcW w:w="3792" w:type="dxa"/>
          </w:tcPr>
          <w:p w:rsidR="00674716" w:rsidRPr="007C78F9" w:rsidRDefault="00674716" w:rsidP="0098771F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Милосава Стевковић</w:t>
            </w:r>
          </w:p>
        </w:tc>
        <w:tc>
          <w:tcPr>
            <w:tcW w:w="711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V</w:t>
            </w:r>
          </w:p>
        </w:tc>
        <w:tc>
          <w:tcPr>
            <w:tcW w:w="4254" w:type="dxa"/>
          </w:tcPr>
          <w:p w:rsidR="00674716" w:rsidRPr="007C78F9" w:rsidRDefault="00840DE5" w:rsidP="008D3B04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Љиљана Гарчев</w:t>
            </w:r>
          </w:p>
        </w:tc>
      </w:tr>
      <w:tr w:rsidR="007C78F9" w:rsidRPr="007C78F9" w:rsidTr="008D3B04">
        <w:tc>
          <w:tcPr>
            <w:tcW w:w="528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II</w:t>
            </w:r>
          </w:p>
        </w:tc>
        <w:tc>
          <w:tcPr>
            <w:tcW w:w="3792" w:type="dxa"/>
          </w:tcPr>
          <w:p w:rsidR="00674716" w:rsidRPr="007C78F9" w:rsidRDefault="00674716" w:rsidP="00674716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Ружица Ранков</w:t>
            </w:r>
          </w:p>
        </w:tc>
        <w:tc>
          <w:tcPr>
            <w:tcW w:w="711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VI</w:t>
            </w:r>
          </w:p>
        </w:tc>
        <w:tc>
          <w:tcPr>
            <w:tcW w:w="4254" w:type="dxa"/>
          </w:tcPr>
          <w:p w:rsidR="00674716" w:rsidRPr="007C78F9" w:rsidRDefault="00840DE5" w:rsidP="00674716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Јасмина Гарчев</w:t>
            </w:r>
          </w:p>
        </w:tc>
      </w:tr>
      <w:tr w:rsidR="007C78F9" w:rsidRPr="007C78F9" w:rsidTr="008D3B04">
        <w:tc>
          <w:tcPr>
            <w:tcW w:w="528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III</w:t>
            </w:r>
          </w:p>
        </w:tc>
        <w:tc>
          <w:tcPr>
            <w:tcW w:w="3792" w:type="dxa"/>
          </w:tcPr>
          <w:p w:rsidR="00674716" w:rsidRPr="007C78F9" w:rsidRDefault="00674716" w:rsidP="0098771F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Слободан Блажин</w:t>
            </w:r>
          </w:p>
        </w:tc>
        <w:tc>
          <w:tcPr>
            <w:tcW w:w="711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VII</w:t>
            </w:r>
          </w:p>
        </w:tc>
        <w:tc>
          <w:tcPr>
            <w:tcW w:w="4254" w:type="dxa"/>
          </w:tcPr>
          <w:p w:rsidR="00674716" w:rsidRPr="007C78F9" w:rsidRDefault="00840DE5" w:rsidP="0098771F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Љиљана Влаховић</w:t>
            </w:r>
          </w:p>
        </w:tc>
      </w:tr>
      <w:tr w:rsidR="007C78F9" w:rsidRPr="007C78F9" w:rsidTr="008D3B04">
        <w:tc>
          <w:tcPr>
            <w:tcW w:w="528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IV</w:t>
            </w:r>
          </w:p>
        </w:tc>
        <w:tc>
          <w:tcPr>
            <w:tcW w:w="3792" w:type="dxa"/>
          </w:tcPr>
          <w:p w:rsidR="00674716" w:rsidRPr="007C78F9" w:rsidRDefault="00674716" w:rsidP="0098771F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Оливера Михајлов</w:t>
            </w:r>
          </w:p>
        </w:tc>
        <w:tc>
          <w:tcPr>
            <w:tcW w:w="711" w:type="dxa"/>
          </w:tcPr>
          <w:p w:rsidR="00674716" w:rsidRPr="007C78F9" w:rsidRDefault="00674716" w:rsidP="00674716">
            <w:pPr>
              <w:jc w:val="center"/>
              <w:rPr>
                <w:lang w:val="sr-Latn-CS"/>
              </w:rPr>
            </w:pPr>
            <w:r w:rsidRPr="007C78F9">
              <w:rPr>
                <w:lang w:val="sr-Latn-CS"/>
              </w:rPr>
              <w:t>VIII</w:t>
            </w:r>
          </w:p>
        </w:tc>
        <w:tc>
          <w:tcPr>
            <w:tcW w:w="4254" w:type="dxa"/>
          </w:tcPr>
          <w:p w:rsidR="00674716" w:rsidRPr="007C78F9" w:rsidRDefault="00840DE5" w:rsidP="0098771F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>Снежана Вијатов Љубичић</w:t>
            </w:r>
          </w:p>
        </w:tc>
      </w:tr>
      <w:tr w:rsidR="007C78F9" w:rsidRPr="007C78F9" w:rsidTr="008D3B04">
        <w:tc>
          <w:tcPr>
            <w:tcW w:w="528" w:type="dxa"/>
          </w:tcPr>
          <w:p w:rsidR="00674716" w:rsidRPr="007C78F9" w:rsidRDefault="00674716" w:rsidP="008D3B04">
            <w:pPr>
              <w:jc w:val="center"/>
              <w:rPr>
                <w:lang w:val="sr-Latn-CS"/>
              </w:rPr>
            </w:pPr>
          </w:p>
        </w:tc>
        <w:tc>
          <w:tcPr>
            <w:tcW w:w="3792" w:type="dxa"/>
          </w:tcPr>
          <w:p w:rsidR="00674716" w:rsidRPr="007C78F9" w:rsidRDefault="00674716" w:rsidP="0098771F">
            <w:pPr>
              <w:jc w:val="both"/>
              <w:rPr>
                <w:lang w:val="sr-Cyrl-CS"/>
              </w:rPr>
            </w:pPr>
          </w:p>
        </w:tc>
        <w:tc>
          <w:tcPr>
            <w:tcW w:w="711" w:type="dxa"/>
          </w:tcPr>
          <w:p w:rsidR="00674716" w:rsidRPr="007C78F9" w:rsidRDefault="00674716" w:rsidP="008D3B04">
            <w:pPr>
              <w:jc w:val="center"/>
              <w:rPr>
                <w:lang w:val="sr-Latn-CS"/>
              </w:rPr>
            </w:pPr>
          </w:p>
        </w:tc>
        <w:tc>
          <w:tcPr>
            <w:tcW w:w="4254" w:type="dxa"/>
          </w:tcPr>
          <w:p w:rsidR="00674716" w:rsidRPr="007C78F9" w:rsidRDefault="00674716" w:rsidP="0098771F">
            <w:pPr>
              <w:jc w:val="both"/>
              <w:rPr>
                <w:lang w:val="sr-Cyrl-CS"/>
              </w:rPr>
            </w:pPr>
          </w:p>
        </w:tc>
      </w:tr>
      <w:tr w:rsidR="007C78F9" w:rsidRPr="007C78F9" w:rsidTr="008D3B04">
        <w:tc>
          <w:tcPr>
            <w:tcW w:w="9285" w:type="dxa"/>
            <w:gridSpan w:val="4"/>
          </w:tcPr>
          <w:p w:rsidR="00674716" w:rsidRPr="007C78F9" w:rsidRDefault="00674716" w:rsidP="00840DE5">
            <w:pPr>
              <w:jc w:val="both"/>
              <w:rPr>
                <w:lang w:val="sr-Cyrl-CS"/>
              </w:rPr>
            </w:pPr>
            <w:r w:rsidRPr="007C78F9">
              <w:rPr>
                <w:lang w:val="sr-Cyrl-CS"/>
              </w:rPr>
              <w:t xml:space="preserve">Специјална одељења: </w:t>
            </w:r>
            <w:r w:rsidR="00840DE5" w:rsidRPr="007C78F9">
              <w:rPr>
                <w:lang w:val="sr-Cyrl-CS"/>
              </w:rPr>
              <w:t>Оливера Делић</w:t>
            </w:r>
          </w:p>
        </w:tc>
      </w:tr>
    </w:tbl>
    <w:p w:rsidR="00255F7A" w:rsidRPr="00E60F5E" w:rsidRDefault="00255F7A" w:rsidP="00683FCC">
      <w:pPr>
        <w:jc w:val="both"/>
        <w:rPr>
          <w:color w:val="FF0000"/>
          <w:lang w:val="sr-Latn-CS"/>
        </w:rPr>
      </w:pPr>
    </w:p>
    <w:p w:rsidR="00526DCB" w:rsidRPr="00E60F5E" w:rsidRDefault="00526DCB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F64640" w:rsidRPr="00E60F5E" w:rsidRDefault="00F64640" w:rsidP="00683FCC">
      <w:pPr>
        <w:jc w:val="center"/>
        <w:rPr>
          <w:color w:val="FF0000"/>
          <w:lang w:val="sr-Cyrl-RS"/>
        </w:rPr>
      </w:pPr>
    </w:p>
    <w:p w:rsidR="00A80594" w:rsidRPr="00E60F5E" w:rsidRDefault="00A80594" w:rsidP="00683FCC">
      <w:pPr>
        <w:jc w:val="center"/>
        <w:rPr>
          <w:color w:val="FF0000"/>
          <w:lang w:val="sr-Cyrl-RS"/>
        </w:rPr>
      </w:pPr>
    </w:p>
    <w:p w:rsidR="00A80594" w:rsidRPr="00E60F5E" w:rsidRDefault="00A80594" w:rsidP="00683FCC">
      <w:pPr>
        <w:jc w:val="center"/>
        <w:rPr>
          <w:color w:val="FF0000"/>
          <w:lang w:val="sr-Cyrl-RS"/>
        </w:rPr>
      </w:pPr>
    </w:p>
    <w:p w:rsidR="003963CB" w:rsidRDefault="003963CB" w:rsidP="00BD0D0B">
      <w:pPr>
        <w:rPr>
          <w:color w:val="FF0000"/>
          <w:lang w:val="sr-Cyrl-RS"/>
        </w:rPr>
      </w:pPr>
    </w:p>
    <w:p w:rsidR="00BD0D0B" w:rsidRPr="00E60F5E" w:rsidRDefault="00BD0D0B" w:rsidP="00BD0D0B">
      <w:pPr>
        <w:rPr>
          <w:b/>
          <w:color w:val="FF0000"/>
          <w:lang w:val="sr-Cyrl-RS"/>
        </w:rPr>
      </w:pPr>
    </w:p>
    <w:p w:rsidR="00683FCC" w:rsidRPr="007C78F9" w:rsidRDefault="00683FCC" w:rsidP="00683FCC">
      <w:pPr>
        <w:jc w:val="center"/>
        <w:rPr>
          <w:b/>
          <w:lang w:val="ru-RU"/>
        </w:rPr>
      </w:pPr>
      <w:r w:rsidRPr="007C78F9">
        <w:rPr>
          <w:b/>
          <w:lang w:val="ru-RU"/>
        </w:rPr>
        <w:lastRenderedPageBreak/>
        <w:t>ПРОГРАМ РАДА ОДЕЉЕЊСКИХ СТАРЕШИНА</w:t>
      </w:r>
    </w:p>
    <w:p w:rsidR="00683FCC" w:rsidRPr="007C78F9" w:rsidRDefault="00683FCC" w:rsidP="00683FCC">
      <w:pPr>
        <w:jc w:val="center"/>
        <w:rPr>
          <w:lang w:val="sr-Latn-CS"/>
        </w:rPr>
      </w:pPr>
    </w:p>
    <w:p w:rsidR="00683FCC" w:rsidRPr="007C78F9" w:rsidRDefault="00683FCC" w:rsidP="00683FCC">
      <w:pPr>
        <w:rPr>
          <w:lang w:val="ru-RU"/>
        </w:rPr>
      </w:pPr>
      <w:r w:rsidRPr="007C78F9">
        <w:rPr>
          <w:lang w:val="ru-RU"/>
        </w:rPr>
        <w:tab/>
        <w:t>РАДНИ ПОСЛОВИ И ЗАДАЦИ ОДЕЉЕЊСКОГ СТАРЕШИНЕ</w:t>
      </w: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У ОДНОСУ НА УЧЕНИКА - ПОЈЕДИНЦА:</w:t>
      </w:r>
    </w:p>
    <w:p w:rsidR="00FE1DF4" w:rsidRPr="007C78F9" w:rsidRDefault="00FE1DF4" w:rsidP="00683FCC">
      <w:pPr>
        <w:jc w:val="both"/>
        <w:rPr>
          <w:rFonts w:ascii="YU Times New Roman" w:hAnsi="YU Times New Roman"/>
          <w:lang w:val="sr-Latn-CS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пријем и помоћ у адаптацији на школску средину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 xml:space="preserve">прикупљање релевантних података о ученику (од родитеља, учитеља, педагога, лекара, наставника) </w:t>
      </w:r>
      <w:r w:rsidRPr="007C78F9">
        <w:rPr>
          <w:lang w:val="sr-Cyrl-CS"/>
        </w:rPr>
        <w:t>ради израде педагошких профила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систематично бележење података о развоју и школском напредовању ученика уз помоћ евиденционих листа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посматрање понашања ученика у школи и ваншколским ситуацијама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саветодавни рад у решавању школских проблема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примена мотивационих васпитних средстава у подстицању позитивног и спречавању негативног понашања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решавање конкретних проблема ученика из одељења (исхрана, превоз, путовање, професионална оријентација)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брига о здравственом стању и физичком развоју ученика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интензивна сарадња са стручном службом ради подстицања активности са даровитим ученицима и брига о ученицима који заостају и ученицима са проблемима у понашању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осмишљава</w:t>
      </w:r>
      <w:r w:rsidR="00074988" w:rsidRPr="007C78F9">
        <w:rPr>
          <w:lang w:val="sr-Cyrl-CS"/>
        </w:rPr>
        <w:t>ње</w:t>
      </w:r>
      <w:r w:rsidR="00074988" w:rsidRPr="007C78F9">
        <w:rPr>
          <w:lang w:val="ru-RU"/>
        </w:rPr>
        <w:t xml:space="preserve"> мера</w:t>
      </w:r>
      <w:r w:rsidRPr="007C78F9">
        <w:rPr>
          <w:lang w:val="ru-RU"/>
        </w:rPr>
        <w:t xml:space="preserve"> за спровођење инклузивног образовања (ИО)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иницирање корективног рада са ученицима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подстицање личног и социјалног развоја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ученика за слободно и  креативно укључивање у наставни процес</w:t>
      </w:r>
    </w:p>
    <w:p w:rsidR="00683FCC" w:rsidRPr="007C78F9" w:rsidRDefault="00AE130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 xml:space="preserve">учешће у раду </w:t>
      </w:r>
      <w:r w:rsidRPr="007C78F9">
        <w:rPr>
          <w:lang w:val="sr-Cyrl-CS"/>
        </w:rPr>
        <w:t>Ђ</w:t>
      </w:r>
      <w:r w:rsidR="00683FCC" w:rsidRPr="007C78F9">
        <w:t>ачког парламента</w:t>
      </w:r>
    </w:p>
    <w:p w:rsidR="00683FCC" w:rsidRPr="007C78F9" w:rsidRDefault="00E730CF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rFonts w:ascii="YU Times New Roman" w:hAnsi="YU Times New Roman"/>
          <w:lang w:val="ru-RU"/>
        </w:rPr>
      </w:pPr>
      <w:r w:rsidRPr="007C78F9">
        <w:rPr>
          <w:lang w:val="sr-Cyrl-CS"/>
        </w:rPr>
        <w:t>оснаживање ученика за квалитетну интеракцију и комуникацију</w:t>
      </w:r>
    </w:p>
    <w:p w:rsidR="0084144F" w:rsidRPr="007C78F9" w:rsidRDefault="0084144F" w:rsidP="00683FCC">
      <w:pPr>
        <w:jc w:val="both"/>
        <w:rPr>
          <w:lang w:val="ru-RU"/>
        </w:rPr>
      </w:pP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У ОДНОСУ НА ОДЕЉЕЊСКУ ЗАЈЕДНИЦУ:</w:t>
      </w:r>
    </w:p>
    <w:p w:rsidR="00683FCC" w:rsidRPr="007C78F9" w:rsidRDefault="00683FCC" w:rsidP="00683FCC">
      <w:pPr>
        <w:jc w:val="both"/>
        <w:rPr>
          <w:lang w:val="ru-RU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организовање учења, игре и рада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реализовање одређених програма рада са одељењском заједницом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активности на стварању здравог језгра одељења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помоћ у организовању одељењске заједнице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одељењске заједнице у креирању програма рада одељењске заједнице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укључивање одељења у шире активности школе</w:t>
      </w:r>
      <w:r w:rsidR="00AC03A3" w:rsidRPr="007C78F9">
        <w:rPr>
          <w:lang w:val="ru-RU"/>
        </w:rPr>
        <w:t xml:space="preserve"> 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организовање екскурзија и излета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укључивање стручних лица из друшт</w:t>
      </w:r>
      <w:r w:rsidR="00A227B4" w:rsidRPr="007C78F9">
        <w:rPr>
          <w:lang w:val="ru-RU"/>
        </w:rPr>
        <w:t>вене средине у сарадњи са одељењ</w:t>
      </w:r>
      <w:r w:rsidRPr="007C78F9">
        <w:rPr>
          <w:lang w:val="ru-RU"/>
        </w:rPr>
        <w:t>ском заједницом (уметници, новинари, лекари, јавне личности) јер школа треба да буде “отворен систем”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укључивање ученика у културно-уметничка друштва, дечје и омл</w:t>
      </w:r>
      <w:r w:rsidR="00AC03A3" w:rsidRPr="007C78F9">
        <w:rPr>
          <w:lang w:val="ru-RU"/>
        </w:rPr>
        <w:t>адинске организације, библиотеке и учешће на такмичењима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на уважавање других, неговање различитих мишљења и равноправност</w:t>
      </w:r>
    </w:p>
    <w:p w:rsidR="00683FCC" w:rsidRPr="007C78F9" w:rsidRDefault="00683FCC" w:rsidP="00683FCC">
      <w:pPr>
        <w:jc w:val="both"/>
        <w:rPr>
          <w:lang w:val="sr-Cyrl-CS"/>
        </w:rPr>
      </w:pPr>
    </w:p>
    <w:p w:rsidR="00683FCC" w:rsidRPr="007C78F9" w:rsidRDefault="00683FCC" w:rsidP="00683FCC">
      <w:pPr>
        <w:jc w:val="both"/>
      </w:pPr>
      <w:r w:rsidRPr="007C78F9">
        <w:rPr>
          <w:lang w:val="ru-RU"/>
        </w:rPr>
        <w:tab/>
      </w:r>
      <w:r w:rsidRPr="007C78F9">
        <w:t>У ОДНОСУ НА РОДИТЕЉЕ:</w:t>
      </w:r>
    </w:p>
    <w:p w:rsidR="00683FCC" w:rsidRPr="007C78F9" w:rsidRDefault="00683FCC" w:rsidP="00683FCC">
      <w:pPr>
        <w:jc w:val="both"/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 xml:space="preserve">избор </w:t>
      </w:r>
      <w:r w:rsidRPr="007C78F9">
        <w:rPr>
          <w:lang w:val="sr-Cyrl-CS"/>
        </w:rPr>
        <w:t>представника одељења у С</w:t>
      </w:r>
      <w:r w:rsidRPr="007C78F9">
        <w:rPr>
          <w:lang w:val="ru-RU"/>
        </w:rPr>
        <w:t xml:space="preserve">авет родитеља </w:t>
      </w:r>
    </w:p>
    <w:p w:rsidR="00B6368C" w:rsidRPr="007C78F9" w:rsidRDefault="007E119D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 xml:space="preserve">буђење </w:t>
      </w:r>
      <w:r w:rsidR="00B6368C" w:rsidRPr="007C78F9">
        <w:rPr>
          <w:lang w:val="ru-RU"/>
        </w:rPr>
        <w:t>свести р</w:t>
      </w:r>
      <w:r w:rsidRPr="007C78F9">
        <w:rPr>
          <w:lang w:val="ru-RU"/>
        </w:rPr>
        <w:t>одитеља о потреби сталног праћења напретка детета</w:t>
      </w:r>
      <w:r w:rsidR="00056D23" w:rsidRPr="007C78F9">
        <w:rPr>
          <w:lang w:val="ru-RU"/>
        </w:rPr>
        <w:t xml:space="preserve"> </w:t>
      </w:r>
      <w:r w:rsidR="00234B09" w:rsidRPr="007C78F9">
        <w:rPr>
          <w:lang w:val="ru-RU"/>
        </w:rPr>
        <w:t>кроз анализу иницијалних тестова и упознавања са стандардима</w:t>
      </w:r>
      <w:r w:rsidR="00BF0592" w:rsidRPr="007C78F9">
        <w:rPr>
          <w:lang w:val="ru-RU"/>
        </w:rPr>
        <w:t xml:space="preserve"> постигнућа на </w:t>
      </w:r>
      <w:r w:rsidR="00BF0592" w:rsidRPr="007C78F9">
        <w:rPr>
          <w:lang w:val="ru-RU"/>
        </w:rPr>
        <w:lastRenderedPageBreak/>
        <w:t>крају разреда</w:t>
      </w:r>
      <w:r w:rsidR="00484B0E" w:rsidRPr="007C78F9">
        <w:rPr>
          <w:lang w:val="sr-Latn-CS"/>
        </w:rPr>
        <w:t xml:space="preserve"> </w:t>
      </w:r>
      <w:r w:rsidR="00484B0E" w:rsidRPr="007C78F9">
        <w:rPr>
          <w:lang w:val="sr-Cyrl-CS"/>
        </w:rPr>
        <w:t>и редовне посете школи како на родитељским састанцима, тако и индивидуалним разговорима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упознавање родитеља, породичног амбијента и прикупљање података неопходних за сарадњу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информисање родитеља о њиховим правима и обавезама у односу на школовање и школу њиховог детета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организовање родитељских састанака (одељењских и групних) - тематских, редовних, ванредних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подстицање родитеља на индивидуалне контакте са одељењским старешином и наставницима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 xml:space="preserve">информисање родитеља о важним активностима школе 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укључивање родитеља у израду ИОП-а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организовање заједничких разговора са наставницима и родитељима</w:t>
      </w:r>
    </w:p>
    <w:p w:rsidR="00114D12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активно укључивање родитеља у живот школе (професионална оријентација, Дечја недеља, спортске активности, школске приредбе</w:t>
      </w:r>
      <w:r w:rsidR="00114D12" w:rsidRPr="007C78F9">
        <w:rPr>
          <w:lang w:val="ru-RU"/>
        </w:rPr>
        <w:t>)</w:t>
      </w:r>
    </w:p>
    <w:p w:rsidR="00E46327" w:rsidRPr="007C78F9" w:rsidRDefault="00D32C40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подизање нивоа свести родитеља о континуираном школовању деце</w:t>
      </w:r>
    </w:p>
    <w:p w:rsidR="00683FCC" w:rsidRPr="007C78F9" w:rsidRDefault="00683FCC" w:rsidP="00683FCC">
      <w:pPr>
        <w:jc w:val="both"/>
        <w:rPr>
          <w:lang w:val="sr-Cyrl-CS"/>
        </w:rPr>
      </w:pP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У ОДНОСУ НА СТРУЧНЕ ОРГАНЕ:</w:t>
      </w:r>
    </w:p>
    <w:p w:rsidR="00683FCC" w:rsidRPr="007C78F9" w:rsidRDefault="00683FCC" w:rsidP="00683FCC">
      <w:pPr>
        <w:jc w:val="both"/>
        <w:rPr>
          <w:lang w:val="ru-RU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 xml:space="preserve">учешће у изради Годишњег </w:t>
      </w:r>
      <w:r w:rsidR="005E0E25" w:rsidRPr="007C78F9">
        <w:rPr>
          <w:lang w:val="ru-RU"/>
        </w:rPr>
        <w:t>плана</w:t>
      </w:r>
      <w:r w:rsidRPr="007C78F9">
        <w:rPr>
          <w:lang w:val="ru-RU"/>
        </w:rPr>
        <w:t xml:space="preserve"> рада школе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израда програма рада одељењског старешине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7C78F9">
        <w:t>остваривање увида у редовност наставе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брига и решавање ситуације оптерећености ученика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сарадња са наставницима у вези са избором ученика за такмичења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размена мишљења и усаглашавање ставова са наставницима у доношењу одлуке о изрицању васпитно-дисциплинских мера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учешће у идентификацији ученика за додатни рад и допунску наставу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планирање, вођење и извештавање о раду одељењских већа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стручно усавршавање у оквиру одељењског и наставничког већа која ће с</w:t>
      </w:r>
      <w:r w:rsidR="002E60EE" w:rsidRPr="007C78F9">
        <w:rPr>
          <w:lang w:val="ru-RU"/>
        </w:rPr>
        <w:t>е односити на улогу и рад одељењ</w:t>
      </w:r>
      <w:r w:rsidRPr="007C78F9">
        <w:rPr>
          <w:lang w:val="ru-RU"/>
        </w:rPr>
        <w:t>ског старешине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учешће у изради ИОП-а</w:t>
      </w:r>
    </w:p>
    <w:p w:rsidR="002E60EE" w:rsidRPr="007C78F9" w:rsidRDefault="002E60EE" w:rsidP="00683FCC">
      <w:pPr>
        <w:jc w:val="both"/>
        <w:rPr>
          <w:rFonts w:ascii="YU Times New Roman" w:hAnsi="YU Times New Roman"/>
          <w:lang w:val="sr-Latn-RS"/>
        </w:rPr>
      </w:pP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>У ОДНОСУ НА ПЕДАГОШКУ ДОКУМЕНТАЦИЈУ:</w:t>
      </w:r>
    </w:p>
    <w:p w:rsidR="00683FCC" w:rsidRPr="007C78F9" w:rsidRDefault="00683FCC" w:rsidP="00683FCC">
      <w:pPr>
        <w:jc w:val="both"/>
        <w:rPr>
          <w:lang w:val="ru-RU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сарадња са директором школе и стручним сарадницима на плану уједначавања вођења педагошке документације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ажу</w:t>
      </w:r>
      <w:r w:rsidR="00A22720" w:rsidRPr="007C78F9">
        <w:rPr>
          <w:lang w:val="ru-RU"/>
        </w:rPr>
        <w:t xml:space="preserve">рно и прецизно вођење матичне књиге 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савесно, прецизно и садржајно вођење записника са састанка одељењских већа, наставничког већа и родитељских састанака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сарадња у изради ИОП-а</w:t>
      </w:r>
    </w:p>
    <w:p w:rsidR="00932FAF" w:rsidRPr="007C78F9" w:rsidRDefault="00932FAF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вођење портфолија</w:t>
      </w:r>
    </w:p>
    <w:p w:rsidR="00FC7683" w:rsidRPr="007C78F9" w:rsidRDefault="00A6262B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вођење е-дневника</w:t>
      </w:r>
    </w:p>
    <w:p w:rsidR="00353223" w:rsidRPr="007C78F9" w:rsidRDefault="00353223" w:rsidP="00353223">
      <w:pPr>
        <w:rPr>
          <w:b/>
          <w:lang w:val="sr-Latn-RS"/>
        </w:rPr>
      </w:pPr>
    </w:p>
    <w:p w:rsidR="009F73B8" w:rsidRPr="007C78F9" w:rsidRDefault="009F73B8" w:rsidP="00353223">
      <w:pPr>
        <w:rPr>
          <w:b/>
          <w:lang w:val="sr-Cyrl-RS"/>
        </w:rPr>
      </w:pPr>
    </w:p>
    <w:p w:rsidR="00E730CF" w:rsidRPr="00E60F5E" w:rsidRDefault="00E730CF" w:rsidP="00353223">
      <w:pPr>
        <w:rPr>
          <w:b/>
          <w:color w:val="FF0000"/>
          <w:lang w:val="sr-Cyrl-RS"/>
        </w:rPr>
      </w:pPr>
    </w:p>
    <w:p w:rsidR="00E730CF" w:rsidRPr="00E60F5E" w:rsidRDefault="00E730CF" w:rsidP="00353223">
      <w:pPr>
        <w:rPr>
          <w:b/>
          <w:color w:val="FF0000"/>
          <w:lang w:val="sr-Cyrl-RS"/>
        </w:rPr>
      </w:pPr>
    </w:p>
    <w:p w:rsidR="00E730CF" w:rsidRDefault="00E730CF" w:rsidP="00353223">
      <w:pPr>
        <w:rPr>
          <w:b/>
          <w:color w:val="FF0000"/>
          <w:lang w:val="sr-Cyrl-RS"/>
        </w:rPr>
      </w:pPr>
    </w:p>
    <w:p w:rsidR="00BD0D0B" w:rsidRDefault="00BD0D0B" w:rsidP="00353223">
      <w:pPr>
        <w:rPr>
          <w:b/>
          <w:color w:val="FF0000"/>
          <w:lang w:val="sr-Cyrl-RS"/>
        </w:rPr>
      </w:pPr>
    </w:p>
    <w:p w:rsidR="00BD0D0B" w:rsidRDefault="00BD0D0B" w:rsidP="00353223">
      <w:pPr>
        <w:rPr>
          <w:b/>
          <w:color w:val="FF0000"/>
          <w:lang w:val="sr-Cyrl-RS"/>
        </w:rPr>
      </w:pPr>
    </w:p>
    <w:p w:rsidR="006D4CF0" w:rsidRPr="00E60F5E" w:rsidRDefault="006D4CF0" w:rsidP="00353223">
      <w:pPr>
        <w:rPr>
          <w:b/>
          <w:color w:val="FF0000"/>
          <w:lang w:val="sr-Cyrl-RS"/>
        </w:rPr>
      </w:pPr>
    </w:p>
    <w:p w:rsidR="00353223" w:rsidRPr="007C78F9" w:rsidRDefault="00353223" w:rsidP="00353223">
      <w:pPr>
        <w:jc w:val="center"/>
        <w:rPr>
          <w:b/>
          <w:lang w:val="sr-Cyrl-CS"/>
        </w:rPr>
      </w:pPr>
      <w:r w:rsidRPr="007C78F9">
        <w:rPr>
          <w:b/>
          <w:lang w:val="sr-Cyrl-CS"/>
        </w:rPr>
        <w:lastRenderedPageBreak/>
        <w:t>ОРИЈЕНТАЦИОНЕ ТЕМЕ ЗА ЧОС</w:t>
      </w: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  <w:r w:rsidRPr="007C78F9">
        <w:rPr>
          <w:lang w:val="sr-Cyrl-CS"/>
        </w:rPr>
        <w:t xml:space="preserve">САДРЖАЈ ЧОС-а I РАЗРЕД </w:t>
      </w:r>
    </w:p>
    <w:p w:rsidR="00353223" w:rsidRPr="007C78F9" w:rsidRDefault="00353223" w:rsidP="00353223">
      <w:pPr>
        <w:jc w:val="center"/>
      </w:pPr>
    </w:p>
    <w:tbl>
      <w:tblPr>
        <w:tblW w:w="0" w:type="auto"/>
        <w:tblInd w:w="791" w:type="dxa"/>
        <w:tblLayout w:type="fixed"/>
        <w:tblLook w:val="0000" w:firstRow="0" w:lastRow="0" w:firstColumn="0" w:lastColumn="0" w:noHBand="0" w:noVBand="0"/>
      </w:tblPr>
      <w:tblGrid>
        <w:gridCol w:w="941"/>
        <w:gridCol w:w="6836"/>
      </w:tblGrid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Упознавање са децом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Међусобне разлике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Моја школа је мој други дом – правила понашања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A26D6" w:rsidRPr="007C78F9" w:rsidRDefault="003A26D6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A26D6" w:rsidRPr="007C78F9" w:rsidRDefault="003A26D6" w:rsidP="00C724FA">
            <w:pPr>
              <w:snapToGrid w:val="0"/>
            </w:pPr>
            <w:r w:rsidRPr="007C78F9">
              <w:t>Дечија недеља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саобраћају – предавање МУП-а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промо епизода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Баскет и графити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3A26D6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Ко глуми, ко не глуми, питање је сад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3A26D6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</w:t>
            </w:r>
            <w:r w:rsidR="00C41B20" w:rsidRPr="007C78F9">
              <w:rPr>
                <w:lang w:val="sr-Cyrl-RS"/>
              </w:rPr>
              <w:t>равда – Где се Коста растужи, ту</w:t>
            </w:r>
            <w:r w:rsidRPr="007C78F9">
              <w:rPr>
                <w:lang w:val="sr-Cyrl-RS"/>
              </w:rPr>
              <w:t xml:space="preserve"> трава не расте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3A26D6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Како су настале мердевине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3A26D6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Где је добра воља да журка буде боља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Шта су по занимању моји родитељи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ванредним ситуацијама – предавање МУП-а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Ја волим и поштујем себе и друге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Подељена срећа је два пута већа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Мој радни дан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t>Здрава и нездрава храна, чисто је лепо и здраво</w:t>
            </w:r>
            <w:r w:rsidRPr="007C78F9">
              <w:rPr>
                <w:lang w:val="sr-Cyrl-RS"/>
              </w:rPr>
              <w:t xml:space="preserve"> – здрави стилови живота (активност из ШРП-а)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CS"/>
              </w:rPr>
            </w:pPr>
            <w:r w:rsidRPr="007C78F9">
              <w:t>Свети Сава</w:t>
            </w:r>
            <w:r w:rsidRPr="007C78F9">
              <w:rPr>
                <w:lang w:val="sr-Cyrl-CS"/>
              </w:rPr>
              <w:t>-цртежи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Магична моћ речи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Шта ти осећаш, желим да знам?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Шта је хигијена?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Шта је право, а шта лажно другарство?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CS"/>
              </w:rPr>
            </w:pPr>
            <w:r w:rsidRPr="007C78F9">
              <w:t>Дан жена</w:t>
            </w:r>
            <w:r w:rsidRPr="007C78F9">
              <w:rPr>
                <w:lang w:val="sr-Cyrl-CS"/>
              </w:rPr>
              <w:t>-честитка мами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Да ли су дечаци и девојчице исти?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Упознајмо свет кроз игру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У нашем језику постоје речи извини, хвала, молим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Посета библиотеци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t>Ребуси, загонетке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</w:pPr>
            <w:r w:rsidRPr="007C78F9">
              <w:t>Ускрс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t>Еколошка радионица – „Немој да те спопадну бубице</w:t>
            </w:r>
            <w:proofErr w:type="gramStart"/>
            <w:r w:rsidRPr="007C78F9">
              <w:t>!“</w:t>
            </w:r>
            <w:proofErr w:type="gramEnd"/>
            <w:r w:rsidRPr="007C78F9">
              <w:rPr>
                <w:lang w:val="sr-Cyrl-RS"/>
              </w:rPr>
              <w:t xml:space="preserve"> (материјал код педагога, заштита животне околине – активност из ШРП-а)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Ненасилна комуникација – активност из ШРП-а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  <w:rPr>
                <w:lang w:val="sr-Cyrl-CS"/>
              </w:rPr>
            </w:pPr>
            <w:r w:rsidRPr="007C78F9">
              <w:t>Дан школе</w:t>
            </w:r>
            <w:r w:rsidRPr="007C78F9">
              <w:rPr>
                <w:lang w:val="sr-Cyrl-CS"/>
              </w:rPr>
              <w:t>-квиз колико познајем своју школу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724FA">
            <w:pPr>
              <w:snapToGrid w:val="0"/>
            </w:pPr>
            <w:r w:rsidRPr="007C78F9">
              <w:t>Старији помажу нама, а ми њима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</w:pPr>
            <w:r w:rsidRPr="007C78F9">
              <w:t xml:space="preserve">Анализа успеха на крају школске године </w:t>
            </w:r>
          </w:p>
        </w:tc>
      </w:tr>
      <w:tr w:rsidR="007C78F9" w:rsidRPr="007C78F9" w:rsidTr="00C724FA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Прослава поводом краја школске године</w:t>
            </w:r>
          </w:p>
        </w:tc>
      </w:tr>
    </w:tbl>
    <w:p w:rsidR="00353223" w:rsidRPr="007C78F9" w:rsidRDefault="00353223" w:rsidP="00353223">
      <w:pPr>
        <w:jc w:val="center"/>
      </w:pPr>
    </w:p>
    <w:p w:rsidR="00353223" w:rsidRPr="007C78F9" w:rsidRDefault="00353223" w:rsidP="00353223">
      <w:pPr>
        <w:jc w:val="center"/>
        <w:rPr>
          <w:lang w:val="sr-Latn-RS"/>
        </w:rPr>
      </w:pPr>
    </w:p>
    <w:p w:rsidR="00353223" w:rsidRPr="007C78F9" w:rsidRDefault="00353223" w:rsidP="00353223">
      <w:pPr>
        <w:jc w:val="center"/>
        <w:rPr>
          <w:lang w:val="sr-Latn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sr-Cyrl-CS"/>
        </w:rPr>
      </w:pPr>
      <w:r w:rsidRPr="007C78F9">
        <w:rPr>
          <w:lang w:val="sr-Cyrl-CS"/>
        </w:rPr>
        <w:lastRenderedPageBreak/>
        <w:t>САДРЖАЈ ЧОС-а II РАЗРЕД</w:t>
      </w:r>
    </w:p>
    <w:p w:rsidR="00353223" w:rsidRPr="007C78F9" w:rsidRDefault="00353223" w:rsidP="00353223"/>
    <w:tbl>
      <w:tblPr>
        <w:tblW w:w="0" w:type="auto"/>
        <w:tblInd w:w="705" w:type="dxa"/>
        <w:tblLayout w:type="fixed"/>
        <w:tblLook w:val="0000" w:firstRow="0" w:lastRow="0" w:firstColumn="0" w:lastColumn="0" w:noHBand="0" w:noVBand="0"/>
      </w:tblPr>
      <w:tblGrid>
        <w:gridCol w:w="835"/>
        <w:gridCol w:w="6758"/>
      </w:tblGrid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Како препознати умор и замор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Безбедност у саобраћају – предавање МУП-а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CS"/>
              </w:rPr>
            </w:pPr>
            <w:r w:rsidRPr="007C78F9">
              <w:t xml:space="preserve">Дечија недеља 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Лична хигијена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промо епизода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Баскет и графити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Ко глуми, ко не глуми, питање је сад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</w:t>
            </w:r>
            <w:r w:rsidR="00C41B20" w:rsidRPr="007C78F9">
              <w:rPr>
                <w:lang w:val="sr-Cyrl-RS"/>
              </w:rPr>
              <w:t>равда – Где се Коста растужи, ту</w:t>
            </w:r>
            <w:r w:rsidRPr="007C78F9">
              <w:rPr>
                <w:lang w:val="sr-Cyrl-RS"/>
              </w:rPr>
              <w:t xml:space="preserve"> трава не расте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Како су настале мердевине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Где је добра воља да журка буде боља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Рециклажа је... (активност из ШРП-а – заштита човекове околине)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Да се подсетимо правила понашања у школи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ванредним ситуацијама – предавање МУП-а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Ближи нам се Нова година</w:t>
            </w:r>
            <w:r w:rsidRPr="007C78F9">
              <w:rPr>
                <w:lang w:val="sr-Cyrl-CS"/>
              </w:rPr>
              <w:t>-писмо Деда Мразу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Активност ШРП-а – ненасилна комуникација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 туђим ципелама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Свети Сава</w:t>
            </w:r>
            <w:r w:rsidRPr="007C78F9">
              <w:rPr>
                <w:lang w:val="sr-Cyrl-CS"/>
              </w:rPr>
              <w:t>-песмица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Развијамо тачност,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уредност,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истрајност...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Однос према родитељима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Рад деце у породици без обзира на полне разлике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t>„Отпад – убица“</w:t>
            </w:r>
            <w:r w:rsidRPr="007C78F9">
              <w:rPr>
                <w:lang w:val="sr-Cyrl-RS"/>
              </w:rPr>
              <w:t xml:space="preserve"> (материјал код педагога, активност из ШРП-а – заштита човекове околине)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Дан жена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Помоћ другима кад је неопходно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Лепа реч гвоздена врата отвара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Понашање за столом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Ја и моје здравље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rPr>
                <w:lang w:val="sr-Cyrl-CS"/>
              </w:rPr>
              <w:t>Развој комуникације – ЈА поруке (изражавање мишљења ученика) – активност из ШРП-а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Ускрс</w:t>
            </w:r>
          </w:p>
        </w:tc>
      </w:tr>
      <w:tr w:rsidR="007C78F9" w:rsidRPr="007C78F9" w:rsidTr="0041778F">
        <w:trPr>
          <w:trHeight w:val="354"/>
        </w:trPr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Развој интересовања за читање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Мењам своје понашање како бих заштитио природу</w:t>
            </w:r>
            <w:r w:rsidRPr="007C78F9">
              <w:rPr>
                <w:lang w:val="sr-Cyrl-RS"/>
              </w:rPr>
              <w:t xml:space="preserve"> (активносст из ШРП-а – заштита човекове околине)</w:t>
            </w:r>
            <w:r w:rsidRPr="007C78F9">
              <w:t xml:space="preserve"> 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Дан школе</w:t>
            </w:r>
            <w:r w:rsidRPr="007C78F9">
              <w:rPr>
                <w:lang w:val="sr-Cyrl-CS"/>
              </w:rPr>
              <w:t>-пано о Јосифу Маринковићу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</w:pPr>
            <w:r w:rsidRPr="007C78F9">
              <w:t>Мој патент (развој маште)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Мој кућни љубимац</w:t>
            </w:r>
          </w:p>
        </w:tc>
      </w:tr>
      <w:tr w:rsidR="007C78F9" w:rsidRPr="007C78F9" w:rsidTr="0041778F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</w:pPr>
            <w:r w:rsidRPr="007C78F9">
              <w:t>На ТВ</w:t>
            </w:r>
            <w:r w:rsidRPr="007C78F9">
              <w:rPr>
                <w:lang w:val="sr-Cyrl-RS"/>
              </w:rPr>
              <w:t>-у</w:t>
            </w:r>
            <w:r w:rsidRPr="007C78F9">
              <w:t xml:space="preserve"> ја гледам...</w:t>
            </w:r>
          </w:p>
        </w:tc>
      </w:tr>
    </w:tbl>
    <w:p w:rsidR="00353223" w:rsidRPr="007C78F9" w:rsidRDefault="00353223" w:rsidP="00353223"/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en-US"/>
        </w:rPr>
      </w:pPr>
      <w:r w:rsidRPr="007C78F9">
        <w:rPr>
          <w:lang w:val="sr-Cyrl-CS"/>
        </w:rPr>
        <w:t>САДРЖАЈ ЧОС</w:t>
      </w:r>
      <w:r w:rsidRPr="007C78F9">
        <w:rPr>
          <w:lang w:val="sr-Latn-CS"/>
        </w:rPr>
        <w:t>-</w:t>
      </w:r>
      <w:r w:rsidRPr="007C78F9">
        <w:rPr>
          <w:lang w:val="sr-Cyrl-CS"/>
        </w:rPr>
        <w:t>а III РАЗРЕД</w:t>
      </w:r>
    </w:p>
    <w:p w:rsidR="00353223" w:rsidRPr="007C78F9" w:rsidRDefault="00353223" w:rsidP="00353223">
      <w:pPr>
        <w:rPr>
          <w:lang w:val="sr-Cyrl-CS"/>
        </w:rPr>
      </w:pPr>
    </w:p>
    <w:tbl>
      <w:tblPr>
        <w:tblW w:w="0" w:type="auto"/>
        <w:tblInd w:w="791" w:type="dxa"/>
        <w:tblLayout w:type="fixed"/>
        <w:tblLook w:val="0000" w:firstRow="0" w:lastRow="0" w:firstColumn="0" w:lastColumn="0" w:noHBand="0" w:noVBand="0"/>
      </w:tblPr>
      <w:tblGrid>
        <w:gridCol w:w="941"/>
        <w:gridCol w:w="6836"/>
      </w:tblGrid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Избор руководства</w:t>
            </w:r>
            <w:r w:rsidRPr="007C78F9">
              <w:rPr>
                <w:lang w:val="sr-Cyrl-CS"/>
              </w:rPr>
              <w:t>,портфолио ученика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Еколошки БОН-ТОН</w:t>
            </w:r>
            <w:r w:rsidR="009132DB" w:rsidRPr="007C78F9">
              <w:rPr>
                <w:lang w:val="sr-Cyrl-CS"/>
              </w:rPr>
              <w:t xml:space="preserve"> (активност из ШРП-а)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Магична моћ речи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2DB" w:rsidRPr="007C78F9" w:rsidRDefault="009132DB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2DB" w:rsidRPr="007C78F9" w:rsidRDefault="009132DB" w:rsidP="00C44069">
            <w:pPr>
              <w:snapToGrid w:val="0"/>
            </w:pPr>
            <w:r w:rsidRPr="007C78F9">
              <w:t xml:space="preserve">Дечја недеља 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2DB" w:rsidRPr="007C78F9" w:rsidRDefault="009132DB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2DB" w:rsidRPr="007C78F9" w:rsidRDefault="009132DB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Емпатија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промо епизода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Баскет и графити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Ко глуми, ко не глуми, питање је сад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</w:t>
            </w:r>
            <w:r w:rsidR="00C41B20" w:rsidRPr="007C78F9">
              <w:rPr>
                <w:lang w:val="sr-Cyrl-RS"/>
              </w:rPr>
              <w:t>равда – Где се Коста растужи, ту</w:t>
            </w:r>
            <w:r w:rsidRPr="007C78F9">
              <w:rPr>
                <w:lang w:val="sr-Cyrl-RS"/>
              </w:rPr>
              <w:t xml:space="preserve"> трава не расте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Како су настале мердевине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Где је добра воља да журка буде боља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8771F">
            <w:pPr>
              <w:snapToGrid w:val="0"/>
            </w:pPr>
            <w:r w:rsidRPr="007C78F9">
              <w:t>Вредности другара по особинама, а не по полу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Активност ШРП-а – ненасилна комуникација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Имам право на игру....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t>Нова година</w:t>
            </w:r>
            <w:r w:rsidRPr="007C78F9">
              <w:rPr>
                <w:lang w:val="sr-Cyrl-RS"/>
              </w:rPr>
              <w:t xml:space="preserve"> </w:t>
            </w:r>
            <w:r w:rsidRPr="007C78F9">
              <w:rPr>
                <w:lang w:val="sr-Cyrl-CS"/>
              </w:rPr>
              <w:t>– честитка за друга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Кад порастем бићу... – цртеж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Брига о телу, лична хигијена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</w:pPr>
            <w:r w:rsidRPr="007C78F9">
              <w:t>Свети Сава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t>Реци кесама Н</w:t>
            </w:r>
            <w:r w:rsidRPr="007C78F9">
              <w:rPr>
                <w:lang w:val="sr-Cyrl-RS"/>
              </w:rPr>
              <w:t>Е (материјал код педагога, активност из ШРП-а)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 xml:space="preserve">Распоред дневних активности 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Необична и ретка занимања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t>Како на време отићи зубару, лекару</w:t>
            </w:r>
            <w:r w:rsidRPr="007C78F9">
              <w:rPr>
                <w:lang w:val="sr-Cyrl-RS"/>
              </w:rPr>
              <w:t>...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t>Дан жена</w:t>
            </w:r>
            <w:r w:rsidRPr="007C78F9">
              <w:rPr>
                <w:lang w:val="sr-Cyrl-RS"/>
              </w:rPr>
              <w:t xml:space="preserve"> </w:t>
            </w:r>
            <w:r w:rsidRPr="007C78F9">
              <w:rPr>
                <w:lang w:val="sr-Cyrl-CS"/>
              </w:rPr>
              <w:t>– честитка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Односи у породици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Шта могу да учиним за тебе?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саобраћају – предавање МУП-а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Час у библиотеци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t>Традиција, обичаји</w:t>
            </w:r>
            <w:r w:rsidRPr="007C78F9">
              <w:rPr>
                <w:lang w:val="sr-Cyrl-RS"/>
              </w:rPr>
              <w:t xml:space="preserve"> </w:t>
            </w:r>
            <w:r w:rsidRPr="007C78F9">
              <w:rPr>
                <w:lang w:val="sr-Cyrl-CS"/>
              </w:rPr>
              <w:t>(посета музеју „Главашева кућа“)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</w:pPr>
            <w:r w:rsidRPr="007C78F9">
              <w:t>Ближи нам се Ускрс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На ТВ-у гледам...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 царству другарства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t>Дан школе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–</w:t>
            </w:r>
            <w:r w:rsidRPr="007C78F9">
              <w:rPr>
                <w:lang w:val="sr-Cyrl-RS"/>
              </w:rPr>
              <w:t xml:space="preserve"> </w:t>
            </w:r>
            <w:r w:rsidRPr="007C78F9">
              <w:rPr>
                <w:lang w:val="sr-Cyrl-CS"/>
              </w:rPr>
              <w:t>песмица о Јосифу Маринковићу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ванредним ситуацијама – предавање МУП-а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</w:pPr>
            <w:r w:rsidRPr="007C78F9">
              <w:t>Анализа владања</w:t>
            </w:r>
            <w:r w:rsidRPr="007C78F9">
              <w:rPr>
                <w:lang w:val="sr-Cyrl-CS"/>
              </w:rPr>
              <w:t xml:space="preserve"> и успеха</w:t>
            </w:r>
            <w:r w:rsidRPr="007C78F9">
              <w:t xml:space="preserve"> на крају школске године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1778F" w:rsidRPr="007C78F9" w:rsidRDefault="0041778F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Прослава</w:t>
            </w:r>
            <w:r w:rsidRPr="007C78F9">
              <w:rPr>
                <w:lang w:val="sr-Latn-RS"/>
              </w:rPr>
              <w:t xml:space="preserve"> </w:t>
            </w:r>
            <w:r w:rsidRPr="007C78F9">
              <w:rPr>
                <w:lang w:val="sr-Cyrl-RS"/>
              </w:rPr>
              <w:t>поводом</w:t>
            </w:r>
            <w:r w:rsidRPr="007C78F9">
              <w:rPr>
                <w:lang w:val="sr-Cyrl-CS"/>
              </w:rPr>
              <w:t xml:space="preserve"> краја школске године</w:t>
            </w:r>
          </w:p>
        </w:tc>
      </w:tr>
    </w:tbl>
    <w:p w:rsidR="00353223" w:rsidRPr="007C78F9" w:rsidRDefault="00353223" w:rsidP="00353223">
      <w:pPr>
        <w:rPr>
          <w:lang w:val="sr-Latn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sr-Cyrl-CS"/>
        </w:rPr>
      </w:pPr>
    </w:p>
    <w:p w:rsidR="00353223" w:rsidRPr="007C78F9" w:rsidRDefault="00353223" w:rsidP="00353223">
      <w:pPr>
        <w:rPr>
          <w:lang w:val="sr-Cyrl-CS"/>
        </w:rPr>
      </w:pPr>
    </w:p>
    <w:p w:rsidR="00353223" w:rsidRPr="007C78F9" w:rsidRDefault="00353223" w:rsidP="00353223">
      <w:pPr>
        <w:jc w:val="center"/>
        <w:rPr>
          <w:lang w:val="en-US"/>
        </w:rPr>
      </w:pPr>
      <w:r w:rsidRPr="007C78F9">
        <w:rPr>
          <w:lang w:val="sr-Cyrl-CS"/>
        </w:rPr>
        <w:t>САДРЖАЈ ЧОС-а IV РАЗРЕД</w:t>
      </w:r>
    </w:p>
    <w:p w:rsidR="00353223" w:rsidRPr="007C78F9" w:rsidRDefault="00353223" w:rsidP="00353223">
      <w:pPr>
        <w:rPr>
          <w:lang w:val="sr-Cyrl-CS"/>
        </w:rPr>
      </w:pPr>
    </w:p>
    <w:tbl>
      <w:tblPr>
        <w:tblW w:w="7777" w:type="dxa"/>
        <w:tblInd w:w="791" w:type="dxa"/>
        <w:tblLayout w:type="fixed"/>
        <w:tblLook w:val="0000" w:firstRow="0" w:lastRow="0" w:firstColumn="0" w:lastColumn="0" w:noHBand="0" w:noVBand="0"/>
      </w:tblPr>
      <w:tblGrid>
        <w:gridCol w:w="941"/>
        <w:gridCol w:w="6836"/>
      </w:tblGrid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Како учим, моје обавезе у школи и кући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Богатство различитости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2DB" w:rsidRPr="007C78F9" w:rsidRDefault="009132DB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2DB" w:rsidRPr="007C78F9" w:rsidRDefault="009132DB" w:rsidP="00C44069">
            <w:pPr>
              <w:snapToGrid w:val="0"/>
            </w:pPr>
            <w:r w:rsidRPr="007C78F9">
              <w:t>Дечја недеља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9132DB" w:rsidRPr="007C78F9" w:rsidRDefault="009132DB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132DB" w:rsidRPr="007C78F9" w:rsidRDefault="009132DB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Појам и врсте насиља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промо епизода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Баскет и графити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Ко глуми, ко не глуми, питање је сад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</w:t>
            </w:r>
            <w:r w:rsidR="00C41B20" w:rsidRPr="007C78F9">
              <w:rPr>
                <w:lang w:val="sr-Cyrl-RS"/>
              </w:rPr>
              <w:t>равда – Где се Коста растужи, ту</w:t>
            </w:r>
            <w:r w:rsidRPr="007C78F9">
              <w:rPr>
                <w:lang w:val="sr-Cyrl-RS"/>
              </w:rPr>
              <w:t xml:space="preserve"> трава не расте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Како су настале мердевине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Уааа неправда – Где је добра воља да журка буде боља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CE4A3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Кад порастем бићу...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t>Развој тачности, уредности, истрајности и упорности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Својим понашањем подстичемо позитиван став према другим ученицима и одраслима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Нова година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Правила у нашој учионици – да се подсетимо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Позитивне вредности – путокази за живот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Свети Сава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Радно место ученика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Безбедно коришћење интернета и друштвених мрежа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Како спречити болест?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t>Радионица о правима деце</w:t>
            </w:r>
            <w:r w:rsidRPr="007C78F9">
              <w:rPr>
                <w:lang w:val="sr-Cyrl-RS"/>
              </w:rPr>
              <w:t xml:space="preserve"> – активност из ШРП-а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Дан жена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Налажење задовољства у физичким активностима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Рециклажа (активност из ШРП-а – заштита човекове околине)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Понашање према другима различитог узраста, пола...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41778F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Безбедност деце у саобраћају – предавање МУП-а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Значај обедовања, време за јело, оброци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Ускрс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Шта је филантропија?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Правилна смена рада, одмора</w:t>
            </w:r>
            <w:r w:rsidRPr="007C78F9">
              <w:rPr>
                <w:lang w:val="sr-Cyrl-RS"/>
              </w:rPr>
              <w:t>,</w:t>
            </w:r>
            <w:r w:rsidRPr="007C78F9">
              <w:t xml:space="preserve"> сна, активан одмор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Дан школе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41778F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Безбедност деце у ванредним ситуацијама – предавање МУП-а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Анализа владања</w:t>
            </w:r>
            <w:r w:rsidRPr="007C78F9">
              <w:rPr>
                <w:lang w:val="sr-Cyrl-CS"/>
              </w:rPr>
              <w:t xml:space="preserve"> и успеха</w:t>
            </w:r>
            <w:r w:rsidRPr="007C78F9">
              <w:t xml:space="preserve"> на крају школске године</w:t>
            </w:r>
          </w:p>
        </w:tc>
      </w:tr>
      <w:tr w:rsidR="007C78F9" w:rsidRPr="007C78F9" w:rsidTr="0041778F">
        <w:tc>
          <w:tcPr>
            <w:tcW w:w="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8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Прослава</w:t>
            </w:r>
            <w:r w:rsidRPr="007C78F9">
              <w:rPr>
                <w:lang w:val="sr-Latn-RS"/>
              </w:rPr>
              <w:t xml:space="preserve"> </w:t>
            </w:r>
            <w:r w:rsidRPr="007C78F9">
              <w:rPr>
                <w:lang w:val="sr-Cyrl-RS"/>
              </w:rPr>
              <w:t>поводом</w:t>
            </w:r>
            <w:r w:rsidRPr="007C78F9">
              <w:rPr>
                <w:lang w:val="sr-Cyrl-CS"/>
              </w:rPr>
              <w:t xml:space="preserve"> краја школске године</w:t>
            </w:r>
          </w:p>
        </w:tc>
      </w:tr>
    </w:tbl>
    <w:p w:rsidR="00353223" w:rsidRPr="007C78F9" w:rsidRDefault="00353223" w:rsidP="00353223"/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0B1BA9" w:rsidRPr="007C78F9" w:rsidRDefault="000B1BA9" w:rsidP="00353223">
      <w:pPr>
        <w:rPr>
          <w:lang w:val="sr-Cyrl-RS"/>
        </w:rPr>
      </w:pPr>
    </w:p>
    <w:p w:rsidR="000B1BA9" w:rsidRPr="007C78F9" w:rsidRDefault="000B1BA9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en-US"/>
        </w:rPr>
      </w:pPr>
      <w:r w:rsidRPr="007C78F9">
        <w:rPr>
          <w:lang w:val="sr-Cyrl-CS"/>
        </w:rPr>
        <w:lastRenderedPageBreak/>
        <w:t>САДРЖАЈ ЧОС</w:t>
      </w:r>
      <w:r w:rsidRPr="007C78F9">
        <w:t>-a</w:t>
      </w:r>
      <w:r w:rsidRPr="007C78F9">
        <w:rPr>
          <w:lang w:val="sr-Cyrl-CS"/>
        </w:rPr>
        <w:t xml:space="preserve"> V РАЗРЕД</w:t>
      </w:r>
    </w:p>
    <w:p w:rsidR="00353223" w:rsidRPr="007C78F9" w:rsidRDefault="00353223" w:rsidP="00353223">
      <w:pPr>
        <w:rPr>
          <w:lang w:val="sr-Cyrl-CS"/>
        </w:rPr>
      </w:pPr>
    </w:p>
    <w:tbl>
      <w:tblPr>
        <w:tblW w:w="0" w:type="auto"/>
        <w:tblInd w:w="705" w:type="dxa"/>
        <w:tblLayout w:type="fixed"/>
        <w:tblLook w:val="0000" w:firstRow="0" w:lastRow="0" w:firstColumn="0" w:lastColumn="0" w:noHBand="0" w:noVBand="0"/>
      </w:tblPr>
      <w:tblGrid>
        <w:gridCol w:w="835"/>
        <w:gridCol w:w="6758"/>
      </w:tblGrid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Упознавање са децом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Избор руководства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Моја школа је мој други дом – правила понашања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0B1BA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Активност ШРП-а – развој комуникације (</w:t>
            </w:r>
            <w:r w:rsidR="000B1BA9" w:rsidRPr="007C78F9">
              <w:rPr>
                <w:lang w:val="sr-Cyrl-CS"/>
              </w:rPr>
              <w:t>ЈА поруке, ненасилна комуникација</w:t>
            </w:r>
            <w:r w:rsidRPr="007C78F9">
              <w:rPr>
                <w:lang w:val="sr-Cyrl-CS"/>
              </w:rPr>
              <w:t>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 xml:space="preserve">Дечја недеља 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„Двеста година живота једне конзерве“ (материјал код педагога)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Превенција вршњачког насиља у стварном и виртуелном окружењу – предавање МУП-а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Кад порастем бићу...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Активност ШРП-а – ненасилна комуникација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t>Симпатија, прва љубав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Другарство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t>Хигијена и правилна исхрана</w:t>
            </w:r>
            <w:r w:rsidRPr="007C78F9">
              <w:rPr>
                <w:lang w:val="sr-Cyrl-RS"/>
              </w:rPr>
              <w:t xml:space="preserve"> (активност из ШРП-а – здрави стилови живота)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Понашање на јавном месту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t>Загађивачи животне средине</w:t>
            </w:r>
            <w:r w:rsidRPr="007C78F9">
              <w:rPr>
                <w:lang w:val="sr-Cyrl-RS"/>
              </w:rPr>
              <w:t xml:space="preserve"> (активност из ШРП-а – заштита човекове околине)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Награда и казна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 сусрет Новој години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 xml:space="preserve">Емпатија 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Етичке в</w:t>
            </w:r>
            <w:r w:rsidRPr="007C78F9">
              <w:t>редности у нашем друштву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Свети Сава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Шта ти осећаш, желим да знам?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Толеранција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 туђим ципелама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Предпубертет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t>Дан жена</w:t>
            </w:r>
            <w:r w:rsidRPr="007C78F9">
              <w:rPr>
                <w:lang w:val="sr-Cyrl-RS"/>
              </w:rPr>
              <w:t xml:space="preserve"> </w:t>
            </w:r>
            <w:r w:rsidRPr="007C78F9">
              <w:rPr>
                <w:lang w:val="sr-Cyrl-CS"/>
              </w:rPr>
              <w:t>– како ја помажем мајци?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Ја волим и поштујем себе и друге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t>Култура становања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t>Како ја чувам своју околину</w:t>
            </w:r>
            <w:r w:rsidRPr="007C78F9">
              <w:rPr>
                <w:lang w:val="sr-Cyrl-RS"/>
              </w:rPr>
              <w:t xml:space="preserve"> – активност из ШРП-а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Подељена срећа је два пута већа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Развој интереса за читање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Ближи нам се Ускрс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Упознајмо свет кроз игру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Ми смо деца једног света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Дан школе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Магична моћ речи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Анализа успеха на крају школске године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Прослава краја школске године</w:t>
            </w:r>
          </w:p>
        </w:tc>
      </w:tr>
    </w:tbl>
    <w:p w:rsidR="00353223" w:rsidRPr="007C78F9" w:rsidRDefault="00353223" w:rsidP="00353223">
      <w:pPr>
        <w:rPr>
          <w:lang w:val="sr-Latn-C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sr-Cyrl-CS"/>
        </w:rPr>
      </w:pPr>
      <w:r w:rsidRPr="007C78F9">
        <w:rPr>
          <w:lang w:val="sr-Cyrl-CS"/>
        </w:rPr>
        <w:lastRenderedPageBreak/>
        <w:t>САДРЖАЈ ЧОС-а VI РАЗРЕД</w:t>
      </w:r>
    </w:p>
    <w:p w:rsidR="00353223" w:rsidRPr="007C78F9" w:rsidRDefault="00353223" w:rsidP="00353223">
      <w:pPr>
        <w:rPr>
          <w:lang w:val="sr-Cyrl-CS"/>
        </w:rPr>
      </w:pPr>
    </w:p>
    <w:tbl>
      <w:tblPr>
        <w:tblW w:w="0" w:type="auto"/>
        <w:tblInd w:w="705" w:type="dxa"/>
        <w:tblLayout w:type="fixed"/>
        <w:tblLook w:val="0000" w:firstRow="0" w:lastRow="0" w:firstColumn="0" w:lastColumn="0" w:noHBand="0" w:noVBand="0"/>
      </w:tblPr>
      <w:tblGrid>
        <w:gridCol w:w="835"/>
        <w:gridCol w:w="6668"/>
      </w:tblGrid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Правила у одељењу и школи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Како да се односим према туђим манама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</w:pPr>
            <w:r w:rsidRPr="007C78F9">
              <w:t>Дечја недеља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C44069">
            <w:pPr>
              <w:snapToGrid w:val="0"/>
              <w:rPr>
                <w:lang w:val="sr-Latn-RS"/>
              </w:rPr>
            </w:pPr>
            <w:r w:rsidRPr="007C78F9">
              <w:rPr>
                <w:lang w:val="sr-Cyrl-CS"/>
              </w:rPr>
              <w:t xml:space="preserve">Уа неправда (епизоде на </w:t>
            </w:r>
            <w:r w:rsidRPr="007C78F9">
              <w:rPr>
                <w:lang w:val="sr-Latn-RS"/>
              </w:rPr>
              <w:t>YT)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Како учити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 xml:space="preserve">Критички однос према </w:t>
            </w:r>
            <w:r w:rsidRPr="007C78F9">
              <w:rPr>
                <w:lang w:val="sr-Cyrl-RS"/>
              </w:rPr>
              <w:t>масовним</w:t>
            </w:r>
            <w:r w:rsidRPr="007C78F9">
              <w:t xml:space="preserve"> медијима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Рад деце у породици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rPr>
                <w:lang w:val="sr-Cyrl-CS"/>
              </w:rPr>
              <w:t>Полиција у служби грађана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CS"/>
              </w:rPr>
              <w:t xml:space="preserve">Активност ШРП – </w:t>
            </w:r>
            <w:r w:rsidRPr="007C78F9">
              <w:rPr>
                <w:lang w:val="sr-Cyrl-RS"/>
              </w:rPr>
              <w:t>ненасилна комуникација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Еко бонтон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Досада у животу и како је претворити у интересовање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rPr>
                <w:lang w:val="sr-Cyrl-CS"/>
              </w:rPr>
              <w:t>Превенција и заштита деце од опојних дрога и алкохола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t>Употреба енциклопедије и речника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Развијање толеранције међу ученицима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Насиље као негативна појава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Љубав је...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Свети Сава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B1BA9" w:rsidRPr="007C78F9" w:rsidRDefault="000B1BA9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1BA9" w:rsidRPr="007C78F9" w:rsidRDefault="000B1BA9" w:rsidP="009F73B8">
            <w:pPr>
              <w:snapToGrid w:val="0"/>
            </w:pPr>
            <w:r w:rsidRPr="007C78F9">
              <w:t>Необична занимања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Превенција вршњачког насиља у стварном и виртуелном окружењу – ОНЛАЈН ИГРИЦЕ – предавање МУП-а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t>Хигијена и правилна исхрана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  <w:rPr>
                <w:lang w:val="sr-Cyrl-CS"/>
              </w:rPr>
            </w:pPr>
            <w:r w:rsidRPr="007C78F9">
              <w:t xml:space="preserve">Традиција и обичаји у нашем друштву </w:t>
            </w:r>
            <w:r w:rsidRPr="007C78F9">
              <w:rPr>
                <w:lang w:val="sr-Cyrl-CS"/>
              </w:rPr>
              <w:t>(посета музеју)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  <w:rPr>
                <w:lang w:val="sr-Cyrl-CS"/>
              </w:rPr>
            </w:pPr>
            <w:r w:rsidRPr="007C78F9">
              <w:t>Дан жена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Ја волим и поштујем себе и друге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Понашање на јавном месту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t>Замисли дан без воде</w:t>
            </w:r>
            <w:r w:rsidRPr="007C78F9">
              <w:rPr>
                <w:lang w:val="sr-Cyrl-RS"/>
              </w:rPr>
              <w:t xml:space="preserve"> (материјал код педагога)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rPr>
                <w:lang w:val="sr-Cyrl-CS"/>
              </w:rPr>
              <w:t>Превенција и заштита деце од трговине људима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rPr>
                <w:lang w:val="sr-Cyrl-CS"/>
              </w:rPr>
              <w:t>Заштита од техничко-технолошких опасности и природних непогода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Ускрс је...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Активни и пасивни одмор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Уређујемо учионицу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Дан школе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Припрема за екскурзију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t>Анализа</w:t>
            </w:r>
            <w:r w:rsidRPr="007C78F9">
              <w:rPr>
                <w:lang w:val="sr-Cyrl-CS"/>
              </w:rPr>
              <w:t xml:space="preserve"> успеха и</w:t>
            </w:r>
            <w:r w:rsidRPr="007C78F9">
              <w:t xml:space="preserve"> владања на крају школске год</w:t>
            </w:r>
            <w:r w:rsidRPr="007C78F9">
              <w:rPr>
                <w:lang w:val="sr-Cyrl-RS"/>
              </w:rPr>
              <w:t>ине</w:t>
            </w:r>
          </w:p>
        </w:tc>
      </w:tr>
      <w:tr w:rsidR="007C78F9" w:rsidRPr="007C78F9" w:rsidTr="000B1BA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Прослава поводом краја школске године</w:t>
            </w:r>
          </w:p>
        </w:tc>
      </w:tr>
    </w:tbl>
    <w:p w:rsidR="00353223" w:rsidRPr="007C78F9" w:rsidRDefault="00353223" w:rsidP="00353223">
      <w:pPr>
        <w:rPr>
          <w:lang w:val="sr-Latn-C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FD5EFE" w:rsidRPr="007C78F9" w:rsidRDefault="00FD5EFE" w:rsidP="00353223">
      <w:pPr>
        <w:rPr>
          <w:lang w:val="sr-Latn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sr-Cyrl-CS"/>
        </w:rPr>
      </w:pPr>
      <w:r w:rsidRPr="007C78F9">
        <w:rPr>
          <w:lang w:val="sr-Cyrl-CS"/>
        </w:rPr>
        <w:lastRenderedPageBreak/>
        <w:t>САДРЖАЈ ЧОС-а VII РАЗРЕД</w:t>
      </w:r>
    </w:p>
    <w:p w:rsidR="00353223" w:rsidRPr="007C78F9" w:rsidRDefault="00353223" w:rsidP="00353223">
      <w:pPr>
        <w:rPr>
          <w:lang w:val="sr-Cyrl-CS"/>
        </w:rPr>
      </w:pPr>
    </w:p>
    <w:tbl>
      <w:tblPr>
        <w:tblW w:w="0" w:type="auto"/>
        <w:tblInd w:w="705" w:type="dxa"/>
        <w:tblLayout w:type="fixed"/>
        <w:tblLook w:val="0000" w:firstRow="0" w:lastRow="0" w:firstColumn="0" w:lastColumn="0" w:noHBand="0" w:noVBand="0"/>
      </w:tblPr>
      <w:tblGrid>
        <w:gridCol w:w="835"/>
        <w:gridCol w:w="6488"/>
      </w:tblGrid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C44069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У туђим ципелама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Учење из уџбеника – писање теза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Дечија недеља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Музика коју слушам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Креативност</w:t>
            </w:r>
            <w:r w:rsidRPr="007C78F9">
              <w:rPr>
                <w:lang w:val="sr-Cyrl-RS"/>
              </w:rPr>
              <w:t xml:space="preserve"> –</w:t>
            </w:r>
            <w:r w:rsidRPr="007C78F9">
              <w:t xml:space="preserve"> особина која се развија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Одрастање и сазревање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t>Буди учитељ својим родитељима</w:t>
            </w:r>
            <w:r w:rsidRPr="007C78F9">
              <w:rPr>
                <w:lang w:val="sr-Cyrl-RS"/>
              </w:rPr>
              <w:t xml:space="preserve"> (материјал код педагога)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t>Последица раних сексуалних односа на развој младих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Завист и љубомора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Међусобно опхођење у друштву вршњака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Ја поштујем и волим себе и друге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t>Како користимо слободно време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Алкохол, дрога, пушење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Корисне и штетне активности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Мој тип учења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18.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Прихватање различитости у друштву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Свети Сава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 xml:space="preserve">Права и обавезе ученика 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Превенција вршњачког насиља у стварном и виртуелном окружењу – ОНЛАЈН ИГРИЦЕ – предавање МУП-а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Шта могу да учиним за тебе?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Потреба читања и ван обавезне лектире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</w:pPr>
            <w:r w:rsidRPr="007C78F9">
              <w:t>Дан жена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Упознајмо свет кроз игре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Активност ШРП-а – ненасилна комуникација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Понашање на јавном месту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Шта је филантропија?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Путеви образовања и каријере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Тема по избору ученика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</w:pPr>
            <w:r w:rsidRPr="007C78F9">
              <w:t>„На екскурзији“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Шта ти осећаш, желим да знам?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Професионална оријентација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 царству другарства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35.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Богатство различитости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jc w:val="center"/>
            </w:pPr>
            <w:r w:rsidRPr="007C78F9">
              <w:t>36.</w:t>
            </w:r>
          </w:p>
        </w:tc>
        <w:tc>
          <w:tcPr>
            <w:tcW w:w="6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4069" w:rsidRPr="007C78F9" w:rsidRDefault="00C44069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Крај је године</w:t>
            </w:r>
          </w:p>
        </w:tc>
      </w:tr>
    </w:tbl>
    <w:p w:rsidR="00353223" w:rsidRPr="007C78F9" w:rsidRDefault="00353223" w:rsidP="00353223">
      <w:pPr>
        <w:rPr>
          <w:lang w:val="sr-Latn-C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CF7254" w:rsidRPr="007C78F9" w:rsidRDefault="00CF7254" w:rsidP="00353223">
      <w:pPr>
        <w:rPr>
          <w:lang w:val="sr-Cyrl-RS"/>
        </w:rPr>
      </w:pPr>
    </w:p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sr-Cyrl-CS"/>
        </w:rPr>
      </w:pPr>
      <w:r w:rsidRPr="007C78F9">
        <w:rPr>
          <w:lang w:val="sr-Cyrl-CS"/>
        </w:rPr>
        <w:lastRenderedPageBreak/>
        <w:t>САДРЖАЈ ЧОС</w:t>
      </w:r>
      <w:r w:rsidRPr="007C78F9">
        <w:rPr>
          <w:lang w:val="sr-Latn-CS"/>
        </w:rPr>
        <w:t>-</w:t>
      </w:r>
      <w:r w:rsidRPr="007C78F9">
        <w:rPr>
          <w:lang w:val="sr-Cyrl-CS"/>
        </w:rPr>
        <w:t>а VIII РАЗРЕД</w:t>
      </w:r>
    </w:p>
    <w:p w:rsidR="00353223" w:rsidRPr="007C78F9" w:rsidRDefault="00353223" w:rsidP="00353223"/>
    <w:tbl>
      <w:tblPr>
        <w:tblW w:w="0" w:type="auto"/>
        <w:tblInd w:w="705" w:type="dxa"/>
        <w:tblLayout w:type="fixed"/>
        <w:tblLook w:val="0000" w:firstRow="0" w:lastRow="0" w:firstColumn="0" w:lastColumn="0" w:noHBand="0" w:noVBand="0"/>
      </w:tblPr>
      <w:tblGrid>
        <w:gridCol w:w="835"/>
        <w:gridCol w:w="6758"/>
      </w:tblGrid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Редни бр.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Тема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t>Упознавање</w:t>
            </w:r>
            <w:r w:rsidRPr="007C78F9">
              <w:rPr>
                <w:lang w:val="sr-Cyrl-CS"/>
              </w:rPr>
              <w:t xml:space="preserve"> са садржајем ЧОС-а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</w:pPr>
            <w:r w:rsidRPr="007C78F9">
              <w:t>Избор руководства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Ђачки парламент (избор, функционисање)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jc w:val="center"/>
            </w:pPr>
            <w:r w:rsidRPr="007C78F9">
              <w:t>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3223" w:rsidRPr="007C78F9" w:rsidRDefault="00353223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Упознајмо свет кроз културу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C44069">
            <w:pPr>
              <w:snapToGrid w:val="0"/>
            </w:pPr>
            <w:r w:rsidRPr="007C78F9">
              <w:t xml:space="preserve">Дечја недеља 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C44069">
            <w:pPr>
              <w:snapToGrid w:val="0"/>
            </w:pPr>
            <w:r w:rsidRPr="007C78F9">
              <w:t>Како учимо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Толеранција и дискриминација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Самозпознаја – то сам 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t>Изградња поверења,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пријатне и непријатне емоције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C44069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Превенција вршњачког насиља у стварном и виртуелном окружењу – БЕЗБЕДНА ПРОСЛАВА МАТУРЕ – предавање МУП-а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Шта је филантропија?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rPr>
                <w:lang w:val="sr-Cyrl-CS"/>
              </w:rPr>
              <w:t>Активност ШРП-а – Умеће комуникације, ЈА поруке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Спорт и здравље</w:t>
            </w:r>
            <w:r w:rsidRPr="007C78F9">
              <w:rPr>
                <w:lang w:val="sr-Cyrl-RS"/>
              </w:rPr>
              <w:t xml:space="preserve"> – активност из ШРП-а (здрави стилови живота)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t>АИДС,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полни односи, контрацепција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t>Ризично понашање</w:t>
            </w:r>
            <w:r w:rsidRPr="007C78F9">
              <w:rPr>
                <w:lang w:val="sr-Cyrl-RS"/>
              </w:rPr>
              <w:t xml:space="preserve"> </w:t>
            </w:r>
            <w:r w:rsidRPr="007C78F9">
              <w:t>– пушење, алкохол, наркоманија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Правила понашања у опхођењу са људима у инститицијама (хотелу, музеју)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Изградња естетских ставова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19.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Свети Сава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Уређивање учионице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rPr>
                <w:lang w:val="sr-Cyrl-CS"/>
              </w:rPr>
              <w:t>ПО – захтеви занимања – способности и контраиндикације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Образовни профили у средњим школама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Стрес и механизми превазилажења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Дан жена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25.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C44069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Позитивне вредности – путокази за живот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26.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t>Унапређивање животне средине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27.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 xml:space="preserve">Емпатија 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28.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Магична моћ речи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29.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 – избор занимања и приходи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30.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RS"/>
              </w:rPr>
            </w:pPr>
            <w:r w:rsidRPr="007C78F9">
              <w:rPr>
                <w:lang w:val="sr-Cyrl-RS"/>
              </w:rPr>
              <w:t>Богатство различитости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31.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ПО – моја одлука о школи и занимању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32.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Дан школе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33.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</w:pPr>
            <w:r w:rsidRPr="007C78F9">
              <w:t>Анализа успеха</w:t>
            </w:r>
            <w:r w:rsidRPr="007C78F9">
              <w:rPr>
                <w:lang w:val="sr-Cyrl-CS"/>
              </w:rPr>
              <w:t xml:space="preserve"> и владања</w:t>
            </w:r>
            <w:r w:rsidRPr="007C78F9">
              <w:t xml:space="preserve"> на крају школске године</w:t>
            </w:r>
          </w:p>
        </w:tc>
      </w:tr>
      <w:tr w:rsidR="007C78F9" w:rsidRPr="007C78F9" w:rsidTr="00C44069">
        <w:tc>
          <w:tcPr>
            <w:tcW w:w="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jc w:val="center"/>
            </w:pPr>
            <w:r w:rsidRPr="007C78F9">
              <w:t>34.</w:t>
            </w:r>
          </w:p>
        </w:tc>
        <w:tc>
          <w:tcPr>
            <w:tcW w:w="6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D5EFE" w:rsidRPr="007C78F9" w:rsidRDefault="00FD5EFE" w:rsidP="009F73B8">
            <w:pPr>
              <w:snapToGrid w:val="0"/>
              <w:rPr>
                <w:lang w:val="sr-Cyrl-CS"/>
              </w:rPr>
            </w:pPr>
            <w:r w:rsidRPr="007C78F9">
              <w:rPr>
                <w:lang w:val="sr-Cyrl-CS"/>
              </w:rPr>
              <w:t>Крај је године</w:t>
            </w:r>
          </w:p>
        </w:tc>
      </w:tr>
    </w:tbl>
    <w:p w:rsidR="00353223" w:rsidRPr="007C78F9" w:rsidRDefault="00353223" w:rsidP="00353223">
      <w:pPr>
        <w:rPr>
          <w:lang w:val="sr-Cyrl-RS"/>
        </w:rPr>
      </w:pPr>
    </w:p>
    <w:p w:rsidR="00353223" w:rsidRPr="007C78F9" w:rsidRDefault="00353223" w:rsidP="00353223">
      <w:pPr>
        <w:jc w:val="center"/>
        <w:rPr>
          <w:lang w:val="sr-Latn-CS"/>
        </w:rPr>
      </w:pPr>
    </w:p>
    <w:p w:rsidR="00086F7C" w:rsidRPr="007C78F9" w:rsidRDefault="00086F7C" w:rsidP="00086F7C"/>
    <w:p w:rsidR="005F14A0" w:rsidRPr="007C78F9" w:rsidRDefault="005F14A0" w:rsidP="00683FCC">
      <w:pPr>
        <w:jc w:val="both"/>
        <w:rPr>
          <w:lang w:val="sr-Cyrl-RS"/>
        </w:rPr>
      </w:pPr>
    </w:p>
    <w:p w:rsidR="00F64640" w:rsidRPr="00E60F5E" w:rsidRDefault="00F64640" w:rsidP="00683FCC">
      <w:pPr>
        <w:jc w:val="both"/>
        <w:rPr>
          <w:color w:val="FF0000"/>
          <w:lang w:val="sr-Latn-RS"/>
        </w:rPr>
      </w:pPr>
    </w:p>
    <w:p w:rsidR="009F73B8" w:rsidRPr="00E60F5E" w:rsidRDefault="009F73B8" w:rsidP="00683FCC">
      <w:pPr>
        <w:jc w:val="both"/>
        <w:rPr>
          <w:color w:val="FF0000"/>
          <w:lang w:val="sr-Latn-RS"/>
        </w:rPr>
      </w:pPr>
    </w:p>
    <w:p w:rsidR="009F73B8" w:rsidRPr="00E60F5E" w:rsidRDefault="009F73B8" w:rsidP="00683FCC">
      <w:pPr>
        <w:jc w:val="both"/>
        <w:rPr>
          <w:color w:val="FF0000"/>
          <w:lang w:val="sr-Cyrl-RS"/>
        </w:rPr>
      </w:pPr>
    </w:p>
    <w:p w:rsidR="00CF7254" w:rsidRPr="00E60F5E" w:rsidRDefault="00CF7254" w:rsidP="00683FCC">
      <w:pPr>
        <w:jc w:val="both"/>
        <w:rPr>
          <w:color w:val="FF0000"/>
          <w:lang w:val="sr-Cyrl-RS"/>
        </w:rPr>
      </w:pPr>
    </w:p>
    <w:p w:rsidR="00683FCC" w:rsidRPr="007C78F9" w:rsidRDefault="00683FCC" w:rsidP="00683FCC">
      <w:pPr>
        <w:jc w:val="center"/>
        <w:rPr>
          <w:b/>
          <w:lang w:val="ru-RU"/>
        </w:rPr>
      </w:pPr>
      <w:r w:rsidRPr="007C78F9">
        <w:rPr>
          <w:b/>
          <w:lang w:val="ru-RU"/>
        </w:rPr>
        <w:lastRenderedPageBreak/>
        <w:t>ПРОГРАМ САВЕТА РОДИТЕЉА</w:t>
      </w:r>
    </w:p>
    <w:p w:rsidR="00683FCC" w:rsidRPr="007C78F9" w:rsidRDefault="00683FCC" w:rsidP="00683FCC">
      <w:pPr>
        <w:jc w:val="both"/>
        <w:rPr>
          <w:lang w:val="ru-RU"/>
        </w:rPr>
      </w:pP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Савет родитеља школе треба да представља кључну спону између наставника и ученика. Преко Савета родитеља могуће је орган</w:t>
      </w:r>
      <w:r w:rsidRPr="007C78F9">
        <w:rPr>
          <w:lang w:val="sr-Cyrl-CS"/>
        </w:rPr>
        <w:t>и</w:t>
      </w:r>
      <w:r w:rsidRPr="007C78F9">
        <w:rPr>
          <w:lang w:val="ru-RU"/>
        </w:rPr>
        <w:t>зовано укључити родитеље ученика у реализацију поједних образовно-васпитних задатака школе, као и укључивање родитеља у реализацију друштвених функција, како би директно учествовали у доно</w:t>
      </w:r>
      <w:r w:rsidRPr="007C78F9">
        <w:rPr>
          <w:lang w:val="sr-Cyrl-CS"/>
        </w:rPr>
        <w:t>ш</w:t>
      </w:r>
      <w:r w:rsidRPr="007C78F9">
        <w:rPr>
          <w:lang w:val="ru-RU"/>
        </w:rPr>
        <w:t>ењу одлуке које се у првом реду односе на ученике.</w:t>
      </w:r>
    </w:p>
    <w:p w:rsidR="002A2AF6" w:rsidRPr="007C78F9" w:rsidRDefault="002A2AF6" w:rsidP="00683FCC">
      <w:pPr>
        <w:jc w:val="both"/>
        <w:rPr>
          <w:lang w:val="ru-RU"/>
        </w:rPr>
      </w:pPr>
    </w:p>
    <w:p w:rsidR="00683FCC" w:rsidRPr="007C78F9" w:rsidRDefault="00683FCC" w:rsidP="00683FCC">
      <w:pPr>
        <w:rPr>
          <w:lang w:val="sr-Latn-CS"/>
        </w:rPr>
      </w:pPr>
      <w:r w:rsidRPr="007C78F9">
        <w:rPr>
          <w:lang w:val="ru-RU"/>
        </w:rPr>
        <w:t>ОПЕРАТИВНИ ПРОГРАМ САВЕТА РОДИТЕЉА ШКОЛЕ</w:t>
      </w:r>
    </w:p>
    <w:p w:rsidR="00683FCC" w:rsidRPr="007C78F9" w:rsidRDefault="00683FCC" w:rsidP="00683FCC">
      <w:pPr>
        <w:jc w:val="both"/>
        <w:rPr>
          <w:lang w:val="sr-Latn-CS"/>
        </w:rPr>
      </w:pPr>
    </w:p>
    <w:p w:rsidR="00683FCC" w:rsidRPr="007C78F9" w:rsidRDefault="00683FCC" w:rsidP="00683FCC">
      <w:pPr>
        <w:jc w:val="both"/>
        <w:rPr>
          <w:lang w:val="sr-Cyrl-CS"/>
        </w:rPr>
      </w:pPr>
      <w:r w:rsidRPr="007C78F9">
        <w:rPr>
          <w:lang w:val="ru-RU"/>
        </w:rPr>
        <w:tab/>
      </w:r>
      <w:r w:rsidRPr="007C78F9">
        <w:rPr>
          <w:lang w:val="sr-Cyrl-CS"/>
        </w:rPr>
        <w:t>На почетку школске године на првом родитељском састанку, јавним изјашњавањем, већином од присутног броја родитеља или старатеља, бира се по један члан Савета родитеља из сваког одељења за текућу школску годину.</w:t>
      </w: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Ово тело ради у седницама и активно учествује у решавању свих питања која се односе на проблеме рада школе. У свој програм рада за ову школску годину Савет родитеља уноси следеће задатке:</w:t>
      </w:r>
    </w:p>
    <w:p w:rsidR="00683FCC" w:rsidRPr="007C78F9" w:rsidRDefault="00683FCC" w:rsidP="00683FCC">
      <w:pPr>
        <w:jc w:val="both"/>
        <w:rPr>
          <w:lang w:val="sr-Latn-CS"/>
        </w:rPr>
      </w:pPr>
    </w:p>
    <w:p w:rsidR="00683FCC" w:rsidRPr="007C78F9" w:rsidRDefault="00683FCC" w:rsidP="00683FCC">
      <w:pPr>
        <w:jc w:val="both"/>
      </w:pPr>
      <w:r w:rsidRPr="007C78F9">
        <w:rPr>
          <w:rFonts w:ascii="YU Times New Roman" w:hAnsi="YU Times New Roman"/>
          <w:lang w:val="ru-RU"/>
        </w:rPr>
        <w:tab/>
      </w:r>
      <w:r w:rsidRPr="007C78F9">
        <w:t>СЕПТЕМБАР - ОКТОБАР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t>конституисање Савета родитеља школе</w:t>
      </w:r>
    </w:p>
    <w:p w:rsidR="000622AA" w:rsidRPr="007C78F9" w:rsidRDefault="0025358A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rPr>
          <w:lang w:val="sr-Cyrl-CS"/>
        </w:rPr>
        <w:t>упознавање родитеља са активностима</w:t>
      </w:r>
      <w:r w:rsidR="000622AA" w:rsidRPr="007C78F9">
        <w:rPr>
          <w:lang w:val="sr-Cyrl-CS"/>
        </w:rPr>
        <w:t xml:space="preserve"> ШРП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извештај о реализацији васпитно-образовних задатака у протеклој школској години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усвајање програма рада Савета родитеља за текућу школску годину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упознавање са Правилником о понашању ученика - кодекс понашања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предлози и питања родитеља у вези</w:t>
      </w:r>
      <w:r w:rsidR="004C6D84" w:rsidRPr="007C78F9">
        <w:rPr>
          <w:lang w:val="ru-RU"/>
        </w:rPr>
        <w:t xml:space="preserve"> са реализацијом</w:t>
      </w:r>
      <w:r w:rsidRPr="007C78F9">
        <w:rPr>
          <w:lang w:val="ru-RU"/>
        </w:rPr>
        <w:t xml:space="preserve"> наставног плана и програма 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укључивање родитеља у васпитно-образовни програм рада школе, састављање спискова родитеља спремних за сарадњу у реализацији ваннаставних активности и професионалне оријентације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t>екскурзије и Школа у природи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rPr>
          <w:lang w:val="sr-Cyrl-CS"/>
        </w:rPr>
        <w:t>упознавање родит</w:t>
      </w:r>
      <w:r w:rsidRPr="007C78F9">
        <w:rPr>
          <w:lang w:val="sr-Latn-CS"/>
        </w:rPr>
        <w:t>e</w:t>
      </w:r>
      <w:r w:rsidRPr="007C78F9">
        <w:rPr>
          <w:lang w:val="sr-Cyrl-CS"/>
        </w:rPr>
        <w:t>ља са инклузивним образовањем и образовним стандардима</w:t>
      </w:r>
    </w:p>
    <w:p w:rsidR="0083500B" w:rsidRPr="007C78F9" w:rsidRDefault="0083500B" w:rsidP="00683FCC">
      <w:pPr>
        <w:ind w:left="720"/>
        <w:jc w:val="both"/>
        <w:rPr>
          <w:lang w:val="sr-Cyrl-CS"/>
        </w:rPr>
      </w:pPr>
    </w:p>
    <w:p w:rsidR="00683FCC" w:rsidRPr="007C78F9" w:rsidRDefault="00683FCC" w:rsidP="00683FCC">
      <w:pPr>
        <w:ind w:left="720"/>
        <w:jc w:val="both"/>
      </w:pPr>
      <w:r w:rsidRPr="007C78F9">
        <w:t>ФЕБРУАР: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 xml:space="preserve">анализа успеха ученика на крају </w:t>
      </w:r>
      <w:r w:rsidRPr="007C78F9">
        <w:rPr>
          <w:lang w:val="en-US"/>
        </w:rPr>
        <w:t>I</w:t>
      </w:r>
      <w:r w:rsidRPr="007C78F9">
        <w:rPr>
          <w:lang w:val="ru-RU"/>
        </w:rPr>
        <w:t xml:space="preserve"> полугодишта</w:t>
      </w:r>
    </w:p>
    <w:p w:rsidR="00683FCC" w:rsidRPr="007C78F9" w:rsidRDefault="00E730CF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rPr>
          <w:lang w:val="sr-Cyrl-RS"/>
        </w:rPr>
        <w:t>извештај о раду директора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t>припреме за екскурзију</w:t>
      </w:r>
    </w:p>
    <w:p w:rsidR="00E730CF" w:rsidRPr="007C78F9" w:rsidRDefault="00E730CF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rPr>
          <w:lang w:val="sr-Cyrl-RS"/>
        </w:rPr>
        <w:t>реализација ШРП-а</w:t>
      </w:r>
    </w:p>
    <w:p w:rsidR="00683FCC" w:rsidRPr="007C78F9" w:rsidRDefault="00683FCC" w:rsidP="00683FCC">
      <w:pPr>
        <w:ind w:left="720"/>
        <w:jc w:val="both"/>
      </w:pPr>
    </w:p>
    <w:p w:rsidR="00683FCC" w:rsidRPr="007C78F9" w:rsidRDefault="0083500B" w:rsidP="00683FCC">
      <w:pPr>
        <w:ind w:left="720"/>
        <w:jc w:val="both"/>
      </w:pPr>
      <w:r w:rsidRPr="007C78F9">
        <w:t>ЈУН</w:t>
      </w:r>
      <w:r w:rsidR="00683FCC" w:rsidRPr="007C78F9">
        <w:t>: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рад Савета родитеља у протеклој школској години и позитивна искуства из праксе рада одељенског савета родитеља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анализа постигнутих резултата ученика на крају школске године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  <w:rPr>
          <w:lang w:val="ru-RU"/>
        </w:rPr>
      </w:pPr>
      <w:r w:rsidRPr="007C78F9">
        <w:rPr>
          <w:lang w:val="ru-RU"/>
        </w:rPr>
        <w:t>предлог програма рада за наредну школску годину</w:t>
      </w:r>
    </w:p>
    <w:p w:rsidR="00683FCC" w:rsidRPr="007C78F9" w:rsidRDefault="00683FCC" w:rsidP="00930C84">
      <w:pPr>
        <w:numPr>
          <w:ilvl w:val="0"/>
          <w:numId w:val="3"/>
        </w:numPr>
        <w:suppressAutoHyphens w:val="0"/>
        <w:ind w:left="403" w:hanging="283"/>
        <w:jc w:val="both"/>
      </w:pPr>
      <w:r w:rsidRPr="007C78F9">
        <w:rPr>
          <w:lang w:val="sr-Cyrl-CS"/>
        </w:rPr>
        <w:t>реализација ШРП-а</w:t>
      </w:r>
    </w:p>
    <w:p w:rsidR="00683FCC" w:rsidRPr="007C78F9" w:rsidRDefault="00683FCC" w:rsidP="00683FCC">
      <w:pPr>
        <w:jc w:val="both"/>
      </w:pPr>
    </w:p>
    <w:p w:rsidR="00876BAD" w:rsidRPr="00E60F5E" w:rsidRDefault="00876BAD" w:rsidP="00A6262B">
      <w:pPr>
        <w:rPr>
          <w:b/>
          <w:color w:val="FF0000"/>
          <w:lang w:val="sr-Cyrl-RS"/>
        </w:rPr>
      </w:pPr>
    </w:p>
    <w:p w:rsidR="009D37B7" w:rsidRPr="00E60F5E" w:rsidRDefault="009D37B7" w:rsidP="0083500B">
      <w:pPr>
        <w:jc w:val="center"/>
        <w:rPr>
          <w:b/>
          <w:color w:val="FF0000"/>
        </w:rPr>
      </w:pPr>
    </w:p>
    <w:p w:rsidR="009D37B7" w:rsidRPr="00E60F5E" w:rsidRDefault="009D37B7" w:rsidP="0083500B">
      <w:pPr>
        <w:jc w:val="center"/>
        <w:rPr>
          <w:b/>
          <w:color w:val="FF0000"/>
        </w:rPr>
      </w:pPr>
    </w:p>
    <w:p w:rsidR="009D37B7" w:rsidRPr="00E60F5E" w:rsidRDefault="009D37B7" w:rsidP="0083500B">
      <w:pPr>
        <w:jc w:val="center"/>
        <w:rPr>
          <w:b/>
          <w:color w:val="FF0000"/>
          <w:lang w:val="sr-Cyrl-RS"/>
        </w:rPr>
      </w:pPr>
    </w:p>
    <w:p w:rsidR="00E730CF" w:rsidRPr="00E60F5E" w:rsidRDefault="00E730CF" w:rsidP="0083500B">
      <w:pPr>
        <w:jc w:val="center"/>
        <w:rPr>
          <w:b/>
          <w:color w:val="FF0000"/>
          <w:lang w:val="sr-Cyrl-RS"/>
        </w:rPr>
      </w:pPr>
    </w:p>
    <w:p w:rsidR="00E730CF" w:rsidRPr="00E60F5E" w:rsidRDefault="00E730CF" w:rsidP="0083500B">
      <w:pPr>
        <w:jc w:val="center"/>
        <w:rPr>
          <w:b/>
          <w:color w:val="FF0000"/>
          <w:lang w:val="sr-Cyrl-RS"/>
        </w:rPr>
      </w:pPr>
    </w:p>
    <w:p w:rsidR="009D37B7" w:rsidRPr="00E60F5E" w:rsidRDefault="009D37B7" w:rsidP="0083500B">
      <w:pPr>
        <w:jc w:val="center"/>
        <w:rPr>
          <w:b/>
          <w:color w:val="FF0000"/>
        </w:rPr>
      </w:pPr>
    </w:p>
    <w:p w:rsidR="00683FCC" w:rsidRPr="007C78F9" w:rsidRDefault="00683FCC" w:rsidP="0083500B">
      <w:pPr>
        <w:jc w:val="center"/>
        <w:rPr>
          <w:b/>
          <w:lang w:val="sr-Cyrl-CS"/>
        </w:rPr>
      </w:pPr>
      <w:r w:rsidRPr="007C78F9">
        <w:rPr>
          <w:b/>
        </w:rPr>
        <w:lastRenderedPageBreak/>
        <w:t xml:space="preserve">ПРОГРАМ РАДА СТРУЧНИХ </w:t>
      </w:r>
      <w:r w:rsidRPr="007C78F9">
        <w:rPr>
          <w:b/>
          <w:lang w:val="sr-Cyrl-CS"/>
        </w:rPr>
        <w:t>ВЕЋА</w:t>
      </w:r>
    </w:p>
    <w:p w:rsidR="0083500B" w:rsidRPr="007C78F9" w:rsidRDefault="0083500B" w:rsidP="0083500B">
      <w:pPr>
        <w:jc w:val="center"/>
        <w:rPr>
          <w:b/>
          <w:lang w:val="sr-Cyrl-CS"/>
        </w:rPr>
      </w:pPr>
    </w:p>
    <w:p w:rsidR="00683FCC" w:rsidRPr="007C78F9" w:rsidRDefault="00683FCC" w:rsidP="00683FCC">
      <w:pPr>
        <w:jc w:val="both"/>
        <w:rPr>
          <w:lang w:val="ru-RU"/>
        </w:rPr>
      </w:pPr>
      <w:r w:rsidRPr="007C78F9">
        <w:rPr>
          <w:lang w:val="ru-RU"/>
        </w:rPr>
        <w:tab/>
        <w:t>У овој школској години радиће стручна већа:</w:t>
      </w:r>
    </w:p>
    <w:p w:rsidR="00D8244D" w:rsidRPr="007C78F9" w:rsidRDefault="00D8244D" w:rsidP="00683FCC">
      <w:pPr>
        <w:jc w:val="both"/>
        <w:rPr>
          <w:lang w:val="ru-RU"/>
        </w:rPr>
      </w:pP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за разредну наставу сачињавају је сви наставници разредне наставе</w:t>
      </w:r>
    </w:p>
    <w:p w:rsidR="00683FCC" w:rsidRPr="007C78F9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7C78F9">
        <w:rPr>
          <w:lang w:val="ru-RU"/>
        </w:rPr>
        <w:t>у предметн</w:t>
      </w:r>
      <w:r w:rsidR="00D8244D" w:rsidRPr="007C78F9">
        <w:rPr>
          <w:lang w:val="ru-RU"/>
        </w:rPr>
        <w:t>ој настави радиће следећа већа</w:t>
      </w:r>
      <w:r w:rsidRPr="007C78F9">
        <w:rPr>
          <w:lang w:val="ru-RU"/>
        </w:rPr>
        <w:t>:</w:t>
      </w:r>
    </w:p>
    <w:p w:rsidR="00683FCC" w:rsidRPr="00E60F5E" w:rsidRDefault="006D1738" w:rsidP="006D1738">
      <w:pPr>
        <w:tabs>
          <w:tab w:val="left" w:pos="7530"/>
        </w:tabs>
        <w:jc w:val="both"/>
        <w:rPr>
          <w:color w:val="FF0000"/>
          <w:lang w:val="ru-RU"/>
        </w:rPr>
      </w:pPr>
      <w:r w:rsidRPr="00E60F5E">
        <w:rPr>
          <w:color w:val="FF0000"/>
          <w:lang w:val="ru-RU"/>
        </w:rPr>
        <w:tab/>
      </w:r>
    </w:p>
    <w:tbl>
      <w:tblPr>
        <w:tblW w:w="891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40"/>
        <w:gridCol w:w="5670"/>
      </w:tblGrid>
      <w:tr w:rsidR="00E60F5E" w:rsidRPr="00E60F5E" w:rsidTr="00FB0D10">
        <w:trPr>
          <w:trHeight w:val="433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A350FB" w:rsidRDefault="00EE6A55" w:rsidP="0099777F">
            <w:pPr>
              <w:snapToGrid w:val="0"/>
              <w:jc w:val="center"/>
              <w:rPr>
                <w:lang w:val="sr-Cyrl-CS"/>
              </w:rPr>
            </w:pPr>
            <w:r w:rsidRPr="00A350FB">
              <w:rPr>
                <w:lang w:val="sr-Cyrl-CS"/>
              </w:rPr>
              <w:t>СТРУЧНА ВЕЋА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A350FB" w:rsidRDefault="00683FCC" w:rsidP="0099777F">
            <w:pPr>
              <w:snapToGrid w:val="0"/>
              <w:jc w:val="center"/>
              <w:rPr>
                <w:lang w:val="sr-Cyrl-CS"/>
              </w:rPr>
            </w:pPr>
            <w:r w:rsidRPr="00A350FB">
              <w:t xml:space="preserve">РУКОВОДИОЦИ </w:t>
            </w:r>
            <w:r w:rsidRPr="00A350FB">
              <w:rPr>
                <w:lang w:val="sr-Cyrl-CS"/>
              </w:rPr>
              <w:t>ВЕЋА</w:t>
            </w:r>
          </w:p>
        </w:tc>
      </w:tr>
      <w:tr w:rsidR="00E60F5E" w:rsidRPr="00E60F5E" w:rsidTr="00FB0D10"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A350FB" w:rsidRDefault="00EE6A55" w:rsidP="00765223">
            <w:pPr>
              <w:snapToGrid w:val="0"/>
              <w:jc w:val="center"/>
              <w:rPr>
                <w:lang w:val="sr-Cyrl-CS"/>
              </w:rPr>
            </w:pPr>
            <w:r w:rsidRPr="00A350FB">
              <w:rPr>
                <w:b/>
                <w:lang w:val="sr-Cyrl-CS"/>
              </w:rPr>
              <w:t>Природно-техничке науке</w:t>
            </w:r>
            <w:r w:rsidRPr="00A350FB">
              <w:rPr>
                <w:lang w:val="sr-Cyrl-CS"/>
              </w:rPr>
              <w:t>:</w:t>
            </w:r>
          </w:p>
          <w:p w:rsidR="00EE6A55" w:rsidRPr="00A350FB" w:rsidRDefault="00A20981" w:rsidP="00765223">
            <w:pPr>
              <w:snapToGrid w:val="0"/>
              <w:jc w:val="center"/>
              <w:rPr>
                <w:lang w:val="sr-Cyrl-CS"/>
              </w:rPr>
            </w:pPr>
            <w:r w:rsidRPr="00A350FB">
              <w:rPr>
                <w:lang w:val="sr-Cyrl-CS"/>
              </w:rPr>
              <w:t>м</w:t>
            </w:r>
            <w:r w:rsidR="00EE6A55" w:rsidRPr="00A350FB">
              <w:t>атематика</w:t>
            </w:r>
            <w:r w:rsidR="00EE6A55" w:rsidRPr="00A350FB">
              <w:rPr>
                <w:lang w:val="sr-Cyrl-CS"/>
              </w:rPr>
              <w:t xml:space="preserve">, </w:t>
            </w:r>
            <w:r w:rsidR="00EE6A55" w:rsidRPr="00A350FB">
              <w:t>физика</w:t>
            </w:r>
            <w:r w:rsidRPr="00A350FB">
              <w:rPr>
                <w:lang w:val="sr-Cyrl-CS"/>
              </w:rPr>
              <w:t>,</w:t>
            </w:r>
            <w:r w:rsidRPr="00A350FB">
              <w:t xml:space="preserve"> хемија</w:t>
            </w:r>
            <w:r w:rsidRPr="00A350FB">
              <w:rPr>
                <w:lang w:val="sr-Cyrl-CS"/>
              </w:rPr>
              <w:t>,</w:t>
            </w:r>
            <w:r w:rsidRPr="00A350FB">
              <w:t xml:space="preserve"> биологија</w:t>
            </w:r>
            <w:r w:rsidRPr="00A350FB">
              <w:rPr>
                <w:lang w:val="sr-Cyrl-CS"/>
              </w:rPr>
              <w:t>,</w:t>
            </w:r>
            <w:r w:rsidRPr="00A350FB">
              <w:t xml:space="preserve"> Т</w:t>
            </w:r>
            <w:r w:rsidRPr="00A350FB">
              <w:rPr>
                <w:lang w:val="sr-Cyrl-CS"/>
              </w:rPr>
              <w:t>И</w:t>
            </w:r>
            <w:r w:rsidRPr="00A350FB">
              <w:t>О и информатика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A350FB" w:rsidRDefault="00683FCC" w:rsidP="0099777F">
            <w:pPr>
              <w:snapToGrid w:val="0"/>
              <w:jc w:val="center"/>
              <w:rPr>
                <w:lang w:val="sr-Cyrl-CS"/>
              </w:rPr>
            </w:pPr>
          </w:p>
          <w:p w:rsidR="00A20981" w:rsidRPr="00A350FB" w:rsidRDefault="00A350FB" w:rsidP="0099777F">
            <w:pPr>
              <w:snapToGrid w:val="0"/>
              <w:jc w:val="center"/>
              <w:rPr>
                <w:lang w:val="sr-Cyrl-CS"/>
              </w:rPr>
            </w:pPr>
            <w:r w:rsidRPr="00A350FB">
              <w:rPr>
                <w:lang w:val="sr-Cyrl-CS"/>
              </w:rPr>
              <w:t>Николина Ивановић</w:t>
            </w:r>
          </w:p>
        </w:tc>
      </w:tr>
      <w:tr w:rsidR="00E60F5E" w:rsidRPr="00E60F5E" w:rsidTr="00FB0D10"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765223" w:rsidRPr="007C78F9" w:rsidRDefault="00765223" w:rsidP="0099777F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b/>
                <w:lang w:val="sr-Cyrl-CS"/>
              </w:rPr>
              <w:t>Друштвене науке</w:t>
            </w:r>
            <w:r w:rsidRPr="007C78F9">
              <w:rPr>
                <w:lang w:val="sr-Cyrl-CS"/>
              </w:rPr>
              <w:t>:</w:t>
            </w:r>
          </w:p>
          <w:p w:rsidR="00683FCC" w:rsidRPr="007C78F9" w:rsidRDefault="00765223" w:rsidP="00765223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 xml:space="preserve">српски језик, </w:t>
            </w:r>
            <w:r w:rsidR="00683FCC" w:rsidRPr="007C78F9">
              <w:t>страни јези</w:t>
            </w:r>
            <w:r w:rsidRPr="007C78F9">
              <w:rPr>
                <w:lang w:val="sr-Cyrl-CS"/>
              </w:rPr>
              <w:t xml:space="preserve">ци, </w:t>
            </w:r>
            <w:r w:rsidRPr="007C78F9">
              <w:t>историја, географија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6B3B" w:rsidRPr="007C78F9" w:rsidRDefault="00D46B3B" w:rsidP="0099777F">
            <w:pPr>
              <w:snapToGrid w:val="0"/>
              <w:jc w:val="center"/>
              <w:rPr>
                <w:lang w:val="sr-Cyrl-CS"/>
              </w:rPr>
            </w:pPr>
          </w:p>
          <w:p w:rsidR="00683FCC" w:rsidRPr="007C78F9" w:rsidRDefault="007C78F9" w:rsidP="00FB0D10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Јелена Чивчић</w:t>
            </w:r>
          </w:p>
        </w:tc>
      </w:tr>
      <w:tr w:rsidR="00E60F5E" w:rsidRPr="00E60F5E" w:rsidTr="00FB0D10"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270DCB" w:rsidRDefault="00765223" w:rsidP="0099777F">
            <w:pPr>
              <w:snapToGrid w:val="0"/>
              <w:jc w:val="center"/>
              <w:rPr>
                <w:b/>
                <w:lang w:val="sr-Cyrl-CS"/>
              </w:rPr>
            </w:pPr>
            <w:r w:rsidRPr="00270DCB">
              <w:rPr>
                <w:b/>
                <w:lang w:val="sr-Cyrl-CS"/>
              </w:rPr>
              <w:t>Вештине:</w:t>
            </w:r>
          </w:p>
          <w:p w:rsidR="00765223" w:rsidRPr="00270DCB" w:rsidRDefault="00765223" w:rsidP="0099777F">
            <w:pPr>
              <w:snapToGrid w:val="0"/>
              <w:jc w:val="center"/>
              <w:rPr>
                <w:lang w:val="sr-Cyrl-CS"/>
              </w:rPr>
            </w:pPr>
            <w:r w:rsidRPr="00270DCB">
              <w:t>ликовно,</w:t>
            </w:r>
            <w:r w:rsidR="007C78F9" w:rsidRPr="00270DCB">
              <w:rPr>
                <w:lang w:val="sr-Cyrl-RS"/>
              </w:rPr>
              <w:t xml:space="preserve"> </w:t>
            </w:r>
            <w:r w:rsidRPr="00270DCB">
              <w:t>музичко</w:t>
            </w:r>
            <w:r w:rsidRPr="00270DCB">
              <w:rPr>
                <w:lang w:val="sr-Cyrl-CS"/>
              </w:rPr>
              <w:t>,</w:t>
            </w:r>
            <w:r w:rsidRPr="00270DCB">
              <w:t xml:space="preserve"> физичко васпитање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D46B3B" w:rsidRPr="00270DCB" w:rsidRDefault="00D46B3B" w:rsidP="00D46B3B">
            <w:pPr>
              <w:snapToGrid w:val="0"/>
              <w:jc w:val="center"/>
              <w:rPr>
                <w:lang w:val="sr-Cyrl-CS"/>
              </w:rPr>
            </w:pPr>
          </w:p>
          <w:p w:rsidR="00683FCC" w:rsidRPr="00270DCB" w:rsidRDefault="00270DCB" w:rsidP="00BD0B91">
            <w:pPr>
              <w:snapToGrid w:val="0"/>
              <w:jc w:val="center"/>
              <w:rPr>
                <w:lang w:val="sr-Cyrl-CS"/>
              </w:rPr>
            </w:pPr>
            <w:r w:rsidRPr="00270DCB">
              <w:rPr>
                <w:lang w:val="sr-Cyrl-CS"/>
              </w:rPr>
              <w:t>Петар Берић</w:t>
            </w:r>
          </w:p>
        </w:tc>
      </w:tr>
      <w:tr w:rsidR="007C78F9" w:rsidRPr="007C78F9" w:rsidTr="0083500B">
        <w:trPr>
          <w:trHeight w:val="422"/>
        </w:trPr>
        <w:tc>
          <w:tcPr>
            <w:tcW w:w="32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  <w:vAlign w:val="center"/>
          </w:tcPr>
          <w:p w:rsidR="00683FCC" w:rsidRPr="007C78F9" w:rsidRDefault="00FB0D10" w:rsidP="0083500B">
            <w:pPr>
              <w:snapToGrid w:val="0"/>
              <w:jc w:val="center"/>
              <w:rPr>
                <w:b/>
                <w:lang w:val="sr-Cyrl-CS"/>
              </w:rPr>
            </w:pPr>
            <w:r w:rsidRPr="007C78F9">
              <w:rPr>
                <w:b/>
                <w:lang w:val="sr-Cyrl-CS"/>
              </w:rPr>
              <w:t>Д</w:t>
            </w:r>
            <w:r w:rsidR="00683FCC" w:rsidRPr="007C78F9">
              <w:rPr>
                <w:b/>
              </w:rPr>
              <w:t>ефектолози</w:t>
            </w:r>
            <w:r w:rsidR="006B7A96" w:rsidRPr="007C78F9">
              <w:rPr>
                <w:b/>
                <w:lang w:val="sr-Cyrl-CS"/>
              </w:rPr>
              <w:t>:</w:t>
            </w:r>
          </w:p>
        </w:tc>
        <w:tc>
          <w:tcPr>
            <w:tcW w:w="567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683FCC" w:rsidRPr="007C78F9" w:rsidRDefault="009677DC" w:rsidP="0083500B">
            <w:pPr>
              <w:snapToGrid w:val="0"/>
              <w:jc w:val="center"/>
              <w:rPr>
                <w:lang w:val="sr-Cyrl-CS"/>
              </w:rPr>
            </w:pPr>
            <w:r w:rsidRPr="007C78F9">
              <w:rPr>
                <w:lang w:val="sr-Cyrl-CS"/>
              </w:rPr>
              <w:t>Вујовић Игор</w:t>
            </w:r>
          </w:p>
        </w:tc>
      </w:tr>
    </w:tbl>
    <w:p w:rsidR="00D8244D" w:rsidRPr="007C78F9" w:rsidRDefault="00D8244D" w:rsidP="00683FCC">
      <w:pPr>
        <w:jc w:val="both"/>
        <w:rPr>
          <w:lang w:val="sr-Latn-CS"/>
        </w:rPr>
      </w:pPr>
    </w:p>
    <w:p w:rsidR="00683FCC" w:rsidRPr="001B2EAE" w:rsidRDefault="00683FCC" w:rsidP="00683FCC">
      <w:pPr>
        <w:jc w:val="both"/>
        <w:rPr>
          <w:lang w:val="ru-RU"/>
        </w:rPr>
      </w:pPr>
      <w:r w:rsidRPr="00E60F5E">
        <w:rPr>
          <w:color w:val="FF0000"/>
          <w:lang w:val="ru-RU"/>
        </w:rPr>
        <w:tab/>
      </w:r>
      <w:r w:rsidRPr="001B2EAE">
        <w:rPr>
          <w:lang w:val="ru-RU"/>
        </w:rPr>
        <w:t>У</w:t>
      </w:r>
      <w:r w:rsidR="00D8244D" w:rsidRPr="001B2EAE">
        <w:rPr>
          <w:lang w:val="ru-RU"/>
        </w:rPr>
        <w:t xml:space="preserve"> току ове школске године стручна већа</w:t>
      </w:r>
      <w:r w:rsidRPr="001B2EAE">
        <w:rPr>
          <w:lang w:val="ru-RU"/>
        </w:rPr>
        <w:t xml:space="preserve"> ће обављати следеће послове и задатке:</w:t>
      </w:r>
    </w:p>
    <w:p w:rsidR="00683FCC" w:rsidRPr="001B2EAE" w:rsidRDefault="00B721DB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организовање и спровођење</w:t>
      </w:r>
      <w:r w:rsidR="00683FCC" w:rsidRPr="001B2EAE">
        <w:rPr>
          <w:lang w:val="ru-RU"/>
        </w:rPr>
        <w:t xml:space="preserve"> стручно</w:t>
      </w:r>
      <w:r w:rsidRPr="001B2EAE">
        <w:rPr>
          <w:lang w:val="ru-RU"/>
        </w:rPr>
        <w:t>г усавршавања</w:t>
      </w:r>
      <w:r w:rsidR="00683FCC" w:rsidRPr="001B2EAE">
        <w:rPr>
          <w:lang w:val="ru-RU"/>
        </w:rPr>
        <w:t xml:space="preserve"> наставника (кроз састанке, огледне часове, саопштења, дискусије)</w:t>
      </w:r>
    </w:p>
    <w:p w:rsidR="00683FCC" w:rsidRPr="001B2EAE" w:rsidRDefault="00B721DB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t>предла</w:t>
      </w:r>
      <w:r w:rsidRPr="001B2EAE">
        <w:rPr>
          <w:lang w:val="sr-Cyrl-CS"/>
        </w:rPr>
        <w:t>гање</w:t>
      </w:r>
      <w:r w:rsidR="00683FCC" w:rsidRPr="001B2EAE">
        <w:t xml:space="preserve"> избор</w:t>
      </w:r>
      <w:r w:rsidRPr="001B2EAE">
        <w:rPr>
          <w:lang w:val="sr-Cyrl-CS"/>
        </w:rPr>
        <w:t>а</w:t>
      </w:r>
      <w:r w:rsidR="00683FCC" w:rsidRPr="001B2EAE">
        <w:t xml:space="preserve"> уџбеника и литературе</w:t>
      </w:r>
    </w:p>
    <w:p w:rsidR="00683FCC" w:rsidRPr="001B2EAE" w:rsidRDefault="00B721DB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rPr>
          <w:lang w:val="sr-Cyrl-CS"/>
        </w:rPr>
        <w:t>израда једнообразних иницијалних и критеријумских тестова</w:t>
      </w:r>
      <w:r w:rsidR="00310937" w:rsidRPr="001B2EAE">
        <w:rPr>
          <w:lang w:val="sr-Cyrl-CS"/>
        </w:rPr>
        <w:t xml:space="preserve"> на нивоу разреда</w:t>
      </w:r>
    </w:p>
    <w:p w:rsidR="00683FCC" w:rsidRPr="001B2EAE" w:rsidRDefault="00310937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t>уједначав</w:t>
      </w:r>
      <w:r w:rsidRPr="001B2EAE">
        <w:rPr>
          <w:lang w:val="sr-Cyrl-CS"/>
        </w:rPr>
        <w:t>ање</w:t>
      </w:r>
      <w:r w:rsidRPr="001B2EAE">
        <w:t xml:space="preserve"> планов</w:t>
      </w:r>
      <w:r w:rsidRPr="001B2EAE">
        <w:rPr>
          <w:lang w:val="sr-Cyrl-CS"/>
        </w:rPr>
        <w:t>а</w:t>
      </w:r>
      <w:r w:rsidR="00683FCC" w:rsidRPr="001B2EAE">
        <w:t xml:space="preserve"> васпитно-образовног рада</w:t>
      </w:r>
    </w:p>
    <w:p w:rsidR="00683FCC" w:rsidRPr="001B2EAE" w:rsidRDefault="00310937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rPr>
          <w:lang w:val="sr-Cyrl-CS"/>
        </w:rPr>
        <w:t>имплементација</w:t>
      </w:r>
      <w:r w:rsidR="00683FCC" w:rsidRPr="001B2EAE">
        <w:rPr>
          <w:lang w:val="sr-Cyrl-CS"/>
        </w:rPr>
        <w:t xml:space="preserve"> об</w:t>
      </w:r>
      <w:r w:rsidRPr="001B2EAE">
        <w:rPr>
          <w:lang w:val="sr-Cyrl-CS"/>
        </w:rPr>
        <w:t>разовних стандарда у оперативне планове</w:t>
      </w:r>
      <w:r w:rsidR="00683FCC" w:rsidRPr="001B2EAE">
        <w:rPr>
          <w:lang w:val="sr-Cyrl-CS"/>
        </w:rPr>
        <w:t xml:space="preserve"> за сваки наставни предмет</w:t>
      </w:r>
    </w:p>
    <w:p w:rsidR="00683FCC" w:rsidRPr="001B2EAE" w:rsidRDefault="00470740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информисање</w:t>
      </w:r>
      <w:r w:rsidR="00683FCC" w:rsidRPr="001B2EAE">
        <w:rPr>
          <w:lang w:val="ru-RU"/>
        </w:rPr>
        <w:t xml:space="preserve"> о актуелним питањима стручног и педагошког рада</w:t>
      </w:r>
    </w:p>
    <w:p w:rsidR="00683FCC" w:rsidRPr="001B2EAE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rPr>
          <w:lang w:val="sr-Cyrl-CS"/>
        </w:rPr>
        <w:t>праћење остваривања прилагођених планова и ИОП-а</w:t>
      </w:r>
    </w:p>
    <w:p w:rsidR="00683FCC" w:rsidRPr="001B2EAE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</w:pPr>
      <w:r w:rsidRPr="001B2EAE">
        <w:rPr>
          <w:lang w:val="sr-Cyrl-CS"/>
        </w:rPr>
        <w:t>праћење остваривања образовних стандарда</w:t>
      </w:r>
    </w:p>
    <w:p w:rsidR="00683FCC" w:rsidRPr="001B2EAE" w:rsidRDefault="00683FCC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подизање свести наставника о потреби перманентног усавршавања</w:t>
      </w:r>
    </w:p>
    <w:p w:rsidR="00683FCC" w:rsidRPr="001B2EAE" w:rsidRDefault="00470740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реализација</w:t>
      </w:r>
      <w:r w:rsidR="00683FCC" w:rsidRPr="001B2EAE">
        <w:rPr>
          <w:lang w:val="ru-RU"/>
        </w:rPr>
        <w:t xml:space="preserve"> активности из ШРП и процеса самовредновања</w:t>
      </w:r>
    </w:p>
    <w:p w:rsidR="009D37B7" w:rsidRPr="001B2EAE" w:rsidRDefault="007F6741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размена искустава у вођењу портфолија</w:t>
      </w:r>
    </w:p>
    <w:p w:rsidR="000D6663" w:rsidRPr="001B2EAE" w:rsidRDefault="009D37B7" w:rsidP="00930C84">
      <w:pPr>
        <w:numPr>
          <w:ilvl w:val="0"/>
          <w:numId w:val="1"/>
        </w:numPr>
        <w:tabs>
          <w:tab w:val="clear" w:pos="993"/>
          <w:tab w:val="left" w:pos="1003"/>
        </w:tabs>
        <w:jc w:val="both"/>
        <w:rPr>
          <w:lang w:val="ru-RU"/>
        </w:rPr>
      </w:pPr>
      <w:r w:rsidRPr="001B2EAE">
        <w:rPr>
          <w:lang w:val="ru-RU"/>
        </w:rPr>
        <w:t>организација активности чијом ће се реализацијом и активним укључивањем ученика</w:t>
      </w:r>
      <w:r w:rsidR="000D2356" w:rsidRPr="001B2EAE">
        <w:rPr>
          <w:lang w:val="ru-RU"/>
        </w:rPr>
        <w:t xml:space="preserve"> допринети </w:t>
      </w:r>
      <w:r w:rsidR="00B02113" w:rsidRPr="001B2EAE">
        <w:rPr>
          <w:lang w:val="ru-RU"/>
        </w:rPr>
        <w:t>промовисању здравих стилова живота, права детета, заштите човекове околине и одрживог развоја</w:t>
      </w:r>
      <w:r w:rsidR="007F6741" w:rsidRPr="001B2EAE">
        <w:rPr>
          <w:lang w:val="ru-RU"/>
        </w:rPr>
        <w:t>.</w:t>
      </w:r>
    </w:p>
    <w:p w:rsidR="00B02113" w:rsidRPr="001B2EAE" w:rsidRDefault="00B02113" w:rsidP="00B02113">
      <w:pPr>
        <w:ind w:left="993"/>
        <w:jc w:val="both"/>
        <w:rPr>
          <w:lang w:val="ru-RU"/>
        </w:rPr>
      </w:pPr>
    </w:p>
    <w:p w:rsidR="00B02113" w:rsidRPr="00E60F5E" w:rsidRDefault="00B02113" w:rsidP="00B02113">
      <w:pPr>
        <w:ind w:left="993"/>
        <w:jc w:val="both"/>
        <w:rPr>
          <w:color w:val="FF0000"/>
          <w:lang w:val="ru-RU"/>
        </w:rPr>
      </w:pPr>
    </w:p>
    <w:p w:rsidR="00255F7A" w:rsidRPr="00E60F5E" w:rsidRDefault="00255F7A" w:rsidP="00470740">
      <w:pPr>
        <w:rPr>
          <w:b/>
          <w:color w:val="FF0000"/>
          <w:lang w:val="sr-Cyrl-CS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9F73B8" w:rsidRPr="00E60F5E" w:rsidRDefault="009F73B8" w:rsidP="002767FA">
      <w:pPr>
        <w:jc w:val="center"/>
        <w:rPr>
          <w:color w:val="FF0000"/>
        </w:rPr>
      </w:pPr>
    </w:p>
    <w:p w:rsidR="0051196C" w:rsidRPr="001B2EAE" w:rsidRDefault="00683FCC" w:rsidP="002767FA">
      <w:pPr>
        <w:jc w:val="center"/>
      </w:pPr>
      <w:r w:rsidRPr="001B2EAE">
        <w:lastRenderedPageBreak/>
        <w:t xml:space="preserve">ГЛОБАЛНИ ПРОГРАМ РАДА СТРУЧНИХ </w:t>
      </w:r>
      <w:r w:rsidRPr="001B2EAE">
        <w:rPr>
          <w:lang w:val="sr-Cyrl-CS"/>
        </w:rPr>
        <w:t>ВЕЋА</w:t>
      </w:r>
    </w:p>
    <w:p w:rsidR="00D04DA5" w:rsidRPr="001B2EAE" w:rsidRDefault="00D04DA5" w:rsidP="00470740">
      <w:pPr>
        <w:rPr>
          <w:b/>
          <w:lang w:val="sr-Cyrl-CS"/>
        </w:rPr>
      </w:pPr>
    </w:p>
    <w:tbl>
      <w:tblPr>
        <w:tblW w:w="10298" w:type="dxa"/>
        <w:tblInd w:w="-125" w:type="dxa"/>
        <w:tblLayout w:type="fixed"/>
        <w:tblLook w:val="0000" w:firstRow="0" w:lastRow="0" w:firstColumn="0" w:lastColumn="0" w:noHBand="0" w:noVBand="0"/>
      </w:tblPr>
      <w:tblGrid>
        <w:gridCol w:w="3369"/>
        <w:gridCol w:w="5402"/>
        <w:gridCol w:w="1527"/>
      </w:tblGrid>
      <w:tr w:rsidR="001B2EAE" w:rsidRPr="001B2EAE" w:rsidTr="00E47694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center"/>
            </w:pPr>
          </w:p>
          <w:p w:rsidR="00683FCC" w:rsidRPr="001B2EAE" w:rsidRDefault="00683FCC" w:rsidP="0099777F">
            <w:pPr>
              <w:jc w:val="center"/>
            </w:pPr>
          </w:p>
          <w:p w:rsidR="00683FCC" w:rsidRPr="001B2EAE" w:rsidRDefault="00683FCC" w:rsidP="0099777F">
            <w:pPr>
              <w:jc w:val="center"/>
            </w:pPr>
            <w:r w:rsidRPr="001B2EAE">
              <w:t>ОБЛАСТ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center"/>
            </w:pPr>
            <w:r w:rsidRPr="001B2EAE">
              <w:t xml:space="preserve">                 </w:t>
            </w:r>
          </w:p>
          <w:p w:rsidR="00683FCC" w:rsidRPr="001B2EAE" w:rsidRDefault="00683FCC" w:rsidP="0099777F">
            <w:pPr>
              <w:snapToGrid w:val="0"/>
              <w:jc w:val="center"/>
            </w:pPr>
          </w:p>
          <w:p w:rsidR="00683FCC" w:rsidRPr="001B2EAE" w:rsidRDefault="00683FCC" w:rsidP="0099777F">
            <w:pPr>
              <w:snapToGrid w:val="0"/>
              <w:jc w:val="center"/>
            </w:pPr>
            <w:r w:rsidRPr="001B2EAE">
              <w:t>САДРЖАЈ РАДА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center"/>
            </w:pPr>
          </w:p>
          <w:p w:rsidR="00683FCC" w:rsidRPr="001B2EAE" w:rsidRDefault="00683FCC" w:rsidP="0099777F">
            <w:pPr>
              <w:snapToGrid w:val="0"/>
              <w:jc w:val="center"/>
            </w:pPr>
          </w:p>
          <w:p w:rsidR="00683FCC" w:rsidRPr="001B2EAE" w:rsidRDefault="00683FCC" w:rsidP="0099777F">
            <w:pPr>
              <w:snapToGrid w:val="0"/>
              <w:jc w:val="center"/>
            </w:pPr>
            <w:r w:rsidRPr="001B2EAE">
              <w:t>ВРЕМЕ, НАЧИН ПРАЂЕЊА</w:t>
            </w:r>
          </w:p>
        </w:tc>
      </w:tr>
      <w:tr w:rsidR="001B2EAE" w:rsidRPr="001B2EAE" w:rsidTr="00E47694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683FCC" w:rsidRPr="001B2EAE" w:rsidRDefault="00683FCC" w:rsidP="0099777F">
            <w:pPr>
              <w:snapToGrid w:val="0"/>
              <w:jc w:val="both"/>
            </w:pPr>
            <w:r w:rsidRPr="001B2EAE">
              <w:t>Планирање и програмирање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-израда прогр.стручних актива подела задужења, часова,допунског и додатног рада и слободне активности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-разматрање наставних планова и програма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1B2EAE" w:rsidRDefault="00683FCC" w:rsidP="0099777F">
            <w:pPr>
              <w:jc w:val="both"/>
              <w:rPr>
                <w:lang w:val="sr-Cyrl-CS"/>
              </w:rPr>
            </w:pPr>
            <w:r w:rsidRPr="001B2EAE">
              <w:t>VIII,IX</w:t>
            </w:r>
          </w:p>
          <w:p w:rsidR="000249C8" w:rsidRPr="001B2EAE" w:rsidRDefault="000249C8" w:rsidP="0099777F">
            <w:pPr>
              <w:jc w:val="both"/>
              <w:rPr>
                <w:lang w:val="sr-Cyrl-CS"/>
              </w:rPr>
            </w:pPr>
          </w:p>
          <w:p w:rsidR="000249C8" w:rsidRPr="001B2EAE" w:rsidRDefault="000249C8" w:rsidP="0099777F">
            <w:pPr>
              <w:jc w:val="both"/>
              <w:rPr>
                <w:lang w:val="sr-Cyrl-CS"/>
              </w:rPr>
            </w:pPr>
          </w:p>
          <w:p w:rsidR="00683FCC" w:rsidRPr="001B2EAE" w:rsidRDefault="00683FCC" w:rsidP="0099777F">
            <w:pPr>
              <w:jc w:val="both"/>
              <w:rPr>
                <w:lang w:val="sr-Cyrl-CS"/>
              </w:rPr>
            </w:pPr>
            <w:r w:rsidRPr="001B2EAE">
              <w:t>VIII,IX</w:t>
            </w:r>
          </w:p>
        </w:tc>
      </w:tr>
      <w:tr w:rsidR="001B2EAE" w:rsidRPr="001B2EAE" w:rsidTr="00E47694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Праћење и унапређивање васпитног и наставног рада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-договор о набавци наст.сред. или изради нових наставних средстава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ru-RU"/>
              </w:rPr>
              <w:t>-усклађивање наставних садржаја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ru-RU"/>
              </w:rPr>
              <w:t>-усклађивање реализације васп.задатака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-међусобне посете и размена искустава, организ.огледних часова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-иновације у настави</w:t>
            </w:r>
            <w:r w:rsidR="00C20DA3" w:rsidRPr="001B2EAE">
              <w:rPr>
                <w:lang w:val="ru-RU"/>
              </w:rPr>
              <w:t xml:space="preserve"> (</w:t>
            </w:r>
            <w:r w:rsidRPr="001B2EAE">
              <w:rPr>
                <w:lang w:val="ru-RU"/>
              </w:rPr>
              <w:t>часописи, интернет)</w:t>
            </w:r>
          </w:p>
          <w:p w:rsidR="000D2356" w:rsidRPr="001B2EAE" w:rsidRDefault="00683FCC" w:rsidP="00B02113">
            <w:pPr>
              <w:snapToGrid w:val="0"/>
              <w:jc w:val="both"/>
              <w:rPr>
                <w:lang w:val="sr-Cyrl-RS"/>
              </w:rPr>
            </w:pPr>
            <w:r w:rsidRPr="001B2EAE">
              <w:rPr>
                <w:lang w:val="ru-RU"/>
              </w:rPr>
              <w:t>-реализација  ШРП</w:t>
            </w:r>
            <w:r w:rsidR="000249C8" w:rsidRPr="001B2EAE">
              <w:rPr>
                <w:lang w:val="ru-RU"/>
              </w:rPr>
              <w:t>-а</w:t>
            </w:r>
            <w:r w:rsidR="00E47694" w:rsidRPr="001B2EAE">
              <w:rPr>
                <w:lang w:val="sr-Latn-CS"/>
              </w:rPr>
              <w:t xml:space="preserve"> </w:t>
            </w:r>
            <w:r w:rsidR="00B02113" w:rsidRPr="001B2EAE">
              <w:rPr>
                <w:lang w:val="sr-Cyrl-RS"/>
              </w:rPr>
              <w:t>(</w:t>
            </w:r>
            <w:r w:rsidR="000D2356" w:rsidRPr="001B2EAE">
              <w:rPr>
                <w:lang w:val="ru-RU"/>
              </w:rPr>
              <w:t xml:space="preserve">организација активности чијом ће се реализацијом и активним укључивањем ученика допринети </w:t>
            </w:r>
            <w:r w:rsidR="00B02113" w:rsidRPr="001B2EAE">
              <w:rPr>
                <w:lang w:val="ru-RU"/>
              </w:rPr>
              <w:t>промовисању здравих стилова живота, права детета, заштити човекове околине и одрживог развоја)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1B2EAE" w:rsidRDefault="00683FCC" w:rsidP="0099777F">
            <w:pPr>
              <w:jc w:val="both"/>
              <w:rPr>
                <w:lang w:val="sr-Cyrl-CS"/>
              </w:rPr>
            </w:pPr>
            <w:r w:rsidRPr="001B2EAE">
              <w:t>VIII</w:t>
            </w:r>
            <w:r w:rsidRPr="001B2EAE">
              <w:rPr>
                <w:lang w:val="sr-Cyrl-CS"/>
              </w:rPr>
              <w:t>,</w:t>
            </w:r>
            <w:r w:rsidRPr="001B2EAE">
              <w:t>IX</w:t>
            </w:r>
          </w:p>
          <w:p w:rsidR="000249C8" w:rsidRPr="001B2EAE" w:rsidRDefault="000249C8" w:rsidP="0099777F">
            <w:pPr>
              <w:jc w:val="both"/>
              <w:rPr>
                <w:lang w:val="sr-Cyrl-CS"/>
              </w:rPr>
            </w:pPr>
          </w:p>
          <w:p w:rsidR="00683FCC" w:rsidRPr="001B2EAE" w:rsidRDefault="00683FCC" w:rsidP="0099777F">
            <w:pPr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  <w:p w:rsidR="00683FCC" w:rsidRPr="001B2EAE" w:rsidRDefault="00683FCC" w:rsidP="0099777F">
            <w:pPr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  <w:p w:rsidR="00683FCC" w:rsidRPr="001B2EAE" w:rsidRDefault="00683FCC" w:rsidP="0099777F">
            <w:pPr>
              <w:jc w:val="both"/>
            </w:pPr>
            <w:proofErr w:type="gramStart"/>
            <w:r w:rsidRPr="001B2EAE">
              <w:t>током</w:t>
            </w:r>
            <w:proofErr w:type="gramEnd"/>
            <w:r w:rsidRPr="001B2EAE">
              <w:t xml:space="preserve"> год.</w:t>
            </w:r>
          </w:p>
          <w:p w:rsidR="00683FCC" w:rsidRPr="001B2EAE" w:rsidRDefault="00683FCC" w:rsidP="0099777F">
            <w:pPr>
              <w:jc w:val="both"/>
              <w:rPr>
                <w:lang w:val="sr-Cyrl-CS"/>
              </w:rPr>
            </w:pPr>
          </w:p>
          <w:p w:rsidR="00683FCC" w:rsidRPr="001B2EAE" w:rsidRDefault="00683FCC" w:rsidP="0099777F">
            <w:pPr>
              <w:jc w:val="both"/>
              <w:rPr>
                <w:lang w:val="sr-Cyrl-RS"/>
              </w:rPr>
            </w:pPr>
            <w:r w:rsidRPr="001B2EAE">
              <w:t>посета часовима</w:t>
            </w:r>
          </w:p>
          <w:p w:rsidR="000D2356" w:rsidRPr="001B2EAE" w:rsidRDefault="000D2356" w:rsidP="0099777F">
            <w:pPr>
              <w:jc w:val="both"/>
              <w:rPr>
                <w:lang w:val="sr-Cyrl-RS"/>
              </w:rPr>
            </w:pPr>
          </w:p>
          <w:p w:rsidR="000D2356" w:rsidRPr="001B2EAE" w:rsidRDefault="000D2356" w:rsidP="0099777F">
            <w:pPr>
              <w:jc w:val="both"/>
              <w:rPr>
                <w:lang w:val="sr-Cyrl-RS"/>
              </w:rPr>
            </w:pPr>
            <w:r w:rsidRPr="001B2EAE">
              <w:rPr>
                <w:lang w:val="sr-Cyrl-RS"/>
              </w:rPr>
              <w:t>током год.</w:t>
            </w:r>
          </w:p>
        </w:tc>
      </w:tr>
      <w:tr w:rsidR="001B2EAE" w:rsidRPr="001B2EAE" w:rsidTr="00E47694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</w:pPr>
            <w:r w:rsidRPr="001B2EAE">
              <w:t>Стручно усавршавање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t>-</w:t>
            </w:r>
            <w:r w:rsidRPr="001B2EAE">
              <w:rPr>
                <w:lang w:val="sr-Cyrl-CS"/>
              </w:rPr>
              <w:t>планирање стручног усавршавања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t xml:space="preserve">-индив.стручно усавршавање </w:t>
            </w:r>
            <w:r w:rsidRPr="001B2EAE">
              <w:rPr>
                <w:lang w:val="sr-Cyrl-CS"/>
              </w:rPr>
              <w:t>у школи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ru-RU"/>
              </w:rPr>
              <w:t>-</w:t>
            </w:r>
            <w:r w:rsidRPr="001B2EAE">
              <w:t>индив.стручно усавршавање</w:t>
            </w:r>
            <w:r w:rsidRPr="001B2EAE">
              <w:rPr>
                <w:lang w:val="sr-Cyrl-CS"/>
              </w:rPr>
              <w:t xml:space="preserve"> ван школе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-презентовање стручног усавршавања на састанцима стручних већа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-вођење евиденције о стр.усавршавању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-писање извештаја о стручном усавршавању</w:t>
            </w:r>
          </w:p>
          <w:p w:rsidR="00F25E44" w:rsidRPr="001B2EAE" w:rsidRDefault="00F25E44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ru-RU"/>
              </w:rPr>
              <w:t>-вођење портфолија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sr-Latn-CS"/>
              </w:rPr>
            </w:pPr>
            <w:r w:rsidRPr="001B2EAE">
              <w:rPr>
                <w:lang w:val="sr-Latn-CS"/>
              </w:rPr>
              <w:t>IX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proofErr w:type="gramStart"/>
            <w:r w:rsidRPr="001B2EAE">
              <w:t>током</w:t>
            </w:r>
            <w:proofErr w:type="gramEnd"/>
            <w:r w:rsidRPr="001B2EAE">
              <w:t xml:space="preserve"> год.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Latn-CS"/>
              </w:rPr>
            </w:pP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sr-Latn-CS"/>
              </w:rPr>
              <w:t>VI-IX</w:t>
            </w:r>
          </w:p>
          <w:p w:rsidR="00F25E44" w:rsidRPr="001B2EAE" w:rsidRDefault="00F25E44" w:rsidP="0099777F">
            <w:pPr>
              <w:snapToGrid w:val="0"/>
              <w:jc w:val="both"/>
              <w:rPr>
                <w:lang w:val="sr-Cyrl-CS"/>
              </w:rPr>
            </w:pPr>
            <w:r w:rsidRPr="001B2EAE">
              <w:rPr>
                <w:lang w:val="sr-Cyrl-CS"/>
              </w:rPr>
              <w:t>током год.</w:t>
            </w:r>
          </w:p>
        </w:tc>
      </w:tr>
      <w:tr w:rsidR="001B2EAE" w:rsidRPr="001B2EAE" w:rsidTr="00E47694">
        <w:tc>
          <w:tcPr>
            <w:tcW w:w="33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</w:pPr>
            <w:r w:rsidRPr="001B2EAE">
              <w:t>Анализа и реализација</w:t>
            </w:r>
          </w:p>
        </w:tc>
        <w:tc>
          <w:tcPr>
            <w:tcW w:w="5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rPr>
                <w:lang w:val="sr-Cyrl-CS"/>
              </w:rPr>
            </w:pPr>
            <w:r w:rsidRPr="001B2EAE">
              <w:rPr>
                <w:lang w:val="ru-RU"/>
              </w:rPr>
              <w:t>-анал</w:t>
            </w:r>
            <w:r w:rsidRPr="001B2EAE">
              <w:rPr>
                <w:lang w:val="sr-Cyrl-CS"/>
              </w:rPr>
              <w:t xml:space="preserve">иза </w:t>
            </w:r>
            <w:r w:rsidRPr="001B2EAE">
              <w:rPr>
                <w:lang w:val="ru-RU"/>
              </w:rPr>
              <w:t>реализације васпитно-образовних задатака, допунског, додатног рада и слободних активности, ИОП-а, критеријумских тестова</w:t>
            </w:r>
            <w:r w:rsidRPr="001B2EAE">
              <w:rPr>
                <w:lang w:val="sr-Latn-CS"/>
              </w:rPr>
              <w:t xml:space="preserve">, </w:t>
            </w:r>
            <w:r w:rsidRPr="001B2EAE">
              <w:rPr>
                <w:lang w:val="sr-Cyrl-CS"/>
              </w:rPr>
              <w:t>образовних стандарда</w:t>
            </w:r>
          </w:p>
        </w:tc>
        <w:tc>
          <w:tcPr>
            <w:tcW w:w="15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крај сваког</w:t>
            </w:r>
          </w:p>
          <w:p w:rsidR="00683FCC" w:rsidRPr="001B2EAE" w:rsidRDefault="00683FCC" w:rsidP="0099777F">
            <w:pPr>
              <w:snapToGrid w:val="0"/>
              <w:jc w:val="both"/>
              <w:rPr>
                <w:lang w:val="ru-RU"/>
              </w:rPr>
            </w:pPr>
            <w:r w:rsidRPr="001B2EAE">
              <w:rPr>
                <w:lang w:val="ru-RU"/>
              </w:rPr>
              <w:t>квартала</w:t>
            </w:r>
          </w:p>
        </w:tc>
      </w:tr>
    </w:tbl>
    <w:p w:rsidR="00683FCC" w:rsidRPr="00E60F5E" w:rsidRDefault="00683FCC" w:rsidP="00683FCC">
      <w:pPr>
        <w:jc w:val="both"/>
        <w:rPr>
          <w:color w:val="FF0000"/>
          <w:lang w:val="sr-Latn-C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F64640" w:rsidRPr="00E60F5E" w:rsidRDefault="00F64640" w:rsidP="00C20DA3">
      <w:pPr>
        <w:jc w:val="center"/>
        <w:rPr>
          <w:b/>
          <w:color w:val="FF0000"/>
          <w:lang w:val="sr-Cyrl-RS"/>
        </w:rPr>
      </w:pPr>
    </w:p>
    <w:p w:rsidR="00156504" w:rsidRPr="00E60F5E" w:rsidRDefault="00156504" w:rsidP="00C20DA3">
      <w:pPr>
        <w:jc w:val="center"/>
        <w:rPr>
          <w:b/>
          <w:color w:val="FF0000"/>
          <w:lang w:val="sr-Cyrl-RS"/>
        </w:rPr>
      </w:pPr>
    </w:p>
    <w:p w:rsidR="00156504" w:rsidRPr="00E60F5E" w:rsidRDefault="00156504" w:rsidP="00C20DA3">
      <w:pPr>
        <w:jc w:val="center"/>
        <w:rPr>
          <w:b/>
          <w:color w:val="FF0000"/>
          <w:lang w:val="sr-Cyrl-RS"/>
        </w:rPr>
      </w:pPr>
    </w:p>
    <w:p w:rsidR="00156504" w:rsidRPr="00E60F5E" w:rsidRDefault="00156504" w:rsidP="00C20DA3">
      <w:pPr>
        <w:jc w:val="center"/>
        <w:rPr>
          <w:b/>
          <w:color w:val="FF0000"/>
          <w:lang w:val="sr-Cyrl-RS"/>
        </w:rPr>
      </w:pPr>
    </w:p>
    <w:p w:rsidR="009F73B8" w:rsidRPr="00E60F5E" w:rsidRDefault="009F73B8" w:rsidP="00C20DA3">
      <w:pPr>
        <w:jc w:val="center"/>
        <w:rPr>
          <w:b/>
          <w:color w:val="FF0000"/>
          <w:lang w:val="sr-Latn-RS"/>
        </w:rPr>
      </w:pPr>
    </w:p>
    <w:p w:rsidR="00C20DA3" w:rsidRPr="00270DCB" w:rsidRDefault="00C20DA3" w:rsidP="00F64640">
      <w:pPr>
        <w:rPr>
          <w:lang w:val="sr-Cyrl-RS"/>
        </w:rPr>
      </w:pPr>
      <w:r w:rsidRPr="00270DCB">
        <w:rPr>
          <w:lang w:val="sr-Cyrl-RS"/>
        </w:rPr>
        <w:lastRenderedPageBreak/>
        <w:t>АКЦИОНИ ПЛА</w:t>
      </w:r>
      <w:r w:rsidR="00E266C5" w:rsidRPr="00270DCB">
        <w:rPr>
          <w:lang w:val="sr-Cyrl-RS"/>
        </w:rPr>
        <w:t xml:space="preserve">Н </w:t>
      </w:r>
      <w:r w:rsidR="00887707" w:rsidRPr="00270DCB">
        <w:rPr>
          <w:lang w:val="sr-Cyrl-RS"/>
        </w:rPr>
        <w:t>СТРУЧНОГ ВЕЋА РАЗРЕДНЕ НАСТАВЕ</w:t>
      </w:r>
    </w:p>
    <w:p w:rsidR="00E266C5" w:rsidRPr="00E60F5E" w:rsidRDefault="00E266C5" w:rsidP="00C20DA3">
      <w:pPr>
        <w:jc w:val="center"/>
        <w:rPr>
          <w:b/>
          <w:color w:val="FF0000"/>
          <w:lang w:val="sr-Cyrl-RS"/>
        </w:rPr>
      </w:pPr>
    </w:p>
    <w:tbl>
      <w:tblPr>
        <w:tblW w:w="10206" w:type="dxa"/>
        <w:jc w:val="center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701"/>
        <w:gridCol w:w="1136"/>
        <w:gridCol w:w="2266"/>
        <w:gridCol w:w="1701"/>
        <w:gridCol w:w="1701"/>
        <w:gridCol w:w="1701"/>
      </w:tblGrid>
      <w:tr w:rsidR="00270DCB" w:rsidRPr="00270DCB" w:rsidTr="004C67C5">
        <w:trPr>
          <w:trHeight w:val="551"/>
          <w:jc w:val="center"/>
        </w:trPr>
        <w:tc>
          <w:tcPr>
            <w:tcW w:w="1701" w:type="dxa"/>
            <w:tcBorders>
              <w:right w:val="single" w:sz="4" w:space="0" w:color="auto"/>
            </w:tcBorders>
            <w:shd w:val="clear" w:color="auto" w:fill="DADADA"/>
          </w:tcPr>
          <w:p w:rsidR="004C67C5" w:rsidRPr="00270DCB" w:rsidRDefault="004C67C5" w:rsidP="0098771F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ЗАДАЦИ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shd w:val="clear" w:color="auto" w:fill="DADADA"/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ВРЕМЕ</w:t>
            </w:r>
          </w:p>
          <w:p w:rsidR="004C67C5" w:rsidRPr="00270DCB" w:rsidRDefault="004C67C5" w:rsidP="0098771F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РЕАЛИЗАЦИЈЕ</w:t>
            </w:r>
          </w:p>
        </w:tc>
        <w:tc>
          <w:tcPr>
            <w:tcW w:w="2266" w:type="dxa"/>
            <w:shd w:val="clear" w:color="auto" w:fill="DADADA"/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САДРЖАЈ  АКТИВНОСТИ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ADADA"/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НОСИОЦИ</w:t>
            </w:r>
          </w:p>
          <w:p w:rsidR="004C67C5" w:rsidRPr="00270DCB" w:rsidRDefault="004C67C5" w:rsidP="0098771F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РЕАЛИЗАЦИЈЕ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DADADA"/>
          </w:tcPr>
          <w:p w:rsidR="004C67C5" w:rsidRPr="00270DCB" w:rsidRDefault="004C67C5" w:rsidP="0098771F">
            <w:r w:rsidRPr="00270DCB">
              <w:t>НАЧИН РЕАЛИЗАЦИЈЕ</w:t>
            </w:r>
          </w:p>
          <w:p w:rsidR="004C67C5" w:rsidRPr="00270DCB" w:rsidRDefault="004C67C5" w:rsidP="0098771F">
            <w:pPr>
              <w:pStyle w:val="TableParagraph"/>
              <w:spacing w:line="264" w:lineRule="exact"/>
              <w:ind w:left="0"/>
              <w:rPr>
                <w:sz w:val="24"/>
                <w:szCs w:val="24"/>
              </w:rPr>
            </w:pPr>
          </w:p>
        </w:tc>
        <w:tc>
          <w:tcPr>
            <w:tcW w:w="1701" w:type="dxa"/>
            <w:shd w:val="clear" w:color="auto" w:fill="DADADA"/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Докази</w:t>
            </w:r>
          </w:p>
        </w:tc>
      </w:tr>
      <w:tr w:rsidR="00270DCB" w:rsidRPr="00270DCB" w:rsidTr="004C67C5">
        <w:trPr>
          <w:trHeight w:val="551"/>
          <w:jc w:val="center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Примењивати активне наставне методе</w:t>
            </w:r>
          </w:p>
        </w:tc>
        <w:tc>
          <w:tcPr>
            <w:tcW w:w="1136" w:type="dxa"/>
            <w:tcBorders>
              <w:left w:val="single" w:sz="4" w:space="0" w:color="auto"/>
            </w:tcBorders>
            <w:shd w:val="clear" w:color="auto" w:fill="auto"/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VIII</w:t>
            </w:r>
          </w:p>
        </w:tc>
        <w:tc>
          <w:tcPr>
            <w:tcW w:w="2266" w:type="dxa"/>
            <w:shd w:val="clear" w:color="auto" w:fill="auto"/>
          </w:tcPr>
          <w:p w:rsidR="004C67C5" w:rsidRPr="00270DCB" w:rsidRDefault="004C67C5" w:rsidP="004C67C5">
            <w:pPr>
              <w:pStyle w:val="TableParagraph"/>
              <w:tabs>
                <w:tab w:val="left" w:pos="688"/>
                <w:tab w:val="left" w:pos="689"/>
                <w:tab w:val="left" w:pos="2200"/>
                <w:tab w:val="left" w:pos="3463"/>
                <w:tab w:val="left" w:pos="3979"/>
              </w:tabs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1. </w:t>
            </w:r>
            <w:r w:rsidRPr="00270DCB">
              <w:rPr>
                <w:sz w:val="24"/>
                <w:szCs w:val="24"/>
              </w:rPr>
              <w:t>Избор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руководства</w:t>
            </w:r>
            <w:r w:rsidRPr="00270DCB">
              <w:rPr>
                <w:sz w:val="24"/>
                <w:szCs w:val="24"/>
                <w:lang w:val="sr-Cyrl-RS"/>
              </w:rPr>
              <w:t>, д</w:t>
            </w:r>
            <w:r w:rsidRPr="00270DCB">
              <w:rPr>
                <w:sz w:val="24"/>
                <w:szCs w:val="24"/>
              </w:rPr>
              <w:t>ежурства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учитеља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у</w:t>
            </w:r>
            <w:r w:rsidRPr="00270DCB">
              <w:rPr>
                <w:sz w:val="24"/>
                <w:szCs w:val="24"/>
              </w:rPr>
              <w:tab/>
              <w:t>школској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="00270DCB" w:rsidRPr="00270DCB">
              <w:rPr>
                <w:sz w:val="24"/>
                <w:szCs w:val="24"/>
              </w:rPr>
              <w:t>202</w:t>
            </w:r>
            <w:r w:rsidR="00270DCB" w:rsidRPr="00270DCB">
              <w:rPr>
                <w:sz w:val="24"/>
                <w:szCs w:val="24"/>
                <w:lang w:val="sr-Cyrl-RS"/>
              </w:rPr>
              <w:t>5</w:t>
            </w:r>
            <w:r w:rsidR="00270DCB" w:rsidRPr="00270DCB">
              <w:rPr>
                <w:sz w:val="24"/>
                <w:szCs w:val="24"/>
              </w:rPr>
              <w:t>/202</w:t>
            </w:r>
            <w:r w:rsidR="00270DCB" w:rsidRPr="00270DCB">
              <w:rPr>
                <w:sz w:val="24"/>
                <w:szCs w:val="24"/>
                <w:lang w:val="sr-Cyrl-RS"/>
              </w:rPr>
              <w:t>6</w:t>
            </w:r>
            <w:r w:rsidRPr="00270DCB">
              <w:rPr>
                <w:sz w:val="24"/>
                <w:szCs w:val="24"/>
              </w:rPr>
              <w:t>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години</w:t>
            </w:r>
          </w:p>
          <w:p w:rsidR="004C67C5" w:rsidRPr="00270DCB" w:rsidRDefault="004C67C5" w:rsidP="004C67C5">
            <w:pPr>
              <w:pStyle w:val="BodyText"/>
              <w:jc w:val="left"/>
              <w:rPr>
                <w:rFonts w:ascii="Times New Roman" w:hAnsi="Times New Roman"/>
                <w:szCs w:val="24"/>
              </w:rPr>
            </w:pP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2. </w:t>
            </w:r>
            <w:r w:rsidRPr="00270DCB">
              <w:rPr>
                <w:rFonts w:ascii="Times New Roman" w:hAnsi="Times New Roman"/>
                <w:szCs w:val="24"/>
              </w:rPr>
              <w:t>Сарадња учитеља IV разреда са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 w:rsidRPr="00270DCB">
              <w:rPr>
                <w:rFonts w:ascii="Times New Roman" w:hAnsi="Times New Roman"/>
                <w:szCs w:val="24"/>
              </w:rPr>
              <w:t>наставницима и разредним старешинама V разреда</w:t>
            </w:r>
          </w:p>
          <w:p w:rsidR="004C67C5" w:rsidRPr="00270DCB" w:rsidRDefault="004C67C5" w:rsidP="004C67C5">
            <w:pPr>
              <w:pStyle w:val="TableParagraph"/>
              <w:spacing w:line="268" w:lineRule="exact"/>
              <w:ind w:left="0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3. </w:t>
            </w:r>
            <w:r w:rsidRPr="00270DCB">
              <w:rPr>
                <w:sz w:val="24"/>
                <w:szCs w:val="24"/>
              </w:rPr>
              <w:t>Израда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распореда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часова</w:t>
            </w:r>
            <w:r w:rsidRPr="00270DCB">
              <w:rPr>
                <w:spacing w:val="-1"/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pacing w:val="-1"/>
                <w:sz w:val="24"/>
                <w:szCs w:val="24"/>
              </w:rPr>
              <w:t>наставника</w:t>
            </w:r>
          </w:p>
          <w:p w:rsidR="004C67C5" w:rsidRPr="00270DCB" w:rsidRDefault="004C67C5" w:rsidP="004C67C5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4. </w:t>
            </w:r>
            <w:r w:rsidRPr="00270DCB">
              <w:rPr>
                <w:sz w:val="24"/>
                <w:szCs w:val="24"/>
              </w:rPr>
              <w:t>Сарадња са МУП-ом РС</w:t>
            </w: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auto"/>
          </w:tcPr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Чланови актива: </w:t>
            </w:r>
          </w:p>
          <w:p w:rsidR="004C67C5" w:rsidRPr="00270DCB" w:rsidRDefault="00270DCB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>Р. Ранков</w:t>
            </w:r>
            <w:r w:rsidR="004C67C5" w:rsidRPr="00270DCB">
              <w:rPr>
                <w:sz w:val="24"/>
                <w:szCs w:val="24"/>
              </w:rPr>
              <w:t xml:space="preserve">, Ј. Блажин, С.  Блажин, З. Бошњак, С. Сараволац, О. Михајлов, 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М. Стевковић и С. Кочиш.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Учитељи  IV разреда и разредне старешине V разреда и наставници 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који ће предавати 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>ученицима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shd w:val="clear" w:color="auto" w:fill="auto"/>
          </w:tcPr>
          <w:p w:rsidR="004C67C5" w:rsidRPr="00270DCB" w:rsidRDefault="004C67C5" w:rsidP="0098771F">
            <w:r w:rsidRPr="00270DCB">
              <w:t>На редовним часовима и стручним активима школе</w:t>
            </w:r>
          </w:p>
          <w:p w:rsidR="004C67C5" w:rsidRPr="00270DCB" w:rsidRDefault="004C67C5" w:rsidP="0098771F"/>
          <w:p w:rsidR="004C67C5" w:rsidRPr="00270DCB" w:rsidRDefault="004C67C5" w:rsidP="0098771F"/>
          <w:p w:rsidR="004C67C5" w:rsidRPr="00270DCB" w:rsidRDefault="004C67C5" w:rsidP="0098771F"/>
          <w:p w:rsidR="004C67C5" w:rsidRPr="00270DCB" w:rsidRDefault="004C67C5" w:rsidP="0098771F"/>
          <w:p w:rsidR="004C67C5" w:rsidRPr="00270DCB" w:rsidRDefault="004C67C5" w:rsidP="0098771F"/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vMerge w:val="restart"/>
          </w:tcPr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Записници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Документи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Фотографије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Учитељски блог</w:t>
            </w:r>
          </w:p>
          <w:p w:rsidR="004C67C5" w:rsidRPr="00270DCB" w:rsidRDefault="004C67C5" w:rsidP="0098771F">
            <w:pPr>
              <w:pStyle w:val="TableParagraph"/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ФБ страница школе</w:t>
            </w:r>
          </w:p>
        </w:tc>
      </w:tr>
      <w:tr w:rsidR="00270DCB" w:rsidRPr="00270DCB" w:rsidTr="004C67C5">
        <w:trPr>
          <w:trHeight w:val="1819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 IX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TableParagraph"/>
              <w:tabs>
                <w:tab w:val="left" w:pos="348"/>
              </w:tabs>
              <w:spacing w:line="268" w:lineRule="exact"/>
              <w:ind w:left="0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1. </w:t>
            </w:r>
            <w:r w:rsidRPr="00270DCB">
              <w:rPr>
                <w:sz w:val="24"/>
                <w:szCs w:val="24"/>
              </w:rPr>
              <w:t>Пријем првака</w:t>
            </w:r>
          </w:p>
          <w:p w:rsidR="004C67C5" w:rsidRPr="00270DCB" w:rsidRDefault="004C67C5" w:rsidP="0098771F">
            <w:pPr>
              <w:pStyle w:val="TableParagraph"/>
              <w:tabs>
                <w:tab w:val="left" w:pos="358"/>
              </w:tabs>
              <w:ind w:left="0" w:right="98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2. </w:t>
            </w:r>
            <w:r w:rsidR="00270DCB" w:rsidRPr="00270DCB">
              <w:rPr>
                <w:sz w:val="24"/>
                <w:szCs w:val="24"/>
              </w:rPr>
              <w:t>Доношење и усвајање плана рада</w:t>
            </w:r>
            <w:r w:rsidR="00270DCB"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Актива учитеља</w:t>
            </w:r>
          </w:p>
          <w:p w:rsidR="004C67C5" w:rsidRPr="00270DCB" w:rsidRDefault="004C67C5" w:rsidP="0098771F">
            <w:pPr>
              <w:pStyle w:val="TableParagraph"/>
              <w:ind w:left="0" w:right="8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>3</w:t>
            </w:r>
            <w:r w:rsidRPr="00270DCB">
              <w:rPr>
                <w:sz w:val="24"/>
                <w:szCs w:val="24"/>
              </w:rPr>
              <w:t>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Предаја месечних планова рада наставника за септембар</w:t>
            </w:r>
          </w:p>
          <w:p w:rsidR="004C67C5" w:rsidRPr="00270DCB" w:rsidRDefault="004C67C5" w:rsidP="0098771F">
            <w:pPr>
              <w:pStyle w:val="TableParagraph"/>
              <w:tabs>
                <w:tab w:val="left" w:pos="348"/>
              </w:tabs>
              <w:spacing w:line="264" w:lineRule="exact"/>
              <w:ind w:left="0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>4</w:t>
            </w:r>
            <w:r w:rsidRPr="00270DCB">
              <w:rPr>
                <w:sz w:val="24"/>
                <w:szCs w:val="24"/>
              </w:rPr>
              <w:t>. Активности поводом Дечије недеље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Одељенско веће </w:t>
            </w:r>
          </w:p>
          <w:p w:rsidR="00270DCB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 xml:space="preserve">I разреда </w:t>
            </w:r>
          </w:p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</w:t>
            </w:r>
          </w:p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актива</w:t>
            </w:r>
          </w:p>
          <w:p w:rsidR="004C67C5" w:rsidRPr="00270DCB" w:rsidRDefault="004C67C5" w:rsidP="0098771F">
            <w:pPr>
              <w:pStyle w:val="TableParagraph"/>
              <w:spacing w:before="3"/>
              <w:ind w:left="0"/>
              <w:rPr>
                <w:b/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ind w:right="96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>На часовима ЧОС-а и грађанског васпитања</w:t>
            </w:r>
          </w:p>
          <w:p w:rsidR="004C67C5" w:rsidRPr="00270DCB" w:rsidRDefault="004C67C5" w:rsidP="0098771F">
            <w:pPr>
              <w:pStyle w:val="TableParagraph"/>
              <w:ind w:left="0" w:right="96"/>
              <w:jc w:val="both"/>
              <w:rPr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819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 X</w:t>
            </w:r>
          </w:p>
        </w:tc>
        <w:tc>
          <w:tcPr>
            <w:tcW w:w="2266" w:type="dxa"/>
            <w:vAlign w:val="center"/>
          </w:tcPr>
          <w:p w:rsidR="004C67C5" w:rsidRPr="00270DCB" w:rsidRDefault="004C67C5" w:rsidP="004C67C5">
            <w:pPr>
              <w:pStyle w:val="TableParagraph"/>
              <w:spacing w:before="5"/>
              <w:ind w:left="0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1. </w:t>
            </w:r>
            <w:r w:rsidRPr="00270DCB">
              <w:rPr>
                <w:sz w:val="24"/>
                <w:szCs w:val="24"/>
              </w:rPr>
              <w:t>Дечија недеља</w:t>
            </w:r>
          </w:p>
          <w:p w:rsidR="004C67C5" w:rsidRPr="00270DCB" w:rsidRDefault="004C67C5" w:rsidP="004C67C5">
            <w:pPr>
              <w:pStyle w:val="TableParagraph"/>
              <w:spacing w:before="5"/>
              <w:ind w:left="0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2. Избор ученика за допунску, додатну и наставу слободних активности  </w:t>
            </w:r>
          </w:p>
          <w:p w:rsidR="004C67C5" w:rsidRPr="00270DCB" w:rsidRDefault="004C67C5" w:rsidP="004C67C5">
            <w:pPr>
              <w:pStyle w:val="TableParagraph"/>
              <w:spacing w:before="5"/>
              <w:ind w:left="0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  <w:lang w:val="sr-Cyrl-RS"/>
              </w:rPr>
              <w:t>3. Реализација полудневног излета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  <w:p w:rsidR="004C67C5" w:rsidRPr="00270DCB" w:rsidRDefault="004C67C5" w:rsidP="0098771F">
            <w:pPr>
              <w:pStyle w:val="TableParagraph"/>
              <w:ind w:left="0"/>
              <w:rPr>
                <w:b/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 xml:space="preserve"> На часовима и на излету</w:t>
            </w:r>
          </w:p>
          <w:p w:rsidR="004C67C5" w:rsidRPr="00270DCB" w:rsidRDefault="004C67C5" w:rsidP="0098771F"/>
          <w:p w:rsidR="004C67C5" w:rsidRPr="00270DCB" w:rsidRDefault="004C67C5" w:rsidP="0098771F">
            <w:pPr>
              <w:pStyle w:val="TableParagraph"/>
              <w:ind w:left="0" w:right="121"/>
              <w:jc w:val="both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274"/>
          <w:jc w:val="center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Утврдити мере подршке ученицима у побољшању успеха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XI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TableParagraph"/>
              <w:tabs>
                <w:tab w:val="left" w:pos="1893"/>
                <w:tab w:val="left" w:pos="3249"/>
                <w:tab w:val="left" w:pos="4082"/>
              </w:tabs>
              <w:ind w:right="93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1.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Анализа успеха и владања</w:t>
            </w:r>
            <w:r w:rsidR="00270DCB" w:rsidRPr="00270DCB">
              <w:rPr>
                <w:sz w:val="24"/>
                <w:szCs w:val="24"/>
                <w:lang w:val="sr-Cyrl-RS"/>
              </w:rPr>
              <w:t xml:space="preserve"> </w:t>
            </w:r>
            <w:r w:rsidR="00270DCB" w:rsidRPr="00270DCB">
              <w:rPr>
                <w:sz w:val="24"/>
                <w:szCs w:val="24"/>
              </w:rPr>
              <w:t>у</w:t>
            </w:r>
            <w:r w:rsidRPr="00270DCB">
              <w:rPr>
                <w:sz w:val="24"/>
                <w:szCs w:val="24"/>
              </w:rPr>
              <w:t xml:space="preserve">ченика на крају првог класификационог периода </w:t>
            </w:r>
          </w:p>
          <w:p w:rsidR="004C67C5" w:rsidRPr="00270DCB" w:rsidRDefault="004C67C5" w:rsidP="004C67C5">
            <w:pPr>
              <w:pStyle w:val="TableParagraph"/>
              <w:tabs>
                <w:tab w:val="left" w:pos="1893"/>
                <w:tab w:val="left" w:pos="3249"/>
                <w:tab w:val="left" w:pos="4082"/>
              </w:tabs>
              <w:ind w:left="0" w:right="93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2. </w:t>
            </w:r>
            <w:r w:rsidRPr="00270DCB">
              <w:rPr>
                <w:sz w:val="24"/>
                <w:szCs w:val="24"/>
              </w:rPr>
              <w:t>Обележавање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8.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новембра–Дана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pacing w:val="-1"/>
                <w:sz w:val="24"/>
                <w:szCs w:val="24"/>
              </w:rPr>
              <w:t xml:space="preserve">Вуковог </w:t>
            </w:r>
            <w:r w:rsidRPr="00270DCB">
              <w:rPr>
                <w:sz w:val="24"/>
                <w:szCs w:val="24"/>
              </w:rPr>
              <w:t>рођења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9"/>
              </w:numPr>
              <w:tabs>
                <w:tab w:val="left" w:pos="289"/>
              </w:tabs>
              <w:ind w:right="98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lastRenderedPageBreak/>
              <w:t xml:space="preserve"> </w:t>
            </w:r>
            <w:r w:rsidRPr="00270DCB">
              <w:rPr>
                <w:sz w:val="24"/>
                <w:szCs w:val="24"/>
              </w:rPr>
              <w:t>Дискусија на тему-Анализа изостанака са ПП службом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9"/>
              </w:numPr>
              <w:tabs>
                <w:tab w:val="left" w:pos="348"/>
              </w:tabs>
              <w:ind w:left="347" w:hanging="241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Разно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4C67C5">
            <w:pPr>
              <w:pStyle w:val="BodyText"/>
              <w:jc w:val="left"/>
              <w:rPr>
                <w:rFonts w:ascii="Times New Roman" w:hAnsi="Times New Roman"/>
                <w:szCs w:val="24"/>
              </w:rPr>
            </w:pPr>
            <w:r w:rsidRPr="00270DCB">
              <w:rPr>
                <w:rFonts w:ascii="Times New Roman" w:hAnsi="Times New Roman"/>
                <w:szCs w:val="24"/>
              </w:rPr>
              <w:lastRenderedPageBreak/>
              <w:t>Сви чланови актива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>, р</w:t>
            </w:r>
            <w:r w:rsidRPr="00270DCB">
              <w:rPr>
                <w:rFonts w:ascii="Times New Roman" w:hAnsi="Times New Roman"/>
                <w:szCs w:val="24"/>
              </w:rPr>
              <w:t>уководиоци већа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>,</w:t>
            </w:r>
            <w:r w:rsidRPr="00270DCB">
              <w:rPr>
                <w:rFonts w:ascii="Times New Roman" w:hAnsi="Times New Roman"/>
                <w:szCs w:val="24"/>
              </w:rPr>
              <w:t xml:space="preserve"> ПП</w:t>
            </w:r>
            <w:r w:rsidR="00270DCB" w:rsidRPr="00270DCB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 w:rsidRPr="00270DCB">
              <w:rPr>
                <w:rFonts w:ascii="Times New Roman" w:hAnsi="Times New Roman"/>
                <w:szCs w:val="24"/>
              </w:rPr>
              <w:t>служба</w:t>
            </w:r>
          </w:p>
          <w:p w:rsidR="004C67C5" w:rsidRPr="00270DCB" w:rsidRDefault="004C67C5" w:rsidP="004C67C5">
            <w:pPr>
              <w:pStyle w:val="TableParagraph"/>
              <w:ind w:left="0"/>
              <w:rPr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>На часовима,</w:t>
            </w:r>
          </w:p>
          <w:p w:rsidR="004C67C5" w:rsidRPr="00270DCB" w:rsidRDefault="004C67C5" w:rsidP="0098771F">
            <w:r w:rsidRPr="00270DCB">
              <w:t>радионице, на часовима грађанског васпитања</w:t>
            </w:r>
          </w:p>
          <w:p w:rsidR="004C67C5" w:rsidRPr="00270DCB" w:rsidRDefault="004C67C5" w:rsidP="0098771F">
            <w:r w:rsidRPr="00270DCB">
              <w:t>родитељски састанци</w:t>
            </w:r>
          </w:p>
        </w:tc>
        <w:tc>
          <w:tcPr>
            <w:tcW w:w="1701" w:type="dxa"/>
            <w:vMerge w:val="restart"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698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XII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BodyText"/>
              <w:ind w:left="224"/>
              <w:rPr>
                <w:rFonts w:ascii="Times New Roman" w:hAnsi="Times New Roman"/>
                <w:szCs w:val="24"/>
              </w:rPr>
            </w:pP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1. </w:t>
            </w:r>
            <w:r w:rsidRPr="00270DCB">
              <w:rPr>
                <w:rFonts w:ascii="Times New Roman" w:hAnsi="Times New Roman"/>
                <w:szCs w:val="24"/>
              </w:rPr>
              <w:t>Припрема за такмичење младих математичара (III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 w:rsidRPr="00270DCB">
              <w:rPr>
                <w:rFonts w:ascii="Times New Roman" w:hAnsi="Times New Roman"/>
                <w:szCs w:val="24"/>
              </w:rPr>
              <w:t>и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 w:rsidRPr="00270DCB">
              <w:rPr>
                <w:rFonts w:ascii="Times New Roman" w:hAnsi="Times New Roman"/>
                <w:szCs w:val="24"/>
              </w:rPr>
              <w:t>IV разред)</w:t>
            </w:r>
          </w:p>
          <w:p w:rsidR="004C67C5" w:rsidRPr="00270DCB" w:rsidRDefault="004C67C5" w:rsidP="0098771F">
            <w:pPr>
              <w:pStyle w:val="TableParagraph"/>
              <w:tabs>
                <w:tab w:val="left" w:pos="289"/>
              </w:tabs>
              <w:ind w:left="111" w:right="93"/>
              <w:jc w:val="bot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2. </w:t>
            </w:r>
            <w:r w:rsidRPr="00270DCB">
              <w:rPr>
                <w:sz w:val="24"/>
                <w:szCs w:val="24"/>
              </w:rPr>
              <w:t>Анализа успеха и владања ученика на крају првог полугодишта  и реализација наставног плана и програма</w:t>
            </w:r>
          </w:p>
          <w:p w:rsidR="004C67C5" w:rsidRPr="00270DCB" w:rsidRDefault="004C67C5" w:rsidP="0098771F">
            <w:pPr>
              <w:pStyle w:val="TableParagraph"/>
              <w:tabs>
                <w:tab w:val="left" w:pos="289"/>
              </w:tabs>
              <w:ind w:left="288"/>
              <w:jc w:val="both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>3. Прослава Нове године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270DCB" w:rsidP="0098771F">
            <w:pPr>
              <w:pStyle w:val="TableParagraph"/>
              <w:ind w:right="91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Одеље</w:t>
            </w:r>
            <w:r w:rsidRPr="00270DCB">
              <w:rPr>
                <w:sz w:val="24"/>
                <w:szCs w:val="24"/>
                <w:lang w:val="sr-Cyrl-RS"/>
              </w:rPr>
              <w:t>њ</w:t>
            </w:r>
            <w:r w:rsidR="004C67C5" w:rsidRPr="00270DCB">
              <w:rPr>
                <w:sz w:val="24"/>
                <w:szCs w:val="24"/>
              </w:rPr>
              <w:t>ско веће III и   IV разреда</w:t>
            </w:r>
          </w:p>
          <w:p w:rsidR="004C67C5" w:rsidRPr="00270DCB" w:rsidRDefault="004C67C5" w:rsidP="0098771F">
            <w:pPr>
              <w:pStyle w:val="TableParagraph"/>
              <w:ind w:right="58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Сви чланови актива </w:t>
            </w:r>
          </w:p>
          <w:p w:rsidR="004C67C5" w:rsidRPr="00270DCB" w:rsidRDefault="004C67C5" w:rsidP="0098771F">
            <w:pPr>
              <w:pStyle w:val="TableParagraph"/>
              <w:ind w:right="587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 xml:space="preserve">ПП служба 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>На часовима, ваннаставним активностима,</w:t>
            </w:r>
          </w:p>
          <w:p w:rsidR="004C67C5" w:rsidRPr="00270DCB" w:rsidRDefault="004C67C5" w:rsidP="0098771F">
            <w:pPr>
              <w:rPr>
                <w:lang w:val="sr-Cyrl-RS"/>
              </w:rPr>
            </w:pPr>
            <w:r w:rsidRPr="00270DCB">
              <w:t>родитељски састанци</w:t>
            </w: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046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70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  I</w:t>
            </w:r>
          </w:p>
        </w:tc>
        <w:tc>
          <w:tcPr>
            <w:tcW w:w="2266" w:type="dxa"/>
          </w:tcPr>
          <w:p w:rsidR="004C67C5" w:rsidRPr="00270DCB" w:rsidRDefault="004C67C5" w:rsidP="00930C84">
            <w:pPr>
              <w:pStyle w:val="TableParagraph"/>
              <w:numPr>
                <w:ilvl w:val="0"/>
                <w:numId w:val="8"/>
              </w:numPr>
              <w:tabs>
                <w:tab w:val="left" w:pos="289"/>
              </w:tabs>
              <w:spacing w:line="270" w:lineRule="exact"/>
              <w:ind w:hanging="182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Прослава Светог Саве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8"/>
              </w:numPr>
              <w:tabs>
                <w:tab w:val="left" w:pos="289"/>
              </w:tabs>
              <w:ind w:left="107" w:right="94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Анализа тематских садржаја допунске наставе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8"/>
              </w:numPr>
              <w:tabs>
                <w:tab w:val="left" w:pos="348"/>
              </w:tabs>
              <w:spacing w:line="264" w:lineRule="exact"/>
              <w:ind w:left="347" w:hanging="241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Разно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Драмска и рецитаторска секција</w:t>
            </w:r>
          </w:p>
          <w:p w:rsidR="004C67C5" w:rsidRPr="00270DCB" w:rsidRDefault="004C67C5" w:rsidP="0098771F">
            <w:pPr>
              <w:pStyle w:val="TableParagraph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>Приредба,</w:t>
            </w:r>
          </w:p>
          <w:p w:rsidR="004C67C5" w:rsidRPr="00270DCB" w:rsidRDefault="004C67C5" w:rsidP="0098771F">
            <w:pPr>
              <w:rPr>
                <w:lang w:val="sr-Cyrl-RS"/>
              </w:rPr>
            </w:pPr>
            <w:r w:rsidRPr="00270DCB">
              <w:t>стручни активи</w:t>
            </w: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819"/>
          <w:jc w:val="center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Оснаживање ученика за квалитетну интеракцију и комуникацију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II</w:t>
            </w:r>
          </w:p>
        </w:tc>
        <w:tc>
          <w:tcPr>
            <w:tcW w:w="2266" w:type="dxa"/>
          </w:tcPr>
          <w:p w:rsidR="004C67C5" w:rsidRPr="00270DCB" w:rsidRDefault="004C67C5" w:rsidP="00930C84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spacing w:line="268" w:lineRule="exact"/>
              <w:ind w:hanging="182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Такмичења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left="107" w:right="93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Разговор о уџбеницима за наредну школску годину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7"/>
              </w:numPr>
              <w:tabs>
                <w:tab w:val="left" w:pos="289"/>
              </w:tabs>
              <w:ind w:left="107" w:right="93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Размена искустава са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семинара</w:t>
            </w:r>
            <w:r w:rsidRPr="00270DCB">
              <w:rPr>
                <w:spacing w:val="1"/>
                <w:sz w:val="24"/>
                <w:szCs w:val="24"/>
              </w:rPr>
              <w:br/>
            </w:r>
            <w:r w:rsidRPr="00270DCB">
              <w:rPr>
                <w:sz w:val="24"/>
                <w:szCs w:val="24"/>
              </w:rPr>
              <w:t xml:space="preserve">4.Договор о прослави Дана школе 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6"/>
              </w:numPr>
              <w:tabs>
                <w:tab w:val="left" w:pos="289"/>
              </w:tabs>
              <w:ind w:right="94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Превентивни програми о заштити деце од насиља</w:t>
            </w:r>
          </w:p>
          <w:p w:rsidR="004C67C5" w:rsidRPr="00270DCB" w:rsidRDefault="004C67C5" w:rsidP="0098771F">
            <w:pPr>
              <w:pStyle w:val="TableParagraph"/>
              <w:tabs>
                <w:tab w:val="left" w:pos="289"/>
              </w:tabs>
              <w:ind w:right="142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6.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Разно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 Драмска и рецита</w:t>
            </w:r>
            <w:r w:rsidRPr="00270DCB">
              <w:rPr>
                <w:sz w:val="24"/>
                <w:szCs w:val="24"/>
                <w:lang w:val="sr-Cyrl-RS"/>
              </w:rPr>
              <w:t>т</w:t>
            </w:r>
            <w:r w:rsidRPr="00270DCB">
              <w:rPr>
                <w:sz w:val="24"/>
                <w:szCs w:val="24"/>
              </w:rPr>
              <w:t>орска секција</w:t>
            </w:r>
          </w:p>
          <w:p w:rsidR="004C67C5" w:rsidRPr="00270DCB" w:rsidRDefault="00270DCB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предст</w:t>
            </w:r>
            <w:r w:rsidRPr="00270DCB">
              <w:rPr>
                <w:sz w:val="24"/>
                <w:szCs w:val="24"/>
                <w:lang w:val="sr-Cyrl-RS"/>
              </w:rPr>
              <w:t>а</w:t>
            </w:r>
            <w:r w:rsidR="004C67C5" w:rsidRPr="00270DCB">
              <w:rPr>
                <w:sz w:val="24"/>
                <w:szCs w:val="24"/>
              </w:rPr>
              <w:t>вници МУП-а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/>
          <w:p w:rsidR="004C67C5" w:rsidRPr="00270DCB" w:rsidRDefault="004C67C5" w:rsidP="0098771F">
            <w:r w:rsidRPr="00270DCB">
              <w:t>На часовима,</w:t>
            </w:r>
          </w:p>
          <w:p w:rsidR="004C67C5" w:rsidRPr="00270DCB" w:rsidRDefault="004C67C5" w:rsidP="0098771F">
            <w:r w:rsidRPr="00270DCB">
              <w:t>ваннаставим активностима,</w:t>
            </w:r>
          </w:p>
          <w:p w:rsidR="004C67C5" w:rsidRPr="00270DCB" w:rsidRDefault="004C67C5" w:rsidP="0098771F">
            <w:r w:rsidRPr="00270DCB">
              <w:t>предавање,</w:t>
            </w:r>
          </w:p>
          <w:p w:rsidR="004C67C5" w:rsidRPr="00270DCB" w:rsidRDefault="004C67C5" w:rsidP="0098771F">
            <w:pPr>
              <w:rPr>
                <w:lang w:val="sr-Cyrl-RS"/>
              </w:rPr>
            </w:pPr>
            <w:r w:rsidRPr="00270DCB">
              <w:t>презентације</w:t>
            </w:r>
            <w:r w:rsidR="00270DCB" w:rsidRPr="00270DCB">
              <w:rPr>
                <w:lang w:val="sr-Cyrl-RS"/>
              </w:rPr>
              <w:t>,</w:t>
            </w:r>
          </w:p>
          <w:p w:rsidR="004C67C5" w:rsidRPr="00270DCB" w:rsidRDefault="004C67C5" w:rsidP="0098771F">
            <w:r w:rsidRPr="00270DCB">
              <w:t>демонстрације</w:t>
            </w:r>
          </w:p>
          <w:p w:rsidR="004C67C5" w:rsidRPr="00270DCB" w:rsidRDefault="004C67C5" w:rsidP="0098771F">
            <w:pPr>
              <w:pStyle w:val="TableParagraph"/>
              <w:ind w:left="0" w:right="707"/>
              <w:rPr>
                <w:sz w:val="24"/>
                <w:szCs w:val="24"/>
              </w:rPr>
            </w:pPr>
          </w:p>
        </w:tc>
        <w:tc>
          <w:tcPr>
            <w:tcW w:w="1701" w:type="dxa"/>
            <w:vMerge w:val="restart"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274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III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TableParagraph"/>
              <w:tabs>
                <w:tab w:val="left" w:pos="1696"/>
                <w:tab w:val="left" w:pos="3369"/>
                <w:tab w:val="left" w:pos="4696"/>
              </w:tabs>
              <w:ind w:right="94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</w:rPr>
              <w:t>1.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Избор уџбеника за наредну школску годину</w:t>
            </w:r>
            <w:r w:rsidRPr="00270DCB">
              <w:rPr>
                <w:spacing w:val="1"/>
                <w:sz w:val="24"/>
                <w:szCs w:val="24"/>
              </w:rPr>
              <w:br/>
            </w:r>
            <w:r w:rsidRPr="00270DCB">
              <w:rPr>
                <w:sz w:val="24"/>
                <w:szCs w:val="24"/>
              </w:rPr>
              <w:t>2.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Праћење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постигнућа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ученика на такмичењима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left="0"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На стручним активима</w:t>
            </w: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819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IV</w:t>
            </w:r>
          </w:p>
        </w:tc>
        <w:tc>
          <w:tcPr>
            <w:tcW w:w="2266" w:type="dxa"/>
          </w:tcPr>
          <w:p w:rsidR="004C67C5" w:rsidRPr="00270DCB" w:rsidRDefault="004C67C5" w:rsidP="00930C84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ind w:right="93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Анализа успеха  и владања ученика на крају трећег класификационог периода</w:t>
            </w:r>
          </w:p>
          <w:p w:rsidR="004C67C5" w:rsidRPr="00270DCB" w:rsidRDefault="004C67C5" w:rsidP="004C67C5">
            <w:pPr>
              <w:pStyle w:val="TableParagraph"/>
              <w:tabs>
                <w:tab w:val="left" w:pos="289"/>
                <w:tab w:val="left" w:pos="1653"/>
                <w:tab w:val="left" w:pos="2186"/>
                <w:tab w:val="left" w:pos="3448"/>
                <w:tab w:val="left" w:pos="4284"/>
              </w:tabs>
              <w:ind w:right="94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2. </w:t>
            </w:r>
            <w:r w:rsidRPr="00270DCB">
              <w:rPr>
                <w:sz w:val="24"/>
                <w:szCs w:val="24"/>
              </w:rPr>
              <w:t>Припрема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за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прославу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Дана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pacing w:val="-1"/>
                <w:sz w:val="24"/>
                <w:szCs w:val="24"/>
              </w:rPr>
              <w:t xml:space="preserve">школе </w:t>
            </w:r>
            <w:r w:rsidRPr="00270DCB">
              <w:rPr>
                <w:sz w:val="24"/>
                <w:szCs w:val="24"/>
              </w:rPr>
              <w:t>(литерарна секција)</w:t>
            </w:r>
          </w:p>
          <w:p w:rsidR="004C67C5" w:rsidRPr="00270DCB" w:rsidRDefault="004C67C5" w:rsidP="00930C84">
            <w:pPr>
              <w:pStyle w:val="TableParagraph"/>
              <w:numPr>
                <w:ilvl w:val="0"/>
                <w:numId w:val="5"/>
              </w:numPr>
              <w:tabs>
                <w:tab w:val="left" w:pos="289"/>
              </w:tabs>
              <w:ind w:right="95" w:firstLine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Договор о прослави Ускрса (хуманитарна акција на нивоу општине; вашар)</w:t>
            </w:r>
          </w:p>
          <w:p w:rsidR="004C67C5" w:rsidRPr="00270DCB" w:rsidRDefault="004C67C5" w:rsidP="0098771F">
            <w:pPr>
              <w:pStyle w:val="TableParagraph"/>
              <w:tabs>
                <w:tab w:val="left" w:pos="1696"/>
                <w:tab w:val="left" w:pos="3369"/>
                <w:tab w:val="left" w:pos="4696"/>
              </w:tabs>
              <w:ind w:right="94"/>
              <w:rPr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270DCB">
            <w:pPr>
              <w:pStyle w:val="TableParagraph"/>
              <w:tabs>
                <w:tab w:val="left" w:pos="1701"/>
              </w:tabs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Pr="00270DCB">
              <w:rPr>
                <w:sz w:val="24"/>
                <w:szCs w:val="24"/>
              </w:rPr>
              <w:t>чланови актива</w:t>
            </w:r>
            <w:r w:rsidRPr="00270DCB">
              <w:rPr>
                <w:sz w:val="24"/>
                <w:szCs w:val="24"/>
                <w:lang w:val="sr-Cyrl-RS"/>
              </w:rPr>
              <w:t xml:space="preserve">, </w:t>
            </w:r>
            <w:r w:rsidRPr="00270DCB">
              <w:rPr>
                <w:sz w:val="24"/>
                <w:szCs w:val="24"/>
              </w:rPr>
              <w:t>Директ</w:t>
            </w:r>
            <w:r w:rsidR="00270DCB" w:rsidRPr="00270DCB">
              <w:rPr>
                <w:sz w:val="24"/>
                <w:szCs w:val="24"/>
                <w:lang w:val="sr-Cyrl-RS"/>
              </w:rPr>
              <w:t>о</w:t>
            </w:r>
            <w:r w:rsidRPr="00270DCB">
              <w:rPr>
                <w:sz w:val="24"/>
                <w:szCs w:val="24"/>
              </w:rPr>
              <w:t xml:space="preserve">р </w:t>
            </w:r>
          </w:p>
          <w:p w:rsidR="004C67C5" w:rsidRPr="00270DCB" w:rsidRDefault="004C67C5" w:rsidP="004C67C5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Педагог</w:t>
            </w:r>
          </w:p>
          <w:p w:rsidR="004C67C5" w:rsidRPr="00270DCB" w:rsidRDefault="004C67C5" w:rsidP="004C67C5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Наставник ЕЈ</w:t>
            </w:r>
          </w:p>
          <w:p w:rsidR="004C67C5" w:rsidRPr="00270DCB" w:rsidRDefault="004C67C5" w:rsidP="004C67C5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Вероучитељ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r w:rsidRPr="00270DCB">
              <w:t>Израда паноа,</w:t>
            </w:r>
          </w:p>
          <w:p w:rsidR="004C67C5" w:rsidRPr="00270DCB" w:rsidRDefault="004C67C5" w:rsidP="009877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70DCB">
              <w:rPr>
                <w:rFonts w:ascii="Times New Roman" w:hAnsi="Times New Roman" w:cs="Times New Roman"/>
                <w:sz w:val="24"/>
                <w:szCs w:val="24"/>
              </w:rPr>
              <w:t>поклона, честитки, презентације</w:t>
            </w:r>
          </w:p>
          <w:p w:rsidR="004C67C5" w:rsidRPr="00270DCB" w:rsidRDefault="004C67C5" w:rsidP="0098771F">
            <w:pPr>
              <w:pStyle w:val="TableParagraph"/>
              <w:ind w:left="0" w:right="707"/>
              <w:rPr>
                <w:sz w:val="24"/>
                <w:szCs w:val="24"/>
                <w:lang w:val="sr-Cyrl-RS"/>
              </w:rPr>
            </w:pP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1091"/>
          <w:jc w:val="center"/>
        </w:trPr>
        <w:tc>
          <w:tcPr>
            <w:tcW w:w="1701" w:type="dxa"/>
            <w:vMerge w:val="restart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Промовисање здравих стилова живота, права детета, заштита човекове околине и одрживи развој</w:t>
            </w: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 V</w:t>
            </w:r>
          </w:p>
        </w:tc>
        <w:tc>
          <w:tcPr>
            <w:tcW w:w="2266" w:type="dxa"/>
          </w:tcPr>
          <w:p w:rsidR="004C67C5" w:rsidRPr="00270DCB" w:rsidRDefault="004C67C5" w:rsidP="004C67C5">
            <w:pPr>
              <w:pStyle w:val="TableParagraph"/>
              <w:tabs>
                <w:tab w:val="left" w:pos="289"/>
              </w:tabs>
              <w:ind w:left="0" w:right="93"/>
              <w:rPr>
                <w:sz w:val="24"/>
                <w:szCs w:val="24"/>
                <w:lang w:val="sr-Cyrl-RS"/>
              </w:rPr>
            </w:pPr>
            <w:r w:rsidRPr="00270DCB">
              <w:rPr>
                <w:sz w:val="24"/>
                <w:szCs w:val="24"/>
                <w:lang w:val="sr-Cyrl-RS"/>
              </w:rPr>
              <w:t>1. Активности поводом Недеље сећања и заједништва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4C67C5">
            <w:pPr>
              <w:pStyle w:val="TableParagraph"/>
              <w:ind w:left="0"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Израда паноа,</w:t>
            </w:r>
          </w:p>
          <w:p w:rsidR="004C67C5" w:rsidRPr="00270DCB" w:rsidRDefault="004C67C5" w:rsidP="004C67C5">
            <w:r w:rsidRPr="00270DCB">
              <w:t>т</w:t>
            </w:r>
            <w:r w:rsidRPr="00270DCB">
              <w:rPr>
                <w:lang w:val="sr-Cyrl-RS"/>
              </w:rPr>
              <w:t>р</w:t>
            </w:r>
            <w:r w:rsidRPr="00270DCB">
              <w:t>ибина</w:t>
            </w:r>
          </w:p>
        </w:tc>
        <w:tc>
          <w:tcPr>
            <w:tcW w:w="1701" w:type="dxa"/>
            <w:vMerge w:val="restart"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98771F">
        <w:trPr>
          <w:trHeight w:val="1819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 VI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TableParagraph"/>
              <w:tabs>
                <w:tab w:val="left" w:pos="408"/>
              </w:tabs>
              <w:spacing w:line="270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1. </w:t>
            </w:r>
            <w:r w:rsidRPr="00270DCB">
              <w:rPr>
                <w:sz w:val="24"/>
                <w:szCs w:val="24"/>
              </w:rPr>
              <w:t>Реализација наставе у природи и екскурзија</w:t>
            </w:r>
          </w:p>
          <w:p w:rsidR="004C67C5" w:rsidRPr="00270DCB" w:rsidRDefault="004C67C5" w:rsidP="0098771F">
            <w:pPr>
              <w:pStyle w:val="BodyText"/>
              <w:rPr>
                <w:rFonts w:ascii="Times New Roman" w:hAnsi="Times New Roman"/>
                <w:szCs w:val="24"/>
              </w:rPr>
            </w:pP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2. </w:t>
            </w:r>
            <w:r w:rsidRPr="00270DCB">
              <w:rPr>
                <w:rFonts w:ascii="Times New Roman" w:hAnsi="Times New Roman"/>
                <w:szCs w:val="24"/>
              </w:rPr>
              <w:t>Анализа успеха и владања на крају школске године</w:t>
            </w:r>
          </w:p>
          <w:p w:rsidR="004C67C5" w:rsidRPr="00270DCB" w:rsidRDefault="004C67C5" w:rsidP="0098771F">
            <w:pPr>
              <w:pStyle w:val="TableParagraph"/>
              <w:tabs>
                <w:tab w:val="left" w:pos="289"/>
              </w:tabs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3. </w:t>
            </w:r>
            <w:r w:rsidRPr="00270DCB">
              <w:rPr>
                <w:sz w:val="24"/>
                <w:szCs w:val="24"/>
              </w:rPr>
              <w:t>Анализа резултата са такмичења</w:t>
            </w:r>
          </w:p>
          <w:p w:rsidR="004C67C5" w:rsidRPr="00270DCB" w:rsidRDefault="004C67C5" w:rsidP="0098771F">
            <w:pPr>
              <w:pStyle w:val="TableParagraph"/>
              <w:tabs>
                <w:tab w:val="left" w:pos="348"/>
              </w:tabs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4. </w:t>
            </w:r>
            <w:r w:rsidRPr="00270DCB">
              <w:rPr>
                <w:sz w:val="24"/>
                <w:szCs w:val="24"/>
              </w:rPr>
              <w:t>Анализа рада у протеклој школској години</w:t>
            </w:r>
          </w:p>
          <w:p w:rsidR="004C67C5" w:rsidRPr="00270DCB" w:rsidRDefault="004C67C5" w:rsidP="0098771F">
            <w:pPr>
              <w:pStyle w:val="TableParagraph"/>
              <w:tabs>
                <w:tab w:val="left" w:pos="468"/>
              </w:tabs>
              <w:ind w:right="93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  <w:lang w:val="sr-Cyrl-RS"/>
              </w:rPr>
              <w:t xml:space="preserve">5. </w:t>
            </w:r>
            <w:r w:rsidRPr="00270DCB">
              <w:rPr>
                <w:sz w:val="24"/>
                <w:szCs w:val="24"/>
              </w:rPr>
              <w:t>Избор руководиоца актива и задужења наставника у оквиру актива за наредну школску годину</w:t>
            </w:r>
          </w:p>
          <w:p w:rsidR="004C67C5" w:rsidRPr="00270DCB" w:rsidRDefault="004C67C5" w:rsidP="0098771F">
            <w:pPr>
              <w:pStyle w:val="BodyText"/>
              <w:rPr>
                <w:rFonts w:ascii="Times New Roman" w:hAnsi="Times New Roman"/>
                <w:szCs w:val="24"/>
              </w:rPr>
            </w:pPr>
            <w:r w:rsidRPr="00270DCB">
              <w:rPr>
                <w:rFonts w:ascii="Times New Roman" w:hAnsi="Times New Roman"/>
                <w:szCs w:val="24"/>
                <w:lang w:val="sr-Cyrl-RS"/>
              </w:rPr>
              <w:t>6</w:t>
            </w:r>
            <w:r w:rsidRPr="00270DCB">
              <w:rPr>
                <w:rFonts w:ascii="Times New Roman" w:hAnsi="Times New Roman"/>
                <w:szCs w:val="24"/>
              </w:rPr>
              <w:t>.</w:t>
            </w:r>
            <w:r w:rsidRPr="00270DCB">
              <w:rPr>
                <w:rFonts w:ascii="Times New Roman" w:hAnsi="Times New Roman"/>
                <w:szCs w:val="24"/>
                <w:lang w:val="sr-Cyrl-RS"/>
              </w:rPr>
              <w:t xml:space="preserve"> </w:t>
            </w:r>
            <w:r w:rsidRPr="00270DCB">
              <w:rPr>
                <w:rFonts w:ascii="Times New Roman" w:hAnsi="Times New Roman"/>
                <w:szCs w:val="24"/>
              </w:rPr>
              <w:t xml:space="preserve"> Евалуација ИОП-а.Разно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70DCB">
              <w:rPr>
                <w:rFonts w:ascii="Times New Roman" w:hAnsi="Times New Roman" w:cs="Times New Roman"/>
                <w:sz w:val="24"/>
                <w:szCs w:val="24"/>
              </w:rPr>
              <w:t>Извештаји већа,</w:t>
            </w:r>
          </w:p>
          <w:p w:rsidR="004C67C5" w:rsidRPr="00270DCB" w:rsidRDefault="004C67C5" w:rsidP="009877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70DCB">
              <w:rPr>
                <w:rFonts w:ascii="Times New Roman" w:hAnsi="Times New Roman" w:cs="Times New Roman"/>
                <w:sz w:val="24"/>
                <w:szCs w:val="24"/>
              </w:rPr>
              <w:t>израда паноа,</w:t>
            </w:r>
          </w:p>
          <w:p w:rsidR="004C67C5" w:rsidRPr="00270DCB" w:rsidRDefault="004C67C5" w:rsidP="0098771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270DCB">
              <w:rPr>
                <w:rFonts w:ascii="Times New Roman" w:hAnsi="Times New Roman" w:cs="Times New Roman"/>
                <w:sz w:val="24"/>
                <w:szCs w:val="24"/>
              </w:rPr>
              <w:t>стручна већа</w:t>
            </w: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  <w:tr w:rsidR="00270DCB" w:rsidRPr="00270DCB" w:rsidTr="004C67C5">
        <w:trPr>
          <w:trHeight w:val="918"/>
          <w:jc w:val="center"/>
        </w:trPr>
        <w:tc>
          <w:tcPr>
            <w:tcW w:w="1701" w:type="dxa"/>
            <w:vMerge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rPr>
                <w:sz w:val="24"/>
                <w:szCs w:val="24"/>
              </w:rPr>
            </w:pPr>
          </w:p>
        </w:tc>
        <w:tc>
          <w:tcPr>
            <w:tcW w:w="1136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</w:t>
            </w:r>
          </w:p>
          <w:p w:rsidR="004C67C5" w:rsidRPr="00270DCB" w:rsidRDefault="004C67C5" w:rsidP="0098771F">
            <w:pPr>
              <w:pStyle w:val="TableParagraph"/>
              <w:spacing w:line="268" w:lineRule="exact"/>
              <w:ind w:left="0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 xml:space="preserve">    VIII</w:t>
            </w:r>
          </w:p>
        </w:tc>
        <w:tc>
          <w:tcPr>
            <w:tcW w:w="2266" w:type="dxa"/>
          </w:tcPr>
          <w:p w:rsidR="004C67C5" w:rsidRPr="00270DCB" w:rsidRDefault="004C67C5" w:rsidP="0098771F">
            <w:pPr>
              <w:pStyle w:val="TableParagraph"/>
              <w:tabs>
                <w:tab w:val="left" w:pos="408"/>
              </w:tabs>
              <w:spacing w:line="270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1. Избор руководства</w:t>
            </w:r>
          </w:p>
          <w:p w:rsidR="004C67C5" w:rsidRPr="00270DCB" w:rsidRDefault="004C67C5" w:rsidP="0098771F">
            <w:pPr>
              <w:pStyle w:val="TableParagraph"/>
              <w:tabs>
                <w:tab w:val="left" w:pos="408"/>
              </w:tabs>
              <w:spacing w:line="270" w:lineRule="exact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2.</w:t>
            </w:r>
            <w:r w:rsidRPr="00270DCB">
              <w:rPr>
                <w:sz w:val="24"/>
                <w:szCs w:val="24"/>
                <w:lang w:val="sr-Cyrl-RS"/>
              </w:rPr>
              <w:t xml:space="preserve"> </w:t>
            </w:r>
            <w:r w:rsidR="00270DCB" w:rsidRPr="00270DCB">
              <w:rPr>
                <w:sz w:val="24"/>
                <w:szCs w:val="24"/>
              </w:rPr>
              <w:t>Израда акционог плана за шк.202</w:t>
            </w:r>
            <w:r w:rsidR="00270DCB" w:rsidRPr="00270DCB">
              <w:rPr>
                <w:sz w:val="24"/>
                <w:szCs w:val="24"/>
                <w:lang w:val="sr-Cyrl-RS"/>
              </w:rPr>
              <w:t>6</w:t>
            </w:r>
            <w:r w:rsidR="00270DCB" w:rsidRPr="00270DCB">
              <w:rPr>
                <w:sz w:val="24"/>
                <w:szCs w:val="24"/>
              </w:rPr>
              <w:t>/2</w:t>
            </w:r>
            <w:r w:rsidR="00270DCB" w:rsidRPr="00270DCB">
              <w:rPr>
                <w:sz w:val="24"/>
                <w:szCs w:val="24"/>
                <w:lang w:val="sr-Cyrl-RS"/>
              </w:rPr>
              <w:t>7</w:t>
            </w:r>
            <w:r w:rsidRPr="00270DCB">
              <w:rPr>
                <w:sz w:val="24"/>
                <w:szCs w:val="24"/>
              </w:rPr>
              <w:t>.</w:t>
            </w:r>
          </w:p>
        </w:tc>
        <w:tc>
          <w:tcPr>
            <w:tcW w:w="1701" w:type="dxa"/>
            <w:tcBorders>
              <w:righ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Сви чланови актива</w:t>
            </w:r>
          </w:p>
        </w:tc>
        <w:tc>
          <w:tcPr>
            <w:tcW w:w="1701" w:type="dxa"/>
            <w:tcBorders>
              <w:left w:val="single" w:sz="4" w:space="0" w:color="auto"/>
            </w:tcBorders>
          </w:tcPr>
          <w:p w:rsidR="004C67C5" w:rsidRPr="00270DCB" w:rsidRDefault="004C67C5" w:rsidP="0098771F">
            <w:pPr>
              <w:pStyle w:val="TableParagraph"/>
              <w:ind w:left="0" w:right="707"/>
              <w:rPr>
                <w:sz w:val="24"/>
                <w:szCs w:val="24"/>
              </w:rPr>
            </w:pPr>
            <w:r w:rsidRPr="00270DCB">
              <w:rPr>
                <w:sz w:val="24"/>
                <w:szCs w:val="24"/>
              </w:rPr>
              <w:t>Чланови актива на стручном већу</w:t>
            </w:r>
          </w:p>
        </w:tc>
        <w:tc>
          <w:tcPr>
            <w:tcW w:w="1701" w:type="dxa"/>
            <w:vMerge/>
          </w:tcPr>
          <w:p w:rsidR="004C67C5" w:rsidRPr="00270DCB" w:rsidRDefault="004C67C5" w:rsidP="0098771F">
            <w:pPr>
              <w:pStyle w:val="TableParagraph"/>
              <w:ind w:right="121"/>
              <w:jc w:val="both"/>
              <w:rPr>
                <w:sz w:val="24"/>
                <w:szCs w:val="24"/>
              </w:rPr>
            </w:pPr>
          </w:p>
        </w:tc>
      </w:tr>
    </w:tbl>
    <w:p w:rsidR="00C20DA3" w:rsidRPr="00E60F5E" w:rsidRDefault="00C20DA3" w:rsidP="00C20DA3">
      <w:pPr>
        <w:rPr>
          <w:color w:val="FF0000"/>
          <w:lang w:val="sr-Cyrl-CS"/>
        </w:rPr>
      </w:pPr>
    </w:p>
    <w:p w:rsidR="009F73B8" w:rsidRPr="00E60F5E" w:rsidRDefault="00C20DA3" w:rsidP="00C20DA3">
      <w:pPr>
        <w:rPr>
          <w:color w:val="FF0000"/>
          <w:lang w:val="sr-Cyrl-CS"/>
        </w:rPr>
      </w:pPr>
      <w:r w:rsidRPr="00E60F5E">
        <w:rPr>
          <w:color w:val="FF0000"/>
          <w:lang w:val="sr-Cyrl-CS"/>
        </w:rPr>
        <w:t> </w:t>
      </w:r>
    </w:p>
    <w:p w:rsidR="00156504" w:rsidRPr="00E60F5E" w:rsidRDefault="00156504" w:rsidP="00C20DA3">
      <w:pPr>
        <w:rPr>
          <w:color w:val="FF0000"/>
          <w:lang w:val="sr-Cyrl-CS"/>
        </w:rPr>
      </w:pPr>
    </w:p>
    <w:p w:rsidR="00156504" w:rsidRPr="00E60F5E" w:rsidRDefault="00156504" w:rsidP="00C20DA3">
      <w:pPr>
        <w:rPr>
          <w:color w:val="FF0000"/>
          <w:lang w:val="sr-Cyrl-CS"/>
        </w:rPr>
      </w:pPr>
    </w:p>
    <w:p w:rsidR="00156504" w:rsidRPr="00E60F5E" w:rsidRDefault="00156504" w:rsidP="00C20DA3">
      <w:pPr>
        <w:rPr>
          <w:color w:val="FF0000"/>
          <w:lang w:val="sr-Cyrl-CS"/>
        </w:rPr>
      </w:pPr>
    </w:p>
    <w:p w:rsidR="00156504" w:rsidRPr="00E60F5E" w:rsidRDefault="00156504" w:rsidP="00C20DA3">
      <w:pPr>
        <w:rPr>
          <w:color w:val="FF0000"/>
          <w:lang w:val="sr-Cyrl-CS"/>
        </w:rPr>
      </w:pPr>
    </w:p>
    <w:p w:rsidR="00156504" w:rsidRPr="00E60F5E" w:rsidRDefault="00156504" w:rsidP="00C20DA3">
      <w:pPr>
        <w:rPr>
          <w:color w:val="FF0000"/>
          <w:lang w:val="sr-Latn-RS"/>
        </w:rPr>
      </w:pPr>
    </w:p>
    <w:p w:rsidR="00F64640" w:rsidRPr="006D4CF0" w:rsidRDefault="00F64640" w:rsidP="00C20DA3">
      <w:pPr>
        <w:rPr>
          <w:lang w:val="sr-Cyrl-CS"/>
        </w:rPr>
      </w:pPr>
      <w:r w:rsidRPr="006D4CF0">
        <w:rPr>
          <w:lang w:val="sr-Cyrl-CS"/>
        </w:rPr>
        <w:lastRenderedPageBreak/>
        <w:t>АКЦИОНИ ПЛАН СТРУЧНОГ ВЕЋА ПРИРОДНИХ НАУКА</w:t>
      </w:r>
    </w:p>
    <w:p w:rsidR="00F64640" w:rsidRPr="00E60F5E" w:rsidRDefault="00F64640" w:rsidP="00C20DA3">
      <w:pPr>
        <w:rPr>
          <w:color w:val="FF0000"/>
          <w:lang w:val="sr-Cyrl-CS"/>
        </w:rPr>
      </w:pPr>
    </w:p>
    <w:tbl>
      <w:tblPr>
        <w:tblStyle w:val="TableGrid"/>
        <w:tblW w:w="9378" w:type="dxa"/>
        <w:tblLook w:val="04A0" w:firstRow="1" w:lastRow="0" w:firstColumn="1" w:lastColumn="0" w:noHBand="0" w:noVBand="1"/>
      </w:tblPr>
      <w:tblGrid>
        <w:gridCol w:w="2311"/>
        <w:gridCol w:w="5638"/>
        <w:gridCol w:w="1429"/>
      </w:tblGrid>
      <w:tr w:rsidR="006D4CF0" w:rsidRPr="006D4CF0" w:rsidTr="00AE52F0">
        <w:tc>
          <w:tcPr>
            <w:tcW w:w="232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време</w:t>
            </w:r>
          </w:p>
        </w:tc>
        <w:tc>
          <w:tcPr>
            <w:tcW w:w="569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активности</w:t>
            </w:r>
          </w:p>
        </w:tc>
        <w:tc>
          <w:tcPr>
            <w:tcW w:w="1350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реализација</w:t>
            </w:r>
          </w:p>
        </w:tc>
      </w:tr>
      <w:tr w:rsidR="006D4CF0" w:rsidRPr="006D4CF0" w:rsidTr="00AE52F0">
        <w:tc>
          <w:tcPr>
            <w:tcW w:w="232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септембар -октобар</w:t>
            </w:r>
          </w:p>
        </w:tc>
        <w:tc>
          <w:tcPr>
            <w:tcW w:w="569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-Избор руководства већа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-План и програм рада у тренутним условима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-Анализа наставних планова и програма  и уношење новина у наставне планове и програме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 xml:space="preserve">- Методе активног учења </w:t>
            </w:r>
            <w:r w:rsidRPr="006D4CF0">
              <w:rPr>
                <w:sz w:val="24"/>
                <w:szCs w:val="24"/>
                <w:lang w:val="sr-Cyrl-CS"/>
              </w:rPr>
              <w:t>(активност ШРП-а)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en-US"/>
              </w:rPr>
            </w:pPr>
            <w:r w:rsidRPr="006D4CF0">
              <w:rPr>
                <w:sz w:val="24"/>
                <w:szCs w:val="24"/>
                <w:lang w:val="sr-Cyrl-CS"/>
              </w:rPr>
              <w:t>- Идентификовање деце за индивидуални образовни план и израда плана активности</w:t>
            </w:r>
            <w:r w:rsidRPr="006D4CF0">
              <w:rPr>
                <w:sz w:val="24"/>
                <w:szCs w:val="24"/>
                <w:lang w:val="en-US"/>
              </w:rPr>
              <w:t xml:space="preserve">     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CS"/>
              </w:rPr>
              <w:t xml:space="preserve">- Израда личног плана професионалног развоја, како бирати теме и области                      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 Анализа успеха ученика на крају првог квартала</w:t>
            </w:r>
          </w:p>
        </w:tc>
        <w:tc>
          <w:tcPr>
            <w:tcW w:w="1350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</w:p>
        </w:tc>
      </w:tr>
      <w:tr w:rsidR="006D4CF0" w:rsidRPr="006D4CF0" w:rsidTr="00AE52F0">
        <w:tc>
          <w:tcPr>
            <w:tcW w:w="232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новембар -децембар</w:t>
            </w:r>
          </w:p>
        </w:tc>
        <w:tc>
          <w:tcPr>
            <w:tcW w:w="569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en-US"/>
              </w:rPr>
            </w:pPr>
            <w:r w:rsidRPr="006D4CF0">
              <w:rPr>
                <w:sz w:val="24"/>
                <w:szCs w:val="24"/>
                <w:lang w:val="sr-Cyrl-CS"/>
              </w:rPr>
              <w:t xml:space="preserve">- </w:t>
            </w:r>
            <w:r w:rsidRPr="006D4CF0">
              <w:rPr>
                <w:sz w:val="24"/>
                <w:szCs w:val="24"/>
                <w:lang w:val="en-US"/>
              </w:rPr>
              <w:t>Усагла</w:t>
            </w:r>
            <w:r w:rsidRPr="006D4CF0">
              <w:rPr>
                <w:sz w:val="24"/>
                <w:szCs w:val="24"/>
                <w:lang w:val="sr-Cyrl-CS"/>
              </w:rPr>
              <w:t>ш</w:t>
            </w:r>
            <w:r w:rsidRPr="006D4CF0">
              <w:rPr>
                <w:sz w:val="24"/>
                <w:szCs w:val="24"/>
                <w:lang w:val="en-US"/>
              </w:rPr>
              <w:t>ава</w:t>
            </w:r>
            <w:r w:rsidRPr="006D4CF0">
              <w:rPr>
                <w:sz w:val="24"/>
                <w:szCs w:val="24"/>
                <w:lang w:val="sr-Cyrl-CS"/>
              </w:rPr>
              <w:t>њ</w:t>
            </w:r>
            <w:r w:rsidRPr="006D4CF0">
              <w:rPr>
                <w:sz w:val="24"/>
                <w:szCs w:val="24"/>
                <w:lang w:val="en-US"/>
              </w:rPr>
              <w:t>е критеријум</w:t>
            </w:r>
            <w:r w:rsidRPr="006D4CF0">
              <w:rPr>
                <w:sz w:val="24"/>
                <w:szCs w:val="24"/>
                <w:lang w:val="sr-Cyrl-CS"/>
              </w:rPr>
              <w:t xml:space="preserve">а </w:t>
            </w:r>
            <w:r w:rsidRPr="006D4CF0">
              <w:rPr>
                <w:sz w:val="24"/>
                <w:szCs w:val="24"/>
                <w:lang w:val="en-US"/>
              </w:rPr>
              <w:t>оце</w:t>
            </w:r>
            <w:r w:rsidRPr="006D4CF0">
              <w:rPr>
                <w:sz w:val="24"/>
                <w:szCs w:val="24"/>
                <w:lang w:val="sr-Cyrl-CS"/>
              </w:rPr>
              <w:t>њ</w:t>
            </w:r>
            <w:r w:rsidRPr="006D4CF0">
              <w:rPr>
                <w:sz w:val="24"/>
                <w:szCs w:val="24"/>
                <w:lang w:val="en-US"/>
              </w:rPr>
              <w:t>ива</w:t>
            </w:r>
            <w:r w:rsidRPr="006D4CF0">
              <w:rPr>
                <w:sz w:val="24"/>
                <w:szCs w:val="24"/>
                <w:lang w:val="sr-Cyrl-CS"/>
              </w:rPr>
              <w:t>њ</w:t>
            </w:r>
            <w:r w:rsidRPr="006D4CF0">
              <w:rPr>
                <w:sz w:val="24"/>
                <w:szCs w:val="24"/>
                <w:lang w:val="en-US"/>
              </w:rPr>
              <w:t>а у настави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CS"/>
              </w:rPr>
            </w:pPr>
            <w:r w:rsidRPr="006D4CF0">
              <w:rPr>
                <w:sz w:val="24"/>
                <w:szCs w:val="24"/>
                <w:lang w:val="sr-Cyrl-CS"/>
              </w:rPr>
              <w:t>- Рад са даровитом децом (активност ШРП-а)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CS"/>
              </w:rPr>
            </w:pPr>
            <w:r w:rsidRPr="006D4CF0">
              <w:rPr>
                <w:sz w:val="24"/>
                <w:szCs w:val="24"/>
                <w:lang w:val="sr-Cyrl-CS"/>
              </w:rPr>
              <w:t>- Оствареност образовних стандарда и планирање промена ради побољшања остварености стандарда (активност ШРП-а)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CS"/>
              </w:rPr>
            </w:pPr>
            <w:r w:rsidRPr="006D4CF0">
              <w:rPr>
                <w:sz w:val="24"/>
                <w:szCs w:val="24"/>
                <w:lang w:val="sr-Cyrl-CS"/>
              </w:rPr>
              <w:t>- Анализа рада са децом која су била обухваћена индивидуалним образовним планом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CS"/>
              </w:rPr>
              <w:t>-Полугодишња анализа успеха и владања ученика</w:t>
            </w:r>
          </w:p>
        </w:tc>
        <w:tc>
          <w:tcPr>
            <w:tcW w:w="1350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</w:p>
        </w:tc>
      </w:tr>
      <w:tr w:rsidR="006D4CF0" w:rsidRPr="006D4CF0" w:rsidTr="00AE52F0">
        <w:tc>
          <w:tcPr>
            <w:tcW w:w="232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јануар -март</w:t>
            </w:r>
          </w:p>
        </w:tc>
        <w:tc>
          <w:tcPr>
            <w:tcW w:w="569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 xml:space="preserve">- Побољшати активности ученика у ваннаставним активностима 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en-US"/>
              </w:rPr>
              <w:t>- План за побољшање успеха</w:t>
            </w:r>
            <w:r w:rsidRPr="006D4CF0">
              <w:rPr>
                <w:sz w:val="24"/>
                <w:szCs w:val="24"/>
                <w:lang w:val="sr-Cyrl-RS"/>
              </w:rPr>
              <w:t xml:space="preserve"> </w:t>
            </w:r>
            <w:r w:rsidRPr="006D4CF0">
              <w:rPr>
                <w:sz w:val="24"/>
                <w:szCs w:val="24"/>
                <w:lang w:val="sr-Cyrl-CS"/>
              </w:rPr>
              <w:t>(активност ШРП-а)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-Планирање и реализација угледних и огледних часова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 xml:space="preserve">- Примена активне наставе на часовима </w:t>
            </w:r>
            <w:r w:rsidRPr="006D4CF0">
              <w:rPr>
                <w:sz w:val="24"/>
                <w:szCs w:val="24"/>
                <w:lang w:val="sr-Cyrl-CS"/>
              </w:rPr>
              <w:t>(активност ШРП-а)</w:t>
            </w:r>
          </w:p>
        </w:tc>
        <w:tc>
          <w:tcPr>
            <w:tcW w:w="1350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</w:p>
        </w:tc>
      </w:tr>
      <w:tr w:rsidR="006D4CF0" w:rsidRPr="006D4CF0" w:rsidTr="00AE52F0">
        <w:tc>
          <w:tcPr>
            <w:tcW w:w="232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 xml:space="preserve">април – јуни </w:t>
            </w:r>
          </w:p>
        </w:tc>
        <w:tc>
          <w:tcPr>
            <w:tcW w:w="5699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 xml:space="preserve">- Реализација и успех на такмичењима </w:t>
            </w:r>
            <w:r w:rsidRPr="006D4CF0">
              <w:rPr>
                <w:sz w:val="24"/>
                <w:szCs w:val="24"/>
                <w:lang w:val="sr-Cyrl-CS"/>
              </w:rPr>
              <w:t>(активност ШРП-а)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-Анализа рада ученика на крају школске године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-Анализа рада већа и договор за активности за наредну школску годину</w:t>
            </w:r>
          </w:p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  <w:r w:rsidRPr="006D4CF0">
              <w:rPr>
                <w:sz w:val="24"/>
                <w:szCs w:val="24"/>
                <w:lang w:val="sr-Cyrl-RS"/>
              </w:rPr>
              <w:t>-Припреме и израда тестова за утврђивање нивоа знања за почетак наредне школске године.</w:t>
            </w:r>
          </w:p>
        </w:tc>
        <w:tc>
          <w:tcPr>
            <w:tcW w:w="1350" w:type="dxa"/>
          </w:tcPr>
          <w:p w:rsidR="006D4CF0" w:rsidRPr="006D4CF0" w:rsidRDefault="006D4CF0" w:rsidP="00AE52F0">
            <w:pPr>
              <w:rPr>
                <w:sz w:val="24"/>
                <w:szCs w:val="24"/>
                <w:lang w:val="sr-Cyrl-RS"/>
              </w:rPr>
            </w:pPr>
          </w:p>
        </w:tc>
      </w:tr>
    </w:tbl>
    <w:p w:rsidR="009F73B8" w:rsidRPr="00E60F5E" w:rsidRDefault="009F73B8" w:rsidP="00C20DA3">
      <w:pPr>
        <w:rPr>
          <w:color w:val="FF0000"/>
          <w:lang w:val="sr-Latn-RS"/>
        </w:rPr>
      </w:pPr>
    </w:p>
    <w:p w:rsidR="00C20DA3" w:rsidRPr="001B2EAE" w:rsidRDefault="00C20DA3" w:rsidP="00C20DA3">
      <w:r w:rsidRPr="001B2EAE">
        <w:rPr>
          <w:lang w:val="sr-Cyrl-CS"/>
        </w:rPr>
        <w:t>Стручно веће наставника природних наука чине:</w:t>
      </w:r>
    </w:p>
    <w:p w:rsidR="00C20DA3" w:rsidRPr="001B2EAE" w:rsidRDefault="00C20DA3" w:rsidP="00C20DA3">
      <w:pPr>
        <w:spacing w:line="276" w:lineRule="auto"/>
        <w:ind w:left="357"/>
      </w:pPr>
      <w:r w:rsidRPr="001B2EAE">
        <w:t xml:space="preserve">1.      </w:t>
      </w:r>
      <w:r w:rsidRPr="001B2EAE">
        <w:rPr>
          <w:lang w:val="sr-Cyrl-CS"/>
        </w:rPr>
        <w:t>Сандра Милиновић</w:t>
      </w:r>
      <w:r w:rsidRPr="001B2EAE">
        <w:t>, наставник хемије</w:t>
      </w:r>
    </w:p>
    <w:p w:rsidR="00C20DA3" w:rsidRPr="001B2EAE" w:rsidRDefault="00C20DA3" w:rsidP="00C20DA3">
      <w:pPr>
        <w:spacing w:line="276" w:lineRule="auto"/>
        <w:ind w:left="357"/>
      </w:pPr>
      <w:r w:rsidRPr="001B2EAE">
        <w:t xml:space="preserve">2.      </w:t>
      </w:r>
      <w:r w:rsidR="00AC0AA0" w:rsidRPr="001B2EAE">
        <w:rPr>
          <w:lang w:val="sr-Cyrl-CS"/>
        </w:rPr>
        <w:t>Снежана Вијатов Љубичић</w:t>
      </w:r>
      <w:r w:rsidRPr="001B2EAE">
        <w:t>, наставник биологије</w:t>
      </w:r>
    </w:p>
    <w:p w:rsidR="00C20DA3" w:rsidRPr="001B2EAE" w:rsidRDefault="00C20DA3" w:rsidP="00C20DA3">
      <w:pPr>
        <w:spacing w:line="276" w:lineRule="auto"/>
        <w:ind w:left="357"/>
      </w:pPr>
      <w:r w:rsidRPr="001B2EAE">
        <w:t xml:space="preserve">3.      </w:t>
      </w:r>
      <w:r w:rsidR="00E266C5" w:rsidRPr="001B2EAE">
        <w:rPr>
          <w:lang w:val="sr-Cyrl-CS"/>
        </w:rPr>
        <w:t>Бранислава Мали</w:t>
      </w:r>
      <w:r w:rsidRPr="001B2EAE">
        <w:rPr>
          <w:lang w:val="sr-Cyrl-CS"/>
        </w:rPr>
        <w:t>,</w:t>
      </w:r>
      <w:proofErr w:type="gramStart"/>
      <w:r w:rsidRPr="001B2EAE">
        <w:rPr>
          <w:lang w:val="sr-Cyrl-CS"/>
        </w:rPr>
        <w:t>  наставник</w:t>
      </w:r>
      <w:proofErr w:type="gramEnd"/>
      <w:r w:rsidRPr="001B2EAE">
        <w:rPr>
          <w:lang w:val="sr-Cyrl-CS"/>
        </w:rPr>
        <w:t xml:space="preserve"> физике</w:t>
      </w:r>
    </w:p>
    <w:p w:rsidR="00C20DA3" w:rsidRPr="001B2EAE" w:rsidRDefault="00C20DA3" w:rsidP="00C20DA3">
      <w:pPr>
        <w:spacing w:line="276" w:lineRule="auto"/>
        <w:ind w:left="357"/>
      </w:pPr>
      <w:r w:rsidRPr="001B2EAE">
        <w:t xml:space="preserve">4.      </w:t>
      </w:r>
      <w:r w:rsidR="00156504" w:rsidRPr="001B2EAE">
        <w:rPr>
          <w:lang w:val="sr-Cyrl-CS"/>
        </w:rPr>
        <w:t>Рудо</w:t>
      </w:r>
      <w:r w:rsidRPr="001B2EAE">
        <w:rPr>
          <w:lang w:val="sr-Cyrl-CS"/>
        </w:rPr>
        <w:t>лф Хорват, наставник физике</w:t>
      </w:r>
    </w:p>
    <w:p w:rsidR="00C20DA3" w:rsidRPr="001B2EAE" w:rsidRDefault="00C20DA3" w:rsidP="00C20DA3">
      <w:pPr>
        <w:spacing w:line="276" w:lineRule="auto"/>
        <w:ind w:left="357"/>
        <w:rPr>
          <w:lang w:val="sr-Cyrl-CS"/>
        </w:rPr>
      </w:pPr>
      <w:r w:rsidRPr="001B2EAE">
        <w:t xml:space="preserve">5.      </w:t>
      </w:r>
      <w:r w:rsidR="001B2EAE" w:rsidRPr="001B2EAE">
        <w:rPr>
          <w:lang w:val="sr-Cyrl-CS"/>
        </w:rPr>
        <w:t>Николина Ивановић</w:t>
      </w:r>
      <w:r w:rsidRPr="001B2EAE">
        <w:t>, наставник техни</w:t>
      </w:r>
      <w:r w:rsidRPr="001B2EAE">
        <w:rPr>
          <w:lang w:val="sr-Cyrl-CS"/>
        </w:rPr>
        <w:t>ке и технологије</w:t>
      </w:r>
    </w:p>
    <w:p w:rsidR="001B2EAE" w:rsidRPr="001B2EAE" w:rsidRDefault="001B2EAE" w:rsidP="00C20DA3">
      <w:pPr>
        <w:spacing w:line="276" w:lineRule="auto"/>
        <w:ind w:left="357"/>
        <w:rPr>
          <w:lang w:val="sr-Cyrl-CS"/>
        </w:rPr>
      </w:pPr>
      <w:r w:rsidRPr="001B2EAE">
        <w:rPr>
          <w:lang w:val="sr-Cyrl-CS"/>
        </w:rPr>
        <w:t>6.</w:t>
      </w:r>
      <w:r w:rsidRPr="001B2EAE">
        <w:rPr>
          <w:lang w:val="sr-Cyrl-CS"/>
        </w:rPr>
        <w:tab/>
        <w:t xml:space="preserve">   Никола Богданов, наставник технике и технологије</w:t>
      </w:r>
    </w:p>
    <w:p w:rsidR="00C20DA3" w:rsidRPr="001B2EAE" w:rsidRDefault="001B2EAE" w:rsidP="00C20DA3">
      <w:pPr>
        <w:spacing w:line="276" w:lineRule="auto"/>
        <w:ind w:left="357"/>
      </w:pPr>
      <w:r w:rsidRPr="001B2EAE">
        <w:rPr>
          <w:lang w:val="sr-Cyrl-CS"/>
        </w:rPr>
        <w:t>7</w:t>
      </w:r>
      <w:r w:rsidR="00C20DA3" w:rsidRPr="001B2EAE">
        <w:rPr>
          <w:lang w:val="sr-Cyrl-CS"/>
        </w:rPr>
        <w:t xml:space="preserve">.    </w:t>
      </w:r>
      <w:r w:rsidR="00C20DA3" w:rsidRPr="001B2EAE">
        <w:rPr>
          <w:lang w:val="sr-Latn-CS"/>
        </w:rPr>
        <w:t xml:space="preserve">  </w:t>
      </w:r>
      <w:r w:rsidR="00C20DA3" w:rsidRPr="001B2EAE">
        <w:rPr>
          <w:lang w:val="sr-Cyrl-CS"/>
        </w:rPr>
        <w:t>Милена Пандуровић, наставник информатике</w:t>
      </w:r>
    </w:p>
    <w:p w:rsidR="00C20DA3" w:rsidRPr="001B2EAE" w:rsidRDefault="001B2EAE" w:rsidP="00C20DA3">
      <w:pPr>
        <w:spacing w:line="276" w:lineRule="auto"/>
        <w:ind w:left="357"/>
        <w:rPr>
          <w:lang w:val="sr-Cyrl-CS"/>
        </w:rPr>
      </w:pPr>
      <w:r w:rsidRPr="001B2EAE">
        <w:rPr>
          <w:lang w:val="sr-Cyrl-RS"/>
        </w:rPr>
        <w:t>8</w:t>
      </w:r>
      <w:r w:rsidR="00C20DA3" w:rsidRPr="001B2EAE">
        <w:t xml:space="preserve">.      </w:t>
      </w:r>
      <w:r w:rsidR="00C20DA3" w:rsidRPr="001B2EAE">
        <w:rPr>
          <w:lang w:val="sr-Cyrl-CS"/>
        </w:rPr>
        <w:t>Весна Цуцић, наставник математике</w:t>
      </w:r>
    </w:p>
    <w:p w:rsidR="00C20DA3" w:rsidRPr="001B2EAE" w:rsidRDefault="001B2EAE" w:rsidP="00C20DA3">
      <w:pPr>
        <w:spacing w:line="276" w:lineRule="auto"/>
        <w:ind w:left="357"/>
      </w:pPr>
      <w:r w:rsidRPr="001B2EAE">
        <w:rPr>
          <w:lang w:val="sr-Cyrl-CS"/>
        </w:rPr>
        <w:t>9</w:t>
      </w:r>
      <w:r w:rsidR="00C20DA3" w:rsidRPr="001B2EAE">
        <w:rPr>
          <w:lang w:val="sr-Cyrl-CS"/>
        </w:rPr>
        <w:t xml:space="preserve">. </w:t>
      </w:r>
      <w:r w:rsidR="00C20DA3" w:rsidRPr="001B2EAE">
        <w:rPr>
          <w:lang w:val="sr-Latn-CS"/>
        </w:rPr>
        <w:t xml:space="preserve">     </w:t>
      </w:r>
      <w:r w:rsidR="00C20DA3" w:rsidRPr="001B2EAE">
        <w:rPr>
          <w:lang w:val="sr-Cyrl-CS"/>
        </w:rPr>
        <w:t>Љиљана Влаховић, наставник математике</w:t>
      </w:r>
    </w:p>
    <w:p w:rsidR="00C20DA3" w:rsidRPr="00A350FB" w:rsidRDefault="00C20DA3" w:rsidP="00C20DA3">
      <w:pPr>
        <w:rPr>
          <w:lang w:val="sr-Cyrl-RS"/>
        </w:rPr>
      </w:pPr>
      <w:proofErr w:type="gramStart"/>
      <w:r w:rsidRPr="00A350FB">
        <w:t xml:space="preserve">Рад </w:t>
      </w:r>
      <w:r w:rsidRPr="00A350FB">
        <w:rPr>
          <w:lang w:val="sr-Cyrl-CS"/>
        </w:rPr>
        <w:t>већа</w:t>
      </w:r>
      <w:r w:rsidRPr="00A350FB">
        <w:rPr>
          <w:lang w:val="sr-Latn-CS"/>
        </w:rPr>
        <w:t xml:space="preserve"> </w:t>
      </w:r>
      <w:r w:rsidRPr="00A350FB">
        <w:t>ре</w:t>
      </w:r>
      <w:r w:rsidRPr="00A350FB">
        <w:rPr>
          <w:lang w:val="sr-Cyrl-CS"/>
        </w:rPr>
        <w:t>а</w:t>
      </w:r>
      <w:r w:rsidRPr="00A350FB">
        <w:t>лизова</w:t>
      </w:r>
      <w:r w:rsidRPr="00A350FB">
        <w:rPr>
          <w:lang w:val="sr-Cyrl-CS"/>
        </w:rPr>
        <w:t>ћ</w:t>
      </w:r>
      <w:r w:rsidRPr="00A350FB">
        <w:t>е се по посебном плану.</w:t>
      </w:r>
      <w:proofErr w:type="gramEnd"/>
      <w:r w:rsidRPr="00A350FB">
        <w:t xml:space="preserve"> </w:t>
      </w:r>
      <w:proofErr w:type="gramStart"/>
      <w:r w:rsidRPr="00A350FB">
        <w:t xml:space="preserve">Руководилац </w:t>
      </w:r>
      <w:r w:rsidRPr="00A350FB">
        <w:rPr>
          <w:lang w:val="sr-Cyrl-CS"/>
        </w:rPr>
        <w:t>већа</w:t>
      </w:r>
      <w:r w:rsidRPr="00A350FB">
        <w:t xml:space="preserve"> у овој </w:t>
      </w:r>
      <w:r w:rsidRPr="00A350FB">
        <w:rPr>
          <w:lang w:val="sr-Cyrl-CS"/>
        </w:rPr>
        <w:t>ш</w:t>
      </w:r>
      <w:r w:rsidRPr="00A350FB">
        <w:t xml:space="preserve">колској години је </w:t>
      </w:r>
      <w:r w:rsidR="00A350FB" w:rsidRPr="00A350FB">
        <w:rPr>
          <w:b/>
          <w:lang w:val="sr-Cyrl-CS"/>
        </w:rPr>
        <w:t>Николина Ивановић</w:t>
      </w:r>
      <w:r w:rsidRPr="00A350FB">
        <w:rPr>
          <w:b/>
          <w:bCs/>
          <w:lang w:val="sr-Cyrl-CS"/>
        </w:rPr>
        <w:t>.</w:t>
      </w:r>
      <w:proofErr w:type="gramEnd"/>
    </w:p>
    <w:p w:rsidR="006D4CF0" w:rsidRDefault="00683FCC" w:rsidP="006D4CF0">
      <w:pPr>
        <w:jc w:val="both"/>
        <w:rPr>
          <w:color w:val="FF0000"/>
          <w:lang w:val="ru-RU"/>
        </w:rPr>
      </w:pPr>
      <w:r w:rsidRPr="00E60F5E">
        <w:rPr>
          <w:color w:val="FF0000"/>
          <w:lang w:val="ru-RU"/>
        </w:rPr>
        <w:t xml:space="preserve">         </w:t>
      </w:r>
    </w:p>
    <w:p w:rsidR="00C20DA3" w:rsidRPr="006D4CF0" w:rsidRDefault="00F64640" w:rsidP="006D4CF0">
      <w:pPr>
        <w:jc w:val="both"/>
        <w:rPr>
          <w:color w:val="FF0000"/>
          <w:lang w:val="ru-RU"/>
        </w:rPr>
      </w:pPr>
      <w:r w:rsidRPr="00CD3486">
        <w:rPr>
          <w:lang w:val="ru-RU"/>
        </w:rPr>
        <w:lastRenderedPageBreak/>
        <w:t>АКЦИОНИ</w:t>
      </w:r>
      <w:r w:rsidRPr="00CD3486">
        <w:rPr>
          <w:lang w:val="sr-Cyrl-RS"/>
        </w:rPr>
        <w:t xml:space="preserve"> ПЛАН</w:t>
      </w:r>
      <w:r w:rsidR="00C20DA3" w:rsidRPr="00CD3486">
        <w:rPr>
          <w:lang w:val="sr-Cyrl-RS"/>
        </w:rPr>
        <w:t xml:space="preserve"> </w:t>
      </w:r>
      <w:r w:rsidR="00C20DA3" w:rsidRPr="00CD3486">
        <w:t>СТРУЧНО</w:t>
      </w:r>
      <w:r w:rsidR="00C20DA3" w:rsidRPr="00CD3486">
        <w:rPr>
          <w:lang w:val="sr-Cyrl-RS"/>
        </w:rPr>
        <w:t>Г</w:t>
      </w:r>
      <w:r w:rsidR="00C20DA3" w:rsidRPr="00CD3486">
        <w:t xml:space="preserve"> ВЕЋ</w:t>
      </w:r>
      <w:r w:rsidR="00C20DA3" w:rsidRPr="00CD3486">
        <w:rPr>
          <w:lang w:val="sr-Cyrl-RS"/>
        </w:rPr>
        <w:t>А</w:t>
      </w:r>
      <w:r w:rsidR="00C20DA3" w:rsidRPr="00CD3486">
        <w:t xml:space="preserve"> ДРУШТВЕНИХ НАУК</w:t>
      </w:r>
      <w:r w:rsidR="00C20DA3" w:rsidRPr="00CD3486">
        <w:rPr>
          <w:lang w:val="sr-Cyrl-RS"/>
        </w:rPr>
        <w:t>А</w:t>
      </w:r>
    </w:p>
    <w:p w:rsidR="00F64640" w:rsidRPr="00E60F5E" w:rsidRDefault="00F64640" w:rsidP="00F64640">
      <w:pPr>
        <w:rPr>
          <w:color w:val="FF0000"/>
          <w:lang w:val="sr-Cyrl-RS"/>
        </w:rPr>
      </w:pPr>
    </w:p>
    <w:tbl>
      <w:tblPr>
        <w:tblStyle w:val="TableGrid0"/>
        <w:tblW w:w="9760" w:type="dxa"/>
        <w:tblInd w:w="-110" w:type="dxa"/>
        <w:tblCellMar>
          <w:top w:w="116" w:type="dxa"/>
          <w:left w:w="130" w:type="dxa"/>
          <w:right w:w="115" w:type="dxa"/>
        </w:tblCellMar>
        <w:tblLook w:val="04A0" w:firstRow="1" w:lastRow="0" w:firstColumn="1" w:lastColumn="0" w:noHBand="0" w:noVBand="1"/>
      </w:tblPr>
      <w:tblGrid>
        <w:gridCol w:w="1540"/>
        <w:gridCol w:w="8220"/>
      </w:tblGrid>
      <w:tr w:rsidR="00CD3486" w:rsidRPr="00CD3486" w:rsidTr="008B588C">
        <w:trPr>
          <w:trHeight w:val="520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8B588C">
            <w:pPr>
              <w:spacing w:line="259" w:lineRule="auto"/>
              <w:ind w:right="11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BE5F1"/>
              </w:rPr>
              <w:t>Месец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8B588C">
            <w:pPr>
              <w:spacing w:line="259" w:lineRule="auto"/>
              <w:ind w:left="26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DBE5F1"/>
              </w:rPr>
              <w:t>Садржаји</w:t>
            </w:r>
          </w:p>
        </w:tc>
      </w:tr>
      <w:tr w:rsidR="00CD3486" w:rsidRPr="00CD3486" w:rsidTr="008B588C">
        <w:trPr>
          <w:trHeight w:val="625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август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46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Подела одељења и распоред наставника</w:t>
            </w:r>
          </w:p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37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Утврђивање листе уџбеника</w:t>
            </w:r>
          </w:p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44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Изра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да  глобалних планова </w:t>
            </w:r>
          </w:p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7" w:line="292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Планирање корелације у настави</w:t>
            </w:r>
          </w:p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38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Усвајање програма рада стручних већа</w:t>
            </w:r>
          </w:p>
          <w:p w:rsidR="00CD3486" w:rsidRPr="00CD3486" w:rsidRDefault="00CD3486" w:rsidP="00CD3486">
            <w:pPr>
              <w:numPr>
                <w:ilvl w:val="0"/>
                <w:numId w:val="15"/>
              </w:numPr>
              <w:suppressAutoHyphens w:val="0"/>
              <w:spacing w:after="43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Утврђивање календара писмених и контролних задатака</w:t>
            </w:r>
          </w:p>
        </w:tc>
      </w:tr>
      <w:tr w:rsidR="00CD3486" w:rsidRPr="00CD3486" w:rsidTr="008B588C">
        <w:trPr>
          <w:trHeight w:val="865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02134B" w:rsidP="008B588C">
            <w:pP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noProof/>
              </w:rPr>
              <w:pict>
                <v:group id="Group 5646" o:spid="_x0000_s1041" style="position:absolute;margin-left:6.5pt;margin-top:-2.55pt;width:54.25pt;height:26.7pt;z-index:-251657216;mso-position-horizontal-relative:text;mso-position-vertical-relative:text" coordsize="6892,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">
                  <v:shape id="Shape 6922" o:spid="_x0000_s1042" style="position:absolute;width:6892;height:1676;visibility:visible;mso-wrap-style:square;v-text-anchor:top" coordsize="689279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eobsQA&#10;AADdAAAADwAAAGRycy9kb3ducmV2LnhtbESPX2vCMBTF3wW/Q7gD3zRdEXHVKCIKPriH2bG9Xppr&#10;E2xuShNt/fbLYLDHw/nz46y3g2vEg7pgPSt4nWUgiCuvLdcKPsvjdAkiRGSNjWdS8KQA2814tMZC&#10;+54/6HGJtUgjHApUYGJsCylDZchhmPmWOHlX3zmMSXa11B32adw1Ms+yhXRoOREMtrQ3VN0ud5e4&#10;h+v8qM9l8L39trsvjEtzeldq8jLsViAiDfE//Nc+aQWLtzyH3zfpCc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b3qG7EAAAA3QAAAA8AAAAAAAAAAAAAAAAAmAIAAGRycy9k&#10;b3ducmV2LnhtbFBLBQYAAAAABAAEAPUAAACJAwAAAAA=&#10;" adj="0,,0" path="m,l689279,r,167640l,167640,,e" fillcolor="#ffc000" stroked="f" strokeweight="0">
                    <v:stroke miterlimit="83231f" joinstyle="miter"/>
                    <v:formulas/>
                    <v:path arrowok="t" o:connecttype="segments" textboxrect="0,0,689279,167640"/>
                  </v:shape>
                  <v:shape id="Shape 6923" o:spid="_x0000_s1043" style="position:absolute;left:2476;top:1714;width:1940;height:1676;visibility:visible;mso-wrap-style:square;v-text-anchor:top" coordsize="193928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9cgcYA&#10;AADdAAAADwAAAGRycy9kb3ducmV2LnhtbESPT4vCMBTE7wt+h/AEb2uqC6LVKCIIZQ/L+ge8PprX&#10;ptq8lCa19dtvFhb2OMzMb5jNbrC1eFLrK8cKZtMEBHHudMWlguvl+L4E4QOyxtoxKXiRh9129LbB&#10;VLueT/Q8h1JECPsUFZgQmlRKnxuy6KeuIY5e4VqLIcq2lLrFPsJtLedJspAWK44LBhs6GMof584q&#10;+LofV7fm8Z19ZtWpL5Z9Z4pZp9RkPOzXIAIN4T/81860gsVq/gG/b+ITkNs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Uy9cgcYAAADdAAAADwAAAAAAAAAAAAAAAACYAgAAZHJz&#10;L2Rvd25yZXYueG1sUEsFBgAAAAAEAAQA9QAAAIsDAAAAAA==&#10;" adj="0,,0" path="m,l193928,r,167640l,167640,,e" fillcolor="#ffc000" stroked="f" strokeweight="0">
                    <v:stroke miterlimit="83231f" joinstyle="miter"/>
                    <v:formulas/>
                    <v:path arrowok="t" o:connecttype="segments" textboxrect="0,0,193928,167640"/>
                  </v:shape>
                </v:group>
              </w:pict>
            </w:r>
            <w:r w:rsidR="00CD3486" w:rsidRPr="00CD34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септембар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24"/>
              </w:numPr>
              <w:suppressAutoHyphens w:val="0"/>
              <w:spacing w:after="3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Израда оперативних планова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иницијалних тестова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Усвајање планова рада секција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допунске и додатне наставе 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Припремне активности за Дечију недељу усклађене са различитим потребама и интересовањима ученика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усклађено са активностима ШРП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Посета музеју „Главашева кућа“  у Врањеву  на манифестацији  „Берба грожђа“ 2025.године са наставницом  историје Јелене Чивчић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Постављањ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авичајне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збирке у холу школе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на тему 850 година од рођења српског просветитеља Светог Саве по идеји наставнице историје Јелене 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Чивчић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uppressAutoHyphens w:val="0"/>
              <w:spacing w:after="5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Постављање паноа у холу школе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02134B" w:rsidP="008B588C">
            <w:pPr>
              <w:spacing w:line="259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</w:pPr>
            <w:r>
              <w:rPr>
                <w:noProof/>
              </w:rPr>
              <w:pict>
                <v:group id="Group 6071" o:spid="_x0000_s1038" style="position:absolute;margin-left:10.75pt;margin-top:-2.55pt;width:45.95pt;height:26.7pt;z-index:-251656192;mso-position-horizontal-relative:text;mso-position-vertical-relative:text" coordsize="5834,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">
                  <v:shape id="Shape 6926" o:spid="_x0000_s1039" style="position:absolute;width:5834;height:1676;visibility:visible;mso-wrap-style:square;v-text-anchor:top" coordsize="583484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3ecpMIA&#10;AADdAAAADwAAAGRycy9kb3ducmV2LnhtbESP3WrCQBCF74W+wzIF73RT0RBTVylCQbA3xj7AkJ0m&#10;odnZsLPV+PauUPDycH4+zmY3ul5dKEjn2cDbPANFXHvbcWPg+/w5K0BJRLbYeyYDNxLYbV8mGyyt&#10;v/KJLlVsVBphKdFAG+NQai11Sw5l7gfi5P344DAmGRptA17TuOv1Isty7bDjRGhxoH1L9W/15xJ3&#10;GQ7rLzkW+9EVIkVXrfpTZcz0dfx4BxVpjM/wf/tgDeTrRQ6PN+kJ6O0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/d5ykwgAAAN0AAAAPAAAAAAAAAAAAAAAAAJgCAABkcnMvZG93&#10;bnJldi54bWxQSwUGAAAAAAQABAD1AAAAhwMAAAAA&#10;" adj="0,,0" path="m,l583484,r,167640l,167640,,e" fillcolor="#f79646" stroked="f" strokeweight="0">
                    <v:stroke miterlimit="83231f" joinstyle="miter"/>
                    <v:formulas/>
                    <v:path arrowok="t" o:connecttype="segments" textboxrect="0,0,583484,167640"/>
                  </v:shape>
                  <v:shape id="Shape 6927" o:spid="_x0000_s1040" style="position:absolute;top:1714;width:931;height:1676;visibility:visible;mso-wrap-style:square;v-text-anchor:top" coordsize="93113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gsh8gA&#10;AADdAAAADwAAAGRycy9kb3ducmV2LnhtbESPQWvCQBSE74X+h+UVeim6qQdroqtIS1vxoBgV7O2R&#10;fU2C2bdhdxvjv3cLhR6HmfmGmS1604iOnK8tK3geJiCIC6trLhUc9u+DCQgfkDU2lknBlTws5vd3&#10;M8y0vfCOujyUIkLYZ6igCqHNpPRFRQb90LbE0fu2zmCI0pVSO7xEuGnkKEnG0mDNcaHCll4rKs75&#10;j1Gw+eQ0Sb/y0/7j7cml6+N2Z06dUo8P/XIKIlAf/sN/7ZVWME5HL/D7Jj4BOb8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CKeCyHyAAAAN0AAAAPAAAAAAAAAAAAAAAAAJgCAABk&#10;cnMvZG93bnJldi54bWxQSwUGAAAAAAQABAD1AAAAjQMAAAAA&#10;" adj="0,,0" path="m,l93113,r,167640l,167640,,e" fillcolor="#f79646" stroked="f" strokeweight="0">
                    <v:stroke miterlimit="83231f" joinstyle="miter"/>
                    <v:formulas/>
                    <v:path arrowok="t" o:connecttype="segments" textboxrect="0,0,93113,167640"/>
                  </v:shape>
                </v:group>
              </w:pict>
            </w:r>
            <w:r w:rsidR="00CD3486" w:rsidRPr="00CD34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октобар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pacing w:after="20" w:line="268" w:lineRule="auto"/>
              <w:ind w:right="26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Организовање допунске и додатне наставе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радити на побољшању активности и редовности ученика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 xml:space="preserve">- 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усклађено са активностима ШРП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-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)</w:t>
            </w:r>
          </w:p>
          <w:p w:rsidR="00CD3486" w:rsidRPr="00CD3486" w:rsidRDefault="00CD3486" w:rsidP="00CD3486">
            <w:pPr>
              <w:numPr>
                <w:ilvl w:val="0"/>
                <w:numId w:val="23"/>
              </w:numPr>
              <w:suppressAutoHyphens w:val="0"/>
              <w:spacing w:after="20" w:line="273" w:lineRule="auto"/>
              <w:ind w:right="26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Полагање венаца на Тиском кеју палим борцима Другог светског рата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3"/>
              </w:numPr>
              <w:spacing w:after="20" w:line="268" w:lineRule="auto"/>
              <w:ind w:right="26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Учествовање у изради индивидуални образовних планова по потреби </w:t>
            </w:r>
          </w:p>
          <w:p w:rsidR="00CD3486" w:rsidRPr="00CD3486" w:rsidRDefault="00CD3486" w:rsidP="00CD3486">
            <w:pPr>
              <w:numPr>
                <w:ilvl w:val="0"/>
                <w:numId w:val="23"/>
              </w:numPr>
              <w:suppressAutoHyphens w:val="0"/>
              <w:spacing w:after="20" w:line="273" w:lineRule="auto"/>
              <w:ind w:right="26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Одлазак на Сајам књига у Београду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ind w:left="-1420" w:right="8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  <w:tbl>
            <w:tblPr>
              <w:tblStyle w:val="TableGrid0"/>
              <w:tblW w:w="1127" w:type="dxa"/>
              <w:tblInd w:w="0" w:type="dxa"/>
              <w:tblCellMar>
                <w:top w:w="51" w:type="dxa"/>
              </w:tblCellMar>
              <w:tblLook w:val="04A0" w:firstRow="1" w:lastRow="0" w:firstColumn="1" w:lastColumn="0" w:noHBand="0" w:noVBand="1"/>
            </w:tblPr>
            <w:tblGrid>
              <w:gridCol w:w="563"/>
              <w:gridCol w:w="564"/>
            </w:tblGrid>
            <w:tr w:rsidR="00CD3486" w:rsidRPr="00CD3486" w:rsidTr="008B588C">
              <w:trPr>
                <w:trHeight w:val="264"/>
              </w:trPr>
              <w:tc>
                <w:tcPr>
                  <w:tcW w:w="1127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DDD9C3"/>
                </w:tcPr>
                <w:p w:rsidR="00CD3486" w:rsidRPr="00CD3486" w:rsidRDefault="00CD3486" w:rsidP="008B588C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CD34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sr-Cyrl-RS"/>
                    </w:rPr>
                    <w:t>новембар</w:t>
                  </w:r>
                </w:p>
              </w:tc>
            </w:tr>
            <w:tr w:rsidR="00CD3486" w:rsidRPr="00CD3486" w:rsidTr="008B588C">
              <w:trPr>
                <w:trHeight w:val="270"/>
              </w:trPr>
              <w:tc>
                <w:tcPr>
                  <w:tcW w:w="563" w:type="dxa"/>
                  <w:tcBorders>
                    <w:top w:val="nil"/>
                    <w:left w:val="nil"/>
                    <w:bottom w:val="nil"/>
                    <w:right w:val="single" w:sz="59" w:space="0" w:color="DDD9C3"/>
                  </w:tcBorders>
                </w:tcPr>
                <w:p w:rsidR="00CD3486" w:rsidRPr="00CD3486" w:rsidRDefault="00CD3486" w:rsidP="008B588C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63" w:type="dxa"/>
                  <w:tcBorders>
                    <w:top w:val="nil"/>
                    <w:left w:val="single" w:sz="59" w:space="0" w:color="DDD9C3"/>
                    <w:bottom w:val="nil"/>
                    <w:right w:val="nil"/>
                  </w:tcBorders>
                </w:tcPr>
                <w:p w:rsidR="00CD3486" w:rsidRPr="00CD3486" w:rsidRDefault="00CD3486" w:rsidP="008B588C">
                  <w:pPr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17"/>
              </w:numPr>
              <w:suppressAutoHyphens w:val="0"/>
              <w:spacing w:line="269" w:lineRule="auto"/>
              <w:ind w:right="-93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реализације редовне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допунске и додатне наставе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утврдити мере подршке ученицима у побољшању успеха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17"/>
              </w:numPr>
              <w:suppressAutoHyphens w:val="0"/>
              <w:spacing w:line="259" w:lineRule="auto"/>
              <w:ind w:right="387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успеха ученика на крају првог класификационог периодa</w:t>
            </w:r>
          </w:p>
          <w:p w:rsidR="00CD3486" w:rsidRPr="00CD3486" w:rsidRDefault="00CD3486" w:rsidP="008B588C">
            <w:pPr>
              <w:pStyle w:val="ListParagraph"/>
              <w:spacing w:line="259" w:lineRule="auto"/>
              <w:ind w:left="496" w:right="387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- Стручна  посета до Араче, Соколца и Бисерног острва , Старог града, Сланог Копова – идеје наставнице географије Јасмине Гарчев</w:t>
            </w:r>
          </w:p>
        </w:tc>
      </w:tr>
      <w:tr w:rsidR="00CD3486" w:rsidRPr="00CD3486" w:rsidTr="00CD3486">
        <w:trPr>
          <w:trHeight w:val="14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ind w:left="-1420" w:right="21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TableGrid0"/>
              <w:tblW w:w="1102" w:type="dxa"/>
              <w:tblInd w:w="12" w:type="dxa"/>
              <w:tblCellMar>
                <w:top w:w="51" w:type="dxa"/>
              </w:tblCellMar>
              <w:tblLook w:val="04A0" w:firstRow="1" w:lastRow="0" w:firstColumn="1" w:lastColumn="0" w:noHBand="0" w:noVBand="1"/>
            </w:tblPr>
            <w:tblGrid>
              <w:gridCol w:w="551"/>
              <w:gridCol w:w="551"/>
            </w:tblGrid>
            <w:tr w:rsidR="00CD3486" w:rsidRPr="00CD3486" w:rsidTr="008B588C">
              <w:trPr>
                <w:trHeight w:val="264"/>
              </w:trPr>
              <w:tc>
                <w:tcPr>
                  <w:tcW w:w="1102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6A6A6"/>
                </w:tcPr>
                <w:p w:rsidR="00CD3486" w:rsidRPr="00CD3486" w:rsidRDefault="00CD3486" w:rsidP="008B588C">
                  <w:pPr>
                    <w:spacing w:line="259" w:lineRule="auto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  <w:lang w:val="sr-Cyrl-RS"/>
                    </w:rPr>
                  </w:pPr>
                  <w:r w:rsidRPr="00CD3486">
                    <w:rPr>
                      <w:rFonts w:ascii="Times New Roman" w:hAnsi="Times New Roman" w:cs="Times New Roman"/>
                      <w:b/>
                      <w:sz w:val="24"/>
                      <w:szCs w:val="24"/>
                      <w:lang w:val="sr-Cyrl-RS"/>
                    </w:rPr>
                    <w:t>децембар</w:t>
                  </w:r>
                </w:p>
              </w:tc>
            </w:tr>
            <w:tr w:rsidR="00CD3486" w:rsidRPr="00CD3486" w:rsidTr="008B588C">
              <w:trPr>
                <w:trHeight w:val="270"/>
              </w:trPr>
              <w:tc>
                <w:tcPr>
                  <w:tcW w:w="551" w:type="dxa"/>
                  <w:tcBorders>
                    <w:top w:val="nil"/>
                    <w:left w:val="nil"/>
                    <w:bottom w:val="nil"/>
                    <w:right w:val="single" w:sz="59" w:space="0" w:color="A6A6A6"/>
                  </w:tcBorders>
                </w:tcPr>
                <w:p w:rsidR="00CD3486" w:rsidRPr="00CD3486" w:rsidRDefault="00CD3486" w:rsidP="008B588C">
                  <w:pPr>
                    <w:spacing w:after="160"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551" w:type="dxa"/>
                  <w:tcBorders>
                    <w:top w:val="nil"/>
                    <w:left w:val="single" w:sz="59" w:space="0" w:color="A6A6A6"/>
                    <w:bottom w:val="nil"/>
                    <w:right w:val="nil"/>
                  </w:tcBorders>
                </w:tcPr>
                <w:p w:rsidR="00CD3486" w:rsidRPr="00CD3486" w:rsidRDefault="00CD3486" w:rsidP="008B588C">
                  <w:pPr>
                    <w:spacing w:line="259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numPr>
                <w:ilvl w:val="0"/>
                <w:numId w:val="18"/>
              </w:numPr>
              <w:suppressAutoHyphens w:val="0"/>
              <w:spacing w:line="283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Писмени задаци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полугодишњи тестови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припреме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резултата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3486" w:rsidRPr="00CD3486" w:rsidRDefault="00CD3486" w:rsidP="008B588C">
            <w:pPr>
              <w:spacing w:line="283" w:lineRule="auto"/>
              <w:ind w:left="471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•   Анализа реализације и функционисања програма према ИОП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</w:p>
          <w:p w:rsidR="00CD3486" w:rsidRPr="00CD3486" w:rsidRDefault="00CD3486" w:rsidP="00CD3486">
            <w:pPr>
              <w:numPr>
                <w:ilvl w:val="0"/>
                <w:numId w:val="18"/>
              </w:numPr>
              <w:suppressAutoHyphens w:val="0"/>
              <w:spacing w:after="4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успеха ученика на крају првог полугодишта</w:t>
            </w:r>
          </w:p>
          <w:p w:rsidR="00CD3486" w:rsidRPr="00CD3486" w:rsidRDefault="00CD3486" w:rsidP="00CD3486">
            <w:pPr>
              <w:numPr>
                <w:ilvl w:val="0"/>
                <w:numId w:val="18"/>
              </w:numPr>
              <w:suppressAutoHyphens w:val="0"/>
              <w:spacing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Процењивање адаптације ученика 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првог и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петог разреда </w:t>
            </w:r>
          </w:p>
          <w:p w:rsidR="00CD3486" w:rsidRPr="00CD3486" w:rsidRDefault="00CD3486" w:rsidP="00CD3486">
            <w:pPr>
              <w:numPr>
                <w:ilvl w:val="0"/>
                <w:numId w:val="18"/>
              </w:numPr>
              <w:suppressAutoHyphens w:val="0"/>
              <w:spacing w:after="23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Подела активности за Светосавску приредбу</w:t>
            </w:r>
          </w:p>
          <w:p w:rsidR="00CD3486" w:rsidRPr="00CD3486" w:rsidRDefault="00CD3486" w:rsidP="00CD3486">
            <w:pPr>
              <w:spacing w:after="23" w:line="259" w:lineRule="auto"/>
              <w:ind w:left="471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Организација школског такмичења из страних језик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а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808080"/>
                <w:lang w:val="sr-Cyrl-RS"/>
              </w:rPr>
              <w:lastRenderedPageBreak/>
              <w:t>јануар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25"/>
              </w:numPr>
              <w:suppressAutoHyphens w:val="0"/>
              <w:spacing w:after="24" w:line="265" w:lineRule="auto"/>
              <w:ind w:right="268" w:hanging="10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Прослава Св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Саве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панои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литерарни излог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представа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CD3486" w:rsidRPr="00CD3486" w:rsidTr="008B588C">
        <w:trPr>
          <w:trHeight w:val="341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02134B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>
              <w:rPr>
                <w:noProof/>
              </w:rPr>
              <w:pict>
                <v:group id="Group 6302" o:spid="_x0000_s1035" style="position:absolute;margin-left:10.75pt;margin-top:-2.55pt;width:45.75pt;height:26.7pt;z-index:-251655168;mso-position-horizontal-relative:text;mso-position-vertical-relative:text" coordsize="5810,33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">
                  <v:shape id="Shape 6930" o:spid="_x0000_s1036" style="position:absolute;width:5810;height:1676;visibility:visible;mso-wrap-style:square;v-text-anchor:top" coordsize="581025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wz38MA&#10;AADdAAAADwAAAGRycy9kb3ducmV2LnhtbERPy2rCQBTdF/yH4QrumolVxMZMRCuBghU0LV1fMjcP&#10;zNwJmammf99ZCF0ezjvdjqYTNxpca1nBPIpBEJdWt1wr+PrMn9cgnEfW2FkmBb/kYJtNnlJMtL3z&#10;hW6Fr0UIYZeggsb7PpHSlQ0ZdJHtiQNX2cGgD3CopR7wHsJNJ1/ieCUNthwaGuzpraHyWvwYBR/n&#10;b1oe22Whd5VZ7M+cn+JDrtRsOu42IDyN/l/8cL9rBavXRdgf3oQnILM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5wz38MAAADdAAAADwAAAAAAAAAAAAAAAACYAgAAZHJzL2Rv&#10;d25yZXYueG1sUEsFBgAAAAAEAAQA9QAAAIgDAAAAAA==&#10;" adj="0,,0" path="m,l581025,r,167640l,167640,,e" fillcolor="#c2d69b" stroked="f" strokeweight="0">
                    <v:stroke miterlimit="83231f" joinstyle="miter"/>
                    <v:formulas/>
                    <v:path arrowok="t" o:connecttype="segments" textboxrect="0,0,581025,167640"/>
                  </v:shape>
                  <v:shape id="Shape 6931" o:spid="_x0000_s1037" style="position:absolute;top:1714;width:931;height:1676;visibility:visible;mso-wrap-style:square;v-text-anchor:top" coordsize="93113,167640" o:spt="1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buTCMUA&#10;AADdAAAADwAAAGRycy9kb3ducmV2LnhtbESPQWvCQBSE7wX/w/KE3uomKZUaXUVEwUuFWMHrI/tM&#10;gtm3YXdN4r/vFgo9DjPzDbPajKYVPTnfWFaQzhIQxKXVDVcKLt+Ht08QPiBrbC2Tgid52KwnLyvM&#10;tR24oP4cKhEh7HNUUIfQ5VL6siaDfmY74ujdrDMYonSV1A6HCDetzJJkLg02HBdq7GhXU3k/P4yC&#10;7iMb0iLbnq5f7rQvsrZf9OGm1Ot03C5BBBrDf/ivfdQK5ov3FH7fxCcg1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5u5MIxQAAAN0AAAAPAAAAAAAAAAAAAAAAAJgCAABkcnMv&#10;ZG93bnJldi54bWxQSwUGAAAAAAQABAD1AAAAigMAAAAA&#10;" adj="0,,0" path="m,l93113,r,167640l,167640,,e" fillcolor="#c2d69b" stroked="f" strokeweight="0">
                    <v:stroke miterlimit="83231f" joinstyle="miter"/>
                    <v:formulas/>
                    <v:path arrowok="t" o:connecttype="segments" textboxrect="0,0,93113,167640"/>
                  </v:shape>
                </v:group>
              </w:pict>
            </w:r>
            <w:r w:rsidR="00CD3486" w:rsidRPr="00CD348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sr-Cyrl-RS"/>
              </w:rPr>
              <w:t>фебруар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numPr>
                <w:ilvl w:val="0"/>
                <w:numId w:val="19"/>
              </w:numPr>
              <w:suppressAutoHyphens w:val="0"/>
              <w:spacing w:after="11" w:line="275" w:lineRule="auto"/>
              <w:ind w:right="53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Школска и општинска такмичења − организација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резултати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промовисање резултата и мотивисање ученика и наставника за учешће на такмичењима </w:t>
            </w:r>
          </w:p>
          <w:p w:rsidR="00CD3486" w:rsidRPr="00CD3486" w:rsidRDefault="00CD3486" w:rsidP="00CD3486">
            <w:pPr>
              <w:numPr>
                <w:ilvl w:val="0"/>
                <w:numId w:val="19"/>
              </w:numPr>
              <w:suppressAutoHyphens w:val="0"/>
              <w:spacing w:after="11" w:line="275" w:lineRule="auto"/>
              <w:ind w:right="53"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Обележавање дана матерњег језика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(21.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фебруара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92D050"/>
                <w:lang w:val="sr-Cyrl-RS"/>
              </w:rPr>
              <w:t>март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26"/>
              </w:numPr>
              <w:suppressAutoHyphens w:val="0"/>
              <w:spacing w:after="3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Општинска и окружна такмичења − припреме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резултати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промовисање резултата и мотивисање ученика и наставника за учешће на такмичењима 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6"/>
              </w:numPr>
              <w:suppressAutoHyphens w:val="0"/>
              <w:spacing w:after="38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Пробни завршни испит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реализација и анализа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00B050"/>
                <w:lang w:val="sr-Cyrl-RS"/>
              </w:rPr>
              <w:t>април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numPr>
                <w:ilvl w:val="0"/>
                <w:numId w:val="20"/>
              </w:numPr>
              <w:suppressAutoHyphens w:val="0"/>
              <w:spacing w:after="30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резултата такмичења</w:t>
            </w:r>
          </w:p>
          <w:p w:rsidR="00CD3486" w:rsidRPr="00CD3486" w:rsidRDefault="00CD3486" w:rsidP="00CD3486">
            <w:pPr>
              <w:numPr>
                <w:ilvl w:val="0"/>
                <w:numId w:val="20"/>
              </w:numPr>
              <w:suppressAutoHyphens w:val="0"/>
              <w:spacing w:after="43" w:line="259" w:lineRule="auto"/>
              <w:ind w:hanging="134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реализације програма и активности за децу са ИОП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3300"/>
                <w:lang w:val="sr-Cyrl-RS"/>
              </w:rPr>
              <w:t>мај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pStyle w:val="ListParagraph"/>
              <w:numPr>
                <w:ilvl w:val="0"/>
                <w:numId w:val="27"/>
              </w:numPr>
              <w:suppressAutoHyphens w:val="0"/>
              <w:spacing w:after="2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Републичка такмичења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резултата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7"/>
              </w:numPr>
              <w:suppressAutoHyphens w:val="0"/>
              <w:spacing w:after="2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Обележавања Дана школе-организација и осмишљавање активности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7"/>
              </w:numPr>
              <w:suppressAutoHyphens w:val="0"/>
              <w:spacing w:after="26" w:line="259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Дан школе 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приредба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отворени часови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похвале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, 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награде</w:t>
            </w:r>
            <w:r w:rsidRPr="00CD3486">
              <w:rPr>
                <w:rFonts w:ascii="Times New Roman" w:eastAsia="Calibri" w:hAnsi="Times New Roman" w:cs="Times New Roman"/>
                <w:sz w:val="24"/>
                <w:szCs w:val="24"/>
              </w:rPr>
              <w:t>)</w:t>
            </w:r>
          </w:p>
          <w:p w:rsidR="00CD3486" w:rsidRPr="00CD3486" w:rsidRDefault="00CD3486" w:rsidP="00CD3486">
            <w:pPr>
              <w:pStyle w:val="ListParagraph"/>
              <w:numPr>
                <w:ilvl w:val="0"/>
                <w:numId w:val="27"/>
              </w:numPr>
              <w:suppressAutoHyphens w:val="0"/>
              <w:spacing w:after="26" w:line="259" w:lineRule="auto"/>
            </w:pPr>
            <w:r w:rsidRPr="00CD3486">
              <w:rPr>
                <w:rFonts w:ascii="Times New Roman" w:eastAsia="Calibri" w:hAnsi="Times New Roman" w:cs="Times New Roman"/>
                <w:sz w:val="24"/>
                <w:szCs w:val="24"/>
                <w:lang w:val="sr-Cyrl-RS"/>
              </w:rPr>
              <w:t>Обележавање  Дана словенске  писмености – 24. мај , Дан Ћирила и Методија</w:t>
            </w:r>
            <w:r w:rsidRPr="00CD3486">
              <w:rPr>
                <w:rFonts w:eastAsia="Calibri"/>
                <w:lang w:val="sr-Cyrl-RS"/>
              </w:rPr>
              <w:t xml:space="preserve"> </w:t>
            </w:r>
          </w:p>
        </w:tc>
      </w:tr>
      <w:tr w:rsidR="00CD3486" w:rsidRPr="00CD3486" w:rsidTr="008B588C">
        <w:trPr>
          <w:trHeight w:val="18"/>
        </w:trPr>
        <w:tc>
          <w:tcPr>
            <w:tcW w:w="154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CD3486" w:rsidRPr="00CD3486" w:rsidRDefault="00CD3486" w:rsidP="008B588C">
            <w:pPr>
              <w:spacing w:line="259" w:lineRule="auto"/>
              <w:rPr>
                <w:rFonts w:ascii="Times New Roman" w:eastAsia="Calibri" w:hAnsi="Times New Roman" w:cs="Times New Roman"/>
                <w:noProof/>
                <w:sz w:val="24"/>
                <w:szCs w:val="24"/>
                <w:lang w:eastAsia="en-GB"/>
              </w:rPr>
            </w:pPr>
            <w:r w:rsidRPr="00CD3486">
              <w:rPr>
                <w:rFonts w:ascii="Times New Roman" w:hAnsi="Times New Roman" w:cs="Times New Roman"/>
                <w:b/>
                <w:sz w:val="24"/>
                <w:szCs w:val="24"/>
                <w:shd w:val="clear" w:color="auto" w:fill="FF0000"/>
                <w:lang w:val="sr-Cyrl-RS"/>
              </w:rPr>
              <w:t>јун</w:t>
            </w:r>
          </w:p>
        </w:tc>
        <w:tc>
          <w:tcPr>
            <w:tcW w:w="822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CD3486" w:rsidRPr="00CD3486" w:rsidRDefault="00CD3486" w:rsidP="00CD3486">
            <w:pPr>
              <w:numPr>
                <w:ilvl w:val="0"/>
                <w:numId w:val="22"/>
              </w:numPr>
              <w:suppressAutoHyphens w:val="0"/>
              <w:spacing w:after="22" w:line="265" w:lineRule="auto"/>
              <w:ind w:hanging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 xml:space="preserve">Организовање припремне наставе за полагање квалификационог испита </w:t>
            </w:r>
          </w:p>
          <w:p w:rsidR="00CD3486" w:rsidRPr="00CD3486" w:rsidRDefault="00CD3486" w:rsidP="00CD3486">
            <w:pPr>
              <w:numPr>
                <w:ilvl w:val="0"/>
                <w:numId w:val="22"/>
              </w:numPr>
              <w:suppressAutoHyphens w:val="0"/>
              <w:spacing w:after="27" w:line="259" w:lineRule="auto"/>
              <w:ind w:hanging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Анализа рада у 202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5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/202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6</w:t>
            </w: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CD3486"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 xml:space="preserve"> години</w:t>
            </w:r>
          </w:p>
          <w:p w:rsidR="00CD3486" w:rsidRPr="00CD3486" w:rsidRDefault="00CD3486" w:rsidP="00CD3486">
            <w:pPr>
              <w:numPr>
                <w:ilvl w:val="0"/>
                <w:numId w:val="22"/>
              </w:numPr>
              <w:suppressAutoHyphens w:val="0"/>
              <w:spacing w:after="38" w:line="259" w:lineRule="auto"/>
              <w:ind w:hanging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Прелиминарна подела одељења и задужења</w:t>
            </w:r>
          </w:p>
          <w:p w:rsidR="00CD3486" w:rsidRPr="00CD3486" w:rsidRDefault="00CD3486" w:rsidP="00CD3486">
            <w:pPr>
              <w:numPr>
                <w:ilvl w:val="0"/>
                <w:numId w:val="22"/>
              </w:numPr>
              <w:suppressAutoHyphens w:val="0"/>
              <w:spacing w:after="38" w:line="259" w:lineRule="auto"/>
              <w:ind w:hanging="159"/>
              <w:rPr>
                <w:rFonts w:ascii="Times New Roman" w:hAnsi="Times New Roman" w:cs="Times New Roman"/>
                <w:sz w:val="24"/>
                <w:szCs w:val="24"/>
              </w:rPr>
            </w:pPr>
            <w:r w:rsidRPr="00CD3486">
              <w:rPr>
                <w:rFonts w:ascii="Times New Roman" w:hAnsi="Times New Roman" w:cs="Times New Roman"/>
                <w:sz w:val="24"/>
                <w:szCs w:val="24"/>
              </w:rPr>
              <w:t>Предлог уџбеника за наредну школску годину</w:t>
            </w:r>
          </w:p>
        </w:tc>
      </w:tr>
    </w:tbl>
    <w:p w:rsidR="00F64640" w:rsidRPr="00E60F5E" w:rsidRDefault="00F64640" w:rsidP="00F64640">
      <w:pPr>
        <w:rPr>
          <w:color w:val="FF0000"/>
          <w:lang w:val="sr-Cyrl-RS"/>
        </w:rPr>
      </w:pPr>
    </w:p>
    <w:p w:rsidR="00C20DA3" w:rsidRPr="001B2EAE" w:rsidRDefault="00C20DA3" w:rsidP="00C20DA3">
      <w:pPr>
        <w:rPr>
          <w:lang w:val="sr-Cyrl-RS"/>
        </w:rPr>
      </w:pPr>
      <w:r w:rsidRPr="001B2EAE">
        <w:rPr>
          <w:b/>
        </w:rPr>
        <w:t xml:space="preserve">Чланове Стручног </w:t>
      </w:r>
      <w:r w:rsidRPr="001B2EAE">
        <w:rPr>
          <w:b/>
          <w:lang w:val="sr-Cyrl-RS"/>
        </w:rPr>
        <w:t>в</w:t>
      </w:r>
      <w:r w:rsidRPr="001B2EAE">
        <w:rPr>
          <w:b/>
        </w:rPr>
        <w:t xml:space="preserve">ећа друштвених </w:t>
      </w:r>
      <w:r w:rsidRPr="001B2EAE">
        <w:t xml:space="preserve">наука чине следећи предметни наставници: </w:t>
      </w:r>
    </w:p>
    <w:p w:rsidR="00C20DA3" w:rsidRPr="001B2EAE" w:rsidRDefault="00C20DA3" w:rsidP="00930C84">
      <w:pPr>
        <w:pStyle w:val="ListParagraph"/>
        <w:numPr>
          <w:ilvl w:val="0"/>
          <w:numId w:val="4"/>
        </w:numPr>
        <w:suppressAutoHyphens w:val="0"/>
        <w:spacing w:after="200" w:line="276" w:lineRule="auto"/>
        <w:rPr>
          <w:lang w:val="sr-Cyrl-RS"/>
        </w:rPr>
      </w:pPr>
      <w:r w:rsidRPr="001B2EAE">
        <w:rPr>
          <w:lang w:val="sr-Cyrl-RS"/>
        </w:rPr>
        <w:t>Српски</w:t>
      </w:r>
      <w:r w:rsidR="00E266C5" w:rsidRPr="001B2EAE">
        <w:rPr>
          <w:lang w:val="sr-Cyrl-RS"/>
        </w:rPr>
        <w:t xml:space="preserve"> језик: Дражана Богданов </w:t>
      </w:r>
      <w:r w:rsidRPr="001B2EAE">
        <w:rPr>
          <w:lang w:val="sr-Cyrl-RS"/>
        </w:rPr>
        <w:t>и Сандра Ковачев</w:t>
      </w:r>
    </w:p>
    <w:p w:rsidR="00C20DA3" w:rsidRPr="001B2EAE" w:rsidRDefault="00C20DA3" w:rsidP="00930C84">
      <w:pPr>
        <w:pStyle w:val="ListParagraph"/>
        <w:numPr>
          <w:ilvl w:val="0"/>
          <w:numId w:val="4"/>
        </w:numPr>
        <w:suppressAutoHyphens w:val="0"/>
        <w:spacing w:after="200" w:line="276" w:lineRule="auto"/>
        <w:rPr>
          <w:lang w:val="sr-Cyrl-RS"/>
        </w:rPr>
      </w:pPr>
      <w:r w:rsidRPr="001B2EAE">
        <w:t xml:space="preserve">Географија: </w:t>
      </w:r>
      <w:r w:rsidRPr="001B2EAE">
        <w:rPr>
          <w:lang w:val="sr-Cyrl-RS"/>
        </w:rPr>
        <w:t>Јасмина Гарчев</w:t>
      </w:r>
    </w:p>
    <w:p w:rsidR="00C20DA3" w:rsidRPr="001B2EAE" w:rsidRDefault="00C20DA3" w:rsidP="00930C84">
      <w:pPr>
        <w:pStyle w:val="ListParagraph"/>
        <w:numPr>
          <w:ilvl w:val="0"/>
          <w:numId w:val="4"/>
        </w:numPr>
        <w:suppressAutoHyphens w:val="0"/>
        <w:spacing w:after="200" w:line="276" w:lineRule="auto"/>
        <w:rPr>
          <w:lang w:val="sr-Cyrl-RS"/>
        </w:rPr>
      </w:pPr>
      <w:r w:rsidRPr="001B2EAE">
        <w:t xml:space="preserve">Историја: </w:t>
      </w:r>
      <w:r w:rsidRPr="001B2EAE">
        <w:rPr>
          <w:lang w:val="sr-Cyrl-RS"/>
        </w:rPr>
        <w:t>Јелена Чивчић</w:t>
      </w:r>
    </w:p>
    <w:p w:rsidR="00C20DA3" w:rsidRPr="001B2EAE" w:rsidRDefault="00C20DA3" w:rsidP="00930C84">
      <w:pPr>
        <w:pStyle w:val="ListParagraph"/>
        <w:numPr>
          <w:ilvl w:val="0"/>
          <w:numId w:val="4"/>
        </w:numPr>
        <w:suppressAutoHyphens w:val="0"/>
        <w:spacing w:after="200" w:line="276" w:lineRule="auto"/>
        <w:rPr>
          <w:lang w:val="sr-Cyrl-RS"/>
        </w:rPr>
      </w:pPr>
      <w:r w:rsidRPr="001B2EAE">
        <w:rPr>
          <w:lang w:val="sr-Cyrl-RS"/>
        </w:rPr>
        <w:t>Енглески језик: Тамара Ђукић и Дијана Боберић</w:t>
      </w:r>
    </w:p>
    <w:p w:rsidR="00C20DA3" w:rsidRPr="001B2EAE" w:rsidRDefault="00C20DA3" w:rsidP="00930C84">
      <w:pPr>
        <w:pStyle w:val="ListParagraph"/>
        <w:numPr>
          <w:ilvl w:val="0"/>
          <w:numId w:val="4"/>
        </w:numPr>
        <w:suppressAutoHyphens w:val="0"/>
        <w:spacing w:after="200" w:line="276" w:lineRule="auto"/>
        <w:rPr>
          <w:lang w:val="sr-Cyrl-RS"/>
        </w:rPr>
      </w:pPr>
      <w:r w:rsidRPr="001B2EAE">
        <w:rPr>
          <w:lang w:val="sr-Cyrl-RS"/>
        </w:rPr>
        <w:t>Немачки језик: Александра Јелић</w:t>
      </w:r>
    </w:p>
    <w:p w:rsidR="00C20DA3" w:rsidRPr="001B2EAE" w:rsidRDefault="00C20DA3" w:rsidP="00C20DA3">
      <w:pPr>
        <w:rPr>
          <w:lang w:val="sr-Cyrl-RS"/>
        </w:rPr>
      </w:pPr>
      <w:proofErr w:type="gramStart"/>
      <w:r w:rsidRPr="001B2EAE">
        <w:t xml:space="preserve">Руководилац </w:t>
      </w:r>
      <w:r w:rsidRPr="001B2EAE">
        <w:rPr>
          <w:lang w:val="sr-Cyrl-RS"/>
        </w:rPr>
        <w:t xml:space="preserve"> С</w:t>
      </w:r>
      <w:r w:rsidRPr="001B2EAE">
        <w:t>тручног</w:t>
      </w:r>
      <w:proofErr w:type="gramEnd"/>
      <w:r w:rsidRPr="001B2EAE">
        <w:t xml:space="preserve"> </w:t>
      </w:r>
      <w:r w:rsidRPr="001B2EAE">
        <w:rPr>
          <w:lang w:val="sr-Cyrl-RS"/>
        </w:rPr>
        <w:t>в</w:t>
      </w:r>
      <w:r w:rsidRPr="001B2EAE">
        <w:t>ећа ј</w:t>
      </w:r>
      <w:r w:rsidRPr="001B2EAE">
        <w:rPr>
          <w:lang w:val="sr-Cyrl-RS"/>
        </w:rPr>
        <w:t xml:space="preserve">е </w:t>
      </w:r>
      <w:r w:rsidR="001B2EAE" w:rsidRPr="001B2EAE">
        <w:rPr>
          <w:lang w:val="sr-Cyrl-RS"/>
        </w:rPr>
        <w:t>Јелена Чивчић</w:t>
      </w:r>
      <w:r w:rsidR="00E266C5" w:rsidRPr="001B2EAE">
        <w:rPr>
          <w:lang w:val="sr-Cyrl-RS"/>
        </w:rPr>
        <w:t>.</w:t>
      </w:r>
    </w:p>
    <w:p w:rsidR="00E266C5" w:rsidRPr="00E60F5E" w:rsidRDefault="00E266C5" w:rsidP="00C20DA3">
      <w:pPr>
        <w:rPr>
          <w:color w:val="FF0000"/>
          <w:lang w:val="sr-Cyrl-RS"/>
        </w:rPr>
      </w:pPr>
    </w:p>
    <w:p w:rsidR="00C20DA3" w:rsidRPr="001B2EAE" w:rsidRDefault="00C20DA3" w:rsidP="00C20DA3">
      <w:pPr>
        <w:rPr>
          <w:b/>
          <w:lang w:val="sr-Cyrl-RS"/>
        </w:rPr>
      </w:pPr>
      <w:r w:rsidRPr="001B2EAE">
        <w:rPr>
          <w:b/>
          <w:lang w:val="sr-Cyrl-RS"/>
        </w:rPr>
        <w:t>Задаци стручног већа друштвених наука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Стручно веће: </w:t>
      </w:r>
    </w:p>
    <w:p w:rsidR="00C20DA3" w:rsidRPr="001B2EAE" w:rsidRDefault="00C20DA3" w:rsidP="00C20DA3">
      <w:pPr>
        <w:rPr>
          <w:lang w:val="sr-Cyrl-RS"/>
        </w:rPr>
      </w:pPr>
      <w:r w:rsidRPr="001B2EAE">
        <w:sym w:font="Symbol" w:char="F0B7"/>
      </w:r>
      <w:r w:rsidRPr="001B2EAE">
        <w:t xml:space="preserve"> </w:t>
      </w:r>
      <w:proofErr w:type="gramStart"/>
      <w:r w:rsidRPr="001B2EAE">
        <w:t>припрема</w:t>
      </w:r>
      <w:proofErr w:type="gramEnd"/>
      <w:r w:rsidRPr="001B2EAE">
        <w:t xml:space="preserve"> основе годишњег плана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</w:t>
      </w:r>
      <w:r w:rsidRPr="001B2EAE">
        <w:sym w:font="Symbol" w:char="F0B7"/>
      </w:r>
      <w:r w:rsidRPr="001B2EAE">
        <w:t xml:space="preserve"> </w:t>
      </w:r>
      <w:proofErr w:type="gramStart"/>
      <w:r w:rsidRPr="001B2EAE">
        <w:t>утврђује</w:t>
      </w:r>
      <w:proofErr w:type="gramEnd"/>
      <w:r w:rsidRPr="001B2EAE">
        <w:t xml:space="preserve"> распоред остваривања наставних јединица и усаглашавање остваривања наставних садржаја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</w:t>
      </w:r>
      <w:r w:rsidRPr="001B2EAE">
        <w:sym w:font="Symbol" w:char="F0B7"/>
      </w:r>
      <w:r w:rsidRPr="001B2EAE">
        <w:t xml:space="preserve"> </w:t>
      </w:r>
      <w:proofErr w:type="gramStart"/>
      <w:r w:rsidRPr="001B2EAE">
        <w:t>усклађује</w:t>
      </w:r>
      <w:proofErr w:type="gramEnd"/>
      <w:r w:rsidRPr="001B2EAE">
        <w:t xml:space="preserve"> индивидуалне планове рада наставника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</w:t>
      </w:r>
      <w:r w:rsidRPr="001B2EAE">
        <w:sym w:font="Symbol" w:char="F0B7"/>
      </w:r>
      <w:r w:rsidRPr="001B2EAE">
        <w:t xml:space="preserve"> </w:t>
      </w:r>
      <w:proofErr w:type="gramStart"/>
      <w:r w:rsidRPr="001B2EAE">
        <w:t>предлаже</w:t>
      </w:r>
      <w:proofErr w:type="gramEnd"/>
      <w:r w:rsidRPr="001B2EAE">
        <w:t xml:space="preserve"> примену нових метода и начина интерпретације наставних садржаја (корелацијски часови, отворени часови),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</w:t>
      </w:r>
      <w:r w:rsidRPr="001B2EAE">
        <w:sym w:font="Symbol" w:char="F0B7"/>
      </w:r>
      <w:r w:rsidRPr="001B2EAE">
        <w:t xml:space="preserve"> </w:t>
      </w:r>
      <w:proofErr w:type="gramStart"/>
      <w:r w:rsidRPr="001B2EAE">
        <w:t>прати</w:t>
      </w:r>
      <w:proofErr w:type="gramEnd"/>
      <w:r w:rsidRPr="001B2EAE">
        <w:t xml:space="preserve"> остваривање програма и даје предлоге за њихов</w:t>
      </w:r>
      <w:r w:rsidRPr="001B2EAE">
        <w:rPr>
          <w:lang w:val="sr-Cyrl-RS"/>
        </w:rPr>
        <w:t>у</w:t>
      </w:r>
      <w:r w:rsidRPr="001B2EAE">
        <w:t xml:space="preserve"> инов</w:t>
      </w:r>
      <w:r w:rsidRPr="001B2EAE">
        <w:rPr>
          <w:lang w:val="sr-Cyrl-RS"/>
        </w:rPr>
        <w:t>ацију</w:t>
      </w:r>
      <w:r w:rsidRPr="001B2EAE">
        <w:t xml:space="preserve">, измену и допуну, </w:t>
      </w:r>
    </w:p>
    <w:p w:rsidR="00C20DA3" w:rsidRPr="001B2EAE" w:rsidRDefault="00C20DA3" w:rsidP="00C20DA3">
      <w:pPr>
        <w:rPr>
          <w:lang w:val="sr-Cyrl-RS"/>
        </w:rPr>
      </w:pPr>
      <w:r w:rsidRPr="001B2EAE">
        <w:t xml:space="preserve"> </w:t>
      </w:r>
      <w:r w:rsidRPr="001B2EAE">
        <w:sym w:font="Symbol" w:char="F0B7"/>
      </w:r>
      <w:r w:rsidRPr="001B2EAE">
        <w:t xml:space="preserve"> </w:t>
      </w:r>
      <w:proofErr w:type="gramStart"/>
      <w:r w:rsidRPr="001B2EAE">
        <w:t>препоручује</w:t>
      </w:r>
      <w:proofErr w:type="gramEnd"/>
      <w:r w:rsidRPr="001B2EAE">
        <w:t xml:space="preserve"> коришћење приручне литературе</w:t>
      </w:r>
    </w:p>
    <w:p w:rsidR="009F73B8" w:rsidRPr="00E60F5E" w:rsidRDefault="009F73B8" w:rsidP="00C20DA3">
      <w:pPr>
        <w:jc w:val="both"/>
        <w:rPr>
          <w:b/>
          <w:color w:val="FF0000"/>
          <w:lang w:val="sr-Latn-RS"/>
        </w:rPr>
      </w:pPr>
    </w:p>
    <w:p w:rsidR="006D4CF0" w:rsidRDefault="006D4CF0" w:rsidP="00C20DA3">
      <w:pPr>
        <w:jc w:val="both"/>
        <w:rPr>
          <w:color w:val="FF0000"/>
          <w:lang w:val="sr-Cyrl-RS"/>
        </w:rPr>
      </w:pPr>
    </w:p>
    <w:p w:rsidR="00887707" w:rsidRPr="002676CD" w:rsidRDefault="00887707" w:rsidP="00C20DA3">
      <w:pPr>
        <w:jc w:val="both"/>
        <w:rPr>
          <w:lang w:val="sr-Cyrl-RS"/>
        </w:rPr>
      </w:pPr>
      <w:r w:rsidRPr="002676CD">
        <w:rPr>
          <w:lang w:val="sr-Cyrl-RS"/>
        </w:rPr>
        <w:lastRenderedPageBreak/>
        <w:t>АКЦИОНИ ПЛАН СТРУЧНОГ ВЕЋА УМЕТНОСТИ И ВЕШТИНА</w:t>
      </w:r>
    </w:p>
    <w:p w:rsidR="00D04DA5" w:rsidRPr="00E60F5E" w:rsidRDefault="00D04DA5" w:rsidP="003F724F">
      <w:pPr>
        <w:rPr>
          <w:b/>
          <w:color w:val="FF0000"/>
          <w:lang w:val="ru-RU"/>
        </w:rPr>
      </w:pPr>
    </w:p>
    <w:tbl>
      <w:tblPr>
        <w:tblW w:w="0" w:type="auto"/>
        <w:tblInd w:w="720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2223"/>
        <w:gridCol w:w="6342"/>
      </w:tblGrid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Време- месец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Садржаји</w:t>
            </w:r>
          </w:p>
        </w:tc>
      </w:tr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СЕПТЕМБАР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Избор руководиоца већа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Доношење програма рада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Договор о начину рада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Анализа остварљивости образовних стандарда по нивоима знања и уграђивање у индивидуалне програме рада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Израда писмених припрема за сваки час уз уважавање нивоа знања ученика и исхода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Анализа потребе набавке нових наставних средстава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Израда распореда часова ваннаставних активности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Израда личног плана професионалног развоја- како бирати теме и области</w:t>
            </w:r>
          </w:p>
          <w:p w:rsidR="002676CD" w:rsidRDefault="002676CD" w:rsidP="002676CD">
            <w:pPr>
              <w:numPr>
                <w:ilvl w:val="0"/>
                <w:numId w:val="10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Договор око реализације садржаја Дечје недеље</w:t>
            </w:r>
          </w:p>
        </w:tc>
      </w:tr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ОКТОБАР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Договор око реализације јесењег кроса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Анализа потребне опреме и реквизита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Могућности примене различитих ликовних техника у настави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Мултимедијална презентација у настави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Учешће на конкурсима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Реализација активности током  Дечје недеље</w:t>
            </w:r>
          </w:p>
          <w:p w:rsidR="002676CD" w:rsidRDefault="002676CD" w:rsidP="002676CD">
            <w:pPr>
              <w:numPr>
                <w:ilvl w:val="0"/>
                <w:numId w:val="11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Организација угледних часова- избор облика рада</w:t>
            </w:r>
          </w:p>
        </w:tc>
      </w:tr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ЈАНУАР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2676CD">
            <w:pPr>
              <w:numPr>
                <w:ilvl w:val="0"/>
                <w:numId w:val="12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Договор око набавке наставних средстава</w:t>
            </w:r>
          </w:p>
          <w:p w:rsidR="002676CD" w:rsidRDefault="002676CD" w:rsidP="002676CD">
            <w:pPr>
              <w:numPr>
                <w:ilvl w:val="0"/>
                <w:numId w:val="12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Организација и реализација програма прославе Светог Саве- у зависности од епидемиолошке ситуације</w:t>
            </w:r>
          </w:p>
          <w:p w:rsidR="002676CD" w:rsidRDefault="002676CD" w:rsidP="002676CD">
            <w:pPr>
              <w:numPr>
                <w:ilvl w:val="0"/>
                <w:numId w:val="12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Оствареност образовних исхода и планирање промена услед померања нивоа знања деце</w:t>
            </w:r>
          </w:p>
          <w:p w:rsidR="002676CD" w:rsidRDefault="002676CD" w:rsidP="002676CD">
            <w:pPr>
              <w:numPr>
                <w:ilvl w:val="0"/>
                <w:numId w:val="12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Организација спортских сусрета и других облика рада и анализа рада слободних активности због укључивање ученика у такмичења</w:t>
            </w:r>
          </w:p>
        </w:tc>
      </w:tr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АПРИЛ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2676CD">
            <w:pPr>
              <w:numPr>
                <w:ilvl w:val="0"/>
                <w:numId w:val="13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Припрема и организација пролећног кроса</w:t>
            </w:r>
          </w:p>
          <w:p w:rsidR="002676CD" w:rsidRDefault="002676CD" w:rsidP="002676CD">
            <w:pPr>
              <w:numPr>
                <w:ilvl w:val="0"/>
                <w:numId w:val="13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Припрема и организација општинског кроса</w:t>
            </w:r>
          </w:p>
          <w:p w:rsidR="002676CD" w:rsidRDefault="002676CD" w:rsidP="002676CD">
            <w:pPr>
              <w:numPr>
                <w:ilvl w:val="0"/>
                <w:numId w:val="13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Реализација угледних часова</w:t>
            </w:r>
          </w:p>
          <w:p w:rsidR="002676CD" w:rsidRDefault="002676CD" w:rsidP="002676CD">
            <w:pPr>
              <w:numPr>
                <w:ilvl w:val="0"/>
                <w:numId w:val="13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Припрема завршне прославе и изложбе ученичких радова</w:t>
            </w:r>
          </w:p>
          <w:p w:rsidR="002676CD" w:rsidRDefault="002676CD" w:rsidP="002676CD">
            <w:pPr>
              <w:numPr>
                <w:ilvl w:val="0"/>
                <w:numId w:val="13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Припрема приредбе поводом Дана школе</w:t>
            </w:r>
          </w:p>
        </w:tc>
      </w:tr>
      <w:tr w:rsidR="002676CD" w:rsidTr="00823693">
        <w:trPr>
          <w:trHeight w:val="1"/>
        </w:trPr>
        <w:tc>
          <w:tcPr>
            <w:tcW w:w="22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823693">
            <w:pPr>
              <w:rPr>
                <w:rFonts w:eastAsia="Calibri"/>
              </w:rPr>
            </w:pPr>
            <w:r>
              <w:rPr>
                <w:rFonts w:eastAsia="Calibri"/>
              </w:rPr>
              <w:t>ЈУН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676CD" w:rsidRDefault="002676CD" w:rsidP="002676CD">
            <w:pPr>
              <w:numPr>
                <w:ilvl w:val="0"/>
                <w:numId w:val="14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Анализа реализованих индивидуалних планова рада</w:t>
            </w:r>
          </w:p>
          <w:p w:rsidR="002676CD" w:rsidRDefault="002676CD" w:rsidP="002676CD">
            <w:pPr>
              <w:numPr>
                <w:ilvl w:val="0"/>
                <w:numId w:val="14"/>
              </w:numPr>
              <w:suppressAutoHyphens w:val="0"/>
              <w:ind w:left="720" w:hanging="360"/>
              <w:rPr>
                <w:rFonts w:eastAsia="Calibri"/>
              </w:rPr>
            </w:pPr>
            <w:r>
              <w:rPr>
                <w:rFonts w:eastAsia="Calibri"/>
              </w:rPr>
              <w:t>План набавке опреме</w:t>
            </w:r>
          </w:p>
        </w:tc>
      </w:tr>
    </w:tbl>
    <w:p w:rsidR="00887707" w:rsidRPr="001B2EAE" w:rsidRDefault="00887707" w:rsidP="00887707">
      <w:pPr>
        <w:rPr>
          <w:lang w:val="sr-Cyrl-RS"/>
        </w:rPr>
      </w:pPr>
      <w:bookmarkStart w:id="0" w:name="_GoBack"/>
      <w:bookmarkEnd w:id="0"/>
      <w:r w:rsidRPr="001B2EAE">
        <w:rPr>
          <w:b/>
        </w:rPr>
        <w:t xml:space="preserve">Чланове Стручног </w:t>
      </w:r>
      <w:r w:rsidRPr="001B2EAE">
        <w:rPr>
          <w:b/>
          <w:lang w:val="sr-Cyrl-RS"/>
        </w:rPr>
        <w:t>в</w:t>
      </w:r>
      <w:r w:rsidRPr="001B2EAE">
        <w:rPr>
          <w:b/>
        </w:rPr>
        <w:t xml:space="preserve">ећа </w:t>
      </w:r>
      <w:r w:rsidRPr="001B2EAE">
        <w:rPr>
          <w:b/>
          <w:lang w:val="sr-Cyrl-RS"/>
        </w:rPr>
        <w:t>уметности и вештина</w:t>
      </w:r>
      <w:r w:rsidRPr="001B2EAE">
        <w:t xml:space="preserve"> чине следећи предметни наставници: </w:t>
      </w:r>
    </w:p>
    <w:p w:rsidR="00887707" w:rsidRPr="001B2EAE" w:rsidRDefault="00887707" w:rsidP="00887707">
      <w:pPr>
        <w:rPr>
          <w:lang w:val="sr-Cyrl-RS"/>
        </w:rPr>
      </w:pPr>
      <w:r w:rsidRPr="001B2EAE">
        <w:rPr>
          <w:lang w:val="sr-Cyrl-RS"/>
        </w:rPr>
        <w:t>1. Љиљана Гарчев – наставник физичког васпитања</w:t>
      </w:r>
    </w:p>
    <w:p w:rsidR="00887707" w:rsidRDefault="00887707" w:rsidP="00887707">
      <w:pPr>
        <w:rPr>
          <w:lang w:val="sr-Cyrl-RS"/>
        </w:rPr>
      </w:pPr>
      <w:r w:rsidRPr="001B2EAE">
        <w:rPr>
          <w:lang w:val="sr-Cyrl-RS"/>
        </w:rPr>
        <w:t>2. Срђан Стеванов – наставник физичког васпитања</w:t>
      </w:r>
    </w:p>
    <w:p w:rsidR="00940BA5" w:rsidRPr="001B2EAE" w:rsidRDefault="00940BA5" w:rsidP="00887707">
      <w:pPr>
        <w:rPr>
          <w:lang w:val="sr-Cyrl-RS"/>
        </w:rPr>
      </w:pPr>
      <w:r>
        <w:rPr>
          <w:lang w:val="sr-Cyrl-RS"/>
        </w:rPr>
        <w:t>3. Петар Берић – наставик физичког васпитања</w:t>
      </w:r>
    </w:p>
    <w:p w:rsidR="00887707" w:rsidRPr="001B2EAE" w:rsidRDefault="00940BA5" w:rsidP="00887707">
      <w:pPr>
        <w:rPr>
          <w:lang w:val="sr-Cyrl-RS"/>
        </w:rPr>
      </w:pPr>
      <w:r>
        <w:rPr>
          <w:lang w:val="sr-Cyrl-RS"/>
        </w:rPr>
        <w:t>4</w:t>
      </w:r>
      <w:r w:rsidR="00887707" w:rsidRPr="001B2EAE">
        <w:rPr>
          <w:lang w:val="sr-Cyrl-RS"/>
        </w:rPr>
        <w:t xml:space="preserve">. </w:t>
      </w:r>
      <w:r w:rsidR="001B2EAE" w:rsidRPr="001B2EAE">
        <w:rPr>
          <w:lang w:val="sr-Cyrl-RS"/>
        </w:rPr>
        <w:t>Тимеа Чајка</w:t>
      </w:r>
      <w:r w:rsidR="00887707" w:rsidRPr="001B2EAE">
        <w:rPr>
          <w:lang w:val="sr-Cyrl-RS"/>
        </w:rPr>
        <w:t xml:space="preserve"> – наставник ликовне културе</w:t>
      </w:r>
    </w:p>
    <w:p w:rsidR="00887707" w:rsidRPr="001B2EAE" w:rsidRDefault="00940BA5" w:rsidP="00887707">
      <w:pPr>
        <w:rPr>
          <w:lang w:val="sr-Cyrl-RS"/>
        </w:rPr>
      </w:pPr>
      <w:r>
        <w:rPr>
          <w:lang w:val="sr-Cyrl-RS"/>
        </w:rPr>
        <w:t>5</w:t>
      </w:r>
      <w:r w:rsidR="00887707" w:rsidRPr="001B2EAE">
        <w:rPr>
          <w:lang w:val="sr-Cyrl-RS"/>
        </w:rPr>
        <w:t>. Александра Крстић – наставник музичке културе</w:t>
      </w:r>
      <w:r w:rsidR="000D2356" w:rsidRPr="001B2EAE">
        <w:rPr>
          <w:lang w:val="sr-Cyrl-RS"/>
        </w:rPr>
        <w:t>.</w:t>
      </w:r>
    </w:p>
    <w:p w:rsidR="009F73B8" w:rsidRPr="00E60F5E" w:rsidRDefault="009F73B8" w:rsidP="00887707">
      <w:pPr>
        <w:rPr>
          <w:color w:val="FF0000"/>
          <w:lang w:val="sr-Latn-RS"/>
        </w:rPr>
      </w:pPr>
    </w:p>
    <w:p w:rsidR="003963CB" w:rsidRPr="00940BA5" w:rsidRDefault="00887707" w:rsidP="003963CB">
      <w:pPr>
        <w:rPr>
          <w:lang w:val="sr-Cyrl-RS"/>
        </w:rPr>
      </w:pPr>
      <w:r w:rsidRPr="00940BA5">
        <w:rPr>
          <w:lang w:val="sr-Cyrl-RS"/>
        </w:rPr>
        <w:t>Р</w:t>
      </w:r>
      <w:r w:rsidR="00156504" w:rsidRPr="00940BA5">
        <w:rPr>
          <w:lang w:val="sr-Cyrl-RS"/>
        </w:rPr>
        <w:t xml:space="preserve">уководилац већа је </w:t>
      </w:r>
      <w:r w:rsidR="00940BA5" w:rsidRPr="00940BA5">
        <w:rPr>
          <w:lang w:val="sr-Cyrl-RS"/>
        </w:rPr>
        <w:t>Петар Берић</w:t>
      </w:r>
      <w:r w:rsidR="003963CB" w:rsidRPr="00940BA5">
        <w:rPr>
          <w:lang w:val="sr-Cyrl-RS"/>
        </w:rPr>
        <w:t>.</w:t>
      </w:r>
    </w:p>
    <w:p w:rsidR="001B2EAE" w:rsidRPr="00E60F5E" w:rsidRDefault="001B2EAE" w:rsidP="003963CB">
      <w:pPr>
        <w:rPr>
          <w:color w:val="FF0000"/>
          <w:lang w:val="sr-Cyrl-RS"/>
        </w:rPr>
      </w:pPr>
    </w:p>
    <w:p w:rsidR="00252356" w:rsidRPr="00C60190" w:rsidRDefault="00252356" w:rsidP="003963CB">
      <w:pPr>
        <w:jc w:val="center"/>
        <w:rPr>
          <w:lang w:val="sr-Cyrl-RS"/>
        </w:rPr>
      </w:pPr>
      <w:r w:rsidRPr="00C60190">
        <w:rPr>
          <w:b/>
          <w:lang w:val="ru-RU"/>
        </w:rPr>
        <w:t>СТРУЧНИ АКТИВ ЗА ИНКЛУЗИВНО ОБРАЗОВАЊЕ</w:t>
      </w:r>
    </w:p>
    <w:p w:rsidR="00252356" w:rsidRPr="00C60190" w:rsidRDefault="00252356" w:rsidP="00252356">
      <w:pPr>
        <w:jc w:val="center"/>
        <w:rPr>
          <w:lang w:val="sr-Latn-C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02"/>
        <w:gridCol w:w="2306"/>
        <w:gridCol w:w="1492"/>
      </w:tblGrid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jc w:val="center"/>
              <w:rPr>
                <w:lang w:val="sr-Cyrl-CS"/>
              </w:rPr>
            </w:pPr>
            <w:r w:rsidRPr="00C60190">
              <w:rPr>
                <w:lang w:val="sr-Cyrl-CS"/>
              </w:rPr>
              <w:t>Активност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jc w:val="center"/>
              <w:rPr>
                <w:lang w:val="sr-Cyrl-CS"/>
              </w:rPr>
            </w:pPr>
            <w:r w:rsidRPr="00C60190">
              <w:rPr>
                <w:lang w:val="sr-Cyrl-CS"/>
              </w:rPr>
              <w:t>Носиоци активности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jc w:val="center"/>
              <w:rPr>
                <w:lang w:val="sr-Cyrl-CS"/>
              </w:rPr>
            </w:pPr>
            <w:r w:rsidRPr="00C60190">
              <w:rPr>
                <w:lang w:val="sr-Cyrl-CS"/>
              </w:rPr>
              <w:t>Време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67471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Анализа актуелне школске ситуације на почетку школске године – број ученика којима је потребна додатна подршка</w:t>
            </w:r>
          </w:p>
        </w:tc>
        <w:tc>
          <w:tcPr>
            <w:tcW w:w="2306" w:type="dxa"/>
          </w:tcPr>
          <w:p w:rsidR="00156504" w:rsidRPr="00C60190" w:rsidRDefault="00156504" w:rsidP="0067471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тим за инклузивно образовање</w:t>
            </w:r>
          </w:p>
        </w:tc>
        <w:tc>
          <w:tcPr>
            <w:tcW w:w="1492" w:type="dxa"/>
          </w:tcPr>
          <w:p w:rsidR="00156504" w:rsidRPr="00C60190" w:rsidRDefault="00156504" w:rsidP="0067471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октобар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Израда педагошких профила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стручни тим за ИО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октобар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Израда ИОП-а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тим за ИОП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Током године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Укључивање ученика којима је потребна додатна подршка у ваннаставне активности, тимове, школске акције и пројекте: ЂП, укључивање у рад секција, учествовање у хуманитарним акцијама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Колектив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Током године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Координација и сарадња са другим тимовима у школи, размена искустава међу школама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Координатори тимова и колектив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Током године</w:t>
            </w:r>
          </w:p>
        </w:tc>
      </w:tr>
      <w:tr w:rsidR="00E60F5E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Праћење и евалуација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стручни тим за ИОП</w:t>
            </w:r>
          </w:p>
        </w:tc>
        <w:tc>
          <w:tcPr>
            <w:tcW w:w="149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током године</w:t>
            </w:r>
          </w:p>
        </w:tc>
      </w:tr>
      <w:tr w:rsidR="001F68E2" w:rsidRPr="00C60190" w:rsidTr="00156504">
        <w:trPr>
          <w:jc w:val="center"/>
        </w:trPr>
        <w:tc>
          <w:tcPr>
            <w:tcW w:w="2802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Анализа успеха ученика којима је потребна додатна подршка</w:t>
            </w:r>
          </w:p>
        </w:tc>
        <w:tc>
          <w:tcPr>
            <w:tcW w:w="2306" w:type="dxa"/>
          </w:tcPr>
          <w:p w:rsidR="00156504" w:rsidRPr="00C60190" w:rsidRDefault="00156504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Тим за ИО, тим за образовна постигнућа</w:t>
            </w:r>
          </w:p>
        </w:tc>
        <w:tc>
          <w:tcPr>
            <w:tcW w:w="1492" w:type="dxa"/>
          </w:tcPr>
          <w:p w:rsidR="00156504" w:rsidRPr="00C60190" w:rsidRDefault="001F68E2" w:rsidP="00252356">
            <w:pPr>
              <w:rPr>
                <w:lang w:val="sr-Cyrl-CS"/>
              </w:rPr>
            </w:pPr>
            <w:r w:rsidRPr="00C60190">
              <w:rPr>
                <w:lang w:val="sr-Cyrl-CS"/>
              </w:rPr>
              <w:t>јун</w:t>
            </w:r>
          </w:p>
        </w:tc>
      </w:tr>
    </w:tbl>
    <w:p w:rsidR="00252356" w:rsidRPr="00E60F5E" w:rsidRDefault="00252356" w:rsidP="00252356">
      <w:pPr>
        <w:jc w:val="center"/>
        <w:rPr>
          <w:b/>
          <w:color w:val="FF0000"/>
          <w:lang w:val="sr-Latn-CS"/>
        </w:rPr>
      </w:pP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>Чланови тима су:</w:t>
      </w:r>
    </w:p>
    <w:p w:rsidR="00544E85" w:rsidRPr="001B2EAE" w:rsidRDefault="00544E85" w:rsidP="00544E85">
      <w:pPr>
        <w:rPr>
          <w:lang w:val="sr-Cyrl-RS"/>
        </w:rPr>
      </w:pP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>1. Марија Јованов-стручни сарадник</w:t>
      </w: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>2. Маја Видаковић-директор</w:t>
      </w: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>3. Игор Вујовић-дефектолог</w:t>
      </w: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 xml:space="preserve">4. </w:t>
      </w:r>
      <w:r w:rsidR="001B2EAE" w:rsidRPr="001B2EAE">
        <w:rPr>
          <w:lang w:val="sr-Cyrl-RS"/>
        </w:rPr>
        <w:t>Ружица Ранков</w:t>
      </w:r>
      <w:r w:rsidRPr="001B2EAE">
        <w:rPr>
          <w:lang w:val="sr-Cyrl-RS"/>
        </w:rPr>
        <w:t>-наставник разредне наставе</w:t>
      </w:r>
    </w:p>
    <w:p w:rsidR="00544E85" w:rsidRPr="001B2EAE" w:rsidRDefault="00544E85" w:rsidP="00544E85">
      <w:pPr>
        <w:rPr>
          <w:lang w:val="sr-Cyrl-RS"/>
        </w:rPr>
      </w:pPr>
      <w:r w:rsidRPr="001B2EAE">
        <w:rPr>
          <w:lang w:val="sr-Cyrl-RS"/>
        </w:rPr>
        <w:t xml:space="preserve">5. </w:t>
      </w:r>
      <w:r w:rsidR="001B2EAE" w:rsidRPr="001B2EAE">
        <w:rPr>
          <w:lang w:val="sr-Cyrl-RS"/>
        </w:rPr>
        <w:t>Снежана Вијатов Љубичић</w:t>
      </w:r>
      <w:r w:rsidRPr="001B2EAE">
        <w:rPr>
          <w:lang w:val="sr-Cyrl-RS"/>
        </w:rPr>
        <w:t>-професор предметне наставе</w:t>
      </w:r>
    </w:p>
    <w:p w:rsidR="005F14A0" w:rsidRPr="001B2EAE" w:rsidRDefault="005F14A0" w:rsidP="00252356">
      <w:pPr>
        <w:jc w:val="center"/>
        <w:rPr>
          <w:b/>
          <w:lang w:val="sr-Cyrl-CS"/>
        </w:rPr>
      </w:pPr>
    </w:p>
    <w:p w:rsidR="001E0644" w:rsidRPr="003A26D6" w:rsidRDefault="001E0644" w:rsidP="00252356">
      <w:pPr>
        <w:jc w:val="center"/>
        <w:rPr>
          <w:b/>
          <w:color w:val="FF0000"/>
          <w:lang w:val="sr-Cyrl-CS"/>
        </w:rPr>
      </w:pPr>
    </w:p>
    <w:p w:rsidR="005F14A0" w:rsidRPr="003A26D6" w:rsidRDefault="005F14A0" w:rsidP="003F724F">
      <w:pPr>
        <w:rPr>
          <w:b/>
          <w:color w:val="FF0000"/>
          <w:lang w:val="sr-Cyrl-CS"/>
        </w:rPr>
      </w:pPr>
    </w:p>
    <w:sectPr w:rsidR="005F14A0" w:rsidRPr="003A26D6" w:rsidSect="003532CF">
      <w:footerReference w:type="default" r:id="rId9"/>
      <w:footnotePr>
        <w:pos w:val="beneathText"/>
      </w:footnotePr>
      <w:pgSz w:w="11905" w:h="16837"/>
      <w:pgMar w:top="1418" w:right="1418" w:bottom="1418" w:left="1418" w:header="720" w:footer="720" w:gutter="0"/>
      <w:pgNumType w:start="3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34B" w:rsidRDefault="0002134B" w:rsidP="008C22C7">
      <w:r>
        <w:separator/>
      </w:r>
    </w:p>
  </w:endnote>
  <w:endnote w:type="continuationSeparator" w:id="0">
    <w:p w:rsidR="0002134B" w:rsidRDefault="0002134B" w:rsidP="008C22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YU Swiss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Arial Unicode MS"/>
    <w:charset w:val="8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Times New Roman">
    <w:altName w:val="Courier New"/>
    <w:charset w:val="00"/>
    <w:family w:val="roman"/>
    <w:pitch w:val="variable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09157"/>
      <w:docPartObj>
        <w:docPartGallery w:val="Page Numbers (Bottom of Page)"/>
        <w:docPartUnique/>
      </w:docPartObj>
    </w:sdtPr>
    <w:sdtEndPr/>
    <w:sdtContent>
      <w:p w:rsidR="001B2EAE" w:rsidRDefault="001B2E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676CD">
          <w:rPr>
            <w:noProof/>
          </w:rPr>
          <w:t>64</w:t>
        </w:r>
        <w:r>
          <w:rPr>
            <w:noProof/>
          </w:rPr>
          <w:fldChar w:fldCharType="end"/>
        </w:r>
      </w:p>
    </w:sdtContent>
  </w:sdt>
  <w:p w:rsidR="001B2EAE" w:rsidRDefault="001B2EAE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34B" w:rsidRDefault="0002134B" w:rsidP="008C22C7">
      <w:r>
        <w:separator/>
      </w:r>
    </w:p>
  </w:footnote>
  <w:footnote w:type="continuationSeparator" w:id="0">
    <w:p w:rsidR="0002134B" w:rsidRDefault="0002134B" w:rsidP="008C22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2"/>
      <w:numFmt w:val="decimal"/>
      <w:lvlText w:val="%1. "/>
      <w:lvlJc w:val="left"/>
      <w:pPr>
        <w:tabs>
          <w:tab w:val="num" w:pos="1003"/>
        </w:tabs>
        <w:ind w:left="1003" w:hanging="283"/>
      </w:pPr>
      <w:rPr>
        <w:rFonts w:ascii="YU Swiss" w:hAnsi="YU Swiss"/>
        <w:b w:val="0"/>
        <w:i w:val="0"/>
        <w:sz w:val="24"/>
        <w:u w:val="none"/>
      </w:rPr>
    </w:lvl>
  </w:abstractNum>
  <w:abstractNum w:abstractNumId="1">
    <w:nsid w:val="00000003"/>
    <w:multiLevelType w:val="singleLevel"/>
    <w:tmpl w:val="00000003"/>
    <w:name w:val="WW8Num3"/>
    <w:lvl w:ilvl="0">
      <w:start w:val="1"/>
      <w:numFmt w:val="decimal"/>
      <w:lvlText w:val="%1. "/>
      <w:lvlJc w:val="left"/>
      <w:pPr>
        <w:tabs>
          <w:tab w:val="num" w:pos="1003"/>
        </w:tabs>
        <w:ind w:left="1003" w:hanging="283"/>
      </w:pPr>
      <w:rPr>
        <w:rFonts w:ascii="YU Swiss" w:hAnsi="YU Swiss"/>
        <w:b w:val="0"/>
        <w:i w:val="0"/>
        <w:sz w:val="24"/>
        <w:u w:val="none"/>
      </w:rPr>
    </w:lvl>
  </w:abstractNum>
  <w:abstractNum w:abstractNumId="2">
    <w:nsid w:val="00000004"/>
    <w:multiLevelType w:val="singleLevel"/>
    <w:tmpl w:val="00000004"/>
    <w:name w:val="WW8Num4"/>
    <w:lvl w:ilvl="0">
      <w:numFmt w:val="bullet"/>
      <w:lvlText w:val=""/>
      <w:lvlJc w:val="left"/>
      <w:pPr>
        <w:tabs>
          <w:tab w:val="num" w:pos="993"/>
        </w:tabs>
        <w:ind w:left="993" w:hanging="283"/>
      </w:pPr>
      <w:rPr>
        <w:rFonts w:ascii="Wingdings" w:hAnsi="Wingdings"/>
        <w:b w:val="0"/>
        <w:i w:val="0"/>
        <w:sz w:val="24"/>
        <w:u w:val="none"/>
      </w:rPr>
    </w:lvl>
  </w:abstractNum>
  <w:abstractNum w:abstractNumId="3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1548"/>
        </w:tabs>
        <w:ind w:left="1548" w:hanging="618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118F46A4"/>
    <w:multiLevelType w:val="hybridMultilevel"/>
    <w:tmpl w:val="C83EB0D0"/>
    <w:lvl w:ilvl="0" w:tplc="495A6A88">
      <w:start w:val="1"/>
      <w:numFmt w:val="bullet"/>
      <w:lvlText w:val="•"/>
      <w:lvlJc w:val="left"/>
      <w:pPr>
        <w:ind w:left="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26647EA">
      <w:start w:val="1"/>
      <w:numFmt w:val="bullet"/>
      <w:lvlText w:val="o"/>
      <w:lvlJc w:val="left"/>
      <w:pPr>
        <w:ind w:left="16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720E7C6">
      <w:start w:val="1"/>
      <w:numFmt w:val="bullet"/>
      <w:lvlText w:val="▪"/>
      <w:lvlJc w:val="left"/>
      <w:pPr>
        <w:ind w:left="24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1F4ED46">
      <w:start w:val="1"/>
      <w:numFmt w:val="bullet"/>
      <w:lvlText w:val="•"/>
      <w:lvlJc w:val="left"/>
      <w:pPr>
        <w:ind w:left="31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3E68AADE">
      <w:start w:val="1"/>
      <w:numFmt w:val="bullet"/>
      <w:lvlText w:val="o"/>
      <w:lvlJc w:val="left"/>
      <w:pPr>
        <w:ind w:left="384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B9B4E812">
      <w:start w:val="1"/>
      <w:numFmt w:val="bullet"/>
      <w:lvlText w:val="▪"/>
      <w:lvlJc w:val="left"/>
      <w:pPr>
        <w:ind w:left="456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B3BA78CA">
      <w:start w:val="1"/>
      <w:numFmt w:val="bullet"/>
      <w:lvlText w:val="•"/>
      <w:lvlJc w:val="left"/>
      <w:pPr>
        <w:ind w:left="528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81F65D28">
      <w:start w:val="1"/>
      <w:numFmt w:val="bullet"/>
      <w:lvlText w:val="o"/>
      <w:lvlJc w:val="left"/>
      <w:pPr>
        <w:ind w:left="60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49D03B3A">
      <w:start w:val="1"/>
      <w:numFmt w:val="bullet"/>
      <w:lvlText w:val="▪"/>
      <w:lvlJc w:val="left"/>
      <w:pPr>
        <w:ind w:left="672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19812053"/>
    <w:multiLevelType w:val="hybridMultilevel"/>
    <w:tmpl w:val="A57E577A"/>
    <w:lvl w:ilvl="0" w:tplc="5096DDF8">
      <w:start w:val="1"/>
      <w:numFmt w:val="bullet"/>
      <w:lvlText w:val="•"/>
      <w:lvlJc w:val="left"/>
      <w:pPr>
        <w:ind w:left="47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21F4CF8C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C4DEF7EC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DC7037E8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8D8DE00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33A3660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8252EF48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6105B86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F023A82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1D1E3E20"/>
    <w:multiLevelType w:val="hybridMultilevel"/>
    <w:tmpl w:val="444A241A"/>
    <w:lvl w:ilvl="0" w:tplc="7E18F478">
      <w:start w:val="1"/>
      <w:numFmt w:val="bullet"/>
      <w:lvlText w:val="•"/>
      <w:lvlJc w:val="left"/>
      <w:pPr>
        <w:ind w:left="63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6847D96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F6E08B6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BFCBFCE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D05E3B9A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9BE0934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5F4CF82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B62A830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6A2C5A0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0593C9F"/>
    <w:multiLevelType w:val="multilevel"/>
    <w:tmpl w:val="B7E6685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D42CBA"/>
    <w:multiLevelType w:val="hybridMultilevel"/>
    <w:tmpl w:val="14FA0944"/>
    <w:lvl w:ilvl="0" w:tplc="E77C1B54">
      <w:start w:val="1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B532F58E">
      <w:numFmt w:val="bullet"/>
      <w:lvlText w:val="•"/>
      <w:lvlJc w:val="left"/>
      <w:pPr>
        <w:ind w:left="593" w:hanging="181"/>
      </w:pPr>
      <w:rPr>
        <w:rFonts w:hint="default"/>
        <w:lang w:eastAsia="en-US" w:bidi="ar-SA"/>
      </w:rPr>
    </w:lvl>
    <w:lvl w:ilvl="2" w:tplc="E3D01D3C">
      <w:numFmt w:val="bullet"/>
      <w:lvlText w:val="•"/>
      <w:lvlJc w:val="left"/>
      <w:pPr>
        <w:ind w:left="1086" w:hanging="181"/>
      </w:pPr>
      <w:rPr>
        <w:rFonts w:hint="default"/>
        <w:lang w:eastAsia="en-US" w:bidi="ar-SA"/>
      </w:rPr>
    </w:lvl>
    <w:lvl w:ilvl="3" w:tplc="0C78B4FE">
      <w:numFmt w:val="bullet"/>
      <w:lvlText w:val="•"/>
      <w:lvlJc w:val="left"/>
      <w:pPr>
        <w:ind w:left="1579" w:hanging="181"/>
      </w:pPr>
      <w:rPr>
        <w:rFonts w:hint="default"/>
        <w:lang w:eastAsia="en-US" w:bidi="ar-SA"/>
      </w:rPr>
    </w:lvl>
    <w:lvl w:ilvl="4" w:tplc="E1564908">
      <w:numFmt w:val="bullet"/>
      <w:lvlText w:val="•"/>
      <w:lvlJc w:val="left"/>
      <w:pPr>
        <w:ind w:left="2072" w:hanging="181"/>
      </w:pPr>
      <w:rPr>
        <w:rFonts w:hint="default"/>
        <w:lang w:eastAsia="en-US" w:bidi="ar-SA"/>
      </w:rPr>
    </w:lvl>
    <w:lvl w:ilvl="5" w:tplc="205245E4">
      <w:numFmt w:val="bullet"/>
      <w:lvlText w:val="•"/>
      <w:lvlJc w:val="left"/>
      <w:pPr>
        <w:ind w:left="2565" w:hanging="181"/>
      </w:pPr>
      <w:rPr>
        <w:rFonts w:hint="default"/>
        <w:lang w:eastAsia="en-US" w:bidi="ar-SA"/>
      </w:rPr>
    </w:lvl>
    <w:lvl w:ilvl="6" w:tplc="B2FE3F9E">
      <w:numFmt w:val="bullet"/>
      <w:lvlText w:val="•"/>
      <w:lvlJc w:val="left"/>
      <w:pPr>
        <w:ind w:left="3058" w:hanging="181"/>
      </w:pPr>
      <w:rPr>
        <w:rFonts w:hint="default"/>
        <w:lang w:eastAsia="en-US" w:bidi="ar-SA"/>
      </w:rPr>
    </w:lvl>
    <w:lvl w:ilvl="7" w:tplc="128ABB78">
      <w:numFmt w:val="bullet"/>
      <w:lvlText w:val="•"/>
      <w:lvlJc w:val="left"/>
      <w:pPr>
        <w:ind w:left="3551" w:hanging="181"/>
      </w:pPr>
      <w:rPr>
        <w:rFonts w:hint="default"/>
        <w:lang w:eastAsia="en-US" w:bidi="ar-SA"/>
      </w:rPr>
    </w:lvl>
    <w:lvl w:ilvl="8" w:tplc="5B3A2E48">
      <w:numFmt w:val="bullet"/>
      <w:lvlText w:val="•"/>
      <w:lvlJc w:val="left"/>
      <w:pPr>
        <w:ind w:left="4044" w:hanging="181"/>
      </w:pPr>
      <w:rPr>
        <w:rFonts w:hint="default"/>
        <w:lang w:eastAsia="en-US" w:bidi="ar-SA"/>
      </w:rPr>
    </w:lvl>
  </w:abstractNum>
  <w:abstractNum w:abstractNumId="9">
    <w:nsid w:val="31B478CE"/>
    <w:multiLevelType w:val="multilevel"/>
    <w:tmpl w:val="AF66889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>
    <w:nsid w:val="3A1C0F4C"/>
    <w:multiLevelType w:val="hybridMultilevel"/>
    <w:tmpl w:val="FB744390"/>
    <w:lvl w:ilvl="0" w:tplc="241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1">
    <w:nsid w:val="3A934F05"/>
    <w:multiLevelType w:val="hybridMultilevel"/>
    <w:tmpl w:val="6F381316"/>
    <w:lvl w:ilvl="0" w:tplc="9B5A32A6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7E9E0E5A">
      <w:numFmt w:val="bullet"/>
      <w:lvlText w:val="•"/>
      <w:lvlJc w:val="left"/>
      <w:pPr>
        <w:ind w:left="755" w:hanging="181"/>
      </w:pPr>
      <w:rPr>
        <w:rFonts w:hint="default"/>
        <w:lang w:eastAsia="en-US" w:bidi="ar-SA"/>
      </w:rPr>
    </w:lvl>
    <w:lvl w:ilvl="2" w:tplc="F83CA5D0">
      <w:numFmt w:val="bullet"/>
      <w:lvlText w:val="•"/>
      <w:lvlJc w:val="left"/>
      <w:pPr>
        <w:ind w:left="1230" w:hanging="181"/>
      </w:pPr>
      <w:rPr>
        <w:rFonts w:hint="default"/>
        <w:lang w:eastAsia="en-US" w:bidi="ar-SA"/>
      </w:rPr>
    </w:lvl>
    <w:lvl w:ilvl="3" w:tplc="C38E9564">
      <w:numFmt w:val="bullet"/>
      <w:lvlText w:val="•"/>
      <w:lvlJc w:val="left"/>
      <w:pPr>
        <w:ind w:left="1705" w:hanging="181"/>
      </w:pPr>
      <w:rPr>
        <w:rFonts w:hint="default"/>
        <w:lang w:eastAsia="en-US" w:bidi="ar-SA"/>
      </w:rPr>
    </w:lvl>
    <w:lvl w:ilvl="4" w:tplc="B53C48DC">
      <w:numFmt w:val="bullet"/>
      <w:lvlText w:val="•"/>
      <w:lvlJc w:val="left"/>
      <w:pPr>
        <w:ind w:left="2180" w:hanging="181"/>
      </w:pPr>
      <w:rPr>
        <w:rFonts w:hint="default"/>
        <w:lang w:eastAsia="en-US" w:bidi="ar-SA"/>
      </w:rPr>
    </w:lvl>
    <w:lvl w:ilvl="5" w:tplc="7B84DCD2">
      <w:numFmt w:val="bullet"/>
      <w:lvlText w:val="•"/>
      <w:lvlJc w:val="left"/>
      <w:pPr>
        <w:ind w:left="2655" w:hanging="181"/>
      </w:pPr>
      <w:rPr>
        <w:rFonts w:hint="default"/>
        <w:lang w:eastAsia="en-US" w:bidi="ar-SA"/>
      </w:rPr>
    </w:lvl>
    <w:lvl w:ilvl="6" w:tplc="1FA0AD2A">
      <w:numFmt w:val="bullet"/>
      <w:lvlText w:val="•"/>
      <w:lvlJc w:val="left"/>
      <w:pPr>
        <w:ind w:left="3130" w:hanging="181"/>
      </w:pPr>
      <w:rPr>
        <w:rFonts w:hint="default"/>
        <w:lang w:eastAsia="en-US" w:bidi="ar-SA"/>
      </w:rPr>
    </w:lvl>
    <w:lvl w:ilvl="7" w:tplc="B5504770">
      <w:numFmt w:val="bullet"/>
      <w:lvlText w:val="•"/>
      <w:lvlJc w:val="left"/>
      <w:pPr>
        <w:ind w:left="3605" w:hanging="181"/>
      </w:pPr>
      <w:rPr>
        <w:rFonts w:hint="default"/>
        <w:lang w:eastAsia="en-US" w:bidi="ar-SA"/>
      </w:rPr>
    </w:lvl>
    <w:lvl w:ilvl="8" w:tplc="093EC990">
      <w:numFmt w:val="bullet"/>
      <w:lvlText w:val="•"/>
      <w:lvlJc w:val="left"/>
      <w:pPr>
        <w:ind w:left="4080" w:hanging="181"/>
      </w:pPr>
      <w:rPr>
        <w:rFonts w:hint="default"/>
        <w:lang w:eastAsia="en-US" w:bidi="ar-SA"/>
      </w:rPr>
    </w:lvl>
  </w:abstractNum>
  <w:abstractNum w:abstractNumId="12">
    <w:nsid w:val="3AAC192D"/>
    <w:multiLevelType w:val="singleLevel"/>
    <w:tmpl w:val="FFFFFFFF"/>
    <w:lvl w:ilvl="0">
      <w:numFmt w:val="decimal"/>
      <w:lvlText w:val="*"/>
      <w:lvlJc w:val="left"/>
    </w:lvl>
  </w:abstractNum>
  <w:abstractNum w:abstractNumId="13">
    <w:nsid w:val="44146449"/>
    <w:multiLevelType w:val="hybridMultilevel"/>
    <w:tmpl w:val="3F0E7D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A914F75"/>
    <w:multiLevelType w:val="hybridMultilevel"/>
    <w:tmpl w:val="0D641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DCB2723"/>
    <w:multiLevelType w:val="hybridMultilevel"/>
    <w:tmpl w:val="5D588D52"/>
    <w:lvl w:ilvl="0" w:tplc="E9F89336">
      <w:start w:val="5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0862D476">
      <w:numFmt w:val="bullet"/>
      <w:lvlText w:val="•"/>
      <w:lvlJc w:val="left"/>
      <w:pPr>
        <w:ind w:left="593" w:hanging="181"/>
      </w:pPr>
      <w:rPr>
        <w:rFonts w:hint="default"/>
        <w:lang w:eastAsia="en-US" w:bidi="ar-SA"/>
      </w:rPr>
    </w:lvl>
    <w:lvl w:ilvl="2" w:tplc="71486832">
      <w:numFmt w:val="bullet"/>
      <w:lvlText w:val="•"/>
      <w:lvlJc w:val="left"/>
      <w:pPr>
        <w:ind w:left="1086" w:hanging="181"/>
      </w:pPr>
      <w:rPr>
        <w:rFonts w:hint="default"/>
        <w:lang w:eastAsia="en-US" w:bidi="ar-SA"/>
      </w:rPr>
    </w:lvl>
    <w:lvl w:ilvl="3" w:tplc="D48CA19E">
      <w:numFmt w:val="bullet"/>
      <w:lvlText w:val="•"/>
      <w:lvlJc w:val="left"/>
      <w:pPr>
        <w:ind w:left="1579" w:hanging="181"/>
      </w:pPr>
      <w:rPr>
        <w:rFonts w:hint="default"/>
        <w:lang w:eastAsia="en-US" w:bidi="ar-SA"/>
      </w:rPr>
    </w:lvl>
    <w:lvl w:ilvl="4" w:tplc="A7305F9E">
      <w:numFmt w:val="bullet"/>
      <w:lvlText w:val="•"/>
      <w:lvlJc w:val="left"/>
      <w:pPr>
        <w:ind w:left="2072" w:hanging="181"/>
      </w:pPr>
      <w:rPr>
        <w:rFonts w:hint="default"/>
        <w:lang w:eastAsia="en-US" w:bidi="ar-SA"/>
      </w:rPr>
    </w:lvl>
    <w:lvl w:ilvl="5" w:tplc="CC02148E">
      <w:numFmt w:val="bullet"/>
      <w:lvlText w:val="•"/>
      <w:lvlJc w:val="left"/>
      <w:pPr>
        <w:ind w:left="2565" w:hanging="181"/>
      </w:pPr>
      <w:rPr>
        <w:rFonts w:hint="default"/>
        <w:lang w:eastAsia="en-US" w:bidi="ar-SA"/>
      </w:rPr>
    </w:lvl>
    <w:lvl w:ilvl="6" w:tplc="C9ECE7C8">
      <w:numFmt w:val="bullet"/>
      <w:lvlText w:val="•"/>
      <w:lvlJc w:val="left"/>
      <w:pPr>
        <w:ind w:left="3058" w:hanging="181"/>
      </w:pPr>
      <w:rPr>
        <w:rFonts w:hint="default"/>
        <w:lang w:eastAsia="en-US" w:bidi="ar-SA"/>
      </w:rPr>
    </w:lvl>
    <w:lvl w:ilvl="7" w:tplc="8438FAA0">
      <w:numFmt w:val="bullet"/>
      <w:lvlText w:val="•"/>
      <w:lvlJc w:val="left"/>
      <w:pPr>
        <w:ind w:left="3551" w:hanging="181"/>
      </w:pPr>
      <w:rPr>
        <w:rFonts w:hint="default"/>
        <w:lang w:eastAsia="en-US" w:bidi="ar-SA"/>
      </w:rPr>
    </w:lvl>
    <w:lvl w:ilvl="8" w:tplc="78781DC2">
      <w:numFmt w:val="bullet"/>
      <w:lvlText w:val="•"/>
      <w:lvlJc w:val="left"/>
      <w:pPr>
        <w:ind w:left="4044" w:hanging="181"/>
      </w:pPr>
      <w:rPr>
        <w:rFonts w:hint="default"/>
        <w:lang w:eastAsia="en-US" w:bidi="ar-SA"/>
      </w:rPr>
    </w:lvl>
  </w:abstractNum>
  <w:abstractNum w:abstractNumId="16">
    <w:nsid w:val="52B23B3D"/>
    <w:multiLevelType w:val="multilevel"/>
    <w:tmpl w:val="8166B846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54D669F7"/>
    <w:multiLevelType w:val="hybridMultilevel"/>
    <w:tmpl w:val="D6D8DBA6"/>
    <w:lvl w:ilvl="0" w:tplc="E8D0027A">
      <w:start w:val="1"/>
      <w:numFmt w:val="bullet"/>
      <w:lvlText w:val="•"/>
      <w:lvlJc w:val="left"/>
      <w:pPr>
        <w:ind w:left="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E2EE02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3FE73A2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6EDA3E7C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88DC0274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9F0409C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366C32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AC09AD8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F7F4D2B0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57540A53"/>
    <w:multiLevelType w:val="hybridMultilevel"/>
    <w:tmpl w:val="682CC198"/>
    <w:lvl w:ilvl="0" w:tplc="7E74C162">
      <w:start w:val="1"/>
      <w:numFmt w:val="bullet"/>
      <w:lvlText w:val="•"/>
      <w:lvlJc w:val="left"/>
      <w:pPr>
        <w:ind w:left="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9B6451A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0C4B114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91E1370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7F09FAA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32C7E82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AD204C86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184E4AA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3AE3D60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5BC25DD7"/>
    <w:multiLevelType w:val="hybridMultilevel"/>
    <w:tmpl w:val="A74EF74E"/>
    <w:lvl w:ilvl="0" w:tplc="FFDAF64A">
      <w:start w:val="1"/>
      <w:numFmt w:val="bullet"/>
      <w:lvlText w:val="•"/>
      <w:lvlJc w:val="left"/>
      <w:pPr>
        <w:ind w:left="6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C6CE1D2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312BF40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EB600D4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8DCC8BC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6978ADCA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9418FF10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EAC261E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1E6A270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5E2453AF"/>
    <w:multiLevelType w:val="hybridMultilevel"/>
    <w:tmpl w:val="41F82D1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3AC143D"/>
    <w:multiLevelType w:val="multilevel"/>
    <w:tmpl w:val="463820A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4EE45F8"/>
    <w:multiLevelType w:val="hybridMultilevel"/>
    <w:tmpl w:val="DAAEC94A"/>
    <w:lvl w:ilvl="0" w:tplc="C6DA481C">
      <w:start w:val="3"/>
      <w:numFmt w:val="decimal"/>
      <w:lvlText w:val="%1."/>
      <w:lvlJc w:val="left"/>
      <w:pPr>
        <w:ind w:left="107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DB8AC02E">
      <w:numFmt w:val="bullet"/>
      <w:lvlText w:val="•"/>
      <w:lvlJc w:val="left"/>
      <w:pPr>
        <w:ind w:left="593" w:hanging="181"/>
      </w:pPr>
      <w:rPr>
        <w:rFonts w:hint="default"/>
        <w:lang w:eastAsia="en-US" w:bidi="ar-SA"/>
      </w:rPr>
    </w:lvl>
    <w:lvl w:ilvl="2" w:tplc="58DA2BC8">
      <w:numFmt w:val="bullet"/>
      <w:lvlText w:val="•"/>
      <w:lvlJc w:val="left"/>
      <w:pPr>
        <w:ind w:left="1086" w:hanging="181"/>
      </w:pPr>
      <w:rPr>
        <w:rFonts w:hint="default"/>
        <w:lang w:eastAsia="en-US" w:bidi="ar-SA"/>
      </w:rPr>
    </w:lvl>
    <w:lvl w:ilvl="3" w:tplc="0934603A">
      <w:numFmt w:val="bullet"/>
      <w:lvlText w:val="•"/>
      <w:lvlJc w:val="left"/>
      <w:pPr>
        <w:ind w:left="1579" w:hanging="181"/>
      </w:pPr>
      <w:rPr>
        <w:rFonts w:hint="default"/>
        <w:lang w:eastAsia="en-US" w:bidi="ar-SA"/>
      </w:rPr>
    </w:lvl>
    <w:lvl w:ilvl="4" w:tplc="214242BA">
      <w:numFmt w:val="bullet"/>
      <w:lvlText w:val="•"/>
      <w:lvlJc w:val="left"/>
      <w:pPr>
        <w:ind w:left="2072" w:hanging="181"/>
      </w:pPr>
      <w:rPr>
        <w:rFonts w:hint="default"/>
        <w:lang w:eastAsia="en-US" w:bidi="ar-SA"/>
      </w:rPr>
    </w:lvl>
    <w:lvl w:ilvl="5" w:tplc="6A1C3C2C">
      <w:numFmt w:val="bullet"/>
      <w:lvlText w:val="•"/>
      <w:lvlJc w:val="left"/>
      <w:pPr>
        <w:ind w:left="2565" w:hanging="181"/>
      </w:pPr>
      <w:rPr>
        <w:rFonts w:hint="default"/>
        <w:lang w:eastAsia="en-US" w:bidi="ar-SA"/>
      </w:rPr>
    </w:lvl>
    <w:lvl w:ilvl="6" w:tplc="B8AA0996">
      <w:numFmt w:val="bullet"/>
      <w:lvlText w:val="•"/>
      <w:lvlJc w:val="left"/>
      <w:pPr>
        <w:ind w:left="3058" w:hanging="181"/>
      </w:pPr>
      <w:rPr>
        <w:rFonts w:hint="default"/>
        <w:lang w:eastAsia="en-US" w:bidi="ar-SA"/>
      </w:rPr>
    </w:lvl>
    <w:lvl w:ilvl="7" w:tplc="2760E7B4">
      <w:numFmt w:val="bullet"/>
      <w:lvlText w:val="•"/>
      <w:lvlJc w:val="left"/>
      <w:pPr>
        <w:ind w:left="3551" w:hanging="181"/>
      </w:pPr>
      <w:rPr>
        <w:rFonts w:hint="default"/>
        <w:lang w:eastAsia="en-US" w:bidi="ar-SA"/>
      </w:rPr>
    </w:lvl>
    <w:lvl w:ilvl="8" w:tplc="6882B356">
      <w:numFmt w:val="bullet"/>
      <w:lvlText w:val="•"/>
      <w:lvlJc w:val="left"/>
      <w:pPr>
        <w:ind w:left="4044" w:hanging="181"/>
      </w:pPr>
      <w:rPr>
        <w:rFonts w:hint="default"/>
        <w:lang w:eastAsia="en-US" w:bidi="ar-SA"/>
      </w:rPr>
    </w:lvl>
  </w:abstractNum>
  <w:abstractNum w:abstractNumId="23">
    <w:nsid w:val="68524FDD"/>
    <w:multiLevelType w:val="singleLevel"/>
    <w:tmpl w:val="FFFFFFFF"/>
    <w:lvl w:ilvl="0">
      <w:numFmt w:val="decimal"/>
      <w:lvlText w:val="*"/>
      <w:lvlJc w:val="left"/>
    </w:lvl>
  </w:abstractNum>
  <w:abstractNum w:abstractNumId="24">
    <w:nsid w:val="6CA82F94"/>
    <w:multiLevelType w:val="hybridMultilevel"/>
    <w:tmpl w:val="D82EFFFA"/>
    <w:lvl w:ilvl="0" w:tplc="CF50B5F4">
      <w:start w:val="1"/>
      <w:numFmt w:val="bullet"/>
      <w:lvlText w:val="•"/>
      <w:lvlJc w:val="left"/>
      <w:pPr>
        <w:ind w:left="49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6C01A7E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95C4046E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30D81AFC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7DAE0236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353C8E94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6DD043C4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1EE0F746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D4F2C586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70C174FA"/>
    <w:multiLevelType w:val="multilevel"/>
    <w:tmpl w:val="C3C287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>
    <w:nsid w:val="78176DFE"/>
    <w:multiLevelType w:val="hybridMultilevel"/>
    <w:tmpl w:val="798C6DE4"/>
    <w:lvl w:ilvl="0" w:tplc="495A6A88">
      <w:start w:val="1"/>
      <w:numFmt w:val="bullet"/>
      <w:lvlText w:val="•"/>
      <w:lvlJc w:val="left"/>
      <w:pPr>
        <w:ind w:left="496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87209A0"/>
    <w:multiLevelType w:val="hybridMultilevel"/>
    <w:tmpl w:val="025E421A"/>
    <w:lvl w:ilvl="0" w:tplc="73B0AB48">
      <w:start w:val="1"/>
      <w:numFmt w:val="decimal"/>
      <w:lvlText w:val="%1."/>
      <w:lvlJc w:val="left"/>
      <w:pPr>
        <w:ind w:left="288" w:hanging="18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eastAsia="en-US" w:bidi="ar-SA"/>
      </w:rPr>
    </w:lvl>
    <w:lvl w:ilvl="1" w:tplc="77CA13BC">
      <w:numFmt w:val="bullet"/>
      <w:lvlText w:val="•"/>
      <w:lvlJc w:val="left"/>
      <w:pPr>
        <w:ind w:left="755" w:hanging="181"/>
      </w:pPr>
      <w:rPr>
        <w:rFonts w:hint="default"/>
        <w:lang w:eastAsia="en-US" w:bidi="ar-SA"/>
      </w:rPr>
    </w:lvl>
    <w:lvl w:ilvl="2" w:tplc="68F26278">
      <w:numFmt w:val="bullet"/>
      <w:lvlText w:val="•"/>
      <w:lvlJc w:val="left"/>
      <w:pPr>
        <w:ind w:left="1230" w:hanging="181"/>
      </w:pPr>
      <w:rPr>
        <w:rFonts w:hint="default"/>
        <w:lang w:eastAsia="en-US" w:bidi="ar-SA"/>
      </w:rPr>
    </w:lvl>
    <w:lvl w:ilvl="3" w:tplc="13B46004">
      <w:numFmt w:val="bullet"/>
      <w:lvlText w:val="•"/>
      <w:lvlJc w:val="left"/>
      <w:pPr>
        <w:ind w:left="1705" w:hanging="181"/>
      </w:pPr>
      <w:rPr>
        <w:rFonts w:hint="default"/>
        <w:lang w:eastAsia="en-US" w:bidi="ar-SA"/>
      </w:rPr>
    </w:lvl>
    <w:lvl w:ilvl="4" w:tplc="EF9CCFCC">
      <w:numFmt w:val="bullet"/>
      <w:lvlText w:val="•"/>
      <w:lvlJc w:val="left"/>
      <w:pPr>
        <w:ind w:left="2180" w:hanging="181"/>
      </w:pPr>
      <w:rPr>
        <w:rFonts w:hint="default"/>
        <w:lang w:eastAsia="en-US" w:bidi="ar-SA"/>
      </w:rPr>
    </w:lvl>
    <w:lvl w:ilvl="5" w:tplc="487AC16E">
      <w:numFmt w:val="bullet"/>
      <w:lvlText w:val="•"/>
      <w:lvlJc w:val="left"/>
      <w:pPr>
        <w:ind w:left="2655" w:hanging="181"/>
      </w:pPr>
      <w:rPr>
        <w:rFonts w:hint="default"/>
        <w:lang w:eastAsia="en-US" w:bidi="ar-SA"/>
      </w:rPr>
    </w:lvl>
    <w:lvl w:ilvl="6" w:tplc="4E8808B6">
      <w:numFmt w:val="bullet"/>
      <w:lvlText w:val="•"/>
      <w:lvlJc w:val="left"/>
      <w:pPr>
        <w:ind w:left="3130" w:hanging="181"/>
      </w:pPr>
      <w:rPr>
        <w:rFonts w:hint="default"/>
        <w:lang w:eastAsia="en-US" w:bidi="ar-SA"/>
      </w:rPr>
    </w:lvl>
    <w:lvl w:ilvl="7" w:tplc="7098D708">
      <w:numFmt w:val="bullet"/>
      <w:lvlText w:val="•"/>
      <w:lvlJc w:val="left"/>
      <w:pPr>
        <w:ind w:left="3605" w:hanging="181"/>
      </w:pPr>
      <w:rPr>
        <w:rFonts w:hint="default"/>
        <w:lang w:eastAsia="en-US" w:bidi="ar-SA"/>
      </w:rPr>
    </w:lvl>
    <w:lvl w:ilvl="8" w:tplc="CCB86C34">
      <w:numFmt w:val="bullet"/>
      <w:lvlText w:val="•"/>
      <w:lvlJc w:val="left"/>
      <w:pPr>
        <w:ind w:left="4080" w:hanging="181"/>
      </w:pPr>
      <w:rPr>
        <w:rFonts w:hint="default"/>
        <w:lang w:eastAsia="en-US" w:bidi="ar-SA"/>
      </w:rPr>
    </w:lvl>
  </w:abstractNum>
  <w:abstractNum w:abstractNumId="28">
    <w:nsid w:val="78B632D9"/>
    <w:multiLevelType w:val="hybridMultilevel"/>
    <w:tmpl w:val="C50040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2258D8"/>
    <w:multiLevelType w:val="hybridMultilevel"/>
    <w:tmpl w:val="19F063B2"/>
    <w:lvl w:ilvl="0" w:tplc="3CE6ABA8">
      <w:start w:val="1"/>
      <w:numFmt w:val="bullet"/>
      <w:lvlText w:val="•"/>
      <w:lvlJc w:val="left"/>
      <w:pPr>
        <w:ind w:left="5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D53E67BC">
      <w:start w:val="1"/>
      <w:numFmt w:val="bullet"/>
      <w:lvlText w:val="o"/>
      <w:lvlJc w:val="left"/>
      <w:pPr>
        <w:ind w:left="16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6E0F748">
      <w:start w:val="1"/>
      <w:numFmt w:val="bullet"/>
      <w:lvlText w:val="▪"/>
      <w:lvlJc w:val="left"/>
      <w:pPr>
        <w:ind w:left="23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42008EF6">
      <w:start w:val="1"/>
      <w:numFmt w:val="bullet"/>
      <w:lvlText w:val="•"/>
      <w:lvlJc w:val="left"/>
      <w:pPr>
        <w:ind w:left="31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8702F00">
      <w:start w:val="1"/>
      <w:numFmt w:val="bullet"/>
      <w:lvlText w:val="o"/>
      <w:lvlJc w:val="left"/>
      <w:pPr>
        <w:ind w:left="382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8F3EB974">
      <w:start w:val="1"/>
      <w:numFmt w:val="bullet"/>
      <w:lvlText w:val="▪"/>
      <w:lvlJc w:val="left"/>
      <w:pPr>
        <w:ind w:left="454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4AA452E">
      <w:start w:val="1"/>
      <w:numFmt w:val="bullet"/>
      <w:lvlText w:val="•"/>
      <w:lvlJc w:val="left"/>
      <w:pPr>
        <w:ind w:left="526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60A5C2">
      <w:start w:val="1"/>
      <w:numFmt w:val="bullet"/>
      <w:lvlText w:val="o"/>
      <w:lvlJc w:val="left"/>
      <w:pPr>
        <w:ind w:left="598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955EC6CE">
      <w:start w:val="1"/>
      <w:numFmt w:val="bullet"/>
      <w:lvlText w:val="▪"/>
      <w:lvlJc w:val="left"/>
      <w:pPr>
        <w:ind w:left="6701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23"/>
  </w:num>
  <w:num w:numId="3">
    <w:abstractNumId w:val="12"/>
  </w:num>
  <w:num w:numId="4">
    <w:abstractNumId w:val="10"/>
  </w:num>
  <w:num w:numId="5">
    <w:abstractNumId w:val="8"/>
  </w:num>
  <w:num w:numId="6">
    <w:abstractNumId w:val="15"/>
  </w:num>
  <w:num w:numId="7">
    <w:abstractNumId w:val="27"/>
  </w:num>
  <w:num w:numId="8">
    <w:abstractNumId w:val="11"/>
  </w:num>
  <w:num w:numId="9">
    <w:abstractNumId w:val="22"/>
  </w:num>
  <w:num w:numId="10">
    <w:abstractNumId w:val="7"/>
  </w:num>
  <w:num w:numId="11">
    <w:abstractNumId w:val="21"/>
  </w:num>
  <w:num w:numId="12">
    <w:abstractNumId w:val="16"/>
  </w:num>
  <w:num w:numId="13">
    <w:abstractNumId w:val="9"/>
  </w:num>
  <w:num w:numId="14">
    <w:abstractNumId w:val="25"/>
  </w:num>
  <w:num w:numId="15">
    <w:abstractNumId w:val="24"/>
  </w:num>
  <w:num w:numId="16">
    <w:abstractNumId w:val="29"/>
  </w:num>
  <w:num w:numId="17">
    <w:abstractNumId w:val="4"/>
  </w:num>
  <w:num w:numId="18">
    <w:abstractNumId w:val="5"/>
  </w:num>
  <w:num w:numId="19">
    <w:abstractNumId w:val="17"/>
  </w:num>
  <w:num w:numId="20">
    <w:abstractNumId w:val="19"/>
  </w:num>
  <w:num w:numId="21">
    <w:abstractNumId w:val="18"/>
  </w:num>
  <w:num w:numId="22">
    <w:abstractNumId w:val="6"/>
  </w:num>
  <w:num w:numId="23">
    <w:abstractNumId w:val="14"/>
  </w:num>
  <w:num w:numId="24">
    <w:abstractNumId w:val="20"/>
  </w:num>
  <w:num w:numId="25">
    <w:abstractNumId w:val="26"/>
  </w:num>
  <w:num w:numId="26">
    <w:abstractNumId w:val="28"/>
  </w:num>
  <w:num w:numId="27">
    <w:abstractNumId w:val="13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hideSpellingErrors/>
  <w:proofState w:grammar="clean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83FCC"/>
    <w:rsid w:val="00001E04"/>
    <w:rsid w:val="00003916"/>
    <w:rsid w:val="000049BE"/>
    <w:rsid w:val="00007CFF"/>
    <w:rsid w:val="00007DAE"/>
    <w:rsid w:val="000101C6"/>
    <w:rsid w:val="000125E5"/>
    <w:rsid w:val="0001434E"/>
    <w:rsid w:val="00015685"/>
    <w:rsid w:val="0002134B"/>
    <w:rsid w:val="000249C8"/>
    <w:rsid w:val="000252E8"/>
    <w:rsid w:val="00032EC3"/>
    <w:rsid w:val="00034CDC"/>
    <w:rsid w:val="00037099"/>
    <w:rsid w:val="0004419A"/>
    <w:rsid w:val="00055534"/>
    <w:rsid w:val="00056D23"/>
    <w:rsid w:val="00061D22"/>
    <w:rsid w:val="000622AA"/>
    <w:rsid w:val="000634C4"/>
    <w:rsid w:val="00064877"/>
    <w:rsid w:val="000659FA"/>
    <w:rsid w:val="00066B09"/>
    <w:rsid w:val="00066DA0"/>
    <w:rsid w:val="00071E31"/>
    <w:rsid w:val="0007390C"/>
    <w:rsid w:val="00073E2C"/>
    <w:rsid w:val="00074988"/>
    <w:rsid w:val="00075714"/>
    <w:rsid w:val="000757A7"/>
    <w:rsid w:val="000775FD"/>
    <w:rsid w:val="0008542B"/>
    <w:rsid w:val="00086F7C"/>
    <w:rsid w:val="00090CA0"/>
    <w:rsid w:val="00091A27"/>
    <w:rsid w:val="0009285B"/>
    <w:rsid w:val="00095652"/>
    <w:rsid w:val="000B1BA9"/>
    <w:rsid w:val="000B65B9"/>
    <w:rsid w:val="000C0DFE"/>
    <w:rsid w:val="000C2DE5"/>
    <w:rsid w:val="000C54BE"/>
    <w:rsid w:val="000D0009"/>
    <w:rsid w:val="000D2356"/>
    <w:rsid w:val="000D2B0E"/>
    <w:rsid w:val="000D2FE4"/>
    <w:rsid w:val="000D64A8"/>
    <w:rsid w:val="000D6663"/>
    <w:rsid w:val="000E2134"/>
    <w:rsid w:val="000E3960"/>
    <w:rsid w:val="000E6A99"/>
    <w:rsid w:val="000E7FDA"/>
    <w:rsid w:val="000F083A"/>
    <w:rsid w:val="000F10C6"/>
    <w:rsid w:val="000F451C"/>
    <w:rsid w:val="000F53F1"/>
    <w:rsid w:val="000F6430"/>
    <w:rsid w:val="0010074A"/>
    <w:rsid w:val="00105DCC"/>
    <w:rsid w:val="00111BF2"/>
    <w:rsid w:val="001120F6"/>
    <w:rsid w:val="00112763"/>
    <w:rsid w:val="00114D12"/>
    <w:rsid w:val="00116379"/>
    <w:rsid w:val="00120B8A"/>
    <w:rsid w:val="00126591"/>
    <w:rsid w:val="0013372B"/>
    <w:rsid w:val="00137B0F"/>
    <w:rsid w:val="00141527"/>
    <w:rsid w:val="001430D7"/>
    <w:rsid w:val="0014338E"/>
    <w:rsid w:val="00143FCA"/>
    <w:rsid w:val="00144AA5"/>
    <w:rsid w:val="00144B94"/>
    <w:rsid w:val="0014717B"/>
    <w:rsid w:val="001508C9"/>
    <w:rsid w:val="00150BFB"/>
    <w:rsid w:val="00151798"/>
    <w:rsid w:val="00155E34"/>
    <w:rsid w:val="00156504"/>
    <w:rsid w:val="0016546C"/>
    <w:rsid w:val="0016623B"/>
    <w:rsid w:val="001675C6"/>
    <w:rsid w:val="0017053C"/>
    <w:rsid w:val="0017230B"/>
    <w:rsid w:val="00172EC1"/>
    <w:rsid w:val="0017346C"/>
    <w:rsid w:val="00174122"/>
    <w:rsid w:val="00175D6F"/>
    <w:rsid w:val="00177533"/>
    <w:rsid w:val="001806E1"/>
    <w:rsid w:val="001817F8"/>
    <w:rsid w:val="00187717"/>
    <w:rsid w:val="0019133D"/>
    <w:rsid w:val="00191FAB"/>
    <w:rsid w:val="00192DA5"/>
    <w:rsid w:val="00194E6A"/>
    <w:rsid w:val="00194E7A"/>
    <w:rsid w:val="00196A4C"/>
    <w:rsid w:val="00196CD7"/>
    <w:rsid w:val="00197126"/>
    <w:rsid w:val="001A4688"/>
    <w:rsid w:val="001A58B8"/>
    <w:rsid w:val="001A6A86"/>
    <w:rsid w:val="001B2E09"/>
    <w:rsid w:val="001B2EAE"/>
    <w:rsid w:val="001B50D3"/>
    <w:rsid w:val="001B5B9D"/>
    <w:rsid w:val="001C1F80"/>
    <w:rsid w:val="001C699D"/>
    <w:rsid w:val="001D0D58"/>
    <w:rsid w:val="001D1024"/>
    <w:rsid w:val="001D1068"/>
    <w:rsid w:val="001D3DEA"/>
    <w:rsid w:val="001D43BE"/>
    <w:rsid w:val="001E0644"/>
    <w:rsid w:val="001E3F6D"/>
    <w:rsid w:val="001E4CF2"/>
    <w:rsid w:val="001E70E9"/>
    <w:rsid w:val="001F1D6D"/>
    <w:rsid w:val="001F594C"/>
    <w:rsid w:val="001F68E2"/>
    <w:rsid w:val="002000B1"/>
    <w:rsid w:val="0020610E"/>
    <w:rsid w:val="0020622F"/>
    <w:rsid w:val="0020778E"/>
    <w:rsid w:val="0021020E"/>
    <w:rsid w:val="00210425"/>
    <w:rsid w:val="00210A55"/>
    <w:rsid w:val="00210FF8"/>
    <w:rsid w:val="002204B3"/>
    <w:rsid w:val="00221758"/>
    <w:rsid w:val="00221F72"/>
    <w:rsid w:val="00226A4A"/>
    <w:rsid w:val="00234B09"/>
    <w:rsid w:val="00236854"/>
    <w:rsid w:val="002436FD"/>
    <w:rsid w:val="00245555"/>
    <w:rsid w:val="002513A6"/>
    <w:rsid w:val="0025145C"/>
    <w:rsid w:val="00252356"/>
    <w:rsid w:val="00252E3B"/>
    <w:rsid w:val="0025358A"/>
    <w:rsid w:val="0025375A"/>
    <w:rsid w:val="00255F7A"/>
    <w:rsid w:val="002676CD"/>
    <w:rsid w:val="0027002E"/>
    <w:rsid w:val="00270DCB"/>
    <w:rsid w:val="00271D9B"/>
    <w:rsid w:val="002737FD"/>
    <w:rsid w:val="00273986"/>
    <w:rsid w:val="002767FA"/>
    <w:rsid w:val="002809B9"/>
    <w:rsid w:val="00292106"/>
    <w:rsid w:val="002A0FEA"/>
    <w:rsid w:val="002A2AF6"/>
    <w:rsid w:val="002A7E39"/>
    <w:rsid w:val="002A7E71"/>
    <w:rsid w:val="002B2725"/>
    <w:rsid w:val="002B6100"/>
    <w:rsid w:val="002B6ACB"/>
    <w:rsid w:val="002B7711"/>
    <w:rsid w:val="002C25FC"/>
    <w:rsid w:val="002C633C"/>
    <w:rsid w:val="002C774B"/>
    <w:rsid w:val="002D09F0"/>
    <w:rsid w:val="002D0F8C"/>
    <w:rsid w:val="002D1155"/>
    <w:rsid w:val="002D1EC8"/>
    <w:rsid w:val="002D4FAA"/>
    <w:rsid w:val="002D4FFF"/>
    <w:rsid w:val="002D6814"/>
    <w:rsid w:val="002E00EC"/>
    <w:rsid w:val="002E05D1"/>
    <w:rsid w:val="002E133F"/>
    <w:rsid w:val="002E30B8"/>
    <w:rsid w:val="002E60EE"/>
    <w:rsid w:val="002E702C"/>
    <w:rsid w:val="002E7E32"/>
    <w:rsid w:val="002F7239"/>
    <w:rsid w:val="0030588E"/>
    <w:rsid w:val="00307A69"/>
    <w:rsid w:val="00307B2D"/>
    <w:rsid w:val="00310937"/>
    <w:rsid w:val="00311247"/>
    <w:rsid w:val="00311999"/>
    <w:rsid w:val="00313B02"/>
    <w:rsid w:val="003141FA"/>
    <w:rsid w:val="00317F15"/>
    <w:rsid w:val="00321373"/>
    <w:rsid w:val="00323607"/>
    <w:rsid w:val="00325584"/>
    <w:rsid w:val="0033095C"/>
    <w:rsid w:val="00333B43"/>
    <w:rsid w:val="003346DE"/>
    <w:rsid w:val="003417A3"/>
    <w:rsid w:val="003440C4"/>
    <w:rsid w:val="00344FB3"/>
    <w:rsid w:val="00352907"/>
    <w:rsid w:val="00353223"/>
    <w:rsid w:val="003532CF"/>
    <w:rsid w:val="003548E9"/>
    <w:rsid w:val="003613A0"/>
    <w:rsid w:val="003707FF"/>
    <w:rsid w:val="00371274"/>
    <w:rsid w:val="003718CF"/>
    <w:rsid w:val="0037219F"/>
    <w:rsid w:val="003765E1"/>
    <w:rsid w:val="00377730"/>
    <w:rsid w:val="003822A3"/>
    <w:rsid w:val="00383A58"/>
    <w:rsid w:val="003874D1"/>
    <w:rsid w:val="00392663"/>
    <w:rsid w:val="003963CB"/>
    <w:rsid w:val="003A0431"/>
    <w:rsid w:val="003A13E1"/>
    <w:rsid w:val="003A1EB7"/>
    <w:rsid w:val="003A1EC3"/>
    <w:rsid w:val="003A26D6"/>
    <w:rsid w:val="003A4586"/>
    <w:rsid w:val="003A4B17"/>
    <w:rsid w:val="003A4FC7"/>
    <w:rsid w:val="003A5D2D"/>
    <w:rsid w:val="003B0852"/>
    <w:rsid w:val="003B15BD"/>
    <w:rsid w:val="003B627A"/>
    <w:rsid w:val="003C11A2"/>
    <w:rsid w:val="003C129D"/>
    <w:rsid w:val="003C1AC2"/>
    <w:rsid w:val="003C2F3B"/>
    <w:rsid w:val="003D2EB9"/>
    <w:rsid w:val="003D33DB"/>
    <w:rsid w:val="003D3AE8"/>
    <w:rsid w:val="003D5F92"/>
    <w:rsid w:val="003D64CB"/>
    <w:rsid w:val="003D7552"/>
    <w:rsid w:val="003E456F"/>
    <w:rsid w:val="003E4F3E"/>
    <w:rsid w:val="003E5C45"/>
    <w:rsid w:val="003E68BF"/>
    <w:rsid w:val="003F115B"/>
    <w:rsid w:val="003F2721"/>
    <w:rsid w:val="003F403C"/>
    <w:rsid w:val="003F724F"/>
    <w:rsid w:val="003F746C"/>
    <w:rsid w:val="0040406B"/>
    <w:rsid w:val="00405474"/>
    <w:rsid w:val="00410D7A"/>
    <w:rsid w:val="0041215C"/>
    <w:rsid w:val="0041778F"/>
    <w:rsid w:val="004272AE"/>
    <w:rsid w:val="00427AFD"/>
    <w:rsid w:val="00431958"/>
    <w:rsid w:val="00432F0C"/>
    <w:rsid w:val="00435D85"/>
    <w:rsid w:val="004404E1"/>
    <w:rsid w:val="0044442D"/>
    <w:rsid w:val="00450831"/>
    <w:rsid w:val="00450BAE"/>
    <w:rsid w:val="0046587D"/>
    <w:rsid w:val="00470740"/>
    <w:rsid w:val="00471509"/>
    <w:rsid w:val="004721CC"/>
    <w:rsid w:val="00472569"/>
    <w:rsid w:val="00474347"/>
    <w:rsid w:val="00474E46"/>
    <w:rsid w:val="00480EB0"/>
    <w:rsid w:val="00482B75"/>
    <w:rsid w:val="00484B0E"/>
    <w:rsid w:val="00487EA3"/>
    <w:rsid w:val="00491974"/>
    <w:rsid w:val="00493D08"/>
    <w:rsid w:val="004951C2"/>
    <w:rsid w:val="004A0A68"/>
    <w:rsid w:val="004A0B63"/>
    <w:rsid w:val="004A2435"/>
    <w:rsid w:val="004B0C7C"/>
    <w:rsid w:val="004B2586"/>
    <w:rsid w:val="004B47C0"/>
    <w:rsid w:val="004B6539"/>
    <w:rsid w:val="004B6A1B"/>
    <w:rsid w:val="004C1F5B"/>
    <w:rsid w:val="004C1F89"/>
    <w:rsid w:val="004C2C7B"/>
    <w:rsid w:val="004C67C5"/>
    <w:rsid w:val="004C6D84"/>
    <w:rsid w:val="004C79BB"/>
    <w:rsid w:val="004D5D3F"/>
    <w:rsid w:val="004D6E47"/>
    <w:rsid w:val="004E06A5"/>
    <w:rsid w:val="004E08F2"/>
    <w:rsid w:val="004E522E"/>
    <w:rsid w:val="004E60AE"/>
    <w:rsid w:val="004F303C"/>
    <w:rsid w:val="005008EE"/>
    <w:rsid w:val="00501C6E"/>
    <w:rsid w:val="00502759"/>
    <w:rsid w:val="00506863"/>
    <w:rsid w:val="0051196C"/>
    <w:rsid w:val="005128B9"/>
    <w:rsid w:val="00513878"/>
    <w:rsid w:val="00514364"/>
    <w:rsid w:val="0051504B"/>
    <w:rsid w:val="00515820"/>
    <w:rsid w:val="00516CB4"/>
    <w:rsid w:val="00523C2B"/>
    <w:rsid w:val="005245F4"/>
    <w:rsid w:val="00525F90"/>
    <w:rsid w:val="00526DCB"/>
    <w:rsid w:val="005306A2"/>
    <w:rsid w:val="005353D1"/>
    <w:rsid w:val="00537A30"/>
    <w:rsid w:val="00541847"/>
    <w:rsid w:val="00542B00"/>
    <w:rsid w:val="00544E85"/>
    <w:rsid w:val="00546FB1"/>
    <w:rsid w:val="005478A1"/>
    <w:rsid w:val="00551B13"/>
    <w:rsid w:val="00553DC2"/>
    <w:rsid w:val="00553EB0"/>
    <w:rsid w:val="00561E39"/>
    <w:rsid w:val="00565FE6"/>
    <w:rsid w:val="00567C72"/>
    <w:rsid w:val="00571144"/>
    <w:rsid w:val="00574591"/>
    <w:rsid w:val="00574ED5"/>
    <w:rsid w:val="00575D3B"/>
    <w:rsid w:val="00577929"/>
    <w:rsid w:val="00580C4C"/>
    <w:rsid w:val="00591762"/>
    <w:rsid w:val="00592EBD"/>
    <w:rsid w:val="005A11EA"/>
    <w:rsid w:val="005A29BC"/>
    <w:rsid w:val="005A363A"/>
    <w:rsid w:val="005A55D1"/>
    <w:rsid w:val="005B16FD"/>
    <w:rsid w:val="005B5DB9"/>
    <w:rsid w:val="005C0232"/>
    <w:rsid w:val="005C5540"/>
    <w:rsid w:val="005C73CE"/>
    <w:rsid w:val="005D32D1"/>
    <w:rsid w:val="005D3BC5"/>
    <w:rsid w:val="005D4487"/>
    <w:rsid w:val="005D5CCD"/>
    <w:rsid w:val="005D6D58"/>
    <w:rsid w:val="005D6DB0"/>
    <w:rsid w:val="005D7186"/>
    <w:rsid w:val="005E0E25"/>
    <w:rsid w:val="005E2B86"/>
    <w:rsid w:val="005F14A0"/>
    <w:rsid w:val="005F1FB0"/>
    <w:rsid w:val="005F4BBE"/>
    <w:rsid w:val="00600A0D"/>
    <w:rsid w:val="0060136C"/>
    <w:rsid w:val="006063FC"/>
    <w:rsid w:val="006069BE"/>
    <w:rsid w:val="0061160F"/>
    <w:rsid w:val="0061182B"/>
    <w:rsid w:val="006206A0"/>
    <w:rsid w:val="00621CF0"/>
    <w:rsid w:val="006224A1"/>
    <w:rsid w:val="00622D74"/>
    <w:rsid w:val="006314B6"/>
    <w:rsid w:val="006320FB"/>
    <w:rsid w:val="00633897"/>
    <w:rsid w:val="00635BFB"/>
    <w:rsid w:val="00635E30"/>
    <w:rsid w:val="006413FA"/>
    <w:rsid w:val="00641719"/>
    <w:rsid w:val="00647575"/>
    <w:rsid w:val="0065223B"/>
    <w:rsid w:val="006530A7"/>
    <w:rsid w:val="006536A4"/>
    <w:rsid w:val="00654317"/>
    <w:rsid w:val="00655A15"/>
    <w:rsid w:val="0065731F"/>
    <w:rsid w:val="0066292B"/>
    <w:rsid w:val="00665E2E"/>
    <w:rsid w:val="006661D9"/>
    <w:rsid w:val="00673C59"/>
    <w:rsid w:val="00674716"/>
    <w:rsid w:val="006757E6"/>
    <w:rsid w:val="00675862"/>
    <w:rsid w:val="00682296"/>
    <w:rsid w:val="006827D3"/>
    <w:rsid w:val="00683FCC"/>
    <w:rsid w:val="00685BEB"/>
    <w:rsid w:val="006876E7"/>
    <w:rsid w:val="006934AE"/>
    <w:rsid w:val="0069553F"/>
    <w:rsid w:val="006A04C7"/>
    <w:rsid w:val="006A1428"/>
    <w:rsid w:val="006A581C"/>
    <w:rsid w:val="006A5C99"/>
    <w:rsid w:val="006A5E21"/>
    <w:rsid w:val="006B0287"/>
    <w:rsid w:val="006B7A96"/>
    <w:rsid w:val="006B7FD2"/>
    <w:rsid w:val="006C3B43"/>
    <w:rsid w:val="006D1738"/>
    <w:rsid w:val="006D1E71"/>
    <w:rsid w:val="006D4CF0"/>
    <w:rsid w:val="006D6D6C"/>
    <w:rsid w:val="006E217E"/>
    <w:rsid w:val="006E3487"/>
    <w:rsid w:val="006E35C6"/>
    <w:rsid w:val="006E36E1"/>
    <w:rsid w:val="006E7CFF"/>
    <w:rsid w:val="006F1A68"/>
    <w:rsid w:val="006F2790"/>
    <w:rsid w:val="006F2B26"/>
    <w:rsid w:val="00701412"/>
    <w:rsid w:val="00701F10"/>
    <w:rsid w:val="0070243A"/>
    <w:rsid w:val="00702839"/>
    <w:rsid w:val="007029AF"/>
    <w:rsid w:val="00705325"/>
    <w:rsid w:val="00705EA1"/>
    <w:rsid w:val="00710846"/>
    <w:rsid w:val="00713200"/>
    <w:rsid w:val="00715221"/>
    <w:rsid w:val="007153FC"/>
    <w:rsid w:val="007166FD"/>
    <w:rsid w:val="00720A7B"/>
    <w:rsid w:val="00724941"/>
    <w:rsid w:val="00724C54"/>
    <w:rsid w:val="0072552C"/>
    <w:rsid w:val="00727136"/>
    <w:rsid w:val="007276E2"/>
    <w:rsid w:val="00731E3E"/>
    <w:rsid w:val="007329F1"/>
    <w:rsid w:val="00745E43"/>
    <w:rsid w:val="00747941"/>
    <w:rsid w:val="00751668"/>
    <w:rsid w:val="00751E4F"/>
    <w:rsid w:val="00754E96"/>
    <w:rsid w:val="00761A0A"/>
    <w:rsid w:val="0076203D"/>
    <w:rsid w:val="00765223"/>
    <w:rsid w:val="00774DE4"/>
    <w:rsid w:val="007814C1"/>
    <w:rsid w:val="00783D1D"/>
    <w:rsid w:val="00790192"/>
    <w:rsid w:val="007906D0"/>
    <w:rsid w:val="007940A7"/>
    <w:rsid w:val="00797AC9"/>
    <w:rsid w:val="007A68CF"/>
    <w:rsid w:val="007B0016"/>
    <w:rsid w:val="007B2E59"/>
    <w:rsid w:val="007B3A70"/>
    <w:rsid w:val="007B7ED6"/>
    <w:rsid w:val="007C156E"/>
    <w:rsid w:val="007C1992"/>
    <w:rsid w:val="007C2CA6"/>
    <w:rsid w:val="007C479D"/>
    <w:rsid w:val="007C78F9"/>
    <w:rsid w:val="007D3063"/>
    <w:rsid w:val="007D39CD"/>
    <w:rsid w:val="007D509A"/>
    <w:rsid w:val="007E119D"/>
    <w:rsid w:val="007E2F48"/>
    <w:rsid w:val="007E47E2"/>
    <w:rsid w:val="007F0D03"/>
    <w:rsid w:val="007F6741"/>
    <w:rsid w:val="00820EEA"/>
    <w:rsid w:val="00832C34"/>
    <w:rsid w:val="00832FB7"/>
    <w:rsid w:val="00834A9E"/>
    <w:rsid w:val="0083500B"/>
    <w:rsid w:val="0083626F"/>
    <w:rsid w:val="00836E83"/>
    <w:rsid w:val="00837D76"/>
    <w:rsid w:val="0084003F"/>
    <w:rsid w:val="00840237"/>
    <w:rsid w:val="00840D33"/>
    <w:rsid w:val="00840DE5"/>
    <w:rsid w:val="0084144F"/>
    <w:rsid w:val="00843F03"/>
    <w:rsid w:val="008452FA"/>
    <w:rsid w:val="008455F5"/>
    <w:rsid w:val="00853F2E"/>
    <w:rsid w:val="0085673C"/>
    <w:rsid w:val="008644C7"/>
    <w:rsid w:val="00864E49"/>
    <w:rsid w:val="00870355"/>
    <w:rsid w:val="008709E5"/>
    <w:rsid w:val="00871D3C"/>
    <w:rsid w:val="008738E0"/>
    <w:rsid w:val="00875DEC"/>
    <w:rsid w:val="00876BAD"/>
    <w:rsid w:val="008861BA"/>
    <w:rsid w:val="00887707"/>
    <w:rsid w:val="00897D53"/>
    <w:rsid w:val="008A18A4"/>
    <w:rsid w:val="008B2DEE"/>
    <w:rsid w:val="008C195B"/>
    <w:rsid w:val="008C22C7"/>
    <w:rsid w:val="008C4463"/>
    <w:rsid w:val="008C5E0E"/>
    <w:rsid w:val="008C5E17"/>
    <w:rsid w:val="008D24A1"/>
    <w:rsid w:val="008D3B04"/>
    <w:rsid w:val="008D5344"/>
    <w:rsid w:val="008D56F6"/>
    <w:rsid w:val="008E1924"/>
    <w:rsid w:val="008E58F0"/>
    <w:rsid w:val="008E7EB8"/>
    <w:rsid w:val="008F0D7B"/>
    <w:rsid w:val="008F113C"/>
    <w:rsid w:val="008F67AB"/>
    <w:rsid w:val="008F6C8C"/>
    <w:rsid w:val="008F6F0B"/>
    <w:rsid w:val="008F7B7C"/>
    <w:rsid w:val="008F7BF2"/>
    <w:rsid w:val="009025AC"/>
    <w:rsid w:val="00903145"/>
    <w:rsid w:val="0090537D"/>
    <w:rsid w:val="009078DA"/>
    <w:rsid w:val="009132DB"/>
    <w:rsid w:val="0091335D"/>
    <w:rsid w:val="00914C41"/>
    <w:rsid w:val="00925EFE"/>
    <w:rsid w:val="00927D48"/>
    <w:rsid w:val="00930C84"/>
    <w:rsid w:val="00932FAF"/>
    <w:rsid w:val="00933AED"/>
    <w:rsid w:val="00936C7A"/>
    <w:rsid w:val="00936D24"/>
    <w:rsid w:val="00937EC0"/>
    <w:rsid w:val="00940BA5"/>
    <w:rsid w:val="00942C0B"/>
    <w:rsid w:val="009477FD"/>
    <w:rsid w:val="0095065B"/>
    <w:rsid w:val="00951516"/>
    <w:rsid w:val="00954E5D"/>
    <w:rsid w:val="00960CCF"/>
    <w:rsid w:val="00965CFC"/>
    <w:rsid w:val="009677DC"/>
    <w:rsid w:val="00971878"/>
    <w:rsid w:val="009777DE"/>
    <w:rsid w:val="0098033E"/>
    <w:rsid w:val="0098297D"/>
    <w:rsid w:val="0098324A"/>
    <w:rsid w:val="00983ECF"/>
    <w:rsid w:val="00986E6C"/>
    <w:rsid w:val="0098771F"/>
    <w:rsid w:val="009916A1"/>
    <w:rsid w:val="00991EA8"/>
    <w:rsid w:val="00992093"/>
    <w:rsid w:val="00992435"/>
    <w:rsid w:val="00992603"/>
    <w:rsid w:val="00992E0B"/>
    <w:rsid w:val="00993070"/>
    <w:rsid w:val="0099777F"/>
    <w:rsid w:val="009A5B94"/>
    <w:rsid w:val="009B1AFB"/>
    <w:rsid w:val="009B3F0C"/>
    <w:rsid w:val="009C384D"/>
    <w:rsid w:val="009D0897"/>
    <w:rsid w:val="009D2535"/>
    <w:rsid w:val="009D35E5"/>
    <w:rsid w:val="009D37B7"/>
    <w:rsid w:val="009D4817"/>
    <w:rsid w:val="009E1B19"/>
    <w:rsid w:val="009F0F90"/>
    <w:rsid w:val="009F3E21"/>
    <w:rsid w:val="009F70C1"/>
    <w:rsid w:val="009F73B8"/>
    <w:rsid w:val="009F7B40"/>
    <w:rsid w:val="00A035E7"/>
    <w:rsid w:val="00A03AC3"/>
    <w:rsid w:val="00A07E6B"/>
    <w:rsid w:val="00A115CD"/>
    <w:rsid w:val="00A122BA"/>
    <w:rsid w:val="00A13C22"/>
    <w:rsid w:val="00A20981"/>
    <w:rsid w:val="00A22720"/>
    <w:rsid w:val="00A227B4"/>
    <w:rsid w:val="00A22B8A"/>
    <w:rsid w:val="00A24022"/>
    <w:rsid w:val="00A323DE"/>
    <w:rsid w:val="00A3364F"/>
    <w:rsid w:val="00A350FB"/>
    <w:rsid w:val="00A379A8"/>
    <w:rsid w:val="00A41497"/>
    <w:rsid w:val="00A42DE9"/>
    <w:rsid w:val="00A46C0F"/>
    <w:rsid w:val="00A474D5"/>
    <w:rsid w:val="00A51503"/>
    <w:rsid w:val="00A54743"/>
    <w:rsid w:val="00A54AF8"/>
    <w:rsid w:val="00A5741B"/>
    <w:rsid w:val="00A57F9A"/>
    <w:rsid w:val="00A616F6"/>
    <w:rsid w:val="00A6262B"/>
    <w:rsid w:val="00A66ACF"/>
    <w:rsid w:val="00A715A5"/>
    <w:rsid w:val="00A73ECF"/>
    <w:rsid w:val="00A741D2"/>
    <w:rsid w:val="00A80590"/>
    <w:rsid w:val="00A80594"/>
    <w:rsid w:val="00A8163D"/>
    <w:rsid w:val="00A8628D"/>
    <w:rsid w:val="00AA2F3C"/>
    <w:rsid w:val="00AA4DF9"/>
    <w:rsid w:val="00AA6B3D"/>
    <w:rsid w:val="00AA7233"/>
    <w:rsid w:val="00AB2B64"/>
    <w:rsid w:val="00AB2FAB"/>
    <w:rsid w:val="00AB4843"/>
    <w:rsid w:val="00AC03A3"/>
    <w:rsid w:val="00AC0412"/>
    <w:rsid w:val="00AC0AA0"/>
    <w:rsid w:val="00AC1378"/>
    <w:rsid w:val="00AD1AE3"/>
    <w:rsid w:val="00AD5179"/>
    <w:rsid w:val="00AD726C"/>
    <w:rsid w:val="00AD7640"/>
    <w:rsid w:val="00AE0F97"/>
    <w:rsid w:val="00AE130C"/>
    <w:rsid w:val="00AE2E4E"/>
    <w:rsid w:val="00AE3B90"/>
    <w:rsid w:val="00AE40E2"/>
    <w:rsid w:val="00AE617E"/>
    <w:rsid w:val="00AF0337"/>
    <w:rsid w:val="00AF2B13"/>
    <w:rsid w:val="00AF4385"/>
    <w:rsid w:val="00B02113"/>
    <w:rsid w:val="00B04DEA"/>
    <w:rsid w:val="00B06446"/>
    <w:rsid w:val="00B10016"/>
    <w:rsid w:val="00B12E71"/>
    <w:rsid w:val="00B13966"/>
    <w:rsid w:val="00B149B5"/>
    <w:rsid w:val="00B14C52"/>
    <w:rsid w:val="00B16ADA"/>
    <w:rsid w:val="00B23D39"/>
    <w:rsid w:val="00B26CF6"/>
    <w:rsid w:val="00B33803"/>
    <w:rsid w:val="00B351E6"/>
    <w:rsid w:val="00B46ADE"/>
    <w:rsid w:val="00B57330"/>
    <w:rsid w:val="00B6368C"/>
    <w:rsid w:val="00B63E25"/>
    <w:rsid w:val="00B70056"/>
    <w:rsid w:val="00B7051A"/>
    <w:rsid w:val="00B721DB"/>
    <w:rsid w:val="00B77433"/>
    <w:rsid w:val="00B82674"/>
    <w:rsid w:val="00B84DC9"/>
    <w:rsid w:val="00B90732"/>
    <w:rsid w:val="00B90C20"/>
    <w:rsid w:val="00B9294C"/>
    <w:rsid w:val="00BA5CF3"/>
    <w:rsid w:val="00BB14FD"/>
    <w:rsid w:val="00BB454B"/>
    <w:rsid w:val="00BB671B"/>
    <w:rsid w:val="00BC0A53"/>
    <w:rsid w:val="00BC0D8A"/>
    <w:rsid w:val="00BC37D7"/>
    <w:rsid w:val="00BC5F87"/>
    <w:rsid w:val="00BC7FF7"/>
    <w:rsid w:val="00BD0B91"/>
    <w:rsid w:val="00BD0D0B"/>
    <w:rsid w:val="00BD6D18"/>
    <w:rsid w:val="00BD713D"/>
    <w:rsid w:val="00BE07DD"/>
    <w:rsid w:val="00BE246D"/>
    <w:rsid w:val="00BE615B"/>
    <w:rsid w:val="00BE6DD3"/>
    <w:rsid w:val="00BE7624"/>
    <w:rsid w:val="00BF0592"/>
    <w:rsid w:val="00BF5AE7"/>
    <w:rsid w:val="00BF718D"/>
    <w:rsid w:val="00BF7A9B"/>
    <w:rsid w:val="00C014D7"/>
    <w:rsid w:val="00C0185A"/>
    <w:rsid w:val="00C049E5"/>
    <w:rsid w:val="00C05965"/>
    <w:rsid w:val="00C206D0"/>
    <w:rsid w:val="00C20AB3"/>
    <w:rsid w:val="00C20DA3"/>
    <w:rsid w:val="00C25BE2"/>
    <w:rsid w:val="00C27078"/>
    <w:rsid w:val="00C2740C"/>
    <w:rsid w:val="00C27C1A"/>
    <w:rsid w:val="00C325A5"/>
    <w:rsid w:val="00C32921"/>
    <w:rsid w:val="00C3563B"/>
    <w:rsid w:val="00C36419"/>
    <w:rsid w:val="00C36F66"/>
    <w:rsid w:val="00C377F9"/>
    <w:rsid w:val="00C40254"/>
    <w:rsid w:val="00C41B20"/>
    <w:rsid w:val="00C44069"/>
    <w:rsid w:val="00C46E3A"/>
    <w:rsid w:val="00C47464"/>
    <w:rsid w:val="00C54DE8"/>
    <w:rsid w:val="00C60190"/>
    <w:rsid w:val="00C62DB2"/>
    <w:rsid w:val="00C70CC0"/>
    <w:rsid w:val="00C70DDA"/>
    <w:rsid w:val="00C724FA"/>
    <w:rsid w:val="00C8097A"/>
    <w:rsid w:val="00C80A3F"/>
    <w:rsid w:val="00C81E1C"/>
    <w:rsid w:val="00C842A3"/>
    <w:rsid w:val="00C84F7B"/>
    <w:rsid w:val="00C9549D"/>
    <w:rsid w:val="00C9574A"/>
    <w:rsid w:val="00CA3209"/>
    <w:rsid w:val="00CA6BDC"/>
    <w:rsid w:val="00CB61F7"/>
    <w:rsid w:val="00CC3310"/>
    <w:rsid w:val="00CC4D88"/>
    <w:rsid w:val="00CD3486"/>
    <w:rsid w:val="00CD585A"/>
    <w:rsid w:val="00CE38FC"/>
    <w:rsid w:val="00CE4A3F"/>
    <w:rsid w:val="00CE7CDB"/>
    <w:rsid w:val="00CF2C1C"/>
    <w:rsid w:val="00CF2FAF"/>
    <w:rsid w:val="00CF3395"/>
    <w:rsid w:val="00CF5141"/>
    <w:rsid w:val="00CF7254"/>
    <w:rsid w:val="00CF72FA"/>
    <w:rsid w:val="00CF7714"/>
    <w:rsid w:val="00D00502"/>
    <w:rsid w:val="00D013DE"/>
    <w:rsid w:val="00D03D37"/>
    <w:rsid w:val="00D047F2"/>
    <w:rsid w:val="00D04DA5"/>
    <w:rsid w:val="00D11D8E"/>
    <w:rsid w:val="00D14367"/>
    <w:rsid w:val="00D15BD4"/>
    <w:rsid w:val="00D20365"/>
    <w:rsid w:val="00D2038B"/>
    <w:rsid w:val="00D22550"/>
    <w:rsid w:val="00D226D7"/>
    <w:rsid w:val="00D242F0"/>
    <w:rsid w:val="00D254AF"/>
    <w:rsid w:val="00D25713"/>
    <w:rsid w:val="00D25B38"/>
    <w:rsid w:val="00D30CEB"/>
    <w:rsid w:val="00D32C40"/>
    <w:rsid w:val="00D331BB"/>
    <w:rsid w:val="00D34AED"/>
    <w:rsid w:val="00D40758"/>
    <w:rsid w:val="00D42C63"/>
    <w:rsid w:val="00D433A0"/>
    <w:rsid w:val="00D43E96"/>
    <w:rsid w:val="00D46B3B"/>
    <w:rsid w:val="00D538D0"/>
    <w:rsid w:val="00D540D8"/>
    <w:rsid w:val="00D54B74"/>
    <w:rsid w:val="00D60D57"/>
    <w:rsid w:val="00D63835"/>
    <w:rsid w:val="00D6507B"/>
    <w:rsid w:val="00D65164"/>
    <w:rsid w:val="00D7229F"/>
    <w:rsid w:val="00D8089E"/>
    <w:rsid w:val="00D8244D"/>
    <w:rsid w:val="00D8307F"/>
    <w:rsid w:val="00D8546E"/>
    <w:rsid w:val="00D9298C"/>
    <w:rsid w:val="00D92CA0"/>
    <w:rsid w:val="00D93575"/>
    <w:rsid w:val="00D93B7B"/>
    <w:rsid w:val="00DA2530"/>
    <w:rsid w:val="00DA338D"/>
    <w:rsid w:val="00DA3C56"/>
    <w:rsid w:val="00DA4EFD"/>
    <w:rsid w:val="00DA5912"/>
    <w:rsid w:val="00DB466E"/>
    <w:rsid w:val="00DB785E"/>
    <w:rsid w:val="00DC0B7C"/>
    <w:rsid w:val="00DC15BE"/>
    <w:rsid w:val="00DC25A1"/>
    <w:rsid w:val="00DC2D1E"/>
    <w:rsid w:val="00DC320A"/>
    <w:rsid w:val="00DC5444"/>
    <w:rsid w:val="00DC6EA2"/>
    <w:rsid w:val="00DD2670"/>
    <w:rsid w:val="00DD4875"/>
    <w:rsid w:val="00DD4E4B"/>
    <w:rsid w:val="00DE1431"/>
    <w:rsid w:val="00DF1253"/>
    <w:rsid w:val="00DF1565"/>
    <w:rsid w:val="00DF3196"/>
    <w:rsid w:val="00DF3574"/>
    <w:rsid w:val="00DF7E54"/>
    <w:rsid w:val="00E0150E"/>
    <w:rsid w:val="00E047D7"/>
    <w:rsid w:val="00E048B7"/>
    <w:rsid w:val="00E07280"/>
    <w:rsid w:val="00E104CE"/>
    <w:rsid w:val="00E105F7"/>
    <w:rsid w:val="00E1669A"/>
    <w:rsid w:val="00E20DF1"/>
    <w:rsid w:val="00E23BCE"/>
    <w:rsid w:val="00E257F3"/>
    <w:rsid w:val="00E259F6"/>
    <w:rsid w:val="00E266C5"/>
    <w:rsid w:val="00E27501"/>
    <w:rsid w:val="00E41D84"/>
    <w:rsid w:val="00E4390F"/>
    <w:rsid w:val="00E457E7"/>
    <w:rsid w:val="00E46327"/>
    <w:rsid w:val="00E47694"/>
    <w:rsid w:val="00E50296"/>
    <w:rsid w:val="00E51C04"/>
    <w:rsid w:val="00E52534"/>
    <w:rsid w:val="00E52CAC"/>
    <w:rsid w:val="00E53C2E"/>
    <w:rsid w:val="00E57C86"/>
    <w:rsid w:val="00E60F5E"/>
    <w:rsid w:val="00E62CCF"/>
    <w:rsid w:val="00E64B22"/>
    <w:rsid w:val="00E730CF"/>
    <w:rsid w:val="00E74191"/>
    <w:rsid w:val="00E754B8"/>
    <w:rsid w:val="00E76BDC"/>
    <w:rsid w:val="00E80A28"/>
    <w:rsid w:val="00E82230"/>
    <w:rsid w:val="00E91354"/>
    <w:rsid w:val="00E92E35"/>
    <w:rsid w:val="00E9522B"/>
    <w:rsid w:val="00EA5FFF"/>
    <w:rsid w:val="00EA6614"/>
    <w:rsid w:val="00EB0EA9"/>
    <w:rsid w:val="00EB20AE"/>
    <w:rsid w:val="00EB2BEA"/>
    <w:rsid w:val="00EB3992"/>
    <w:rsid w:val="00EC21B3"/>
    <w:rsid w:val="00EC436D"/>
    <w:rsid w:val="00ED2A30"/>
    <w:rsid w:val="00ED3F14"/>
    <w:rsid w:val="00ED624A"/>
    <w:rsid w:val="00ED6E4E"/>
    <w:rsid w:val="00EE2297"/>
    <w:rsid w:val="00EE6A55"/>
    <w:rsid w:val="00EF649B"/>
    <w:rsid w:val="00EF7469"/>
    <w:rsid w:val="00F04DD7"/>
    <w:rsid w:val="00F05666"/>
    <w:rsid w:val="00F06102"/>
    <w:rsid w:val="00F07ABF"/>
    <w:rsid w:val="00F20042"/>
    <w:rsid w:val="00F2243A"/>
    <w:rsid w:val="00F24D5C"/>
    <w:rsid w:val="00F2518D"/>
    <w:rsid w:val="00F25579"/>
    <w:rsid w:val="00F25B9D"/>
    <w:rsid w:val="00F25CE8"/>
    <w:rsid w:val="00F25E44"/>
    <w:rsid w:val="00F366F2"/>
    <w:rsid w:val="00F4057D"/>
    <w:rsid w:val="00F438F2"/>
    <w:rsid w:val="00F43C9D"/>
    <w:rsid w:val="00F46B20"/>
    <w:rsid w:val="00F472F2"/>
    <w:rsid w:val="00F53B6C"/>
    <w:rsid w:val="00F61B17"/>
    <w:rsid w:val="00F63DD0"/>
    <w:rsid w:val="00F64640"/>
    <w:rsid w:val="00F67580"/>
    <w:rsid w:val="00F77964"/>
    <w:rsid w:val="00F859A9"/>
    <w:rsid w:val="00F93A2B"/>
    <w:rsid w:val="00F95418"/>
    <w:rsid w:val="00F97A66"/>
    <w:rsid w:val="00FA1155"/>
    <w:rsid w:val="00FA1A7D"/>
    <w:rsid w:val="00FB018B"/>
    <w:rsid w:val="00FB0D10"/>
    <w:rsid w:val="00FB1867"/>
    <w:rsid w:val="00FB2270"/>
    <w:rsid w:val="00FB58B0"/>
    <w:rsid w:val="00FC4A83"/>
    <w:rsid w:val="00FC71EB"/>
    <w:rsid w:val="00FC7683"/>
    <w:rsid w:val="00FD5EFE"/>
    <w:rsid w:val="00FE04CB"/>
    <w:rsid w:val="00FE1DF4"/>
    <w:rsid w:val="00FE7232"/>
    <w:rsid w:val="00FE74FE"/>
    <w:rsid w:val="00FE7628"/>
    <w:rsid w:val="00FE76D9"/>
    <w:rsid w:val="00FE7BEF"/>
    <w:rsid w:val="00FF4970"/>
    <w:rsid w:val="00FF5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3FCC"/>
    <w:pPr>
      <w:suppressAutoHyphens/>
    </w:pPr>
    <w:rPr>
      <w:rFonts w:eastAsia="Times New Roman"/>
      <w:lang w:val="en-GB" w:eastAsia="ar-SA"/>
    </w:rPr>
  </w:style>
  <w:style w:type="paragraph" w:styleId="Heading1">
    <w:name w:val="heading 1"/>
    <w:basedOn w:val="Heading"/>
    <w:next w:val="BodyText"/>
    <w:link w:val="Heading1Char"/>
    <w:qFormat/>
    <w:rsid w:val="00683FCC"/>
    <w:pPr>
      <w:tabs>
        <w:tab w:val="num" w:pos="0"/>
      </w:tabs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155E3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2740C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683FCC"/>
    <w:rPr>
      <w:rFonts w:ascii="Arial" w:eastAsia="Lucida Sans Unicode" w:hAnsi="Arial" w:cs="Tahoma"/>
      <w:b/>
      <w:bCs/>
      <w:sz w:val="32"/>
      <w:szCs w:val="32"/>
      <w:lang w:val="en-GB" w:eastAsia="ar-SA"/>
    </w:rPr>
  </w:style>
  <w:style w:type="character" w:customStyle="1" w:styleId="WW8Num1z0">
    <w:name w:val="WW8Num1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2z0">
    <w:name w:val="WW8Num2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3z0">
    <w:name w:val="WW8Num3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4z0">
    <w:name w:val="WW8Num4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5z0">
    <w:name w:val="WW8Num5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6z0">
    <w:name w:val="WW8Num6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7z0">
    <w:name w:val="WW8Num7z0"/>
    <w:rsid w:val="00683FCC"/>
    <w:rPr>
      <w:rFonts w:ascii="Symbol" w:hAnsi="Symbol" w:cs="StarSymbol"/>
      <w:sz w:val="18"/>
      <w:szCs w:val="18"/>
    </w:rPr>
  </w:style>
  <w:style w:type="character" w:customStyle="1" w:styleId="WW8Num8z0">
    <w:name w:val="WW8Num8z0"/>
    <w:rsid w:val="00683FCC"/>
    <w:rPr>
      <w:rFonts w:ascii="Symbol" w:hAnsi="Symbol" w:cs="StarSymbol"/>
      <w:sz w:val="18"/>
      <w:szCs w:val="18"/>
    </w:rPr>
  </w:style>
  <w:style w:type="character" w:customStyle="1" w:styleId="WW8Num9z0">
    <w:name w:val="WW8Num9z0"/>
    <w:rsid w:val="00683FCC"/>
    <w:rPr>
      <w:rFonts w:ascii="Symbol" w:hAnsi="Symbol" w:cs="StarSymbol"/>
      <w:sz w:val="18"/>
      <w:szCs w:val="18"/>
    </w:rPr>
  </w:style>
  <w:style w:type="character" w:customStyle="1" w:styleId="WW8Num9z1">
    <w:name w:val="WW8Num9z1"/>
    <w:rsid w:val="00683FCC"/>
    <w:rPr>
      <w:rFonts w:ascii="Wingdings 2" w:hAnsi="Wingdings 2" w:cs="StarSymbol"/>
      <w:sz w:val="18"/>
      <w:szCs w:val="18"/>
    </w:rPr>
  </w:style>
  <w:style w:type="character" w:customStyle="1" w:styleId="WW8Num9z2">
    <w:name w:val="WW8Num9z2"/>
    <w:rsid w:val="00683FCC"/>
    <w:rPr>
      <w:rFonts w:ascii="StarSymbol" w:hAnsi="StarSymbol" w:cs="StarSymbol"/>
      <w:sz w:val="18"/>
      <w:szCs w:val="18"/>
    </w:rPr>
  </w:style>
  <w:style w:type="character" w:customStyle="1" w:styleId="WW8Num9z3">
    <w:name w:val="WW8Num9z3"/>
    <w:rsid w:val="00683FCC"/>
    <w:rPr>
      <w:rFonts w:ascii="Wingdings" w:hAnsi="Wingdings" w:cs="StarSymbol"/>
      <w:sz w:val="18"/>
      <w:szCs w:val="18"/>
    </w:rPr>
  </w:style>
  <w:style w:type="character" w:customStyle="1" w:styleId="WW8Num10z0">
    <w:name w:val="WW8Num10z0"/>
    <w:rsid w:val="00683FCC"/>
    <w:rPr>
      <w:rFonts w:ascii="Symbol" w:hAnsi="Symbol" w:cs="StarSymbol"/>
      <w:sz w:val="18"/>
      <w:szCs w:val="18"/>
    </w:rPr>
  </w:style>
  <w:style w:type="character" w:customStyle="1" w:styleId="Absatz-Standardschriftart">
    <w:name w:val="Absatz-Standardschriftart"/>
    <w:rsid w:val="00683FCC"/>
  </w:style>
  <w:style w:type="character" w:customStyle="1" w:styleId="WW-Absatz-Standardschriftart">
    <w:name w:val="WW-Absatz-Standardschriftart"/>
    <w:rsid w:val="00683FCC"/>
  </w:style>
  <w:style w:type="character" w:customStyle="1" w:styleId="WW-Absatz-Standardschriftart1">
    <w:name w:val="WW-Absatz-Standardschriftart1"/>
    <w:rsid w:val="00683FCC"/>
  </w:style>
  <w:style w:type="character" w:customStyle="1" w:styleId="WW8Num11z0">
    <w:name w:val="WW8Num11z0"/>
    <w:rsid w:val="00683FCC"/>
    <w:rPr>
      <w:rFonts w:ascii="Symbol" w:hAnsi="Symbol" w:cs="StarSymbol"/>
      <w:sz w:val="18"/>
      <w:szCs w:val="18"/>
    </w:rPr>
  </w:style>
  <w:style w:type="character" w:customStyle="1" w:styleId="WW8Num11z1">
    <w:name w:val="WW8Num11z1"/>
    <w:rsid w:val="00683FCC"/>
    <w:rPr>
      <w:rFonts w:ascii="Wingdings 2" w:hAnsi="Wingdings 2" w:cs="StarSymbol"/>
      <w:sz w:val="18"/>
      <w:szCs w:val="18"/>
    </w:rPr>
  </w:style>
  <w:style w:type="character" w:customStyle="1" w:styleId="WW8Num11z2">
    <w:name w:val="WW8Num11z2"/>
    <w:rsid w:val="00683FCC"/>
    <w:rPr>
      <w:rFonts w:ascii="StarSymbol" w:hAnsi="StarSymbol" w:cs="StarSymbol"/>
      <w:sz w:val="18"/>
      <w:szCs w:val="18"/>
    </w:rPr>
  </w:style>
  <w:style w:type="character" w:customStyle="1" w:styleId="WW8Num11z3">
    <w:name w:val="WW8Num11z3"/>
    <w:rsid w:val="00683FCC"/>
    <w:rPr>
      <w:rFonts w:ascii="Wingdings" w:hAnsi="Wingdings" w:cs="StarSymbol"/>
      <w:sz w:val="18"/>
      <w:szCs w:val="18"/>
    </w:rPr>
  </w:style>
  <w:style w:type="character" w:customStyle="1" w:styleId="WW-Absatz-Standardschriftart11">
    <w:name w:val="WW-Absatz-Standardschriftart11"/>
    <w:rsid w:val="00683FCC"/>
  </w:style>
  <w:style w:type="character" w:customStyle="1" w:styleId="WW-Absatz-Standardschriftart111">
    <w:name w:val="WW-Absatz-Standardschriftart111"/>
    <w:rsid w:val="00683FCC"/>
  </w:style>
  <w:style w:type="character" w:customStyle="1" w:styleId="WW-Absatz-Standardschriftart1111">
    <w:name w:val="WW-Absatz-Standardschriftart1111"/>
    <w:rsid w:val="00683FCC"/>
  </w:style>
  <w:style w:type="character" w:customStyle="1" w:styleId="WW-Absatz-Standardschriftart11111">
    <w:name w:val="WW-Absatz-Standardschriftart11111"/>
    <w:rsid w:val="00683FCC"/>
  </w:style>
  <w:style w:type="character" w:customStyle="1" w:styleId="WW-Absatz-Standardschriftart111111">
    <w:name w:val="WW-Absatz-Standardschriftart111111"/>
    <w:rsid w:val="00683FCC"/>
  </w:style>
  <w:style w:type="character" w:customStyle="1" w:styleId="WW-Absatz-Standardschriftart1111111">
    <w:name w:val="WW-Absatz-Standardschriftart1111111"/>
    <w:rsid w:val="00683FCC"/>
  </w:style>
  <w:style w:type="character" w:customStyle="1" w:styleId="WW-Absatz-Standardschriftart11111111">
    <w:name w:val="WW-Absatz-Standardschriftart11111111"/>
    <w:rsid w:val="00683FCC"/>
  </w:style>
  <w:style w:type="character" w:customStyle="1" w:styleId="WW-Absatz-Standardschriftart111111111">
    <w:name w:val="WW-Absatz-Standardschriftart111111111"/>
    <w:rsid w:val="00683FCC"/>
  </w:style>
  <w:style w:type="character" w:customStyle="1" w:styleId="WW8NumSt1z0">
    <w:name w:val="WW8NumSt1z0"/>
    <w:rsid w:val="00683FCC"/>
    <w:rPr>
      <w:rFonts w:ascii="Wingdings" w:hAnsi="Wingdings"/>
      <w:b w:val="0"/>
      <w:i w:val="0"/>
      <w:sz w:val="24"/>
      <w:u w:val="none"/>
    </w:rPr>
  </w:style>
  <w:style w:type="character" w:customStyle="1" w:styleId="WW8NumSt6z0">
    <w:name w:val="WW8NumSt6z0"/>
    <w:rsid w:val="00683FCC"/>
    <w:rPr>
      <w:rFonts w:ascii="YU Swiss" w:hAnsi="YU Swiss"/>
      <w:b w:val="0"/>
      <w:i w:val="0"/>
      <w:sz w:val="24"/>
      <w:u w:val="none"/>
    </w:rPr>
  </w:style>
  <w:style w:type="character" w:customStyle="1" w:styleId="WW8NumSt8z0">
    <w:name w:val="WW8NumSt8z0"/>
    <w:rsid w:val="00683FCC"/>
    <w:rPr>
      <w:rFonts w:ascii="YU Swiss" w:hAnsi="YU Swiss"/>
      <w:b w:val="0"/>
      <w:i w:val="0"/>
      <w:sz w:val="24"/>
      <w:u w:val="none"/>
    </w:rPr>
  </w:style>
  <w:style w:type="character" w:styleId="PageNumber">
    <w:name w:val="page number"/>
    <w:basedOn w:val="DefaultParagraphFont"/>
    <w:rsid w:val="00683FCC"/>
  </w:style>
  <w:style w:type="character" w:customStyle="1" w:styleId="Bullets">
    <w:name w:val="Bullets"/>
    <w:rsid w:val="00683FCC"/>
    <w:rPr>
      <w:rFonts w:ascii="StarSymbol" w:eastAsia="StarSymbol" w:hAnsi="StarSymbol" w:cs="StarSymbol"/>
      <w:sz w:val="18"/>
      <w:szCs w:val="18"/>
    </w:rPr>
  </w:style>
  <w:style w:type="paragraph" w:customStyle="1" w:styleId="Heading">
    <w:name w:val="Heading"/>
    <w:basedOn w:val="Normal"/>
    <w:next w:val="BodyText"/>
    <w:rsid w:val="00683FCC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BodyText">
    <w:name w:val="Body Text"/>
    <w:basedOn w:val="Normal"/>
    <w:link w:val="BodyTextChar"/>
    <w:rsid w:val="00683FCC"/>
    <w:pPr>
      <w:jc w:val="both"/>
    </w:pPr>
    <w:rPr>
      <w:rFonts w:ascii="YU Times New Roman" w:hAnsi="YU Times New Roman"/>
      <w:szCs w:val="20"/>
    </w:rPr>
  </w:style>
  <w:style w:type="character" w:customStyle="1" w:styleId="BodyTextChar">
    <w:name w:val="Body Text Char"/>
    <w:basedOn w:val="DefaultParagraphFont"/>
    <w:link w:val="BodyText"/>
    <w:rsid w:val="00683FCC"/>
    <w:rPr>
      <w:rFonts w:ascii="YU Times New Roman" w:eastAsia="Times New Roman" w:hAnsi="YU Times New Roman"/>
      <w:szCs w:val="20"/>
      <w:lang w:val="en-GB" w:eastAsia="ar-SA"/>
    </w:rPr>
  </w:style>
  <w:style w:type="paragraph" w:styleId="List">
    <w:name w:val="List"/>
    <w:basedOn w:val="BodyText"/>
    <w:rsid w:val="00683FCC"/>
    <w:rPr>
      <w:rFonts w:cs="Tahoma"/>
    </w:rPr>
  </w:style>
  <w:style w:type="paragraph" w:styleId="Caption">
    <w:name w:val="caption"/>
    <w:basedOn w:val="Normal"/>
    <w:qFormat/>
    <w:rsid w:val="00683FCC"/>
    <w:pPr>
      <w:suppressLineNumbers/>
      <w:spacing w:before="120" w:after="120"/>
    </w:pPr>
    <w:rPr>
      <w:rFonts w:cs="Tahoma"/>
      <w:i/>
      <w:iCs/>
    </w:rPr>
  </w:style>
  <w:style w:type="paragraph" w:customStyle="1" w:styleId="Index">
    <w:name w:val="Index"/>
    <w:basedOn w:val="Normal"/>
    <w:rsid w:val="00683FCC"/>
    <w:pPr>
      <w:suppressLineNumbers/>
    </w:pPr>
    <w:rPr>
      <w:rFonts w:cs="Tahoma"/>
    </w:rPr>
  </w:style>
  <w:style w:type="paragraph" w:styleId="Footer">
    <w:name w:val="footer"/>
    <w:basedOn w:val="Normal"/>
    <w:link w:val="FooterChar"/>
    <w:uiPriority w:val="99"/>
    <w:rsid w:val="00683FCC"/>
    <w:pPr>
      <w:tabs>
        <w:tab w:val="center" w:pos="4153"/>
        <w:tab w:val="right" w:pos="8306"/>
      </w:tabs>
    </w:pPr>
    <w:rPr>
      <w:rFonts w:ascii="YU Swiss" w:hAnsi="YU Swiss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683FCC"/>
    <w:rPr>
      <w:rFonts w:ascii="YU Swiss" w:eastAsia="Times New Roman" w:hAnsi="YU Swiss"/>
      <w:szCs w:val="20"/>
      <w:lang w:val="en-GB" w:eastAsia="ar-SA"/>
    </w:rPr>
  </w:style>
  <w:style w:type="paragraph" w:styleId="Header">
    <w:name w:val="header"/>
    <w:basedOn w:val="Normal"/>
    <w:link w:val="HeaderChar"/>
    <w:uiPriority w:val="99"/>
    <w:rsid w:val="00683FCC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83FCC"/>
    <w:rPr>
      <w:rFonts w:eastAsia="Times New Roman"/>
      <w:lang w:val="en-GB" w:eastAsia="ar-SA"/>
    </w:rPr>
  </w:style>
  <w:style w:type="paragraph" w:customStyle="1" w:styleId="TableContents">
    <w:name w:val="Table Contents"/>
    <w:basedOn w:val="Normal"/>
    <w:rsid w:val="00683FCC"/>
    <w:pPr>
      <w:suppressLineNumbers/>
    </w:pPr>
  </w:style>
  <w:style w:type="paragraph" w:customStyle="1" w:styleId="TableHeading">
    <w:name w:val="Table Heading"/>
    <w:basedOn w:val="TableContents"/>
    <w:rsid w:val="00683FCC"/>
    <w:pPr>
      <w:jc w:val="center"/>
    </w:pPr>
    <w:rPr>
      <w:b/>
      <w:bCs/>
    </w:rPr>
  </w:style>
  <w:style w:type="paragraph" w:customStyle="1" w:styleId="Framecontents">
    <w:name w:val="Frame contents"/>
    <w:basedOn w:val="BodyText"/>
    <w:rsid w:val="00683FCC"/>
  </w:style>
  <w:style w:type="table" w:styleId="TableGrid">
    <w:name w:val="Table Grid"/>
    <w:basedOn w:val="TableNormal"/>
    <w:rsid w:val="00683FCC"/>
    <w:pPr>
      <w:suppressAutoHyphens/>
    </w:pPr>
    <w:rPr>
      <w:rFonts w:eastAsia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rsid w:val="00683FCC"/>
    <w:pPr>
      <w:shd w:val="clear" w:color="auto" w:fill="FFFFFF"/>
      <w:suppressAutoHyphens w:val="0"/>
      <w:ind w:left="1332" w:hanging="720"/>
    </w:pPr>
    <w:rPr>
      <w:color w:val="0000FF"/>
      <w:sz w:val="28"/>
      <w:szCs w:val="28"/>
      <w:lang w:val="sr-Cyrl-CS" w:eastAsia="en-US"/>
    </w:rPr>
  </w:style>
  <w:style w:type="character" w:customStyle="1" w:styleId="BodyTextIndentChar">
    <w:name w:val="Body Text Indent Char"/>
    <w:basedOn w:val="DefaultParagraphFont"/>
    <w:link w:val="BodyTextIndent"/>
    <w:rsid w:val="00683FCC"/>
    <w:rPr>
      <w:rFonts w:eastAsia="Times New Roman"/>
      <w:color w:val="0000FF"/>
      <w:sz w:val="28"/>
      <w:szCs w:val="28"/>
      <w:shd w:val="clear" w:color="auto" w:fill="FFFFFF"/>
      <w:lang w:val="sr-Cyrl-CS"/>
    </w:rPr>
  </w:style>
  <w:style w:type="paragraph" w:styleId="BodyTextIndent2">
    <w:name w:val="Body Text Indent 2"/>
    <w:basedOn w:val="Normal"/>
    <w:link w:val="BodyTextIndent2Char"/>
    <w:rsid w:val="00683FCC"/>
    <w:pPr>
      <w:shd w:val="clear" w:color="auto" w:fill="FFFFFF"/>
      <w:suppressAutoHyphens w:val="0"/>
      <w:ind w:left="600" w:hanging="600"/>
    </w:pPr>
    <w:rPr>
      <w:sz w:val="28"/>
      <w:lang w:val="sr-Cyrl-CS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683FCC"/>
    <w:rPr>
      <w:rFonts w:eastAsia="Times New Roman"/>
      <w:sz w:val="28"/>
      <w:shd w:val="clear" w:color="auto" w:fill="FFFFFF"/>
      <w:lang w:val="sr-Cyrl-CS"/>
    </w:rPr>
  </w:style>
  <w:style w:type="paragraph" w:styleId="BodyTextIndent3">
    <w:name w:val="Body Text Indent 3"/>
    <w:basedOn w:val="Normal"/>
    <w:link w:val="BodyTextIndent3Char"/>
    <w:rsid w:val="00683FCC"/>
    <w:pPr>
      <w:suppressAutoHyphens w:val="0"/>
      <w:ind w:left="360"/>
    </w:pPr>
    <w:rPr>
      <w:b/>
      <w:bCs/>
      <w:i/>
      <w:iCs/>
      <w:color w:val="0000FF"/>
      <w:sz w:val="28"/>
      <w:szCs w:val="28"/>
      <w:lang w:val="sr-Cyrl-C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683FCC"/>
    <w:rPr>
      <w:rFonts w:eastAsia="Times New Roman"/>
      <w:b/>
      <w:bCs/>
      <w:i/>
      <w:iCs/>
      <w:color w:val="0000FF"/>
      <w:sz w:val="28"/>
      <w:szCs w:val="28"/>
      <w:lang w:val="sr-Cyrl-CS"/>
    </w:rPr>
  </w:style>
  <w:style w:type="paragraph" w:styleId="BalloonText">
    <w:name w:val="Balloon Text"/>
    <w:basedOn w:val="Normal"/>
    <w:link w:val="BalloonTextChar"/>
    <w:uiPriority w:val="99"/>
    <w:rsid w:val="00683FCC"/>
    <w:pPr>
      <w:suppressAutoHyphens w:val="0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83FCC"/>
    <w:rPr>
      <w:rFonts w:ascii="Tahoma" w:eastAsia="Times New Roman" w:hAnsi="Tahoma" w:cs="Tahoma"/>
      <w:sz w:val="16"/>
      <w:szCs w:val="16"/>
    </w:rPr>
  </w:style>
  <w:style w:type="paragraph" w:styleId="NormalWeb">
    <w:name w:val="Normal (Web)"/>
    <w:basedOn w:val="Normal"/>
    <w:rsid w:val="00683FCC"/>
    <w:pPr>
      <w:suppressAutoHyphens w:val="0"/>
      <w:spacing w:before="100" w:beforeAutospacing="1" w:after="100" w:afterAutospacing="1"/>
    </w:pPr>
    <w:rPr>
      <w:lang w:val="sr-Latn-CS" w:eastAsia="sr-Latn-CS"/>
    </w:rPr>
  </w:style>
  <w:style w:type="paragraph" w:styleId="NoSpacing">
    <w:name w:val="No Spacing"/>
    <w:uiPriority w:val="1"/>
    <w:qFormat/>
    <w:rsid w:val="001F594C"/>
    <w:rPr>
      <w:rFonts w:asciiTheme="minorHAnsi" w:hAnsiTheme="minorHAnsi" w:cstheme="minorBidi"/>
      <w:sz w:val="22"/>
      <w:szCs w:val="22"/>
    </w:rPr>
  </w:style>
  <w:style w:type="character" w:customStyle="1" w:styleId="Heading2Char">
    <w:name w:val="Heading 2 Char"/>
    <w:basedOn w:val="DefaultParagraphFont"/>
    <w:link w:val="Heading2"/>
    <w:uiPriority w:val="9"/>
    <w:rsid w:val="00155E3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 w:eastAsia="ar-SA"/>
    </w:rPr>
  </w:style>
  <w:style w:type="paragraph" w:customStyle="1" w:styleId="TableParagraph">
    <w:name w:val="Table Paragraph"/>
    <w:basedOn w:val="Normal"/>
    <w:uiPriority w:val="1"/>
    <w:qFormat/>
    <w:rsid w:val="0090537D"/>
    <w:pPr>
      <w:widowControl w:val="0"/>
      <w:suppressAutoHyphens w:val="0"/>
      <w:autoSpaceDE w:val="0"/>
      <w:autoSpaceDN w:val="0"/>
      <w:ind w:left="107"/>
    </w:pPr>
    <w:rPr>
      <w:sz w:val="22"/>
      <w:szCs w:val="22"/>
      <w:lang w:val="en-US" w:eastAsia="en-US"/>
    </w:rPr>
  </w:style>
  <w:style w:type="table" w:customStyle="1" w:styleId="TableGrid0">
    <w:name w:val="TableGrid"/>
    <w:rsid w:val="007D39CD"/>
    <w:rPr>
      <w:rFonts w:asciiTheme="minorHAnsi" w:eastAsiaTheme="minorEastAsia" w:hAnsiTheme="minorHAnsi" w:cstheme="minorBidi"/>
      <w:kern w:val="2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0475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3760A-A189-4FD2-A8FA-882890206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2528</TotalTime>
  <Pages>28</Pages>
  <Words>6416</Words>
  <Characters>36575</Characters>
  <Application>Microsoft Office Word</Application>
  <DocSecurity>0</DocSecurity>
  <Lines>304</Lines>
  <Paragraphs>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42906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HP</cp:lastModifiedBy>
  <cp:revision>187</cp:revision>
  <cp:lastPrinted>2023-10-02T11:09:00Z</cp:lastPrinted>
  <dcterms:created xsi:type="dcterms:W3CDTF">2014-09-02T09:16:00Z</dcterms:created>
  <dcterms:modified xsi:type="dcterms:W3CDTF">2025-10-08T07:01:00Z</dcterms:modified>
</cp:coreProperties>
</file>